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margin" w:tblpXSpec="center" w:tblpY="706"/>
        <w:tblW w:w="104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60"/>
        <w:gridCol w:w="8225"/>
      </w:tblGrid>
      <w:tr w:rsidR="00D64D01" w:rsidRPr="00D64D01" w14:paraId="0C137CFC" w14:textId="77777777" w:rsidTr="0021673E">
        <w:trPr>
          <w:trHeight w:val="2395"/>
        </w:trPr>
        <w:tc>
          <w:tcPr>
            <w:tcW w:w="1048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  <w:hideMark/>
          </w:tcPr>
          <w:p w14:paraId="70371452" w14:textId="77777777" w:rsidR="00D64D01" w:rsidRPr="00515588" w:rsidRDefault="00B15D2B" w:rsidP="00B45F75">
            <w:pPr>
              <w:pStyle w:val="Opistechniczny"/>
              <w:rPr>
                <w:rFonts w:cs="Arial"/>
                <w:lang w:val="en-US" w:eastAsia="ar-SA"/>
              </w:rPr>
            </w:pPr>
            <w:r w:rsidRPr="00515588">
              <w:rPr>
                <w:noProof/>
                <w:lang w:eastAsia="pl-PL"/>
              </w:rPr>
              <w:drawing>
                <wp:anchor distT="0" distB="0" distL="114300" distR="114300" simplePos="0" relativeHeight="251657728" behindDoc="0" locked="0" layoutInCell="1" allowOverlap="1" wp14:anchorId="0C7F2094" wp14:editId="04118883">
                  <wp:simplePos x="0" y="0"/>
                  <wp:positionH relativeFrom="column">
                    <wp:posOffset>2262505</wp:posOffset>
                  </wp:positionH>
                  <wp:positionV relativeFrom="paragraph">
                    <wp:posOffset>90805</wp:posOffset>
                  </wp:positionV>
                  <wp:extent cx="2162175" cy="1152525"/>
                  <wp:effectExtent l="0" t="0" r="9525" b="9525"/>
                  <wp:wrapTopAndBottom/>
                  <wp:docPr id="5" name="Obraz 2" descr="LOGOTYP_PWNIN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LOGOTYP_PWNIN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152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64D01" w:rsidRPr="00D64D01" w14:paraId="088D744F" w14:textId="77777777" w:rsidTr="007C30DB">
        <w:trPr>
          <w:trHeight w:val="913"/>
        </w:trPr>
        <w:tc>
          <w:tcPr>
            <w:tcW w:w="10485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tcMar>
              <w:bottom w:w="57" w:type="dxa"/>
            </w:tcMar>
            <w:hideMark/>
          </w:tcPr>
          <w:p w14:paraId="62AE984D" w14:textId="77777777" w:rsidR="00D64D01" w:rsidRPr="0021673E" w:rsidRDefault="00D64D01" w:rsidP="007C30DB">
            <w:pPr>
              <w:spacing w:after="0" w:line="312" w:lineRule="auto"/>
              <w:jc w:val="center"/>
              <w:rPr>
                <w:rFonts w:cs="Arial"/>
                <w:b/>
                <w:sz w:val="24"/>
                <w:szCs w:val="24"/>
                <w:lang w:val="pl-PL" w:eastAsia="ar-SA"/>
              </w:rPr>
            </w:pPr>
            <w:r w:rsidRPr="0021673E">
              <w:rPr>
                <w:rFonts w:cs="Arial"/>
                <w:b/>
                <w:sz w:val="24"/>
                <w:szCs w:val="24"/>
                <w:lang w:val="pl-PL" w:eastAsia="ar-SA"/>
              </w:rPr>
              <w:t>ul. Lipowa 6/3, 44- 100 Gliwice</w:t>
            </w:r>
          </w:p>
          <w:p w14:paraId="5F15AA1F" w14:textId="77777777" w:rsidR="00D64D01" w:rsidRPr="0021673E" w:rsidRDefault="00D64D01" w:rsidP="007C30DB">
            <w:pPr>
              <w:spacing w:after="0" w:line="312" w:lineRule="auto"/>
              <w:jc w:val="center"/>
              <w:rPr>
                <w:rFonts w:cs="Arial"/>
                <w:b/>
                <w:sz w:val="24"/>
                <w:szCs w:val="24"/>
                <w:lang w:val="pl-PL" w:eastAsia="ar-SA"/>
              </w:rPr>
            </w:pPr>
            <w:r w:rsidRPr="0021673E">
              <w:rPr>
                <w:rFonts w:cs="Arial"/>
                <w:b/>
                <w:sz w:val="24"/>
                <w:szCs w:val="24"/>
                <w:lang w:val="pl-PL" w:eastAsia="ar-SA"/>
              </w:rPr>
              <w:t xml:space="preserve">tel.: +48 883 205 800 +48 537 466 562  </w:t>
            </w:r>
          </w:p>
          <w:p w14:paraId="5D2C5388" w14:textId="77777777" w:rsidR="00D64D01" w:rsidRPr="00D64D01" w:rsidRDefault="00D64D01" w:rsidP="007C30DB">
            <w:pPr>
              <w:spacing w:after="0" w:line="312" w:lineRule="auto"/>
              <w:jc w:val="center"/>
              <w:rPr>
                <w:rFonts w:ascii="Times New Roman" w:hAnsi="Times New Roman" w:cs="Arial"/>
                <w:b/>
                <w:sz w:val="28"/>
                <w:szCs w:val="28"/>
                <w:lang w:val="en-US" w:eastAsia="ar-SA"/>
              </w:rPr>
            </w:pPr>
            <w:r w:rsidRPr="0021673E">
              <w:rPr>
                <w:rFonts w:cs="Arial"/>
                <w:b/>
                <w:sz w:val="24"/>
                <w:szCs w:val="24"/>
                <w:lang w:val="en-US" w:eastAsia="ar-SA"/>
              </w:rPr>
              <w:t>e-mail: biuro.pwninz@gmail.com</w:t>
            </w:r>
          </w:p>
        </w:tc>
      </w:tr>
      <w:tr w:rsidR="00D64D01" w:rsidRPr="004B5A15" w14:paraId="0B139D10" w14:textId="77777777" w:rsidTr="00264B14">
        <w:trPr>
          <w:trHeight w:val="1237"/>
        </w:trPr>
        <w:tc>
          <w:tcPr>
            <w:tcW w:w="226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5B39D64" w14:textId="77777777" w:rsidR="00D64D01" w:rsidRPr="00ED1E3A" w:rsidRDefault="00D64D01" w:rsidP="00D64D01">
            <w:pPr>
              <w:spacing w:after="0" w:line="360" w:lineRule="auto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Tytuł opracowania:</w:t>
            </w:r>
          </w:p>
        </w:tc>
        <w:tc>
          <w:tcPr>
            <w:tcW w:w="822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6A9E2FD" w14:textId="77777777" w:rsidR="00F94300" w:rsidRPr="0021673E" w:rsidRDefault="008F4CD5" w:rsidP="008F4CD5">
            <w:pPr>
              <w:spacing w:after="0" w:line="276" w:lineRule="auto"/>
              <w:ind w:left="113" w:right="113"/>
              <w:jc w:val="both"/>
              <w:rPr>
                <w:b/>
                <w:sz w:val="24"/>
                <w:szCs w:val="24"/>
                <w:lang w:val="pl-PL" w:eastAsia="ar-SA"/>
              </w:rPr>
            </w:pPr>
            <w:r>
              <w:rPr>
                <w:b/>
                <w:sz w:val="28"/>
                <w:szCs w:val="28"/>
                <w:lang w:val="pl-PL" w:eastAsia="ar-SA"/>
              </w:rPr>
              <w:t xml:space="preserve">Renowacja istniejącej kanalizacji sanitarnej przy ulicy </w:t>
            </w:r>
            <w:r>
              <w:rPr>
                <w:b/>
                <w:sz w:val="28"/>
                <w:szCs w:val="28"/>
                <w:lang w:val="pl-PL" w:eastAsia="ar-SA"/>
              </w:rPr>
              <w:br/>
              <w:t>Medyków 14 w Katowicach</w:t>
            </w:r>
          </w:p>
          <w:p w14:paraId="7E75DFB2" w14:textId="77777777" w:rsidR="007C30DB" w:rsidRPr="00D64D01" w:rsidRDefault="007C30DB" w:rsidP="00F94300">
            <w:pPr>
              <w:spacing w:after="0" w:line="276" w:lineRule="auto"/>
              <w:ind w:left="113" w:right="113"/>
              <w:rPr>
                <w:rFonts w:ascii="Times New Roman" w:hAnsi="Times New Roman"/>
                <w:b/>
                <w:sz w:val="24"/>
                <w:lang w:val="pl-PL" w:eastAsia="ar-SA"/>
              </w:rPr>
            </w:pPr>
          </w:p>
        </w:tc>
      </w:tr>
      <w:tr w:rsidR="00D64D01" w:rsidRPr="00986E82" w14:paraId="75BB9279" w14:textId="77777777" w:rsidTr="0025074D">
        <w:trPr>
          <w:trHeight w:val="1391"/>
        </w:trPr>
        <w:tc>
          <w:tcPr>
            <w:tcW w:w="22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A7D29C9" w14:textId="77777777" w:rsidR="00D64D01" w:rsidRPr="00ED1E3A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Projekt</w:t>
            </w:r>
            <w:r w:rsidR="00ED1E3A">
              <w:rPr>
                <w:rFonts w:cs="Arial"/>
                <w:sz w:val="28"/>
                <w:szCs w:val="28"/>
                <w:lang w:val="pl-PL" w:eastAsia="ar-SA"/>
              </w:rPr>
              <w:t>ant</w:t>
            </w:r>
            <w:r w:rsidRPr="00ED1E3A">
              <w:rPr>
                <w:rFonts w:cs="Arial"/>
                <w:sz w:val="28"/>
                <w:szCs w:val="28"/>
                <w:lang w:val="pl-PL" w:eastAsia="ar-SA"/>
              </w:rPr>
              <w:t>:</w:t>
            </w:r>
          </w:p>
          <w:p w14:paraId="7EB8B59E" w14:textId="77777777" w:rsidR="00D64D01" w:rsidRPr="00ED1E3A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</w:p>
          <w:p w14:paraId="0F1C780C" w14:textId="77777777" w:rsidR="00D64D01" w:rsidRPr="00ED1E3A" w:rsidRDefault="008753A4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Sprawdz</w:t>
            </w:r>
            <w:r>
              <w:rPr>
                <w:rFonts w:cs="Arial"/>
                <w:sz w:val="28"/>
                <w:szCs w:val="28"/>
                <w:lang w:val="pl-PL" w:eastAsia="ar-SA"/>
              </w:rPr>
              <w:t>ający</w:t>
            </w:r>
            <w:r w:rsidR="00D64D01" w:rsidRPr="00ED1E3A">
              <w:rPr>
                <w:rFonts w:cs="Arial"/>
                <w:sz w:val="28"/>
                <w:szCs w:val="28"/>
                <w:lang w:val="pl-PL" w:eastAsia="ar-SA"/>
              </w:rPr>
              <w:t>:</w:t>
            </w:r>
          </w:p>
          <w:p w14:paraId="52360B65" w14:textId="77777777" w:rsidR="00D64D01" w:rsidRPr="00ED1E3A" w:rsidRDefault="00D64D01" w:rsidP="00D64D01">
            <w:pPr>
              <w:spacing w:after="0"/>
              <w:rPr>
                <w:rFonts w:cs="Arial"/>
                <w:sz w:val="28"/>
                <w:szCs w:val="28"/>
                <w:lang w:val="pl-PL" w:eastAsia="ar-SA"/>
              </w:rPr>
            </w:pPr>
          </w:p>
          <w:p w14:paraId="7E6013E1" w14:textId="77777777" w:rsidR="00D64D01" w:rsidRPr="00ED1E3A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</w:p>
        </w:tc>
        <w:tc>
          <w:tcPr>
            <w:tcW w:w="82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46E7980C" w14:textId="505837E3" w:rsidR="00D64D01" w:rsidRPr="0021673E" w:rsidRDefault="00D64D01" w:rsidP="00D64D01">
            <w:pPr>
              <w:spacing w:after="0"/>
              <w:ind w:left="149" w:right="141"/>
              <w:rPr>
                <w:b/>
                <w:sz w:val="20"/>
                <w:lang w:val="pl-PL" w:eastAsia="ar-SA"/>
              </w:rPr>
            </w:pPr>
            <w:bookmarkStart w:id="0" w:name="_GoBack"/>
            <w:bookmarkEnd w:id="0"/>
            <w:r w:rsidRPr="0021673E">
              <w:rPr>
                <w:b/>
                <w:sz w:val="20"/>
                <w:lang w:val="pl-PL" w:eastAsia="ar-SA"/>
              </w:rPr>
              <w:t xml:space="preserve">PROJEKTANT: </w:t>
            </w:r>
            <w:r w:rsidR="009D7571" w:rsidRPr="0021673E">
              <w:rPr>
                <w:b/>
                <w:sz w:val="20"/>
                <w:lang w:val="pl-PL" w:eastAsia="ar-SA"/>
              </w:rPr>
              <w:t xml:space="preserve"> INŻ. </w:t>
            </w:r>
            <w:r w:rsidR="009D7571">
              <w:rPr>
                <w:b/>
                <w:sz w:val="20"/>
                <w:lang w:val="pl-PL" w:eastAsia="ar-SA"/>
              </w:rPr>
              <w:t>KRYSTYNA SZCZEKAREWICZ</w:t>
            </w:r>
            <w:r w:rsidR="003900AA">
              <w:rPr>
                <w:b/>
                <w:sz w:val="20"/>
                <w:lang w:val="pl-PL" w:eastAsia="ar-SA"/>
              </w:rPr>
              <w:t xml:space="preserve">   </w:t>
            </w:r>
          </w:p>
          <w:p w14:paraId="3DC0E132" w14:textId="77777777" w:rsidR="00D64D01" w:rsidRPr="0021673E" w:rsidRDefault="00D64D01" w:rsidP="00D64D01">
            <w:pPr>
              <w:spacing w:after="0"/>
              <w:ind w:left="149" w:right="141"/>
              <w:rPr>
                <w:sz w:val="20"/>
                <w:lang w:val="pl-PL" w:eastAsia="ar-SA"/>
              </w:rPr>
            </w:pPr>
            <w:r w:rsidRPr="0021673E">
              <w:rPr>
                <w:sz w:val="20"/>
                <w:lang w:val="pl-PL" w:eastAsia="ar-SA"/>
              </w:rPr>
              <w:t xml:space="preserve">UPR. NR </w:t>
            </w:r>
            <w:r w:rsidR="009D7571">
              <w:rPr>
                <w:sz w:val="20"/>
                <w:lang w:val="pl-PL" w:eastAsia="ar-SA"/>
              </w:rPr>
              <w:t>31/97</w:t>
            </w:r>
          </w:p>
          <w:p w14:paraId="2B8C1707" w14:textId="1692755A" w:rsidR="00D64D01" w:rsidRPr="00ED1E3A" w:rsidRDefault="00D64D01" w:rsidP="00D64D01">
            <w:pPr>
              <w:spacing w:after="0"/>
              <w:ind w:left="149" w:right="141"/>
              <w:rPr>
                <w:sz w:val="24"/>
                <w:lang w:val="pl-PL" w:eastAsia="ar-SA"/>
              </w:rPr>
            </w:pPr>
          </w:p>
          <w:p w14:paraId="385C358B" w14:textId="521D8BA1" w:rsidR="00D64D01" w:rsidRPr="0021673E" w:rsidRDefault="00731081" w:rsidP="00D64D01">
            <w:pPr>
              <w:spacing w:after="0"/>
              <w:ind w:left="149" w:right="141"/>
              <w:rPr>
                <w:b/>
                <w:sz w:val="20"/>
                <w:lang w:val="pl-PL" w:eastAsia="ar-SA"/>
              </w:rPr>
            </w:pPr>
            <w:r w:rsidRPr="0021673E">
              <w:rPr>
                <w:b/>
                <w:sz w:val="20"/>
                <w:lang w:val="pl-PL" w:eastAsia="ar-SA"/>
              </w:rPr>
              <w:t>SPRAWDZAJĄCY</w:t>
            </w:r>
            <w:r w:rsidR="00D64D01" w:rsidRPr="0021673E">
              <w:rPr>
                <w:b/>
                <w:sz w:val="20"/>
                <w:lang w:val="pl-PL" w:eastAsia="ar-SA"/>
              </w:rPr>
              <w:t xml:space="preserve">: </w:t>
            </w:r>
            <w:r w:rsidR="009D7571" w:rsidRPr="0021673E">
              <w:rPr>
                <w:b/>
                <w:sz w:val="20"/>
                <w:lang w:val="pl-PL" w:eastAsia="ar-SA"/>
              </w:rPr>
              <w:t xml:space="preserve"> MGR INŻ. BARTŁOMIEJ MAOR</w:t>
            </w:r>
          </w:p>
          <w:p w14:paraId="447EF2B5" w14:textId="28581E0F" w:rsidR="00D64D01" w:rsidRPr="0021673E" w:rsidRDefault="00D64D01" w:rsidP="00D64D01">
            <w:pPr>
              <w:spacing w:after="0"/>
              <w:ind w:left="149" w:right="141"/>
              <w:rPr>
                <w:sz w:val="20"/>
                <w:lang w:val="pl-PL" w:eastAsia="ar-SA"/>
              </w:rPr>
            </w:pPr>
            <w:r w:rsidRPr="0021673E">
              <w:rPr>
                <w:sz w:val="20"/>
                <w:lang w:val="pl-PL" w:eastAsia="ar-SA"/>
              </w:rPr>
              <w:t xml:space="preserve"> UPR. NR </w:t>
            </w:r>
            <w:r w:rsidR="009D7571" w:rsidRPr="0021673E">
              <w:rPr>
                <w:sz w:val="20"/>
                <w:lang w:val="pl-PL" w:eastAsia="ar-SA"/>
              </w:rPr>
              <w:t xml:space="preserve"> SLK/2699/PWOS/09</w:t>
            </w:r>
            <w:r w:rsidR="00142673">
              <w:rPr>
                <w:sz w:val="20"/>
                <w:lang w:val="pl-PL" w:eastAsia="ar-SA"/>
              </w:rPr>
              <w:t xml:space="preserve">                                            </w:t>
            </w:r>
          </w:p>
          <w:p w14:paraId="5531E218" w14:textId="3662703F" w:rsidR="00515588" w:rsidRPr="007C30DB" w:rsidRDefault="00515588" w:rsidP="007C30DB">
            <w:pPr>
              <w:spacing w:after="0"/>
              <w:ind w:right="141"/>
              <w:rPr>
                <w:sz w:val="24"/>
                <w:lang w:val="pl-PL" w:eastAsia="ar-SA"/>
              </w:rPr>
            </w:pPr>
          </w:p>
        </w:tc>
      </w:tr>
      <w:tr w:rsidR="00D64D01" w:rsidRPr="00731081" w14:paraId="6F48787C" w14:textId="77777777" w:rsidTr="0025074D">
        <w:trPr>
          <w:trHeight w:val="345"/>
        </w:trPr>
        <w:tc>
          <w:tcPr>
            <w:tcW w:w="22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37EF3168" w14:textId="77777777" w:rsidR="00D64D01" w:rsidRPr="00ED1E3A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Kategoria obiektu:</w:t>
            </w:r>
          </w:p>
        </w:tc>
        <w:tc>
          <w:tcPr>
            <w:tcW w:w="82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6E472996" w14:textId="77777777" w:rsidR="00D64D01" w:rsidRPr="00ED1E3A" w:rsidRDefault="00647695" w:rsidP="00EF7D9A">
            <w:pPr>
              <w:spacing w:after="0"/>
              <w:ind w:right="141"/>
              <w:rPr>
                <w:b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 xml:space="preserve">Kategoria obiektu: </w:t>
            </w:r>
            <w:r w:rsidRPr="005C7151">
              <w:rPr>
                <w:b/>
                <w:sz w:val="28"/>
                <w:szCs w:val="28"/>
                <w:lang w:val="pl-PL" w:eastAsia="pl-PL"/>
              </w:rPr>
              <w:t>XXVI</w:t>
            </w:r>
            <w:r w:rsidRPr="00ED1E3A">
              <w:rPr>
                <w:sz w:val="28"/>
                <w:szCs w:val="28"/>
                <w:lang w:val="pl-PL" w:eastAsia="pl-PL"/>
              </w:rPr>
              <w:t xml:space="preserve"> </w:t>
            </w:r>
          </w:p>
          <w:p w14:paraId="3B135248" w14:textId="77777777" w:rsidR="00D64D01" w:rsidRPr="00D64D01" w:rsidRDefault="00D64D01" w:rsidP="00D64D01">
            <w:pPr>
              <w:tabs>
                <w:tab w:val="left" w:pos="2070"/>
              </w:tabs>
              <w:spacing w:after="0"/>
              <w:rPr>
                <w:rFonts w:ascii="Times New Roman" w:hAnsi="Times New Roman"/>
                <w:sz w:val="24"/>
                <w:lang w:val="pl-PL" w:eastAsia="ar-SA"/>
              </w:rPr>
            </w:pPr>
            <w:r w:rsidRPr="00D64D01">
              <w:rPr>
                <w:rFonts w:ascii="Times New Roman" w:hAnsi="Times New Roman"/>
                <w:sz w:val="24"/>
                <w:lang w:val="pl-PL" w:eastAsia="ar-SA"/>
              </w:rPr>
              <w:tab/>
            </w:r>
          </w:p>
        </w:tc>
      </w:tr>
      <w:tr w:rsidR="00D64D01" w:rsidRPr="00D64D01" w14:paraId="75BC51BB" w14:textId="77777777" w:rsidTr="0025074D">
        <w:trPr>
          <w:trHeight w:val="2756"/>
        </w:trPr>
        <w:tc>
          <w:tcPr>
            <w:tcW w:w="22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4A430F34" w14:textId="77777777" w:rsidR="00D64D01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Numery ewidencyjne działek:</w:t>
            </w:r>
          </w:p>
          <w:p w14:paraId="09AB15EF" w14:textId="77777777" w:rsidR="00ED1E3A" w:rsidRDefault="00ED1E3A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</w:p>
          <w:p w14:paraId="037535B7" w14:textId="77777777" w:rsidR="005C7151" w:rsidRDefault="005C715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</w:p>
          <w:p w14:paraId="429A5053" w14:textId="77777777" w:rsidR="00ED1E3A" w:rsidRPr="00ED1E3A" w:rsidRDefault="00ED1E3A" w:rsidP="00ED1E3A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Inwestor:</w:t>
            </w:r>
          </w:p>
          <w:p w14:paraId="35084563" w14:textId="77777777" w:rsidR="005C7151" w:rsidRPr="00ED1E3A" w:rsidRDefault="005C715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</w:p>
        </w:tc>
        <w:tc>
          <w:tcPr>
            <w:tcW w:w="82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037"/>
              <w:gridCol w:w="4038"/>
            </w:tblGrid>
            <w:tr w:rsidR="007366AD" w14:paraId="7AF7EDE1" w14:textId="77777777" w:rsidTr="007366AD">
              <w:tc>
                <w:tcPr>
                  <w:tcW w:w="4037" w:type="dxa"/>
                </w:tcPr>
                <w:p w14:paraId="195ABA83" w14:textId="77777777" w:rsidR="007366AD" w:rsidRPr="00ED1E3A" w:rsidRDefault="007366AD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b/>
                      <w:sz w:val="24"/>
                      <w:lang w:val="pl-PL" w:eastAsia="pl-PL"/>
                    </w:rPr>
                  </w:pPr>
                  <w:r w:rsidRPr="00ED1E3A">
                    <w:rPr>
                      <w:sz w:val="24"/>
                      <w:lang w:val="pl-PL" w:eastAsia="pl-PL"/>
                    </w:rPr>
                    <w:t xml:space="preserve">Działki nr: </w:t>
                  </w:r>
                  <w:r>
                    <w:rPr>
                      <w:sz w:val="24"/>
                      <w:lang w:val="pl-PL" w:eastAsia="pl-PL"/>
                    </w:rPr>
                    <w:t>1/10</w:t>
                  </w:r>
                </w:p>
                <w:p w14:paraId="26A2D850" w14:textId="77777777" w:rsidR="007366AD" w:rsidRDefault="00F569F8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sz w:val="24"/>
                      <w:lang w:val="pl-PL" w:eastAsia="pl-PL"/>
                    </w:rPr>
                  </w:pPr>
                  <w:r>
                    <w:rPr>
                      <w:sz w:val="24"/>
                      <w:lang w:val="pl-PL" w:eastAsia="pl-PL"/>
                    </w:rPr>
                    <w:t>Karta mapy</w:t>
                  </w:r>
                  <w:r w:rsidR="007366AD" w:rsidRPr="00ED1E3A">
                    <w:rPr>
                      <w:sz w:val="24"/>
                      <w:lang w:val="pl-PL" w:eastAsia="pl-PL"/>
                    </w:rPr>
                    <w:t xml:space="preserve">: </w:t>
                  </w:r>
                  <w:r w:rsidR="007366AD">
                    <w:rPr>
                      <w:sz w:val="24"/>
                      <w:lang w:val="pl-PL" w:eastAsia="pl-PL"/>
                    </w:rPr>
                    <w:t xml:space="preserve"> 65</w:t>
                  </w:r>
                </w:p>
                <w:p w14:paraId="48B1FB5F" w14:textId="505149A8" w:rsidR="00F569F8" w:rsidRDefault="00F569F8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sz w:val="24"/>
                      <w:lang w:val="pl-PL" w:eastAsia="pl-PL"/>
                    </w:rPr>
                  </w:pPr>
                  <w:r>
                    <w:rPr>
                      <w:sz w:val="24"/>
                      <w:lang w:val="pl-PL" w:eastAsia="pl-PL"/>
                    </w:rPr>
                    <w:t>Obręb: Dz. Ligota</w:t>
                  </w:r>
                </w:p>
              </w:tc>
              <w:tc>
                <w:tcPr>
                  <w:tcW w:w="4038" w:type="dxa"/>
                </w:tcPr>
                <w:p w14:paraId="6F0545CC" w14:textId="26E5AAC6" w:rsidR="007366AD" w:rsidRPr="00ED1E3A" w:rsidRDefault="007366AD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b/>
                      <w:sz w:val="24"/>
                      <w:lang w:val="pl-PL" w:eastAsia="pl-PL"/>
                    </w:rPr>
                  </w:pPr>
                  <w:r w:rsidRPr="00ED1E3A">
                    <w:rPr>
                      <w:sz w:val="24"/>
                      <w:lang w:val="pl-PL" w:eastAsia="pl-PL"/>
                    </w:rPr>
                    <w:t xml:space="preserve">Działki nr: </w:t>
                  </w:r>
                  <w:r>
                    <w:rPr>
                      <w:sz w:val="24"/>
                      <w:lang w:val="pl-PL" w:eastAsia="pl-PL"/>
                    </w:rPr>
                    <w:t>7/29</w:t>
                  </w:r>
                  <w:r w:rsidR="00F569F8">
                    <w:rPr>
                      <w:sz w:val="24"/>
                      <w:lang w:val="pl-PL" w:eastAsia="pl-PL"/>
                    </w:rPr>
                    <w:t>, 12/4</w:t>
                  </w:r>
                </w:p>
                <w:p w14:paraId="7D44D99C" w14:textId="77777777" w:rsidR="007366AD" w:rsidRDefault="00F569F8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sz w:val="24"/>
                      <w:lang w:val="pl-PL" w:eastAsia="pl-PL"/>
                    </w:rPr>
                  </w:pPr>
                  <w:r>
                    <w:rPr>
                      <w:sz w:val="24"/>
                      <w:lang w:val="pl-PL" w:eastAsia="pl-PL"/>
                    </w:rPr>
                    <w:t>Karta mapy</w:t>
                  </w:r>
                  <w:r w:rsidR="007366AD" w:rsidRPr="00ED1E3A">
                    <w:rPr>
                      <w:sz w:val="24"/>
                      <w:lang w:val="pl-PL" w:eastAsia="pl-PL"/>
                    </w:rPr>
                    <w:t xml:space="preserve">: </w:t>
                  </w:r>
                  <w:r w:rsidR="007366AD">
                    <w:rPr>
                      <w:sz w:val="24"/>
                      <w:lang w:val="pl-PL" w:eastAsia="pl-PL"/>
                    </w:rPr>
                    <w:t xml:space="preserve"> 90</w:t>
                  </w:r>
                </w:p>
                <w:p w14:paraId="38539E98" w14:textId="555D27DD" w:rsidR="00F569F8" w:rsidRDefault="00F569F8" w:rsidP="00F30B44">
                  <w:pPr>
                    <w:framePr w:hSpace="141" w:wrap="around" w:vAnchor="page" w:hAnchor="margin" w:xAlign="center" w:y="706"/>
                    <w:spacing w:after="0"/>
                    <w:ind w:right="141"/>
                    <w:jc w:val="both"/>
                    <w:rPr>
                      <w:sz w:val="24"/>
                      <w:lang w:val="pl-PL" w:eastAsia="pl-PL"/>
                    </w:rPr>
                  </w:pPr>
                  <w:r>
                    <w:rPr>
                      <w:sz w:val="24"/>
                      <w:lang w:val="pl-PL" w:eastAsia="pl-PL"/>
                    </w:rPr>
                    <w:t>Obręb: Dz. Ligota</w:t>
                  </w:r>
                </w:p>
              </w:tc>
            </w:tr>
          </w:tbl>
          <w:p w14:paraId="146DC794" w14:textId="77777777" w:rsidR="004F3AE6" w:rsidRDefault="004F3AE6" w:rsidP="00D64D01">
            <w:pPr>
              <w:spacing w:after="0"/>
              <w:ind w:right="141"/>
              <w:jc w:val="both"/>
              <w:rPr>
                <w:sz w:val="24"/>
                <w:lang w:val="pl-PL" w:eastAsia="pl-PL"/>
              </w:rPr>
            </w:pPr>
          </w:p>
          <w:p w14:paraId="528E2F8A" w14:textId="77777777" w:rsidR="004F3AE6" w:rsidRDefault="004F3AE6" w:rsidP="00D64D01">
            <w:pPr>
              <w:spacing w:after="0"/>
              <w:ind w:right="141"/>
              <w:jc w:val="both"/>
              <w:rPr>
                <w:sz w:val="24"/>
                <w:lang w:val="pl-PL" w:eastAsia="pl-PL"/>
              </w:rPr>
            </w:pPr>
          </w:p>
          <w:p w14:paraId="33C29282" w14:textId="77777777" w:rsidR="004F3AE6" w:rsidRPr="00ED1E3A" w:rsidRDefault="004F3AE6" w:rsidP="00D64D01">
            <w:pPr>
              <w:spacing w:after="0"/>
              <w:ind w:right="141"/>
              <w:jc w:val="both"/>
              <w:rPr>
                <w:sz w:val="24"/>
                <w:lang w:val="pl-PL" w:eastAsia="pl-PL"/>
              </w:rPr>
            </w:pPr>
          </w:p>
          <w:p w14:paraId="4A7B42BE" w14:textId="77777777" w:rsidR="00515588" w:rsidRPr="007C30DB" w:rsidRDefault="00921828" w:rsidP="007C30DB">
            <w:pPr>
              <w:ind w:right="141"/>
              <w:jc w:val="center"/>
              <w:rPr>
                <w:rFonts w:ascii="Times New Roman" w:hAnsi="Times New Roman"/>
                <w:b/>
                <w:sz w:val="24"/>
                <w:lang w:val="pl-PL" w:eastAsia="pl-PL"/>
              </w:rPr>
            </w:pPr>
            <w:r>
              <w:rPr>
                <w:rFonts w:ascii="Times New Roman" w:hAnsi="Times New Roman"/>
                <w:b/>
                <w:noProof/>
                <w:sz w:val="24"/>
                <w:lang w:val="pl-PL" w:eastAsia="pl-PL"/>
              </w:rPr>
              <w:drawing>
                <wp:inline distT="0" distB="0" distL="0" distR="0" wp14:anchorId="4581957B" wp14:editId="17505F1C">
                  <wp:extent cx="4352925" cy="1335671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96027" cy="13488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4D01" w:rsidRPr="00AC7B71" w14:paraId="4F9479D9" w14:textId="77777777" w:rsidTr="0025074D">
        <w:trPr>
          <w:trHeight w:val="913"/>
        </w:trPr>
        <w:tc>
          <w:tcPr>
            <w:tcW w:w="2260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498638D" w14:textId="77777777" w:rsidR="00D64D01" w:rsidRPr="00ED1E3A" w:rsidRDefault="00AC7B71" w:rsidP="00AC7B71">
            <w:pPr>
              <w:spacing w:after="0"/>
              <w:rPr>
                <w:rFonts w:cs="Arial"/>
                <w:sz w:val="28"/>
                <w:szCs w:val="28"/>
                <w:lang w:val="pl-PL" w:eastAsia="ar-SA"/>
              </w:rPr>
            </w:pPr>
            <w:r>
              <w:rPr>
                <w:rFonts w:cs="Arial"/>
                <w:sz w:val="28"/>
                <w:szCs w:val="28"/>
                <w:lang w:val="pl-PL" w:eastAsia="ar-SA"/>
              </w:rPr>
              <w:t xml:space="preserve"> </w:t>
            </w:r>
            <w:r w:rsidR="00D64D01" w:rsidRPr="00ED1E3A">
              <w:rPr>
                <w:rFonts w:cs="Arial"/>
                <w:sz w:val="28"/>
                <w:szCs w:val="28"/>
                <w:lang w:val="pl-PL" w:eastAsia="ar-SA"/>
              </w:rPr>
              <w:t>Adres inwestycji:</w:t>
            </w:r>
          </w:p>
        </w:tc>
        <w:tc>
          <w:tcPr>
            <w:tcW w:w="82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52FF25C" w14:textId="77777777" w:rsidR="00180DA1" w:rsidRPr="008F4CD5" w:rsidRDefault="008F4CD5" w:rsidP="00180DA1">
            <w:pPr>
              <w:spacing w:before="0" w:after="0"/>
              <w:ind w:left="113" w:right="113"/>
              <w:jc w:val="center"/>
              <w:rPr>
                <w:rFonts w:cs="Arial"/>
                <w:b/>
                <w:sz w:val="28"/>
                <w:szCs w:val="28"/>
                <w:lang w:val="pl-PL" w:eastAsia="ar-SA"/>
              </w:rPr>
            </w:pPr>
            <w:r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>Uniwersyteckie Centrum Kliniczne im. Prof. K. Gibińskiego</w:t>
            </w:r>
          </w:p>
          <w:p w14:paraId="4B71A0F7" w14:textId="77777777" w:rsidR="008F4CD5" w:rsidRPr="008F4CD5" w:rsidRDefault="008F4CD5" w:rsidP="00180DA1">
            <w:pPr>
              <w:spacing w:before="0" w:after="0"/>
              <w:ind w:left="113" w:right="113"/>
              <w:jc w:val="center"/>
              <w:rPr>
                <w:rFonts w:cs="Arial"/>
                <w:b/>
                <w:sz w:val="28"/>
                <w:szCs w:val="28"/>
                <w:lang w:val="pl-PL" w:eastAsia="ar-SA"/>
              </w:rPr>
            </w:pPr>
            <w:r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>Śląskiego Uniwersytetu Medycznego w Katowicach</w:t>
            </w:r>
          </w:p>
          <w:p w14:paraId="61391326" w14:textId="77777777" w:rsidR="00302776" w:rsidRPr="008F4CD5" w:rsidRDefault="00302776" w:rsidP="00180DA1">
            <w:pPr>
              <w:spacing w:before="0" w:after="0"/>
              <w:ind w:left="113" w:right="113"/>
              <w:jc w:val="center"/>
              <w:rPr>
                <w:rFonts w:cs="Arial"/>
                <w:b/>
                <w:sz w:val="28"/>
                <w:szCs w:val="28"/>
                <w:lang w:val="pl-PL" w:eastAsia="ar-SA"/>
              </w:rPr>
            </w:pPr>
            <w:r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ul. </w:t>
            </w:r>
            <w:r w:rsidR="008F4CD5"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>Ceglana 35</w:t>
            </w:r>
            <w:r w:rsidR="00180DA1"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, </w:t>
            </w:r>
            <w:r w:rsidR="008F4CD5"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>40-514 Katowice</w:t>
            </w:r>
          </w:p>
          <w:p w14:paraId="65A07677" w14:textId="77777777" w:rsidR="005C7151" w:rsidRDefault="005C7151" w:rsidP="00ED1E3A">
            <w:pPr>
              <w:spacing w:after="0"/>
              <w:ind w:left="113" w:right="113"/>
              <w:jc w:val="center"/>
              <w:rPr>
                <w:rFonts w:cs="Arial"/>
                <w:b/>
                <w:sz w:val="28"/>
                <w:szCs w:val="28"/>
                <w:lang w:val="pl-PL" w:eastAsia="ar-SA"/>
              </w:rPr>
            </w:pPr>
            <w:r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ul. </w:t>
            </w:r>
            <w:r w:rsidR="008F4CD5" w:rsidRPr="008F4CD5">
              <w:rPr>
                <w:rFonts w:cs="Arial"/>
                <w:b/>
                <w:sz w:val="28"/>
                <w:szCs w:val="28"/>
                <w:lang w:val="pl-PL" w:eastAsia="ar-SA"/>
              </w:rPr>
              <w:t>Medyków 14, 40-752 Katowice</w:t>
            </w:r>
          </w:p>
          <w:p w14:paraId="57ED8F04" w14:textId="77777777" w:rsidR="005C7151" w:rsidRPr="007C30DB" w:rsidRDefault="005C7151" w:rsidP="00ED1E3A">
            <w:pPr>
              <w:spacing w:after="0"/>
              <w:ind w:left="113" w:right="113"/>
              <w:jc w:val="center"/>
              <w:rPr>
                <w:rFonts w:ascii="Times New Roman" w:hAnsi="Times New Roman" w:cs="Arial"/>
                <w:b/>
                <w:sz w:val="16"/>
                <w:szCs w:val="16"/>
                <w:highlight w:val="yellow"/>
                <w:lang w:val="pl-PL" w:eastAsia="ar-SA"/>
              </w:rPr>
            </w:pPr>
          </w:p>
        </w:tc>
      </w:tr>
      <w:tr w:rsidR="00D64D01" w:rsidRPr="00ED1E3A" w14:paraId="067F923D" w14:textId="77777777" w:rsidTr="0025074D">
        <w:trPr>
          <w:trHeight w:val="76"/>
        </w:trPr>
        <w:tc>
          <w:tcPr>
            <w:tcW w:w="226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135B2B" w14:textId="77777777" w:rsidR="00D64D01" w:rsidRPr="00ED1E3A" w:rsidRDefault="00D64D01" w:rsidP="00D64D01">
            <w:pPr>
              <w:spacing w:after="0"/>
              <w:ind w:left="113"/>
              <w:rPr>
                <w:rFonts w:cs="Arial"/>
                <w:sz w:val="28"/>
                <w:szCs w:val="28"/>
                <w:lang w:val="pl-PL" w:eastAsia="ar-SA"/>
              </w:rPr>
            </w:pPr>
            <w:r w:rsidRPr="00ED1E3A">
              <w:rPr>
                <w:rFonts w:cs="Arial"/>
                <w:sz w:val="28"/>
                <w:szCs w:val="28"/>
                <w:lang w:val="pl-PL" w:eastAsia="ar-SA"/>
              </w:rPr>
              <w:t>Stadium:</w:t>
            </w:r>
          </w:p>
          <w:p w14:paraId="179D323A" w14:textId="77777777" w:rsidR="005C7151" w:rsidRPr="00ED1E3A" w:rsidRDefault="005C7151" w:rsidP="00D64D01">
            <w:pPr>
              <w:spacing w:after="0"/>
              <w:rPr>
                <w:rFonts w:cs="Arial"/>
                <w:sz w:val="28"/>
                <w:szCs w:val="28"/>
                <w:lang w:val="pl-PL" w:eastAsia="ar-SA"/>
              </w:rPr>
            </w:pPr>
          </w:p>
        </w:tc>
        <w:tc>
          <w:tcPr>
            <w:tcW w:w="822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049C97FE" w14:textId="77777777" w:rsidR="00D64D01" w:rsidRPr="00ED1E3A" w:rsidRDefault="00A075CD" w:rsidP="00945544">
            <w:pPr>
              <w:spacing w:after="0"/>
              <w:ind w:left="204" w:right="141"/>
              <w:jc w:val="center"/>
              <w:rPr>
                <w:rFonts w:cs="Arial"/>
                <w:b/>
                <w:sz w:val="24"/>
                <w:lang w:val="pl-PL" w:eastAsia="ar-SA"/>
              </w:rPr>
            </w:pPr>
            <w:r>
              <w:rPr>
                <w:rFonts w:cs="Arial"/>
                <w:b/>
                <w:sz w:val="24"/>
                <w:lang w:val="pl-PL" w:eastAsia="ar-SA"/>
              </w:rPr>
              <w:t xml:space="preserve">PROJEKT </w:t>
            </w:r>
            <w:r w:rsidR="00945544">
              <w:rPr>
                <w:rFonts w:cs="Arial"/>
                <w:b/>
                <w:sz w:val="24"/>
                <w:lang w:val="pl-PL" w:eastAsia="ar-SA"/>
              </w:rPr>
              <w:t>WYKONAWCZ</w:t>
            </w:r>
            <w:r>
              <w:rPr>
                <w:rFonts w:cs="Arial"/>
                <w:b/>
                <w:sz w:val="24"/>
                <w:lang w:val="pl-PL" w:eastAsia="ar-SA"/>
              </w:rPr>
              <w:t>Y</w:t>
            </w:r>
          </w:p>
        </w:tc>
      </w:tr>
      <w:tr w:rsidR="00D64D01" w:rsidRPr="00ED1E3A" w14:paraId="698CDDE2" w14:textId="77777777" w:rsidTr="0025074D">
        <w:trPr>
          <w:trHeight w:val="297"/>
        </w:trPr>
        <w:tc>
          <w:tcPr>
            <w:tcW w:w="1048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719F304" w14:textId="77777777" w:rsidR="00D64D01" w:rsidRPr="00ED1E3A" w:rsidRDefault="00D64D01" w:rsidP="007366AD">
            <w:pPr>
              <w:spacing w:before="0" w:after="0"/>
              <w:ind w:left="142"/>
              <w:jc w:val="center"/>
              <w:rPr>
                <w:sz w:val="31"/>
                <w:lang w:val="pl-PL" w:eastAsia="ar-SA"/>
              </w:rPr>
            </w:pPr>
            <w:r w:rsidRPr="00ED1E3A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Gliwice, </w:t>
            </w:r>
            <w:r w:rsidR="007366AD">
              <w:rPr>
                <w:rFonts w:cs="Arial"/>
                <w:b/>
                <w:sz w:val="28"/>
                <w:szCs w:val="28"/>
                <w:lang w:val="pl-PL" w:eastAsia="ar-SA"/>
              </w:rPr>
              <w:t>marzec</w:t>
            </w:r>
            <w:r w:rsidR="00ED1E3A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 </w:t>
            </w:r>
            <w:r w:rsidRPr="00ED1E3A">
              <w:rPr>
                <w:rFonts w:cs="Arial"/>
                <w:b/>
                <w:sz w:val="28"/>
                <w:szCs w:val="28"/>
                <w:lang w:val="pl-PL" w:eastAsia="ar-SA"/>
              </w:rPr>
              <w:t>20</w:t>
            </w:r>
            <w:r w:rsidR="00180DA1">
              <w:rPr>
                <w:rFonts w:cs="Arial"/>
                <w:b/>
                <w:sz w:val="28"/>
                <w:szCs w:val="28"/>
                <w:lang w:val="pl-PL" w:eastAsia="ar-SA"/>
              </w:rPr>
              <w:t>20</w:t>
            </w:r>
            <w:r w:rsidR="00344C3A">
              <w:rPr>
                <w:rFonts w:cs="Arial"/>
                <w:b/>
                <w:sz w:val="28"/>
                <w:szCs w:val="28"/>
                <w:lang w:val="pl-PL" w:eastAsia="ar-SA"/>
              </w:rPr>
              <w:t xml:space="preserve"> </w:t>
            </w:r>
            <w:r w:rsidR="00ED1E3A">
              <w:rPr>
                <w:rFonts w:cs="Arial"/>
                <w:b/>
                <w:sz w:val="28"/>
                <w:szCs w:val="28"/>
                <w:lang w:val="pl-PL" w:eastAsia="ar-SA"/>
              </w:rPr>
              <w:t>r</w:t>
            </w:r>
            <w:r w:rsidR="00344C3A">
              <w:rPr>
                <w:rFonts w:cs="Arial"/>
                <w:b/>
                <w:sz w:val="28"/>
                <w:szCs w:val="28"/>
                <w:lang w:val="pl-PL" w:eastAsia="ar-SA"/>
              </w:rPr>
              <w:t>oku</w:t>
            </w:r>
          </w:p>
        </w:tc>
      </w:tr>
    </w:tbl>
    <w:p w14:paraId="5C29037D" w14:textId="77777777" w:rsidR="008A0B1B" w:rsidRPr="002829D5" w:rsidRDefault="008A0B1B" w:rsidP="002829D5">
      <w:pPr>
        <w:pStyle w:val="Single"/>
        <w:rPr>
          <w:b/>
          <w:lang w:val="pl-PL"/>
        </w:rPr>
      </w:pPr>
    </w:p>
    <w:sdt>
      <w:sdtPr>
        <w:rPr>
          <w:rFonts w:ascii="Garamond" w:eastAsia="Times New Roman" w:hAnsi="Garamond" w:cs="Times New Roman"/>
          <w:b/>
          <w:bCs/>
          <w:noProof/>
          <w:color w:val="auto"/>
          <w:sz w:val="22"/>
          <w:szCs w:val="20"/>
          <w:lang w:val="en-GB" w:eastAsia="en-GB"/>
        </w:rPr>
        <w:id w:val="1805888059"/>
        <w:docPartObj>
          <w:docPartGallery w:val="Table of Contents"/>
          <w:docPartUnique/>
        </w:docPartObj>
      </w:sdtPr>
      <w:sdtEndPr>
        <w:rPr>
          <w:rFonts w:cs="Calibri"/>
          <w:sz w:val="18"/>
          <w:szCs w:val="18"/>
          <w:u w:val="single"/>
          <w:lang w:val="pl-PL"/>
        </w:rPr>
      </w:sdtEndPr>
      <w:sdtContent>
        <w:p w14:paraId="2C77AAD4" w14:textId="77777777" w:rsidR="002B1F46" w:rsidRPr="00202329" w:rsidRDefault="002B1F46" w:rsidP="00945544">
          <w:pPr>
            <w:pStyle w:val="Nagwekspisutreci"/>
            <w:rPr>
              <w:color w:val="auto"/>
              <w:sz w:val="24"/>
              <w:szCs w:val="24"/>
            </w:rPr>
          </w:pPr>
          <w:r w:rsidRPr="00202329">
            <w:rPr>
              <w:color w:val="auto"/>
              <w:sz w:val="24"/>
              <w:szCs w:val="24"/>
            </w:rPr>
            <w:t>Spis treści</w:t>
          </w:r>
        </w:p>
        <w:p w14:paraId="7FC20B14" w14:textId="3C2C80F4" w:rsidR="004D1B0C" w:rsidRPr="00202329" w:rsidRDefault="002B1F46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r w:rsidRPr="00202329">
            <w:rPr>
              <w:rStyle w:val="Hipercze"/>
              <w:rFonts w:ascii="Garamond" w:hAnsi="Garamond"/>
              <w:b/>
              <w:sz w:val="16"/>
              <w:szCs w:val="16"/>
            </w:rPr>
            <w:fldChar w:fldCharType="begin"/>
          </w:r>
          <w:r w:rsidRPr="00202329">
            <w:rPr>
              <w:rStyle w:val="Hipercze"/>
              <w:rFonts w:ascii="Garamond" w:hAnsi="Garamond"/>
              <w:b/>
              <w:sz w:val="16"/>
              <w:szCs w:val="16"/>
            </w:rPr>
            <w:instrText xml:space="preserve"> TOC \o "1-6" \h \z \u </w:instrText>
          </w:r>
          <w:r w:rsidRPr="00202329">
            <w:rPr>
              <w:rStyle w:val="Hipercze"/>
              <w:rFonts w:ascii="Garamond" w:hAnsi="Garamond"/>
              <w:b/>
              <w:sz w:val="16"/>
              <w:szCs w:val="16"/>
            </w:rPr>
            <w:fldChar w:fldCharType="separate"/>
          </w:r>
          <w:hyperlink w:anchor="_Toc36128023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1.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MIEJSCE POŁOŻENIA INWESTYCJI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_Toc36128023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523007C2" w14:textId="533EA950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4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2.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CEL PRZEPROWADZENIA INWESTYCJI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_Toc36128024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7A6834F" w14:textId="7AB7F24C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5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3.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PODSTAWA I ZAKRES OPRACOWANIA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_Toc36128025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6A081B67" w14:textId="4C5A857B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6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4.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SPRAWY TERENOWO-PRAWNE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_Toc36128026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541036FA" w14:textId="498CF946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7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5.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WARUNKI GRUNTOWO-WODNE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_Toc36128027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4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D19F8A1" w14:textId="43D8892F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8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6.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ROBOTY ZIEMNE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_Toc36128028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4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863E9DE" w14:textId="0B5A8A3B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29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7.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OBEJŚCIE ŚCIEKÓW BY-PASS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_Toc36128029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4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6C0FB805" w14:textId="6F238A01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30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8.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PRZEBUDOWA KOLEKTORA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_Toc36128030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5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21397DF" w14:textId="6CCBC660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31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8.1.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OKREŚLENIE STANU TECHNICZNEGO KANAŁÓW I PARAMETRÓW OBLICZENIOWYCH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_Toc36128031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5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34B609D3" w14:textId="6B57DC35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32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8.2.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DOBÓR TECHNOLOGII PRZEBUDOWY KANAŁU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_Toc36128032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7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46A3A5E4" w14:textId="0F11B20B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3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8.2.1.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KRYTERIA DOBORU TECHNOLOGII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_Toc36128033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F1FE530" w14:textId="382FFCB8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4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8.2.2.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OPIS TECHNOLOGII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_Toc36128034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55A80F3E" w14:textId="6EEB3BE4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5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8.2.2.1.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WYKŁADZINA CIPP UTWARDZANA GORĄCĄ WODĄ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_Toc36128035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2B5DAF31" w14:textId="60A3DA88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6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8.2.2.2.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BURSTLINING STATYCZNY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_Toc36128036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4416B355" w14:textId="488621D1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7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8.2.2.3.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WYMIANA W WYKOPIE OTWARTYM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_Toc36128037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5EA9720" w14:textId="51A30226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38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8.3.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OBLICZENIA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_Toc36128038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7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03B478E6" w14:textId="6980DE5C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39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8.3.1.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OBLICZENIA STATYCZNO-WYTRZYMAŁOŚCIOWE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_Toc36128039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D8ED3F7" w14:textId="31576F34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0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8.3.1.1.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</w:t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YKŁADZINA CIPP UTWARDZANA GORĄCĄ WODĄ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_Toc36128040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2B667E5A" w14:textId="7116DE9A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1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8.3.1.2.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BURSTLINING STATYCZNY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_Toc36128041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27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60A1173" w14:textId="2AFA22D3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2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8.3.2.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OBLICZENIA HYDRAULICZNE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_Toc36128042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28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B4C1896" w14:textId="5DEAC318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43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8.4.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OPIS PRAC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_Toc36128043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32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5157E19F" w14:textId="534193B4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4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8.4.1.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 xml:space="preserve">WYKŁADZINA CIPP </w:t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UTWARDZANA GORĄCĄ WODĄ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_Toc36128044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32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3777445" w14:textId="7609C4E9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5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8.4.2.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BURSTLINING STATYCZNY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_Toc36128045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33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8B436F0" w14:textId="2F8D608C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6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8.4.3.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WYMIANA W WYKOPIE OTWARTYM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_Toc36128046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34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4AC4DB0" w14:textId="24BCDA73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47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8.5.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WYMAGANIA TECHNICZNO-MATERIAŁOWE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_Toc36128047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34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612D0AC3" w14:textId="16FA6BCC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8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8.5.1.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WYKŁADZINA CIPP UTWARDZANA GORĄCĄ WODĄ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_Toc36128048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34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802D307" w14:textId="77ED9B92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49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8.5.2.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BURSTLINING STATYCZNY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_Toc36128049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35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3F667482" w14:textId="5DA07210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50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8.5.3.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</w:rPr>
              <w:t>WYMIANA W WYKOPIE OTWARTYM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_Toc36128050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35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58906535" w14:textId="79832D03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51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8.6.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PROCEDURY ODBIOROWE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_Toc36128051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36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3687951F" w14:textId="02140468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52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8.6.1.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WYKŁADZINA CIPP UTWARDZANA GORĄCĄ WODĄ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_Toc36128052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36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0A708B33" w14:textId="5F6E96D6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53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8.6.2.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BURSTLINING STATYCZNY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_Toc36128053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36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A98DB34" w14:textId="42775B4C" w:rsidR="004D1B0C" w:rsidRPr="00202329" w:rsidRDefault="00F30B44">
          <w:pPr>
            <w:pStyle w:val="Spistreci3"/>
            <w:rPr>
              <w:rFonts w:ascii="Garamond" w:eastAsiaTheme="minorEastAsia" w:hAnsi="Garamond" w:cstheme="minorBidi"/>
              <w:i w:val="0"/>
              <w:iCs w:val="0"/>
              <w:noProof/>
              <w:sz w:val="16"/>
              <w:szCs w:val="16"/>
              <w:lang w:val="pl-PL" w:eastAsia="pl-PL"/>
            </w:rPr>
          </w:pPr>
          <w:hyperlink w:anchor="_Toc36128054" w:history="1"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8.6.3.</w:t>
            </w:r>
            <w:r w:rsidR="00202329" w:rsidRPr="00202329">
              <w:rPr>
                <w:rFonts w:ascii="Garamond" w:eastAsiaTheme="minorEastAsia" w:hAnsi="Garamond" w:cstheme="minorBidi"/>
                <w:i w:val="0"/>
                <w:iC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i w:val="0"/>
                <w:noProof/>
                <w:sz w:val="16"/>
                <w:szCs w:val="16"/>
                <w:lang w:val="pl-PL"/>
              </w:rPr>
              <w:t>WYMIANA W WYKOPIE OTWARTYM</w:t>
            </w:r>
            <w:r w:rsidR="00202329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instrText xml:space="preserve"> PAGEREF _Toc36128054 \h </w:instrTex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t>36</w:t>
            </w:r>
            <w:r w:rsidR="004D1B0C" w:rsidRPr="00202329">
              <w:rPr>
                <w:rFonts w:ascii="Garamond" w:hAnsi="Garamond"/>
                <w:i w:val="0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751E0BCA" w14:textId="33CD0299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55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9.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PRZEBUDOWA STUDNI KANALIZACYJNYCH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_Toc36128055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37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1CB7438A" w14:textId="32E50680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56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9.1.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OKREŚLENIE STANU TECHNICZNEGO I DOBÓR TECHNOLOGII PRZEBUDOWY STUDNI KANALIZACYJNYCH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_Toc36128056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37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3DA6C20D" w14:textId="6D415A48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57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9.2.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OPIS TECHNOLOGII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_Toc36128057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38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416F3A0D" w14:textId="50910436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58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9.3.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OPIS PRAC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_Toc36128058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38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6312C994" w14:textId="58DFC46B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59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9.4.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WYMAGANIA TECHNICZNO-MATERIAŁOWE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_Toc36128059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38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62CC3032" w14:textId="625A8BDE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60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9.5.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SPRZĘT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_Toc36128060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39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4E61CA8D" w14:textId="695F9181" w:rsidR="004D1B0C" w:rsidRPr="00202329" w:rsidRDefault="00F30B44">
          <w:pPr>
            <w:pStyle w:val="Spistreci1"/>
            <w:rPr>
              <w:rFonts w:eastAsiaTheme="minorEastAsia" w:cstheme="minorBidi"/>
              <w:b w:val="0"/>
              <w:bCs w:val="0"/>
              <w:sz w:val="16"/>
              <w:szCs w:val="16"/>
              <w:lang w:eastAsia="pl-PL"/>
            </w:rPr>
          </w:pPr>
          <w:hyperlink w:anchor="_Toc36128061" w:history="1">
            <w:r w:rsidR="00202329" w:rsidRPr="00202329">
              <w:rPr>
                <w:rStyle w:val="Hipercze"/>
                <w:b w:val="0"/>
                <w:sz w:val="16"/>
                <w:szCs w:val="16"/>
              </w:rPr>
              <w:t>9.6.</w:t>
            </w:r>
            <w:r w:rsidR="00202329" w:rsidRPr="00202329">
              <w:rPr>
                <w:rFonts w:eastAsiaTheme="minorEastAsia" w:cstheme="minorBidi"/>
                <w:b w:val="0"/>
                <w:bCs w:val="0"/>
                <w:sz w:val="16"/>
                <w:szCs w:val="16"/>
                <w:lang w:eastAsia="pl-PL"/>
              </w:rPr>
              <w:tab/>
            </w:r>
            <w:r w:rsidR="00202329" w:rsidRPr="00202329">
              <w:rPr>
                <w:rStyle w:val="Hipercze"/>
                <w:b w:val="0"/>
                <w:sz w:val="16"/>
                <w:szCs w:val="16"/>
              </w:rPr>
              <w:t>PROCEDURY ODBIOROWE</w:t>
            </w:r>
            <w:r w:rsidR="00202329" w:rsidRPr="00202329">
              <w:rPr>
                <w:b w:val="0"/>
                <w:webHidden/>
                <w:sz w:val="16"/>
                <w:szCs w:val="16"/>
              </w:rPr>
              <w:tab/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b w:val="0"/>
                <w:webHidden/>
                <w:sz w:val="16"/>
                <w:szCs w:val="16"/>
              </w:rPr>
              <w:instrText xml:space="preserve"> PAGEREF _Toc36128061 \h </w:instrText>
            </w:r>
            <w:r w:rsidR="004D1B0C" w:rsidRPr="00202329">
              <w:rPr>
                <w:b w:val="0"/>
                <w:webHidden/>
                <w:sz w:val="16"/>
                <w:szCs w:val="16"/>
              </w:rPr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separate"/>
            </w:r>
            <w:r w:rsidR="004B5A15">
              <w:rPr>
                <w:b w:val="0"/>
                <w:webHidden/>
                <w:sz w:val="16"/>
                <w:szCs w:val="16"/>
              </w:rPr>
              <w:t>39</w:t>
            </w:r>
            <w:r w:rsidR="004D1B0C" w:rsidRPr="00202329">
              <w:rPr>
                <w:b w:val="0"/>
                <w:webHidden/>
                <w:sz w:val="16"/>
                <w:szCs w:val="16"/>
              </w:rPr>
              <w:fldChar w:fldCharType="end"/>
            </w:r>
          </w:hyperlink>
        </w:p>
        <w:p w14:paraId="18A45BA4" w14:textId="15A085B3" w:rsidR="004D1B0C" w:rsidRPr="00202329" w:rsidRDefault="00F30B44">
          <w:pPr>
            <w:pStyle w:val="Spistreci2"/>
            <w:rPr>
              <w:rFonts w:ascii="Garamond" w:eastAsiaTheme="minorEastAsia" w:hAnsi="Garamond" w:cstheme="minorBidi"/>
              <w:smallCaps w:val="0"/>
              <w:noProof/>
              <w:sz w:val="16"/>
              <w:szCs w:val="16"/>
              <w:lang w:val="pl-PL" w:eastAsia="pl-PL"/>
            </w:rPr>
          </w:pPr>
          <w:hyperlink w:anchor="_Toc36128062" w:history="1"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10.</w:t>
            </w:r>
            <w:r w:rsidR="00202329" w:rsidRPr="00202329">
              <w:rPr>
                <w:rFonts w:ascii="Garamond" w:eastAsiaTheme="minorEastAsia" w:hAnsi="Garamond" w:cstheme="minorBidi"/>
                <w:smallCaps w:val="0"/>
                <w:noProof/>
                <w:sz w:val="16"/>
                <w:szCs w:val="16"/>
                <w:lang w:val="pl-PL" w:eastAsia="pl-PL"/>
              </w:rPr>
              <w:tab/>
            </w:r>
            <w:r w:rsidR="00202329" w:rsidRPr="00202329">
              <w:rPr>
                <w:rStyle w:val="Hipercze"/>
                <w:rFonts w:ascii="Garamond" w:hAnsi="Garamond"/>
                <w:noProof/>
                <w:sz w:val="16"/>
                <w:szCs w:val="16"/>
              </w:rPr>
              <w:t>WYKONANIE TYMCZASOWYCH DRÓG DOJAZDOWYCH</w:t>
            </w:r>
            <w:r w:rsidR="00202329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tab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begin"/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instrText xml:space="preserve"> PAGEREF _Toc36128062 \h </w:instrTex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separate"/>
            </w:r>
            <w:r w:rsidR="004B5A15">
              <w:rPr>
                <w:rFonts w:ascii="Garamond" w:hAnsi="Garamond"/>
                <w:noProof/>
                <w:webHidden/>
                <w:sz w:val="16"/>
                <w:szCs w:val="16"/>
              </w:rPr>
              <w:t>39</w:t>
            </w:r>
            <w:r w:rsidR="004D1B0C" w:rsidRPr="00202329">
              <w:rPr>
                <w:rFonts w:ascii="Garamond" w:hAnsi="Garamond"/>
                <w:noProof/>
                <w:webHidden/>
                <w:sz w:val="16"/>
                <w:szCs w:val="16"/>
              </w:rPr>
              <w:fldChar w:fldCharType="end"/>
            </w:r>
          </w:hyperlink>
        </w:p>
        <w:p w14:paraId="7BC3E984" w14:textId="77777777" w:rsidR="002B1F46" w:rsidRPr="007366AD" w:rsidRDefault="002B1F46" w:rsidP="007366AD">
          <w:pPr>
            <w:pStyle w:val="Spistreci1"/>
            <w:rPr>
              <w:b w:val="0"/>
              <w:bCs w:val="0"/>
              <w:u w:val="single"/>
            </w:rPr>
          </w:pPr>
          <w:r w:rsidRPr="00202329">
            <w:rPr>
              <w:rStyle w:val="Hipercze"/>
              <w:b w:val="0"/>
              <w:sz w:val="16"/>
              <w:szCs w:val="16"/>
            </w:rPr>
            <w:fldChar w:fldCharType="end"/>
          </w:r>
        </w:p>
      </w:sdtContent>
    </w:sdt>
    <w:p w14:paraId="25E26118" w14:textId="77777777" w:rsidR="00A610C7" w:rsidRDefault="00A610C7" w:rsidP="00BF603B">
      <w:pPr>
        <w:spacing w:before="0" w:after="0"/>
        <w:rPr>
          <w:b/>
          <w:bCs/>
        </w:rPr>
      </w:pPr>
    </w:p>
    <w:p w14:paraId="78B39E2C" w14:textId="77777777" w:rsidR="00A610C7" w:rsidRDefault="00A610C7" w:rsidP="00BF603B">
      <w:pPr>
        <w:spacing w:before="0" w:after="0"/>
        <w:rPr>
          <w:b/>
          <w:bCs/>
        </w:rPr>
      </w:pPr>
    </w:p>
    <w:p w14:paraId="1DC7F0A1" w14:textId="77777777" w:rsidR="00A610C7" w:rsidRDefault="00A610C7" w:rsidP="00BF603B">
      <w:pPr>
        <w:spacing w:before="0" w:after="0"/>
        <w:rPr>
          <w:b/>
          <w:bCs/>
        </w:rPr>
      </w:pPr>
    </w:p>
    <w:p w14:paraId="1A6700AB" w14:textId="77777777" w:rsidR="00A610C7" w:rsidRDefault="00A610C7" w:rsidP="00BF603B">
      <w:pPr>
        <w:spacing w:before="0" w:after="0"/>
        <w:rPr>
          <w:b/>
          <w:bCs/>
        </w:rPr>
      </w:pPr>
    </w:p>
    <w:p w14:paraId="379330CF" w14:textId="77777777" w:rsidR="00683850" w:rsidRDefault="00683850" w:rsidP="00683850">
      <w:pPr>
        <w:pStyle w:val="Podtytu"/>
        <w:rPr>
          <w:lang w:val="pl-PL"/>
        </w:rPr>
      </w:pPr>
      <w:r>
        <w:rPr>
          <w:lang w:val="pl-PL"/>
        </w:rPr>
        <w:t>Spis rysunków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9"/>
        <w:gridCol w:w="6726"/>
        <w:gridCol w:w="1993"/>
      </w:tblGrid>
      <w:tr w:rsidR="00683850" w14:paraId="0C781FAA" w14:textId="77777777" w:rsidTr="00683850"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C44094" w14:textId="77777777" w:rsidR="00683850" w:rsidRDefault="00683850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L.p.</w:t>
            </w:r>
          </w:p>
        </w:tc>
        <w:tc>
          <w:tcPr>
            <w:tcW w:w="6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EE3D44" w14:textId="77777777" w:rsidR="00683850" w:rsidRDefault="00683850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Nazwa rysunku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B128D4" w14:textId="77777777" w:rsidR="00683850" w:rsidRDefault="00683850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Numer rysunku</w:t>
            </w:r>
          </w:p>
        </w:tc>
      </w:tr>
      <w:tr w:rsidR="00683850" w14:paraId="7AA040EF" w14:textId="77777777" w:rsidTr="00683850"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637DA5" w14:textId="77777777" w:rsidR="00683850" w:rsidRDefault="00683850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1</w:t>
            </w:r>
          </w:p>
        </w:tc>
        <w:tc>
          <w:tcPr>
            <w:tcW w:w="6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D80852" w14:textId="77777777" w:rsidR="00683850" w:rsidRDefault="00683850">
            <w:pPr>
              <w:pStyle w:val="Punktowanie1"/>
              <w:jc w:val="left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Plan zagospodarowania terenu</w:t>
            </w:r>
            <w:r w:rsidR="00264B14">
              <w:rPr>
                <w:rFonts w:ascii="Garamond" w:hAnsi="Garamond"/>
              </w:rPr>
              <w:t xml:space="preserve"> – cz .1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C4027E" w14:textId="3C3BA29D" w:rsidR="00683850" w:rsidRDefault="007607D3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PZT</w:t>
            </w:r>
            <w:r w:rsidR="00683850">
              <w:rPr>
                <w:rFonts w:ascii="Garamond" w:hAnsi="Garamond"/>
              </w:rPr>
              <w:t>-01</w:t>
            </w:r>
          </w:p>
        </w:tc>
      </w:tr>
      <w:tr w:rsidR="00683850" w:rsidRPr="00264B14" w14:paraId="17BC0F65" w14:textId="77777777" w:rsidTr="00683850">
        <w:tc>
          <w:tcPr>
            <w:tcW w:w="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E8149F" w14:textId="77777777" w:rsidR="00683850" w:rsidRDefault="00683850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2</w:t>
            </w:r>
          </w:p>
        </w:tc>
        <w:tc>
          <w:tcPr>
            <w:tcW w:w="67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6C10A0" w14:textId="77777777" w:rsidR="00683850" w:rsidRDefault="00683850">
            <w:pPr>
              <w:pStyle w:val="Punktowanie1"/>
              <w:jc w:val="left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Plan zagospodarowania terenu</w:t>
            </w:r>
            <w:r w:rsidR="00264B14">
              <w:rPr>
                <w:rFonts w:ascii="Garamond" w:hAnsi="Garamond"/>
              </w:rPr>
              <w:t xml:space="preserve"> – cz. 2 </w:t>
            </w:r>
          </w:p>
        </w:tc>
        <w:tc>
          <w:tcPr>
            <w:tcW w:w="1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C67D26" w14:textId="57AA26D2" w:rsidR="00683850" w:rsidRDefault="007607D3">
            <w:pPr>
              <w:pStyle w:val="Punktowanie1"/>
              <w:jc w:val="center"/>
              <w:rPr>
                <w:rFonts w:ascii="Garamond" w:hAnsi="Garamond"/>
              </w:rPr>
            </w:pPr>
            <w:r>
              <w:rPr>
                <w:rFonts w:ascii="Garamond" w:hAnsi="Garamond"/>
              </w:rPr>
              <w:t>PZT</w:t>
            </w:r>
            <w:r w:rsidR="00683850">
              <w:rPr>
                <w:rFonts w:ascii="Garamond" w:hAnsi="Garamond"/>
              </w:rPr>
              <w:t>-02</w:t>
            </w:r>
          </w:p>
        </w:tc>
      </w:tr>
    </w:tbl>
    <w:p w14:paraId="3DA1C323" w14:textId="77777777" w:rsidR="00683850" w:rsidRPr="00264B14" w:rsidRDefault="00683850" w:rsidP="00BF603B">
      <w:pPr>
        <w:spacing w:before="0" w:after="0"/>
        <w:rPr>
          <w:b/>
          <w:bCs/>
          <w:lang w:val="pl-PL"/>
        </w:rPr>
      </w:pPr>
    </w:p>
    <w:p w14:paraId="274621BF" w14:textId="77777777" w:rsidR="00A610C7" w:rsidRPr="00264B14" w:rsidRDefault="00A610C7" w:rsidP="009649EC">
      <w:pPr>
        <w:pStyle w:val="Moj2"/>
        <w:tabs>
          <w:tab w:val="clear" w:pos="993"/>
        </w:tabs>
        <w:ind w:left="641" w:hanging="641"/>
      </w:pPr>
      <w:bookmarkStart w:id="1" w:name="_Toc36128023"/>
      <w:r w:rsidRPr="00264B14">
        <w:lastRenderedPageBreak/>
        <w:t>Miejsce położenia inwestycji</w:t>
      </w:r>
      <w:bookmarkEnd w:id="1"/>
    </w:p>
    <w:p w14:paraId="48896285" w14:textId="77777777" w:rsidR="00A610C7" w:rsidRPr="008E134B" w:rsidRDefault="0062693E" w:rsidP="007254B4">
      <w:pPr>
        <w:spacing w:line="276" w:lineRule="auto"/>
        <w:jc w:val="both"/>
        <w:rPr>
          <w:lang w:val="pl-PL"/>
        </w:rPr>
      </w:pPr>
      <w:r w:rsidRPr="008E134B">
        <w:rPr>
          <w:lang w:val="pl-PL"/>
        </w:rPr>
        <w:t>Inwestycja zlokalizowana jest w województwie śląskim</w:t>
      </w:r>
      <w:r w:rsidR="002254AC" w:rsidRPr="008E134B">
        <w:rPr>
          <w:lang w:val="pl-PL"/>
        </w:rPr>
        <w:t xml:space="preserve"> na terenie miasta</w:t>
      </w:r>
      <w:r w:rsidRPr="008E134B">
        <w:rPr>
          <w:lang w:val="pl-PL"/>
        </w:rPr>
        <w:t xml:space="preserve"> Katowic</w:t>
      </w:r>
      <w:r w:rsidR="002254AC">
        <w:rPr>
          <w:lang w:val="pl-PL"/>
        </w:rPr>
        <w:t>e</w:t>
      </w:r>
      <w:r w:rsidRPr="008E134B">
        <w:rPr>
          <w:lang w:val="pl-PL"/>
        </w:rPr>
        <w:t xml:space="preserve">. Sieć kanalizacyjna objęta opracowaniem </w:t>
      </w:r>
      <w:r w:rsidR="008E1FA2" w:rsidRPr="008E134B">
        <w:rPr>
          <w:lang w:val="pl-PL"/>
        </w:rPr>
        <w:t>zlokalizowana jest na terenie Uniwersyteckiego Centrum Klinicznego im. Prof. K. Gibińskiego Śląskiego Uinwersytetu Medycznego w Katowicach przy ulicy Medyków 14</w:t>
      </w:r>
      <w:r w:rsidRPr="008E134B">
        <w:rPr>
          <w:lang w:val="pl-PL"/>
        </w:rPr>
        <w:t xml:space="preserve">. </w:t>
      </w:r>
    </w:p>
    <w:p w14:paraId="599562C1" w14:textId="77777777" w:rsidR="00A610C7" w:rsidRDefault="00A610C7" w:rsidP="009649EC">
      <w:pPr>
        <w:pStyle w:val="Moj2"/>
        <w:tabs>
          <w:tab w:val="clear" w:pos="993"/>
        </w:tabs>
        <w:ind w:left="641" w:hanging="641"/>
      </w:pPr>
      <w:bookmarkStart w:id="2" w:name="_Toc36128024"/>
      <w:r>
        <w:t>Cel przeprowadzenia inwestycji</w:t>
      </w:r>
      <w:bookmarkEnd w:id="2"/>
    </w:p>
    <w:p w14:paraId="52FA692B" w14:textId="77777777" w:rsidR="00A610C7" w:rsidRPr="008E134B" w:rsidRDefault="003223A1" w:rsidP="007254B4">
      <w:pPr>
        <w:spacing w:line="276" w:lineRule="auto"/>
        <w:jc w:val="both"/>
        <w:rPr>
          <w:lang w:val="pl-PL"/>
        </w:rPr>
      </w:pPr>
      <w:r w:rsidRPr="008E134B">
        <w:rPr>
          <w:lang w:val="pl-PL"/>
        </w:rPr>
        <w:t xml:space="preserve">Celem inwestycji jest poprawa parametrów użytkowych i technicznych istniejącej sieci kanalizacyjnej poprzez jej bezwykopową </w:t>
      </w:r>
      <w:r w:rsidR="0062693E" w:rsidRPr="008E134B">
        <w:rPr>
          <w:lang w:val="pl-PL"/>
        </w:rPr>
        <w:t>modernizację</w:t>
      </w:r>
      <w:r w:rsidRPr="008E134B">
        <w:rPr>
          <w:lang w:val="pl-PL"/>
        </w:rPr>
        <w:t>, co zapewni jej prawidłowe funkcjonowanie i możliwość użytkowania obiektu zgodnie z jego przeznaczeniem.</w:t>
      </w:r>
    </w:p>
    <w:p w14:paraId="6BA17567" w14:textId="77777777" w:rsidR="00A610C7" w:rsidRDefault="00A610C7" w:rsidP="009649EC">
      <w:pPr>
        <w:pStyle w:val="Moj2"/>
        <w:tabs>
          <w:tab w:val="clear" w:pos="993"/>
        </w:tabs>
        <w:ind w:left="641" w:hanging="641"/>
      </w:pPr>
      <w:bookmarkStart w:id="3" w:name="_Toc36128025"/>
      <w:r>
        <w:t>Podstawa i zakres opracowania</w:t>
      </w:r>
      <w:bookmarkEnd w:id="3"/>
    </w:p>
    <w:p w14:paraId="2C21E801" w14:textId="77777777" w:rsidR="003223A1" w:rsidRPr="008E134B" w:rsidRDefault="003223A1" w:rsidP="007254B4">
      <w:pPr>
        <w:spacing w:line="276" w:lineRule="auto"/>
        <w:jc w:val="both"/>
        <w:rPr>
          <w:u w:val="single"/>
          <w:lang w:val="pl-PL"/>
        </w:rPr>
      </w:pPr>
      <w:r w:rsidRPr="008E134B">
        <w:rPr>
          <w:u w:val="single"/>
          <w:lang w:val="pl-PL"/>
        </w:rPr>
        <w:t>Zakres sieci kanalizacj</w:t>
      </w:r>
      <w:r w:rsidR="002254AC">
        <w:rPr>
          <w:u w:val="single"/>
          <w:lang w:val="pl-PL"/>
        </w:rPr>
        <w:t>yjnej</w:t>
      </w:r>
      <w:r w:rsidRPr="008E134B">
        <w:rPr>
          <w:u w:val="single"/>
          <w:lang w:val="pl-PL"/>
        </w:rPr>
        <w:t xml:space="preserve"> przewidzianej do bezwykopowej modernizacji w ramach niniejszego zadania:</w:t>
      </w:r>
    </w:p>
    <w:p w14:paraId="2BCE444F" w14:textId="77777777" w:rsidR="003223A1" w:rsidRPr="008E134B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E134B">
        <w:rPr>
          <w:lang w:val="pl-PL"/>
        </w:rPr>
        <w:t>kanał Dn150 mm o długości 189,2 m,</w:t>
      </w:r>
    </w:p>
    <w:p w14:paraId="231F4B4A" w14:textId="77777777" w:rsidR="003223A1" w:rsidRPr="008E134B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E134B">
        <w:rPr>
          <w:lang w:val="pl-PL"/>
        </w:rPr>
        <w:t>kanał Dn200 mm o długości 74,2 m,</w:t>
      </w:r>
    </w:p>
    <w:p w14:paraId="02981F64" w14:textId="77777777" w:rsidR="003223A1" w:rsidRPr="008E134B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E134B">
        <w:rPr>
          <w:lang w:val="pl-PL"/>
        </w:rPr>
        <w:t>kanał Dn300 mm o długości 321,5 m,</w:t>
      </w:r>
    </w:p>
    <w:p w14:paraId="20F8FA13" w14:textId="77777777" w:rsidR="003223A1" w:rsidRPr="00B84080" w:rsidRDefault="003223A1" w:rsidP="007254B4">
      <w:pPr>
        <w:pStyle w:val="Akapitzlist"/>
        <w:numPr>
          <w:ilvl w:val="0"/>
          <w:numId w:val="16"/>
        </w:numPr>
        <w:spacing w:after="240" w:line="276" w:lineRule="auto"/>
        <w:ind w:left="714" w:hanging="357"/>
        <w:contextualSpacing w:val="0"/>
        <w:jc w:val="both"/>
      </w:pPr>
      <w:r w:rsidRPr="003223A1">
        <w:t xml:space="preserve">studnie </w:t>
      </w:r>
      <w:r>
        <w:t>kanalizacyjne</w:t>
      </w:r>
      <w:r w:rsidRPr="003223A1">
        <w:t xml:space="preserve"> – </w:t>
      </w:r>
      <w:r w:rsidR="00A075CD">
        <w:t xml:space="preserve">29 </w:t>
      </w:r>
      <w:r w:rsidRPr="003223A1">
        <w:t>szt.</w:t>
      </w:r>
    </w:p>
    <w:p w14:paraId="0A9E6DF8" w14:textId="77777777" w:rsidR="003223A1" w:rsidRPr="008F4CD5" w:rsidRDefault="003223A1" w:rsidP="007254B4">
      <w:pPr>
        <w:spacing w:line="276" w:lineRule="auto"/>
        <w:jc w:val="both"/>
        <w:rPr>
          <w:u w:val="single"/>
          <w:lang w:val="pl-PL"/>
        </w:rPr>
      </w:pPr>
      <w:r w:rsidRPr="008F4CD5">
        <w:rPr>
          <w:u w:val="single"/>
          <w:lang w:val="pl-PL"/>
        </w:rPr>
        <w:t>Podstawę dla niniejszego opracowania stanowiły następujące materiały:</w:t>
      </w:r>
    </w:p>
    <w:p w14:paraId="7AED7D03" w14:textId="77777777" w:rsidR="00264B14" w:rsidRDefault="00264B14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>
        <w:rPr>
          <w:lang w:val="pl-PL"/>
        </w:rPr>
        <w:t xml:space="preserve">umowa nr DZP/381/92B/2019/1/2 i wytyczne Inwestora, </w:t>
      </w:r>
    </w:p>
    <w:p w14:paraId="03E1C598" w14:textId="77777777" w:rsidR="003223A1" w:rsidRPr="003223A1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</w:pPr>
      <w:r w:rsidRPr="003223A1">
        <w:t>wizja lokalna,</w:t>
      </w:r>
    </w:p>
    <w:p w14:paraId="0766021C" w14:textId="77777777" w:rsidR="003223A1" w:rsidRPr="003223A1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</w:pPr>
      <w:r w:rsidRPr="003223A1">
        <w:t>inwentaryzacja studni/komór,</w:t>
      </w:r>
    </w:p>
    <w:p w14:paraId="6F6B8DE3" w14:textId="77777777" w:rsidR="003223A1" w:rsidRPr="003223A1" w:rsidRDefault="003223A1" w:rsidP="007254B4">
      <w:pPr>
        <w:pStyle w:val="Akapitzlist"/>
        <w:numPr>
          <w:ilvl w:val="0"/>
          <w:numId w:val="16"/>
        </w:numPr>
        <w:spacing w:after="240" w:line="276" w:lineRule="auto"/>
        <w:ind w:left="714" w:hanging="357"/>
        <w:contextualSpacing w:val="0"/>
        <w:jc w:val="both"/>
      </w:pPr>
      <w:r w:rsidRPr="003223A1">
        <w:t>mapa geodezyjna w skali 1:500.</w:t>
      </w:r>
    </w:p>
    <w:p w14:paraId="0C2F33A1" w14:textId="77777777" w:rsidR="003223A1" w:rsidRPr="003223A1" w:rsidRDefault="003223A1" w:rsidP="007254B4">
      <w:pPr>
        <w:spacing w:line="276" w:lineRule="auto"/>
        <w:jc w:val="both"/>
        <w:rPr>
          <w:u w:val="single"/>
        </w:rPr>
      </w:pPr>
      <w:r w:rsidRPr="003223A1">
        <w:rPr>
          <w:u w:val="single"/>
        </w:rPr>
        <w:t>Zakres projektowanych robót obejmuje:</w:t>
      </w:r>
    </w:p>
    <w:p w14:paraId="09DC6C33" w14:textId="77777777" w:rsidR="003223A1" w:rsidRPr="008F4CD5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F4CD5">
        <w:rPr>
          <w:lang w:val="pl-PL"/>
        </w:rPr>
        <w:t>czyszczenie i inspekcję CCTV przed montażem wykładziny wewnętrznej,</w:t>
      </w:r>
    </w:p>
    <w:p w14:paraId="682FA9A8" w14:textId="77777777" w:rsidR="003223A1" w:rsidRPr="008F4CD5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F4CD5">
        <w:rPr>
          <w:lang w:val="pl-PL"/>
        </w:rPr>
        <w:t>bezwykopową przebudowę kanału głównego polegającą na montażu wykładziny CIPP,</w:t>
      </w:r>
    </w:p>
    <w:p w14:paraId="078C76AA" w14:textId="77777777" w:rsidR="008F4CD5" w:rsidRDefault="008F4CD5" w:rsidP="007254B4">
      <w:pPr>
        <w:pStyle w:val="Akapitzlist"/>
        <w:numPr>
          <w:ilvl w:val="0"/>
          <w:numId w:val="16"/>
        </w:numPr>
        <w:spacing w:line="276" w:lineRule="auto"/>
        <w:jc w:val="both"/>
      </w:pPr>
      <w:r w:rsidRPr="003223A1">
        <w:t>otwarcie odgałęzień kanalizacyjnych,</w:t>
      </w:r>
    </w:p>
    <w:p w14:paraId="32B10910" w14:textId="77777777" w:rsidR="008F4CD5" w:rsidRDefault="008F4CD5" w:rsidP="007254B4">
      <w:pPr>
        <w:pStyle w:val="Akapitzlist"/>
        <w:numPr>
          <w:ilvl w:val="0"/>
          <w:numId w:val="16"/>
        </w:numPr>
        <w:spacing w:line="276" w:lineRule="auto"/>
        <w:jc w:val="both"/>
      </w:pPr>
      <w:r w:rsidRPr="003223A1">
        <w:t>uszczelnienie odgałęzień kanalizacyjnych,</w:t>
      </w:r>
    </w:p>
    <w:p w14:paraId="4CB57238" w14:textId="77777777" w:rsidR="008F4CD5" w:rsidRDefault="008F4CD5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>
        <w:rPr>
          <w:lang w:val="pl-PL"/>
        </w:rPr>
        <w:t>wykonanie burstlininigu statycznego (krakingu) wraz z pracami towarzyszącymi,</w:t>
      </w:r>
    </w:p>
    <w:p w14:paraId="67EBAC27" w14:textId="77777777" w:rsidR="008F4CD5" w:rsidRDefault="003223A1" w:rsidP="007254B4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8F4CD5">
        <w:rPr>
          <w:lang w:val="pl-PL"/>
        </w:rPr>
        <w:t xml:space="preserve">naprawy </w:t>
      </w:r>
      <w:r w:rsidR="008F4CD5">
        <w:rPr>
          <w:lang w:val="pl-PL"/>
        </w:rPr>
        <w:t>w wykopie otwartym odgałęzień bocznych,</w:t>
      </w:r>
    </w:p>
    <w:p w14:paraId="57383DE4" w14:textId="77777777" w:rsidR="003223A1" w:rsidRPr="008F4CD5" w:rsidRDefault="008F4CD5" w:rsidP="007254B4">
      <w:pPr>
        <w:pStyle w:val="Akapitzlist"/>
        <w:numPr>
          <w:ilvl w:val="0"/>
          <w:numId w:val="16"/>
        </w:numPr>
        <w:spacing w:after="240" w:line="276" w:lineRule="auto"/>
        <w:ind w:left="714" w:hanging="357"/>
        <w:contextualSpacing w:val="0"/>
        <w:jc w:val="both"/>
        <w:rPr>
          <w:lang w:val="pl-PL"/>
        </w:rPr>
      </w:pPr>
      <w:r>
        <w:rPr>
          <w:lang w:val="pl-PL"/>
        </w:rPr>
        <w:t>modernizację bezwykopową</w:t>
      </w:r>
      <w:r w:rsidR="003223A1" w:rsidRPr="008F4CD5">
        <w:rPr>
          <w:lang w:val="pl-PL"/>
        </w:rPr>
        <w:t xml:space="preserve"> studni kanalizacyjnych.</w:t>
      </w:r>
    </w:p>
    <w:p w14:paraId="23AB38FC" w14:textId="77777777" w:rsidR="00A610C7" w:rsidRDefault="00A610C7" w:rsidP="009649EC">
      <w:pPr>
        <w:pStyle w:val="Moj2"/>
        <w:tabs>
          <w:tab w:val="clear" w:pos="993"/>
        </w:tabs>
        <w:ind w:left="641" w:hanging="641"/>
      </w:pPr>
      <w:bookmarkStart w:id="4" w:name="_Toc36128026"/>
      <w:r>
        <w:t>Sprawy terenowo-prawne</w:t>
      </w:r>
      <w:bookmarkEnd w:id="4"/>
    </w:p>
    <w:p w14:paraId="7AB5D743" w14:textId="77777777" w:rsidR="00C5098B" w:rsidRPr="008E134B" w:rsidRDefault="00C5098B" w:rsidP="007254B4">
      <w:pPr>
        <w:spacing w:line="276" w:lineRule="auto"/>
        <w:jc w:val="both"/>
        <w:rPr>
          <w:lang w:val="pl-PL"/>
        </w:rPr>
      </w:pPr>
      <w:r w:rsidRPr="008E134B">
        <w:rPr>
          <w:lang w:val="pl-PL"/>
        </w:rPr>
        <w:t>Przedmiotowa sieć kanalizacyjna zlokalizowana jest na terenie Uniwersyteckiego Centrum Klinicznego im. Prof. K. Gibińskiego Śląskiego Uinwersytetu Medycznego w Katowicach przy ulicy Medyków 14 i przebiega przez tereny działek geodezyjnych, które zostały wyszczególnione w poniższej tabeli: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08"/>
        <w:gridCol w:w="1088"/>
        <w:gridCol w:w="1134"/>
      </w:tblGrid>
      <w:tr w:rsidR="00C5098B" w:rsidRPr="00C5098B" w14:paraId="41EA4730" w14:textId="77777777" w:rsidTr="00D72E88">
        <w:trPr>
          <w:tblHeader/>
          <w:jc w:val="center"/>
        </w:trPr>
        <w:tc>
          <w:tcPr>
            <w:tcW w:w="608" w:type="dxa"/>
            <w:shd w:val="clear" w:color="auto" w:fill="E7E6E6"/>
            <w:vAlign w:val="center"/>
          </w:tcPr>
          <w:p w14:paraId="2D101CA1" w14:textId="77777777" w:rsidR="00C5098B" w:rsidRPr="00C5098B" w:rsidRDefault="00C5098B" w:rsidP="00C5098B">
            <w:pPr>
              <w:spacing w:before="0" w:after="0" w:line="276" w:lineRule="auto"/>
              <w:jc w:val="center"/>
            </w:pPr>
            <w:r w:rsidRPr="00C5098B">
              <w:rPr>
                <w:rFonts w:cs="Arial"/>
                <w:sz w:val="20"/>
              </w:rPr>
              <w:t>Lp.</w:t>
            </w:r>
          </w:p>
        </w:tc>
        <w:tc>
          <w:tcPr>
            <w:tcW w:w="1088" w:type="dxa"/>
            <w:shd w:val="clear" w:color="auto" w:fill="E7E6E6"/>
            <w:vAlign w:val="center"/>
          </w:tcPr>
          <w:p w14:paraId="5E27068E" w14:textId="77777777" w:rsidR="00C5098B" w:rsidRPr="00C5098B" w:rsidRDefault="00C5098B" w:rsidP="00C5098B">
            <w:pPr>
              <w:spacing w:before="0" w:after="0" w:line="276" w:lineRule="auto"/>
              <w:jc w:val="center"/>
            </w:pPr>
            <w:r w:rsidRPr="00C5098B">
              <w:rPr>
                <w:rFonts w:cs="Arial"/>
                <w:sz w:val="20"/>
              </w:rPr>
              <w:t>Nr</w:t>
            </w:r>
            <w:r>
              <w:rPr>
                <w:rFonts w:cs="Arial"/>
                <w:sz w:val="20"/>
              </w:rPr>
              <w:t xml:space="preserve"> działki</w:t>
            </w:r>
          </w:p>
        </w:tc>
        <w:tc>
          <w:tcPr>
            <w:tcW w:w="1134" w:type="dxa"/>
            <w:shd w:val="clear" w:color="auto" w:fill="E7E6E6"/>
            <w:vAlign w:val="center"/>
          </w:tcPr>
          <w:p w14:paraId="1A336D06" w14:textId="66D2CB87" w:rsidR="00C5098B" w:rsidRPr="00C5098B" w:rsidRDefault="00D72E88" w:rsidP="00986E82">
            <w:pPr>
              <w:spacing w:before="0" w:after="0" w:line="276" w:lineRule="auto"/>
              <w:jc w:val="center"/>
            </w:pPr>
            <w:r>
              <w:rPr>
                <w:rFonts w:cs="Arial"/>
                <w:sz w:val="20"/>
              </w:rPr>
              <w:t>Kart</w:t>
            </w:r>
            <w:r w:rsidR="00986E82">
              <w:rPr>
                <w:rFonts w:cs="Arial"/>
                <w:sz w:val="20"/>
              </w:rPr>
              <w:t>y</w:t>
            </w:r>
            <w:r>
              <w:rPr>
                <w:rFonts w:cs="Arial"/>
                <w:sz w:val="20"/>
              </w:rPr>
              <w:t xml:space="preserve"> mapy</w:t>
            </w:r>
          </w:p>
        </w:tc>
      </w:tr>
      <w:tr w:rsidR="00C5098B" w:rsidRPr="00C5098B" w14:paraId="2C0FC4F6" w14:textId="77777777" w:rsidTr="00D72E88">
        <w:trPr>
          <w:jc w:val="center"/>
        </w:trPr>
        <w:tc>
          <w:tcPr>
            <w:tcW w:w="608" w:type="dxa"/>
            <w:shd w:val="clear" w:color="auto" w:fill="E7E6E6"/>
            <w:vAlign w:val="center"/>
          </w:tcPr>
          <w:p w14:paraId="53B9C544" w14:textId="77777777" w:rsidR="00C5098B" w:rsidRPr="00C5098B" w:rsidRDefault="00C5098B" w:rsidP="00C5098B">
            <w:pPr>
              <w:spacing w:before="0" w:after="0" w:line="276" w:lineRule="auto"/>
              <w:jc w:val="center"/>
            </w:pPr>
            <w:r w:rsidRPr="00C5098B">
              <w:rPr>
                <w:rFonts w:cs="Arial"/>
                <w:sz w:val="20"/>
              </w:rPr>
              <w:t>1.</w:t>
            </w:r>
          </w:p>
        </w:tc>
        <w:tc>
          <w:tcPr>
            <w:tcW w:w="1088" w:type="dxa"/>
            <w:shd w:val="clear" w:color="auto" w:fill="auto"/>
            <w:vAlign w:val="center"/>
          </w:tcPr>
          <w:p w14:paraId="18D1B0D3" w14:textId="77777777" w:rsidR="00C5098B" w:rsidRPr="00C5098B" w:rsidRDefault="00C5098B" w:rsidP="00C5098B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 w:rsidRPr="00C5098B">
              <w:rPr>
                <w:rFonts w:cs="Arial"/>
                <w:sz w:val="20"/>
              </w:rPr>
              <w:t>1/10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F795071" w14:textId="77777777" w:rsidR="00C5098B" w:rsidRPr="00C5098B" w:rsidRDefault="003223A1" w:rsidP="00C5098B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65</w:t>
            </w:r>
          </w:p>
        </w:tc>
      </w:tr>
      <w:tr w:rsidR="00C5098B" w:rsidRPr="00C5098B" w14:paraId="04EB348F" w14:textId="77777777" w:rsidTr="00D72E88">
        <w:trPr>
          <w:jc w:val="center"/>
        </w:trPr>
        <w:tc>
          <w:tcPr>
            <w:tcW w:w="608" w:type="dxa"/>
            <w:shd w:val="clear" w:color="auto" w:fill="E7E6E6"/>
            <w:vAlign w:val="center"/>
          </w:tcPr>
          <w:p w14:paraId="7403D6E6" w14:textId="77777777" w:rsidR="00C5098B" w:rsidRPr="00C5098B" w:rsidRDefault="00C5098B" w:rsidP="00C5098B">
            <w:pPr>
              <w:spacing w:before="0" w:after="0" w:line="276" w:lineRule="auto"/>
              <w:jc w:val="center"/>
            </w:pPr>
            <w:r w:rsidRPr="00C5098B">
              <w:rPr>
                <w:rFonts w:cs="Arial"/>
                <w:sz w:val="20"/>
              </w:rPr>
              <w:t>2.</w:t>
            </w:r>
          </w:p>
        </w:tc>
        <w:tc>
          <w:tcPr>
            <w:tcW w:w="1088" w:type="dxa"/>
            <w:shd w:val="clear" w:color="auto" w:fill="auto"/>
            <w:vAlign w:val="center"/>
          </w:tcPr>
          <w:p w14:paraId="525824F9" w14:textId="77777777" w:rsidR="00C5098B" w:rsidRPr="00C5098B" w:rsidRDefault="00C5098B" w:rsidP="00C5098B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 w:rsidRPr="00C5098B">
              <w:rPr>
                <w:rFonts w:cs="Arial"/>
                <w:sz w:val="20"/>
              </w:rPr>
              <w:t>7/29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A8F4232" w14:textId="77777777" w:rsidR="00C5098B" w:rsidRPr="00C5098B" w:rsidRDefault="003223A1" w:rsidP="00C5098B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90</w:t>
            </w:r>
          </w:p>
        </w:tc>
      </w:tr>
      <w:tr w:rsidR="006553D8" w14:paraId="4BC2B337" w14:textId="77777777" w:rsidTr="00D72E88">
        <w:trPr>
          <w:jc w:val="center"/>
        </w:trPr>
        <w:tc>
          <w:tcPr>
            <w:tcW w:w="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vAlign w:val="center"/>
          </w:tcPr>
          <w:p w14:paraId="5ABEFDF3" w14:textId="77777777" w:rsidR="006553D8" w:rsidRPr="00C5098B" w:rsidRDefault="006553D8" w:rsidP="009649EC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3.</w:t>
            </w:r>
          </w:p>
        </w:tc>
        <w:tc>
          <w:tcPr>
            <w:tcW w:w="1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141DE" w14:textId="77777777" w:rsidR="006553D8" w:rsidRPr="00C5098B" w:rsidRDefault="006553D8" w:rsidP="009649EC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12/4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8E5BF" w14:textId="77777777" w:rsidR="006553D8" w:rsidRDefault="006553D8" w:rsidP="009649EC">
            <w:pPr>
              <w:spacing w:before="0" w:after="0" w:line="276" w:lineRule="auto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90</w:t>
            </w:r>
          </w:p>
        </w:tc>
      </w:tr>
    </w:tbl>
    <w:p w14:paraId="4E4C14DC" w14:textId="77777777" w:rsidR="008F4CD5" w:rsidRDefault="008F4CD5" w:rsidP="008F4CD5"/>
    <w:p w14:paraId="57C91DA1" w14:textId="77777777" w:rsidR="00BC600B" w:rsidRDefault="00BC600B" w:rsidP="009649EC">
      <w:pPr>
        <w:pStyle w:val="Moj2"/>
        <w:tabs>
          <w:tab w:val="clear" w:pos="993"/>
        </w:tabs>
        <w:ind w:left="641" w:hanging="641"/>
      </w:pPr>
      <w:bookmarkStart w:id="5" w:name="_Toc36128027"/>
      <w:r>
        <w:lastRenderedPageBreak/>
        <w:t>Warunki gruntowo-wodne</w:t>
      </w:r>
      <w:bookmarkEnd w:id="5"/>
    </w:p>
    <w:p w14:paraId="59827DEE" w14:textId="77777777" w:rsidR="00D8053C" w:rsidRDefault="00D8053C" w:rsidP="00D8053C">
      <w:pPr>
        <w:spacing w:line="276" w:lineRule="auto"/>
        <w:jc w:val="both"/>
        <w:rPr>
          <w:lang w:val="pl-PL"/>
        </w:rPr>
      </w:pPr>
      <w:r>
        <w:rPr>
          <w:lang w:val="pl-PL"/>
        </w:rPr>
        <w:t xml:space="preserve">Budowę geologiczną tworzą czwartorzędowe grunty: piaski, pyły piaszczyste, gliny piaszczyste. </w:t>
      </w:r>
      <w:r w:rsidRPr="00D8053C">
        <w:rPr>
          <w:lang w:val="pl-PL"/>
        </w:rPr>
        <w:t xml:space="preserve">Na terenie  inwestycji zanotowano występowanie zwierciadła wód gruntowych, które stabilizuje na głębokości od - 0,6 do – 2,0 m n.p.m. Szczegółowe warunki gruntowo-wodne przedstawiono w załączniku nr 1 </w:t>
      </w:r>
      <w:r w:rsidRPr="00D8053C">
        <w:rPr>
          <w:i/>
          <w:lang w:val="pl-PL"/>
        </w:rPr>
        <w:t xml:space="preserve">Dokumentacja badań podłoża gruntowego wraz z opinią geotechniczną i projektem geotechnicnzym dla projektowanej budowy sieci kanalizacyjnej </w:t>
      </w:r>
      <w:r>
        <w:rPr>
          <w:i/>
          <w:lang w:val="pl-PL"/>
        </w:rPr>
        <w:br/>
      </w:r>
      <w:r w:rsidRPr="00D8053C">
        <w:rPr>
          <w:i/>
          <w:lang w:val="pl-PL"/>
        </w:rPr>
        <w:t>w rejonie ul. Medyków w Katowicach.</w:t>
      </w:r>
    </w:p>
    <w:p w14:paraId="7E26087F" w14:textId="77777777" w:rsidR="00BC600B" w:rsidRDefault="00BC600B" w:rsidP="009649EC">
      <w:pPr>
        <w:pStyle w:val="Moj2"/>
        <w:tabs>
          <w:tab w:val="clear" w:pos="993"/>
        </w:tabs>
        <w:ind w:left="641" w:hanging="641"/>
      </w:pPr>
      <w:bookmarkStart w:id="6" w:name="_Toc36128028"/>
      <w:r>
        <w:t>Roboty ziemne</w:t>
      </w:r>
      <w:bookmarkEnd w:id="6"/>
    </w:p>
    <w:p w14:paraId="1420E5B4" w14:textId="77777777" w:rsidR="00853D2D" w:rsidRPr="00853D2D" w:rsidRDefault="00853D2D" w:rsidP="00853D2D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Przed przystąpieniem do prac związanych z </w:t>
      </w:r>
      <w:r>
        <w:rPr>
          <w:lang w:val="pl-PL"/>
        </w:rPr>
        <w:t>wymianą odcinków sieci kanalziacyjnej w wykopie otwartym</w:t>
      </w:r>
      <w:r w:rsidRPr="00853D2D">
        <w:rPr>
          <w:lang w:val="pl-PL"/>
        </w:rPr>
        <w:t xml:space="preserve"> należy wykonać wykopy </w:t>
      </w:r>
      <w:r>
        <w:rPr>
          <w:lang w:val="pl-PL"/>
        </w:rPr>
        <w:t>wąskoprzestrzenne.</w:t>
      </w:r>
      <w:r w:rsidRPr="00853D2D">
        <w:rPr>
          <w:lang w:val="pl-PL"/>
        </w:rPr>
        <w:t xml:space="preserve"> Ściany wykopów zabezpieczone będą szalunkami systemowymi, obudową berlińską z kształtowników stalowych i opinki drewnianej lub grodzicami stalowymi, w zależności od</w:t>
      </w:r>
      <w:r w:rsidR="00E61858">
        <w:rPr>
          <w:lang w:val="pl-PL"/>
        </w:rPr>
        <w:t xml:space="preserve"> lokalnych </w:t>
      </w:r>
      <w:r w:rsidRPr="00853D2D">
        <w:rPr>
          <w:lang w:val="pl-PL"/>
        </w:rPr>
        <w:t xml:space="preserve">warunków gruntowo-wodnych. </w:t>
      </w:r>
    </w:p>
    <w:p w14:paraId="4D18DDB7" w14:textId="77777777" w:rsidR="00853D2D" w:rsidRPr="00853D2D" w:rsidRDefault="00853D2D" w:rsidP="00853D2D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Przed przystąpieniem do robót ziemnych należy wytyczyć roboczo granice wykopu w terenie, </w:t>
      </w:r>
      <w:r w:rsidRPr="00853D2D">
        <w:rPr>
          <w:lang w:val="pl-PL"/>
        </w:rPr>
        <w:br/>
        <w:t xml:space="preserve">w taki sposób, aby </w:t>
      </w:r>
      <w:r>
        <w:rPr>
          <w:lang w:val="pl-PL"/>
        </w:rPr>
        <w:t>nowy rurociąg ułożyć po istniejącym śladzie starej rury</w:t>
      </w:r>
      <w:r w:rsidRPr="00853D2D">
        <w:rPr>
          <w:lang w:val="pl-PL"/>
        </w:rPr>
        <w:t xml:space="preserve">, a następnie skontrolować z mapą ułożenie innych sieci podziemnych w okolicach wykopu. Roboty ziemne należy wykonywać ręcznie lub </w:t>
      </w:r>
      <w:r>
        <w:rPr>
          <w:lang w:val="pl-PL"/>
        </w:rPr>
        <w:br/>
      </w:r>
      <w:r w:rsidRPr="00853D2D">
        <w:rPr>
          <w:lang w:val="pl-PL"/>
        </w:rPr>
        <w:t>z użyciem koparek, a w okolicach istniejącej infrastruktury podziemnej wyłącznie ręcznie i z należytą ostrożnością, aby nie doprowadzić do jej uszkodzenia. Ewentualne elementy infrastruktury podziemnej, które zostaną odsłonięte w wykopie należy zabezpieczyć, a podczas zasypywania wykopu odtworzyć warunki ich ułożenia. Odsłonięte systemy korzeniowe, a także pnie i korony drzew znajdujące się w bliskim sąsiedztwie wykop</w:t>
      </w:r>
      <w:r>
        <w:rPr>
          <w:lang w:val="pl-PL"/>
        </w:rPr>
        <w:t xml:space="preserve">ów należy zabezpieczyć zgodnie </w:t>
      </w:r>
      <w:r w:rsidRPr="00853D2D">
        <w:rPr>
          <w:lang w:val="pl-PL"/>
        </w:rPr>
        <w:t xml:space="preserve">z wytycznymi </w:t>
      </w:r>
      <w:r>
        <w:rPr>
          <w:lang w:val="pl-PL"/>
        </w:rPr>
        <w:t>właściciela nieruchomości</w:t>
      </w:r>
      <w:r w:rsidRPr="00853D2D">
        <w:rPr>
          <w:lang w:val="pl-PL"/>
        </w:rPr>
        <w:t>.</w:t>
      </w:r>
    </w:p>
    <w:p w14:paraId="4DFE9F94" w14:textId="77777777" w:rsidR="00853D2D" w:rsidRPr="00853D2D" w:rsidRDefault="00853D2D" w:rsidP="00853D2D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Po zakończeniu prac wykopy należy zasypywać warstwami o miąższości maksymalnej 0,3 mm </w:t>
      </w:r>
      <w:r w:rsidRPr="00853D2D">
        <w:rPr>
          <w:lang w:val="pl-PL"/>
        </w:rPr>
        <w:br/>
        <w:t>z kontrolą zagęszczenia (wymagany minimalny wskaźnik zagęszczenia Is = 1,0).</w:t>
      </w:r>
    </w:p>
    <w:p w14:paraId="3C3CD266" w14:textId="77777777" w:rsidR="00853D2D" w:rsidRPr="00853D2D" w:rsidRDefault="00853D2D" w:rsidP="00853D2D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Po zasypaniu wykopów </w:t>
      </w:r>
      <w:r>
        <w:rPr>
          <w:lang w:val="pl-PL"/>
        </w:rPr>
        <w:t xml:space="preserve">uszkodzone </w:t>
      </w:r>
      <w:r w:rsidRPr="00853D2D">
        <w:rPr>
          <w:lang w:val="pl-PL"/>
        </w:rPr>
        <w:t>nawierzchnie należy o</w:t>
      </w:r>
      <w:r>
        <w:rPr>
          <w:lang w:val="pl-PL"/>
        </w:rPr>
        <w:t>dtworzyć do stanu pierwotnego</w:t>
      </w:r>
      <w:r w:rsidRPr="00853D2D">
        <w:rPr>
          <w:lang w:val="pl-PL"/>
        </w:rPr>
        <w:t>.</w:t>
      </w:r>
    </w:p>
    <w:p w14:paraId="04606089" w14:textId="77777777" w:rsidR="00853D2D" w:rsidRPr="00853D2D" w:rsidRDefault="00853D2D" w:rsidP="00853D2D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W przypadku wykrycia kolizji z inną infrastrukturą podziemną należy powiadomić o tym gestora danej sieci </w:t>
      </w:r>
      <w:r>
        <w:rPr>
          <w:lang w:val="pl-PL"/>
        </w:rPr>
        <w:br/>
      </w:r>
      <w:r w:rsidRPr="00853D2D">
        <w:rPr>
          <w:lang w:val="pl-PL"/>
        </w:rPr>
        <w:t>i usunięcia kolizji lub jej zabezpieczenia dokonywać pod nadzorem przedstawiciela, potwierdzone protokolarnie po wykonaniu prac w tym miejscu.</w:t>
      </w:r>
    </w:p>
    <w:p w14:paraId="00641435" w14:textId="77777777" w:rsidR="00D8053C" w:rsidRPr="00853D2D" w:rsidRDefault="00853D2D" w:rsidP="00D8053C">
      <w:pPr>
        <w:spacing w:line="276" w:lineRule="auto"/>
        <w:jc w:val="both"/>
        <w:rPr>
          <w:lang w:val="pl-PL"/>
        </w:rPr>
      </w:pPr>
      <w:r w:rsidRPr="00853D2D">
        <w:rPr>
          <w:lang w:val="pl-PL"/>
        </w:rPr>
        <w:t xml:space="preserve">Wykonawca </w:t>
      </w:r>
      <w:r>
        <w:rPr>
          <w:lang w:val="pl-PL"/>
        </w:rPr>
        <w:t>zobowiązany jest</w:t>
      </w:r>
      <w:r w:rsidRPr="00853D2D">
        <w:rPr>
          <w:lang w:val="pl-PL"/>
        </w:rPr>
        <w:t xml:space="preserve"> do zwrócenia szczególnej uwagi na istniejące sieci elektryczne, gazowe, wodociągowe i telekomunikacyjne występujące w miejscach planowanych wykopów.</w:t>
      </w:r>
    </w:p>
    <w:p w14:paraId="1A67DDB8" w14:textId="77777777" w:rsidR="00BC600B" w:rsidRDefault="00BC600B" w:rsidP="009649EC">
      <w:pPr>
        <w:pStyle w:val="Moj2"/>
        <w:tabs>
          <w:tab w:val="clear" w:pos="993"/>
        </w:tabs>
        <w:ind w:left="641" w:hanging="641"/>
      </w:pPr>
      <w:bookmarkStart w:id="7" w:name="_Toc36128029"/>
      <w:r>
        <w:t>Obejście ścieków by-pass</w:t>
      </w:r>
      <w:bookmarkEnd w:id="7"/>
    </w:p>
    <w:p w14:paraId="1DB1929F" w14:textId="77777777" w:rsidR="00BC600B" w:rsidRPr="007254B4" w:rsidRDefault="00BC600B" w:rsidP="00DE4AA2">
      <w:pPr>
        <w:spacing w:line="276" w:lineRule="auto"/>
        <w:jc w:val="both"/>
        <w:rPr>
          <w:lang w:val="pl-PL"/>
        </w:rPr>
      </w:pPr>
      <w:r w:rsidRPr="007254B4">
        <w:rPr>
          <w:lang w:val="pl-PL"/>
        </w:rPr>
        <w:t xml:space="preserve">Podczas prowadzenia prac związanych z przebudową sieci kanalizacyjnej, Wykonawca zapewni stały odbiór ścieków. W tym celu wykonywane będą tymczasowe instalacje by-pass lub ścieki będą odpompowywane </w:t>
      </w:r>
      <w:r w:rsidR="00D8053C">
        <w:rPr>
          <w:lang w:val="pl-PL"/>
        </w:rPr>
        <w:br/>
      </w:r>
      <w:r w:rsidRPr="007254B4">
        <w:rPr>
          <w:lang w:val="pl-PL"/>
        </w:rPr>
        <w:t xml:space="preserve">i wywożone samochodami asenizacyjnymi. Transport ścieków odbywać się będzie szczelnymi, giętkimi przewodami, dostosowanymi do pompowanej ilości ścieków. Instalacje by-pass poprowadzone będą w taki sposób, aby niezbędne utrudnienia w ruchu zostały ograniczone do minimum. </w:t>
      </w:r>
    </w:p>
    <w:p w14:paraId="40529723" w14:textId="77777777" w:rsidR="00BC600B" w:rsidRPr="007254B4" w:rsidRDefault="00BC600B" w:rsidP="00DE4AA2">
      <w:pPr>
        <w:spacing w:line="276" w:lineRule="auto"/>
        <w:jc w:val="both"/>
        <w:rPr>
          <w:lang w:val="pl-PL"/>
        </w:rPr>
      </w:pPr>
      <w:r w:rsidRPr="007254B4">
        <w:rPr>
          <w:lang w:val="pl-PL"/>
        </w:rPr>
        <w:t xml:space="preserve">Dodatkowo, na czas wykonywania robót modernizacyjnych, przyłącza w studniach objętych </w:t>
      </w:r>
      <w:r w:rsidRPr="007254B4">
        <w:rPr>
          <w:lang w:val="pl-PL"/>
        </w:rPr>
        <w:br/>
        <w:t xml:space="preserve">by-passem należy zakorkować i prowadzić stałą kontrolę poziomu ścieków w studni rewizyjnej każdego </w:t>
      </w:r>
      <w:r w:rsidR="00D8053C">
        <w:rPr>
          <w:lang w:val="pl-PL"/>
        </w:rPr>
        <w:br/>
      </w:r>
      <w:r w:rsidRPr="007254B4">
        <w:rPr>
          <w:lang w:val="pl-PL"/>
        </w:rPr>
        <w:t xml:space="preserve">z przyłączy. Nadmierne ilości ścieków z każdego zablokowanego przyłącza będą odpompowywane i wywożone w wozach asenizacyjnych. </w:t>
      </w:r>
    </w:p>
    <w:p w14:paraId="4AFED759" w14:textId="171612CA" w:rsidR="00DE4AA2" w:rsidRPr="004D1B0C" w:rsidRDefault="00BC600B" w:rsidP="009649EC">
      <w:pPr>
        <w:pStyle w:val="Moj2"/>
        <w:tabs>
          <w:tab w:val="clear" w:pos="993"/>
        </w:tabs>
        <w:ind w:left="641" w:hanging="641"/>
      </w:pPr>
      <w:bookmarkStart w:id="8" w:name="_Toc36128030"/>
      <w:r>
        <w:lastRenderedPageBreak/>
        <w:t>Przebudowa kolektora</w:t>
      </w:r>
      <w:bookmarkEnd w:id="8"/>
    </w:p>
    <w:p w14:paraId="2D985836" w14:textId="77777777" w:rsidR="00BC600B" w:rsidRDefault="00BC600B" w:rsidP="009649EC">
      <w:pPr>
        <w:pStyle w:val="Moj1"/>
        <w:numPr>
          <w:ilvl w:val="1"/>
          <w:numId w:val="24"/>
        </w:numPr>
        <w:ind w:left="709" w:hanging="709"/>
      </w:pPr>
      <w:bookmarkStart w:id="9" w:name="_Toc36128031"/>
      <w:r>
        <w:t>Określenie stanu technicznego kanałów i parametrów obliczeniowych</w:t>
      </w:r>
      <w:bookmarkEnd w:id="9"/>
    </w:p>
    <w:p w14:paraId="487CD227" w14:textId="25FE8033" w:rsidR="00BC600B" w:rsidRPr="00DE4AA2" w:rsidRDefault="00BC600B" w:rsidP="00DE4AA2">
      <w:pPr>
        <w:spacing w:after="120" w:line="276" w:lineRule="auto"/>
        <w:jc w:val="both"/>
        <w:rPr>
          <w:lang w:val="pl-PL"/>
        </w:rPr>
      </w:pPr>
      <w:r w:rsidRPr="00DE4AA2">
        <w:rPr>
          <w:lang w:val="pl-PL"/>
        </w:rPr>
        <w:t>Stan techniczny istniejących kanałów jest określany na podstawie inspekcji CCTV oraz wizji lokalnej, w oparciu o wytyczne DWA-A 143-2 Sanierung von Entwässerungssystemen außerhalb von Gebäuden Teil 2: Sta</w:t>
      </w:r>
      <w:r w:rsidR="00CF6734">
        <w:rPr>
          <w:lang w:val="pl-PL"/>
        </w:rPr>
        <w:t>t</w:t>
      </w:r>
      <w:r w:rsidRPr="00DE4AA2">
        <w:rPr>
          <w:lang w:val="pl-PL"/>
        </w:rPr>
        <w:t>ische Berechnung zur Sanierung von Abwasserleitungen und – kanälen mit Lining  und Montageverfahren, wydanych w lipcu 2015, które definiują trzy podstawowe stany techniczne o następujących charakterystykach:</w:t>
      </w:r>
    </w:p>
    <w:p w14:paraId="77970765" w14:textId="77777777" w:rsidR="00BC600B" w:rsidRPr="00DE4AA2" w:rsidRDefault="00BC600B" w:rsidP="00DE4AA2">
      <w:pPr>
        <w:spacing w:after="120" w:line="276" w:lineRule="auto"/>
        <w:ind w:left="567"/>
        <w:jc w:val="both"/>
        <w:rPr>
          <w:lang w:val="pl-PL"/>
        </w:rPr>
      </w:pPr>
      <w:r w:rsidRPr="00DE4AA2">
        <w:rPr>
          <w:lang w:val="pl-PL"/>
        </w:rPr>
        <w:t>I stan techniczny – istniejący przewód zachowuje swoją nośność. Dopuszczalne są drobne uszkodzenia np. w postaci nieszczelnych złączy czy powierzchniowej korozji.</w:t>
      </w:r>
    </w:p>
    <w:p w14:paraId="780396BD" w14:textId="77777777" w:rsidR="00BC600B" w:rsidRPr="00DE4AA2" w:rsidRDefault="00BC600B" w:rsidP="00DE4AA2">
      <w:pPr>
        <w:spacing w:after="120" w:line="276" w:lineRule="auto"/>
        <w:ind w:left="567"/>
        <w:jc w:val="both"/>
        <w:rPr>
          <w:lang w:val="pl-PL"/>
        </w:rPr>
      </w:pPr>
      <w:r w:rsidRPr="00DE4AA2">
        <w:rPr>
          <w:lang w:val="pl-PL"/>
        </w:rPr>
        <w:t xml:space="preserve">II stan techniczny – układ: istniejący przewód – ośrodek gruntowy zachowuje zdolność </w:t>
      </w:r>
      <w:r w:rsidRPr="00DE4AA2">
        <w:rPr>
          <w:lang w:val="pl-PL"/>
        </w:rPr>
        <w:br/>
        <w:t>do przenoszenia obciążeń. Dopuszczalne uszkodzenia to: rysy podłużne przy niewielkich deformacjach przekroju, niewielkie ubytki.</w:t>
      </w:r>
    </w:p>
    <w:p w14:paraId="3CBAC3FA" w14:textId="77777777" w:rsidR="00BC600B" w:rsidRPr="00DE4AA2" w:rsidRDefault="00BC600B" w:rsidP="00DE4AA2">
      <w:pPr>
        <w:spacing w:after="120" w:line="276" w:lineRule="auto"/>
        <w:ind w:left="567"/>
        <w:jc w:val="both"/>
        <w:rPr>
          <w:lang w:val="pl-PL"/>
        </w:rPr>
      </w:pPr>
      <w:r w:rsidRPr="00DE4AA2">
        <w:rPr>
          <w:lang w:val="pl-PL"/>
        </w:rPr>
        <w:t xml:space="preserve">III stan techniczny – układ: istniejący przewód – ośrodek gruntowy utracił zdolność </w:t>
      </w:r>
      <w:r w:rsidRPr="00DE4AA2">
        <w:rPr>
          <w:lang w:val="pl-PL"/>
        </w:rPr>
        <w:br/>
        <w:t>do samodzielnego dalszego przenoszenia obciążeń. Główne uszkodzenia to: szerokie rysy podłużne, wyraźna deformacja przekroju poprzecznego.</w:t>
      </w:r>
    </w:p>
    <w:p w14:paraId="63FD1646" w14:textId="77777777" w:rsidR="00BC600B" w:rsidRPr="00EF3375" w:rsidRDefault="00BC600B" w:rsidP="00BC600B">
      <w:pPr>
        <w:spacing w:before="40" w:after="120" w:line="276" w:lineRule="auto"/>
        <w:jc w:val="center"/>
        <w:rPr>
          <w:rFonts w:ascii="Century Gothic" w:hAnsi="Century Gothic"/>
          <w:noProof/>
          <w:sz w:val="20"/>
          <w:highlight w:val="yellow"/>
        </w:rPr>
      </w:pPr>
      <w:r w:rsidRPr="00ED0C72">
        <w:rPr>
          <w:rFonts w:ascii="Century Gothic" w:hAnsi="Century Gothic"/>
          <w:noProof/>
          <w:sz w:val="20"/>
          <w:lang w:val="pl-PL" w:eastAsia="pl-PL"/>
        </w:rPr>
        <w:drawing>
          <wp:inline distT="0" distB="0" distL="0" distR="0" wp14:anchorId="015D7D55" wp14:editId="7A9DD648">
            <wp:extent cx="4370160" cy="151447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765" b="26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204" cy="152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C6E11" w14:textId="77777777" w:rsidR="00BC600B" w:rsidRPr="00872749" w:rsidRDefault="00BC600B" w:rsidP="00BC600B">
      <w:pPr>
        <w:spacing w:before="40" w:after="120" w:line="360" w:lineRule="auto"/>
        <w:jc w:val="center"/>
        <w:rPr>
          <w:b/>
          <w:lang w:val="pl-PL"/>
        </w:rPr>
      </w:pPr>
      <w:r w:rsidRPr="00872749">
        <w:rPr>
          <w:b/>
          <w:lang w:val="pl-PL"/>
        </w:rPr>
        <w:t xml:space="preserve">Rys. 1. Trzy podstawowe stany techniczne wg </w:t>
      </w:r>
      <w:r w:rsidRPr="00872749">
        <w:rPr>
          <w:b/>
          <w:szCs w:val="22"/>
          <w:lang w:val="pl-PL"/>
        </w:rPr>
        <w:t>DWA-A 143-2</w:t>
      </w:r>
    </w:p>
    <w:p w14:paraId="32277EEF" w14:textId="77777777" w:rsidR="00BC600B" w:rsidRPr="00DE4AA2" w:rsidRDefault="00BC600B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Do przeprowadzenia obliczeń statyczno-wytrzymałościowych oprócz oceny stanu kanału należy również określić:</w:t>
      </w:r>
    </w:p>
    <w:p w14:paraId="303D5AEF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rodzaj materiału konstrukcyjnego,</w:t>
      </w:r>
    </w:p>
    <w:p w14:paraId="3CD660EF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warunki gruntowo-wodne, wysokość wody gruntowej powyżej dna kanału -  hW,So [m],</w:t>
      </w:r>
    </w:p>
    <w:p w14:paraId="07519010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B/H,</w:t>
      </w:r>
    </w:p>
    <w:p w14:paraId="5F10641E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promień zewnętrzny linera - raL [mm],</w:t>
      </w:r>
    </w:p>
    <w:p w14:paraId="12DDB67B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grubość ścianki linera - sL [mm],</w:t>
      </w:r>
    </w:p>
    <w:p w14:paraId="5EAE4F85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after="120" w:line="276" w:lineRule="auto"/>
        <w:ind w:left="714" w:hanging="357"/>
        <w:contextualSpacing w:val="0"/>
        <w:jc w:val="both"/>
        <w:rPr>
          <w:lang w:val="pl-PL"/>
        </w:rPr>
      </w:pPr>
      <w:r w:rsidRPr="00DE4AA2">
        <w:rPr>
          <w:lang w:val="pl-PL"/>
        </w:rPr>
        <w:t>materiał Linera.</w:t>
      </w:r>
    </w:p>
    <w:p w14:paraId="602D7C0E" w14:textId="77777777" w:rsidR="00BC600B" w:rsidRPr="00DE4AA2" w:rsidRDefault="00BC600B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Dla przewodu w I i II stanie technicznym możliwe są następujące przypadki obciążeń:</w:t>
      </w:r>
    </w:p>
    <w:p w14:paraId="4BFCFDA7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zewnętrzne ciśnienie wody działające na liner,</w:t>
      </w:r>
    </w:p>
    <w:p w14:paraId="439BBDF8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after="120" w:line="276" w:lineRule="auto"/>
        <w:ind w:left="714" w:hanging="357"/>
        <w:contextualSpacing w:val="0"/>
        <w:jc w:val="both"/>
        <w:rPr>
          <w:lang w:val="pl-PL"/>
        </w:rPr>
      </w:pPr>
      <w:r w:rsidRPr="00DE4AA2">
        <w:rPr>
          <w:lang w:val="pl-PL"/>
        </w:rPr>
        <w:t>ciężar własny (dla DN</w:t>
      </w:r>
      <w:r w:rsidRPr="00DE4AA2">
        <w:rPr>
          <w:lang w:val="pl-PL"/>
        </w:rPr>
        <w:sym w:font="Symbol" w:char="F0B3"/>
      </w:r>
      <w:r w:rsidRPr="00DE4AA2">
        <w:rPr>
          <w:lang w:val="pl-PL"/>
        </w:rPr>
        <w:t>800mm).</w:t>
      </w:r>
    </w:p>
    <w:p w14:paraId="48D3A5D0" w14:textId="77777777" w:rsidR="00BC600B" w:rsidRPr="00DE4AA2" w:rsidRDefault="00BC600B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W przypadku przewodów zarysowanych podłużnie i dodatkowego udziału otaczającego gruntu w przenoszeniu obciążeń (III stan techniczny) można wyróżnić następujące oddziaływania:</w:t>
      </w:r>
    </w:p>
    <w:p w14:paraId="7A8D0AC7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obciążenia wywołane ciężarem gruntu i pojazdów,</w:t>
      </w:r>
    </w:p>
    <w:p w14:paraId="0FE37BEB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ciśnienie wody gruntowej działające na powierzchnię zewnętrzną wykładziny,</w:t>
      </w:r>
    </w:p>
    <w:p w14:paraId="25159128" w14:textId="77777777" w:rsidR="00BC600B" w:rsidRPr="00DE4AA2" w:rsidRDefault="00BC600B" w:rsidP="00DE4AA2">
      <w:pPr>
        <w:pStyle w:val="Akapitzlist"/>
        <w:numPr>
          <w:ilvl w:val="0"/>
          <w:numId w:val="16"/>
        </w:numPr>
        <w:spacing w:after="120" w:line="276" w:lineRule="auto"/>
        <w:ind w:left="714" w:hanging="357"/>
        <w:contextualSpacing w:val="0"/>
        <w:jc w:val="both"/>
        <w:rPr>
          <w:lang w:val="pl-PL"/>
        </w:rPr>
      </w:pPr>
      <w:r w:rsidRPr="00DE4AA2">
        <w:rPr>
          <w:lang w:val="pl-PL"/>
        </w:rPr>
        <w:t>ciężar własny.</w:t>
      </w:r>
    </w:p>
    <w:p w14:paraId="476E7A81" w14:textId="77777777" w:rsidR="00A66F69" w:rsidRPr="00A66F69" w:rsidRDefault="00BC600B" w:rsidP="00DE4AA2">
      <w:pPr>
        <w:spacing w:after="120" w:line="276" w:lineRule="auto"/>
        <w:jc w:val="both"/>
        <w:rPr>
          <w:lang w:val="pl-PL"/>
        </w:rPr>
      </w:pPr>
      <w:r w:rsidRPr="00A66F69">
        <w:rPr>
          <w:lang w:val="pl-PL"/>
        </w:rPr>
        <w:t xml:space="preserve">W poniższych tabelach przedstawiono </w:t>
      </w:r>
      <w:r w:rsidR="00A66F69" w:rsidRPr="00A66F69">
        <w:rPr>
          <w:lang w:val="pl-PL"/>
        </w:rPr>
        <w:t xml:space="preserve">zakres odcinków poddawanych renowacji. Ze względu na brak informacji o stanie technicznym kanałów przyjmuje się, że wszystkie odcinki są w III stanie technicznym. </w:t>
      </w:r>
    </w:p>
    <w:tbl>
      <w:tblPr>
        <w:tblW w:w="93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708"/>
        <w:gridCol w:w="203"/>
        <w:gridCol w:w="803"/>
        <w:gridCol w:w="979"/>
        <w:gridCol w:w="960"/>
        <w:gridCol w:w="1166"/>
        <w:gridCol w:w="4111"/>
      </w:tblGrid>
      <w:tr w:rsidR="00A66F69" w:rsidRPr="008F4CD5" w14:paraId="371A8D5E" w14:textId="77777777" w:rsidTr="0024085C">
        <w:trPr>
          <w:trHeight w:val="600"/>
          <w:tblHeader/>
          <w:jc w:val="center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E91E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Lp.</w:t>
            </w:r>
          </w:p>
        </w:tc>
        <w:tc>
          <w:tcPr>
            <w:tcW w:w="1714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16D5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Oznaczenie odcinka</w:t>
            </w:r>
          </w:p>
        </w:tc>
        <w:tc>
          <w:tcPr>
            <w:tcW w:w="9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9BA10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Materiał istniejący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7E6DD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Średnica</w:t>
            </w:r>
          </w:p>
        </w:tc>
        <w:tc>
          <w:tcPr>
            <w:tcW w:w="11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482C6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Długość odcinka [m]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BD2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>
              <w:rPr>
                <w:color w:val="000000"/>
                <w:sz w:val="20"/>
                <w:lang w:val="pl-PL" w:eastAsia="pl-PL"/>
              </w:rPr>
              <w:t>Przewidywana t</w:t>
            </w:r>
            <w:r w:rsidRPr="008F4CD5">
              <w:rPr>
                <w:color w:val="000000"/>
                <w:sz w:val="20"/>
                <w:lang w:val="pl-PL" w:eastAsia="pl-PL"/>
              </w:rPr>
              <w:t>echnologia modernizacji</w:t>
            </w:r>
          </w:p>
        </w:tc>
      </w:tr>
      <w:tr w:rsidR="00A66F69" w:rsidRPr="008F4CD5" w14:paraId="007F9A68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E2F8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1585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k-429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86810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FF22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k-427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AC15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PVC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8872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63E9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12,8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AC7C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01377E8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32B3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E005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k-427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F548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BB4B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07DE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PVC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A4A2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B881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19,6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0D6F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E25C8AC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BBF4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5988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8A34F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D9B4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k-423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9CBB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88FF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876F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17,6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9837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0FB76C1C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030C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CD27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k-423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1BB5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E1D8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k-434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0959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7CD3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8D7D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32,5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D9F5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E7C588D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B1FE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5.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491F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k-427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002B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55F2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k-428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F137B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PVC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400D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0EDE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8,6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3A0C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1BD5DEA1" w14:textId="77777777" w:rsidTr="0024085C">
        <w:trPr>
          <w:trHeight w:val="27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DD3A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6.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E14A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k-428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BE45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315E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BF8F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PVC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BD2F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9D58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3,1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52716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728D144D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A884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7.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AD1B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BAC0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24C0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k-426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B5BB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DA7E0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D63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10</w:t>
            </w:r>
            <w:r>
              <w:rPr>
                <w:color w:val="000000"/>
                <w:sz w:val="20"/>
                <w:lang w:val="pl-PL" w:eastAsia="pl-PL"/>
              </w:rPr>
              <w:t>,0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C7AEE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6F08E8AE" w14:textId="77777777" w:rsidTr="0024085C">
        <w:trPr>
          <w:trHeight w:val="251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0C60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8.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9144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k-426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B50D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A182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DA99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1129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36F9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</w:t>
            </w:r>
            <w:r>
              <w:rPr>
                <w:color w:val="000000"/>
                <w:sz w:val="20"/>
                <w:lang w:val="pl-PL" w:eastAsia="pl-PL"/>
              </w:rPr>
              <w:t>,0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DD9C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61E5FE04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3545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9.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88F6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k-423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2933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7CB8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k-424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6D1C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9B44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6C9F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9,9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FA47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4AA2EAD1" w14:textId="77777777" w:rsidTr="0024085C">
        <w:trPr>
          <w:trHeight w:val="245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4EB88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10.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A853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k-424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544D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4F500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BE583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BF67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A6EE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3,6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BD2E3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45A4D17A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1730E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11.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BC447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k-434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A8F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3690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k-435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0BD2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5874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400F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32,6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75F0D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3C1F5240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0514B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12.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81FF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k-435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054F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8BE6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D6F7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A710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F5EA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36,7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00F1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722A213A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32EE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13.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4A281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F180C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4A0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k-404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4AC5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40A8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5409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22,3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BC202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8D1FA66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99C9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14.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923B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k-404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B518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2CD0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k-403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F850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FBD2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87756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20,8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0B9B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19D0E217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FEF2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15.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570D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k-403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60C1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ACC7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k-421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2993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DB93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736B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13,8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AEC1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D52842B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E3FC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16.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0C02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k-421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9824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8728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D911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2D04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C30D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11,5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B1E9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57F4244E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A5274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17.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DFED5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k-420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FE3D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4776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k-419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95DBE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2D25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C12C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9,7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8EE1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03EA3A6B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1A6B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18.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5A74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k-419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F1EB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B319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k-418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2A74A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9FBB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B700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12,1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5ABB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1BB89CA2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FDCA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19.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1054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k-418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546D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CA21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k-396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2523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2BB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E477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13,7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7BCF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26FAE6B8" w14:textId="77777777" w:rsidTr="0024085C">
        <w:trPr>
          <w:trHeight w:val="175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DAAF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20.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4EE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k-396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1CE0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AA87D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90E2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0D4F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7100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</w:t>
            </w:r>
            <w:r>
              <w:rPr>
                <w:color w:val="000000"/>
                <w:sz w:val="20"/>
                <w:lang w:val="pl-PL" w:eastAsia="pl-PL"/>
              </w:rPr>
              <w:t>,0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BE9F8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37A3304F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71F12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21.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DCDA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T1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80B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1264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k-417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6010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1585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68DF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7,4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13BE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445547C7" w14:textId="77777777" w:rsidTr="0024085C">
        <w:trPr>
          <w:trHeight w:val="197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10D0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22.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EC16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k-417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F6FA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B399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CA96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C791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7E2D8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4,8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A6CEB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097F1C75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F7C7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23.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63BD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k-420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28EC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DD5DA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k-422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5EFAA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2C5D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2C958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7,5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166B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7DFD1D34" w14:textId="77777777" w:rsidTr="0024085C">
        <w:trPr>
          <w:trHeight w:val="219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73660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24.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E1D3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k-422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3BEC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B363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EC50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C808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C6FA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5,1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4FA2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464EE16C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643E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25.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80A6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k-403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3D34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D3E1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4808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4A3E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0800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5,3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B6AD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4B5F16AD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AB6F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26.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8F2B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k-410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38AE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3A90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k-409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7B8A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A47D7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DN200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F30E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6,8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3D77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4B5A15" w14:paraId="317141F7" w14:textId="77777777" w:rsidTr="0024085C">
        <w:trPr>
          <w:trHeight w:val="23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5C82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27.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B9FA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k-409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8F20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9FC5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3655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451A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CC48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4,9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CB24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7D2E28" w:rsidRPr="008F4CD5" w14:paraId="34097E20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FC5C39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28.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AD916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k-410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70DCA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8CE55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k-411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906573" w14:textId="42E8C1DD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90CD0F" w14:textId="2B69C2F4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7A1F3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10,1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ACB787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7D2E28" w:rsidRPr="004B5A15" w14:paraId="4E44E3D5" w14:textId="77777777" w:rsidTr="0024085C">
        <w:trPr>
          <w:trHeight w:val="89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8616C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29.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E573B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k-411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55AF5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F51D3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budynek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3105A" w14:textId="39431DAB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>
              <w:rPr>
                <w:color w:val="000000"/>
                <w:sz w:val="20"/>
                <w:lang w:val="pl-PL" w:eastAsia="pl-PL"/>
              </w:rPr>
              <w:t>żeliwo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71A8B" w14:textId="51A43B6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DN150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23C23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5,2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9C4F0" w14:textId="77777777" w:rsidR="007D2E28" w:rsidRPr="008F4CD5" w:rsidRDefault="007D2E28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CIPP/wymiana w wykopie otwartym</w:t>
            </w:r>
          </w:p>
        </w:tc>
      </w:tr>
      <w:tr w:rsidR="00A66F69" w:rsidRPr="008F4CD5" w14:paraId="3B8CEE45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5488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30.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1B6CC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k-405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A02E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E89F3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k-245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EF8E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0B18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6833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38,9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3ED2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wykładzina CIPP</w:t>
            </w:r>
          </w:p>
        </w:tc>
      </w:tr>
      <w:tr w:rsidR="00A66F69" w:rsidRPr="008F4CD5" w14:paraId="2658FDFC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D9A6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31.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8D98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k-245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ECD4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66C4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k-246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46B7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C346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37B3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23,5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98825" w14:textId="778B7710" w:rsidR="00A66F69" w:rsidRPr="008F4CD5" w:rsidRDefault="006553D8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burstlining statyczny</w:t>
            </w:r>
          </w:p>
        </w:tc>
      </w:tr>
      <w:tr w:rsidR="00A66F69" w:rsidRPr="008F4CD5" w14:paraId="15E763A6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480D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32.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F9F3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k-246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B8BB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B048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k-247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9993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C7BB94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40C7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15,4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FC43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wymiana w wykopie otwartym</w:t>
            </w:r>
          </w:p>
        </w:tc>
      </w:tr>
      <w:tr w:rsidR="00A66F69" w:rsidRPr="008F4CD5" w14:paraId="326D8F36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69FD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33.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EA7F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k-247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CF672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B63AA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k-260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F43A68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194A7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0A19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42,1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3C5F0" w14:textId="542FF052" w:rsidR="00A66F69" w:rsidRPr="008F4CD5" w:rsidRDefault="006553D8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wymiana w wykopie otwartym</w:t>
            </w:r>
          </w:p>
        </w:tc>
      </w:tr>
      <w:tr w:rsidR="00A66F69" w:rsidRPr="008F4CD5" w14:paraId="31BFA83C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BCA6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34.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FDB2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k-260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85BCA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E61352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k-261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020CE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6DE0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F31EC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60,7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AF4D6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burstlining statyczny</w:t>
            </w:r>
          </w:p>
        </w:tc>
      </w:tr>
      <w:tr w:rsidR="00A66F69" w:rsidRPr="008F4CD5" w14:paraId="5388B0D7" w14:textId="77777777" w:rsidTr="0024085C">
        <w:trPr>
          <w:trHeight w:val="300"/>
          <w:jc w:val="center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5CE41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35.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65FE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k-261</w:t>
            </w:r>
          </w:p>
        </w:tc>
        <w:tc>
          <w:tcPr>
            <w:tcW w:w="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98439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-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5242B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k-262</w:t>
            </w:r>
          </w:p>
        </w:tc>
        <w:tc>
          <w:tcPr>
            <w:tcW w:w="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74A2B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kamionka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5109D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DN300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B2B55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49,3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DA1C9F" w14:textId="77777777" w:rsidR="00A66F69" w:rsidRPr="008F4CD5" w:rsidRDefault="00A66F69" w:rsidP="0024085C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8F4CD5">
              <w:rPr>
                <w:color w:val="000000"/>
                <w:sz w:val="20"/>
                <w:lang w:val="pl-PL" w:eastAsia="pl-PL"/>
              </w:rPr>
              <w:t>burstlining statyczny</w:t>
            </w:r>
          </w:p>
        </w:tc>
      </w:tr>
    </w:tbl>
    <w:p w14:paraId="3DF500F9" w14:textId="77777777" w:rsidR="00A66F69" w:rsidRPr="008E134B" w:rsidRDefault="00A66F69" w:rsidP="00A66F69">
      <w:pPr>
        <w:spacing w:before="240" w:after="240" w:line="276" w:lineRule="auto"/>
        <w:jc w:val="both"/>
        <w:rPr>
          <w:lang w:val="pl-PL"/>
        </w:rPr>
      </w:pPr>
      <w:r>
        <w:rPr>
          <w:lang w:val="pl-PL"/>
        </w:rPr>
        <w:t>Tabela nt 1. Zestawienie długości i technologii modernizacji sieci kanalizacyjnej</w:t>
      </w:r>
    </w:p>
    <w:p w14:paraId="7B331444" w14:textId="77777777" w:rsidR="00BC600B" w:rsidRPr="00DE4AA2" w:rsidRDefault="00BC600B" w:rsidP="009649EC">
      <w:pPr>
        <w:pStyle w:val="Moj1"/>
        <w:numPr>
          <w:ilvl w:val="1"/>
          <w:numId w:val="24"/>
        </w:numPr>
        <w:ind w:left="851" w:hanging="851"/>
      </w:pPr>
      <w:bookmarkStart w:id="10" w:name="_Toc36128032"/>
      <w:r w:rsidRPr="00DE4AA2">
        <w:t>Dobór technologii przebudowy kanału</w:t>
      </w:r>
      <w:bookmarkEnd w:id="10"/>
    </w:p>
    <w:p w14:paraId="719D5D4D" w14:textId="77777777" w:rsidR="00BC600B" w:rsidRDefault="00DE4AA2" w:rsidP="009649EC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</w:pPr>
      <w:bookmarkStart w:id="11" w:name="_Toc36128033"/>
      <w:r>
        <w:rPr>
          <w:caps w:val="0"/>
        </w:rPr>
        <w:t>Kryteria doboru technologii</w:t>
      </w:r>
      <w:bookmarkEnd w:id="11"/>
    </w:p>
    <w:p w14:paraId="3D1142B1" w14:textId="77777777" w:rsidR="00BC600B" w:rsidRPr="00DE4AA2" w:rsidRDefault="00BC600B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Optymalna technologia wykonania przebudowy została wybrana w oparciu o następujące kryteria:</w:t>
      </w:r>
    </w:p>
    <w:p w14:paraId="5A38538B" w14:textId="77777777" w:rsidR="00A66F69" w:rsidRPr="008E134B" w:rsidRDefault="00A66F69" w:rsidP="00A66F69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E134B">
        <w:rPr>
          <w:lang w:val="pl-PL"/>
        </w:rPr>
        <w:t>podstawowe informacje o istniejącym kanale - rodzaj kanału, średnica, materiał z którego jest wykonany,</w:t>
      </w:r>
    </w:p>
    <w:p w14:paraId="3DE9F422" w14:textId="77777777" w:rsidR="00A66F69" w:rsidRDefault="00A66F69" w:rsidP="00A66F69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E134B">
        <w:rPr>
          <w:lang w:val="pl-PL"/>
        </w:rPr>
        <w:t>przebieg kanału w terenie,</w:t>
      </w:r>
      <w:r w:rsidRPr="00AD4747">
        <w:rPr>
          <w:lang w:val="pl-PL"/>
        </w:rPr>
        <w:t xml:space="preserve"> </w:t>
      </w:r>
    </w:p>
    <w:p w14:paraId="534780C3" w14:textId="77777777" w:rsidR="00A66F69" w:rsidRPr="00E054CB" w:rsidRDefault="00A66F69" w:rsidP="00A66F69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możliwości technologiczne wykonania prac,</w:t>
      </w:r>
    </w:p>
    <w:p w14:paraId="79238C75" w14:textId="77777777" w:rsidR="00A66F69" w:rsidRDefault="00A66F69" w:rsidP="00A66F69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E134B">
        <w:rPr>
          <w:lang w:val="pl-PL"/>
        </w:rPr>
        <w:t>wymagana wytrzymałość na obciążenia zewnętrzne i wewnętrzne,</w:t>
      </w:r>
    </w:p>
    <w:p w14:paraId="63D0599D" w14:textId="77777777" w:rsidR="00A66F69" w:rsidRDefault="00A66F69" w:rsidP="00A66F69">
      <w:pPr>
        <w:pStyle w:val="Akapitzlist"/>
        <w:numPr>
          <w:ilvl w:val="0"/>
          <w:numId w:val="16"/>
        </w:numPr>
        <w:jc w:val="both"/>
      </w:pPr>
      <w:r w:rsidRPr="00027CE5">
        <w:t>długość poszczególnych odcinków,</w:t>
      </w:r>
    </w:p>
    <w:p w14:paraId="4B0AD8A4" w14:textId="77777777" w:rsidR="00A66F69" w:rsidRPr="00A66F69" w:rsidRDefault="00A66F69" w:rsidP="00A66F69">
      <w:pPr>
        <w:pStyle w:val="Akapitzlist"/>
        <w:numPr>
          <w:ilvl w:val="0"/>
          <w:numId w:val="16"/>
        </w:numPr>
        <w:jc w:val="both"/>
      </w:pPr>
      <w:r w:rsidRPr="00027CE5">
        <w:t>niezawodność technologii.</w:t>
      </w:r>
    </w:p>
    <w:p w14:paraId="7A25E809" w14:textId="77777777" w:rsidR="00BC600B" w:rsidRPr="00DE4AA2" w:rsidRDefault="00BC600B" w:rsidP="009649EC">
      <w:pPr>
        <w:pStyle w:val="Moj3"/>
        <w:numPr>
          <w:ilvl w:val="2"/>
          <w:numId w:val="24"/>
        </w:numPr>
        <w:tabs>
          <w:tab w:val="clear" w:pos="993"/>
        </w:tabs>
        <w:ind w:left="1276" w:hanging="1276"/>
        <w:rPr>
          <w:caps w:val="0"/>
        </w:rPr>
      </w:pPr>
      <w:bookmarkStart w:id="12" w:name="_Toc36128034"/>
      <w:r w:rsidRPr="00DE4AA2">
        <w:rPr>
          <w:caps w:val="0"/>
        </w:rPr>
        <w:t>Opis technologii</w:t>
      </w:r>
      <w:bookmarkEnd w:id="12"/>
    </w:p>
    <w:p w14:paraId="1B43A705" w14:textId="77777777" w:rsidR="00BC600B" w:rsidRDefault="00DE4AA2" w:rsidP="009649EC">
      <w:pPr>
        <w:pStyle w:val="Moj3"/>
        <w:numPr>
          <w:ilvl w:val="3"/>
          <w:numId w:val="24"/>
        </w:numPr>
        <w:tabs>
          <w:tab w:val="clear" w:pos="993"/>
        </w:tabs>
        <w:ind w:left="1276" w:hanging="1276"/>
      </w:pPr>
      <w:bookmarkStart w:id="13" w:name="_Toc36128035"/>
      <w:r>
        <w:rPr>
          <w:caps w:val="0"/>
        </w:rPr>
        <w:t>Wykładzina CIPP utwardzana gorącą wodą</w:t>
      </w:r>
      <w:bookmarkEnd w:id="13"/>
    </w:p>
    <w:p w14:paraId="0D6B2723" w14:textId="77777777" w:rsidR="0001203E" w:rsidRPr="00DE4AA2" w:rsidRDefault="00BC600B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>Podstawowym elementem technologii jest wykładzina w</w:t>
      </w:r>
      <w:r w:rsidR="00DE4AA2">
        <w:rPr>
          <w:lang w:val="pl-PL"/>
        </w:rPr>
        <w:t xml:space="preserve">ykonana z tkaniny poliestrowej </w:t>
      </w:r>
      <w:r w:rsidRPr="00DE4AA2">
        <w:rPr>
          <w:lang w:val="pl-PL"/>
        </w:rPr>
        <w:t xml:space="preserve">o strukturze filcu nasączona żywicą </w:t>
      </w:r>
      <w:r w:rsidR="00DC2769">
        <w:rPr>
          <w:lang w:val="pl-PL"/>
        </w:rPr>
        <w:t>epoksydową</w:t>
      </w:r>
      <w:r w:rsidRPr="00DE4AA2">
        <w:rPr>
          <w:lang w:val="pl-PL"/>
        </w:rPr>
        <w:t xml:space="preserve"> utwardzaną na placu budowy za pomocą gorącej wody. Wykładzina instalowana jest w istn</w:t>
      </w:r>
      <w:r w:rsidR="00DC2769">
        <w:rPr>
          <w:lang w:val="pl-PL"/>
        </w:rPr>
        <w:t>iejącym kanale metodą inwersji.</w:t>
      </w:r>
    </w:p>
    <w:p w14:paraId="62C925A8" w14:textId="77777777" w:rsidR="006309F2" w:rsidRPr="00DE4AA2" w:rsidRDefault="006309F2" w:rsidP="009649EC">
      <w:pPr>
        <w:pStyle w:val="Moj3"/>
        <w:numPr>
          <w:ilvl w:val="3"/>
          <w:numId w:val="24"/>
        </w:numPr>
        <w:tabs>
          <w:tab w:val="clear" w:pos="993"/>
        </w:tabs>
        <w:ind w:left="1276" w:hanging="1276"/>
        <w:rPr>
          <w:caps w:val="0"/>
        </w:rPr>
      </w:pPr>
      <w:bookmarkStart w:id="14" w:name="_Toc31278531"/>
      <w:bookmarkStart w:id="15" w:name="_Toc36128036"/>
      <w:r>
        <w:rPr>
          <w:caps w:val="0"/>
        </w:rPr>
        <w:t>B</w:t>
      </w:r>
      <w:r w:rsidR="00DE4AA2">
        <w:rPr>
          <w:caps w:val="0"/>
        </w:rPr>
        <w:t>urstlining statyczny</w:t>
      </w:r>
      <w:bookmarkEnd w:id="14"/>
      <w:bookmarkEnd w:id="15"/>
    </w:p>
    <w:p w14:paraId="59B683DC" w14:textId="059BAC50" w:rsidR="006309F2" w:rsidRPr="00DE4AA2" w:rsidRDefault="006309F2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 xml:space="preserve">Na odcinkach sieci kanalizacyjnej </w:t>
      </w:r>
      <w:r w:rsidR="00DC2769">
        <w:rPr>
          <w:lang w:val="pl-PL"/>
        </w:rPr>
        <w:t>k-24</w:t>
      </w:r>
      <w:r w:rsidR="009649EC">
        <w:rPr>
          <w:lang w:val="pl-PL"/>
        </w:rPr>
        <w:t>5</w:t>
      </w:r>
      <w:r w:rsidR="00DC2769">
        <w:rPr>
          <w:lang w:val="pl-PL"/>
        </w:rPr>
        <w:t xml:space="preserve"> – k-2</w:t>
      </w:r>
      <w:r w:rsidR="009649EC">
        <w:rPr>
          <w:lang w:val="pl-PL"/>
        </w:rPr>
        <w:t>46</w:t>
      </w:r>
      <w:r w:rsidR="00DC2769">
        <w:rPr>
          <w:lang w:val="pl-PL"/>
        </w:rPr>
        <w:t>, k-260 – k-261</w:t>
      </w:r>
      <w:r w:rsidRPr="00DE4AA2">
        <w:rPr>
          <w:lang w:val="pl-PL"/>
        </w:rPr>
        <w:t xml:space="preserve"> oraz </w:t>
      </w:r>
      <w:r w:rsidR="00DC2769">
        <w:rPr>
          <w:lang w:val="pl-PL"/>
        </w:rPr>
        <w:t>k-261</w:t>
      </w:r>
      <w:r w:rsidRPr="00DE4AA2">
        <w:rPr>
          <w:lang w:val="pl-PL"/>
        </w:rPr>
        <w:t xml:space="preserve"> – </w:t>
      </w:r>
      <w:r w:rsidR="00DC2769">
        <w:rPr>
          <w:lang w:val="pl-PL"/>
        </w:rPr>
        <w:t>k-262</w:t>
      </w:r>
      <w:r w:rsidRPr="00DE4AA2">
        <w:rPr>
          <w:lang w:val="pl-PL"/>
        </w:rPr>
        <w:t xml:space="preserve"> projektuje się przebudowę </w:t>
      </w:r>
      <w:r w:rsidR="00DC2769">
        <w:rPr>
          <w:lang w:val="pl-PL"/>
        </w:rPr>
        <w:br/>
      </w:r>
      <w:r w:rsidRPr="00DE4AA2">
        <w:rPr>
          <w:lang w:val="pl-PL"/>
        </w:rPr>
        <w:t>z wykorzystaniem technologii burstliningu statycznego (krakingu).</w:t>
      </w:r>
    </w:p>
    <w:p w14:paraId="49ED62FE" w14:textId="77777777" w:rsidR="00DC2769" w:rsidRPr="00DE4AA2" w:rsidRDefault="006309F2" w:rsidP="00DE4AA2">
      <w:pPr>
        <w:spacing w:line="276" w:lineRule="auto"/>
        <w:jc w:val="both"/>
        <w:rPr>
          <w:lang w:val="pl-PL"/>
        </w:rPr>
      </w:pPr>
      <w:r w:rsidRPr="00DE4AA2">
        <w:rPr>
          <w:lang w:val="pl-PL"/>
        </w:rPr>
        <w:t xml:space="preserve">Technologia ta polega na wprowadzeniu do wnętrza macierzystego kanału głowicy kruszącej, która podczas przeciągania przez dany odcinek kanału prowadzi do całkowitego zniszczenia jego konstrukcji. W ślad za głowicą kruszącą w miejsce zniszczonego kanału wprowadzane są krótkie moduły rurowe, które łączy się </w:t>
      </w:r>
      <w:r w:rsidR="00DC2769">
        <w:rPr>
          <w:lang w:val="pl-PL"/>
        </w:rPr>
        <w:br/>
      </w:r>
      <w:r w:rsidRPr="00DE4AA2">
        <w:rPr>
          <w:lang w:val="pl-PL"/>
        </w:rPr>
        <w:t>w nową, samonośną rurę.</w:t>
      </w:r>
    </w:p>
    <w:p w14:paraId="32FB7C79" w14:textId="77777777" w:rsidR="00BC600B" w:rsidRDefault="00BC600B" w:rsidP="009649EC">
      <w:pPr>
        <w:pStyle w:val="Moj3"/>
        <w:numPr>
          <w:ilvl w:val="3"/>
          <w:numId w:val="24"/>
        </w:numPr>
        <w:tabs>
          <w:tab w:val="clear" w:pos="993"/>
        </w:tabs>
        <w:ind w:left="1276" w:hanging="1276"/>
        <w:rPr>
          <w:caps w:val="0"/>
        </w:rPr>
      </w:pPr>
      <w:bookmarkStart w:id="16" w:name="_Toc36128037"/>
      <w:r w:rsidRPr="00DE4AA2">
        <w:rPr>
          <w:caps w:val="0"/>
        </w:rPr>
        <w:t>Wymiana w wykopie otwartym</w:t>
      </w:r>
      <w:bookmarkEnd w:id="16"/>
    </w:p>
    <w:p w14:paraId="74E2EB65" w14:textId="243DACF6" w:rsidR="00DC2769" w:rsidRPr="00DC2769" w:rsidRDefault="00965558" w:rsidP="00DC2769">
      <w:pPr>
        <w:spacing w:line="276" w:lineRule="auto"/>
        <w:jc w:val="both"/>
        <w:rPr>
          <w:lang w:val="pl-PL"/>
        </w:rPr>
      </w:pPr>
      <w:r>
        <w:rPr>
          <w:lang w:val="pl-PL"/>
        </w:rPr>
        <w:t xml:space="preserve">Z informacji uzyskanych od Zamawiającego wynika, iż </w:t>
      </w:r>
      <w:r w:rsidRPr="00DC2769">
        <w:rPr>
          <w:lang w:val="pl-PL"/>
        </w:rPr>
        <w:t>odcink</w:t>
      </w:r>
      <w:r>
        <w:rPr>
          <w:lang w:val="pl-PL"/>
        </w:rPr>
        <w:t xml:space="preserve">i </w:t>
      </w:r>
      <w:r w:rsidRPr="00DC2769">
        <w:rPr>
          <w:lang w:val="pl-PL"/>
        </w:rPr>
        <w:t>k-24</w:t>
      </w:r>
      <w:r>
        <w:rPr>
          <w:lang w:val="pl-PL"/>
        </w:rPr>
        <w:t>6</w:t>
      </w:r>
      <w:r w:rsidRPr="00DC2769">
        <w:rPr>
          <w:lang w:val="pl-PL"/>
        </w:rPr>
        <w:t>– k-24</w:t>
      </w:r>
      <w:r>
        <w:rPr>
          <w:lang w:val="pl-PL"/>
        </w:rPr>
        <w:t>7</w:t>
      </w:r>
      <w:r w:rsidRPr="00DC2769">
        <w:rPr>
          <w:lang w:val="pl-PL"/>
        </w:rPr>
        <w:t xml:space="preserve"> oraz k-24</w:t>
      </w:r>
      <w:r>
        <w:rPr>
          <w:lang w:val="pl-PL"/>
        </w:rPr>
        <w:t>7</w:t>
      </w:r>
      <w:r w:rsidRPr="00DC2769">
        <w:rPr>
          <w:lang w:val="pl-PL"/>
        </w:rPr>
        <w:t xml:space="preserve"> – k-2</w:t>
      </w:r>
      <w:r>
        <w:rPr>
          <w:lang w:val="pl-PL"/>
        </w:rPr>
        <w:t>60</w:t>
      </w:r>
      <w:r w:rsidRPr="00DC2769">
        <w:rPr>
          <w:lang w:val="pl-PL"/>
        </w:rPr>
        <w:t xml:space="preserve"> </w:t>
      </w:r>
      <w:r>
        <w:rPr>
          <w:lang w:val="pl-PL"/>
        </w:rPr>
        <w:t>są w złym stanie technicznym, pozałamywane. P</w:t>
      </w:r>
      <w:r w:rsidR="00DC2769" w:rsidRPr="00DC2769">
        <w:rPr>
          <w:lang w:val="pl-PL"/>
        </w:rPr>
        <w:t>ro</w:t>
      </w:r>
      <w:r w:rsidR="00872749">
        <w:rPr>
          <w:lang w:val="pl-PL"/>
        </w:rPr>
        <w:t>j</w:t>
      </w:r>
      <w:r w:rsidR="00DC2769" w:rsidRPr="00DC2769">
        <w:rPr>
          <w:lang w:val="pl-PL"/>
        </w:rPr>
        <w:t>ektuje się wymianę</w:t>
      </w:r>
      <w:r>
        <w:rPr>
          <w:lang w:val="pl-PL"/>
        </w:rPr>
        <w:t xml:space="preserve"> tych odcinków</w:t>
      </w:r>
      <w:r w:rsidR="00DC2769" w:rsidRPr="00DC2769">
        <w:rPr>
          <w:lang w:val="pl-PL"/>
        </w:rPr>
        <w:t xml:space="preserve"> w wykopie otwartym po istniejacym śladzie. </w:t>
      </w:r>
      <w:r w:rsidR="00E22805">
        <w:rPr>
          <w:lang w:val="pl-PL"/>
        </w:rPr>
        <w:t>Dodatkowo, w</w:t>
      </w:r>
      <w:r w:rsidR="00DC2769" w:rsidRPr="00DC2769">
        <w:rPr>
          <w:lang w:val="pl-PL"/>
        </w:rPr>
        <w:t xml:space="preserve"> miejscach gdzie stan techniczny kanału nie pozwoli na montaż wykładziny CIPP należy wykonać punktowe naprawy kanału </w:t>
      </w:r>
      <w:r w:rsidR="00E22805">
        <w:rPr>
          <w:lang w:val="pl-PL"/>
        </w:rPr>
        <w:t>lub</w:t>
      </w:r>
      <w:r w:rsidR="00DC2769" w:rsidRPr="00DC2769">
        <w:rPr>
          <w:lang w:val="pl-PL"/>
        </w:rPr>
        <w:t xml:space="preserve"> wymianę całego odcinka sieci w wykopie wąskoprzestrzennym.</w:t>
      </w:r>
      <w:r w:rsidR="00DC2769">
        <w:rPr>
          <w:lang w:val="pl-PL"/>
        </w:rPr>
        <w:t xml:space="preserve"> Do odtworzenia istniejącego rurociągu wykorzystywane będą rury PVC</w:t>
      </w:r>
      <w:r w:rsidR="00324F43">
        <w:rPr>
          <w:lang w:val="pl-PL"/>
        </w:rPr>
        <w:t>-U</w:t>
      </w:r>
      <w:r w:rsidR="00DC2769">
        <w:rPr>
          <w:lang w:val="pl-PL"/>
        </w:rPr>
        <w:t xml:space="preserve"> </w:t>
      </w:r>
      <w:r w:rsidR="00324F43">
        <w:rPr>
          <w:lang w:val="pl-PL"/>
        </w:rPr>
        <w:t xml:space="preserve">SDR34 </w:t>
      </w:r>
      <w:r w:rsidR="00DC2769">
        <w:rPr>
          <w:lang w:val="pl-PL"/>
        </w:rPr>
        <w:t xml:space="preserve">SN8 </w:t>
      </w:r>
      <w:r w:rsidR="00324F43">
        <w:rPr>
          <w:lang w:val="pl-PL"/>
        </w:rPr>
        <w:t xml:space="preserve">lite </w:t>
      </w:r>
      <w:r w:rsidR="00DC2769">
        <w:rPr>
          <w:lang w:val="pl-PL"/>
        </w:rPr>
        <w:t>z wydłużonym kielichem.</w:t>
      </w:r>
    </w:p>
    <w:p w14:paraId="406D7FCC" w14:textId="77777777" w:rsidR="00BC600B" w:rsidRDefault="00BC600B" w:rsidP="009649EC">
      <w:pPr>
        <w:pStyle w:val="Moj1"/>
        <w:numPr>
          <w:ilvl w:val="1"/>
          <w:numId w:val="24"/>
        </w:numPr>
        <w:ind w:left="851" w:hanging="851"/>
      </w:pPr>
      <w:bookmarkStart w:id="17" w:name="_Toc36128038"/>
      <w:r>
        <w:t>Obliczenia</w:t>
      </w:r>
      <w:bookmarkEnd w:id="17"/>
    </w:p>
    <w:p w14:paraId="43CC838F" w14:textId="77777777" w:rsidR="00BC600B" w:rsidRDefault="009535C1" w:rsidP="009649EC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  <w:rPr>
          <w:caps w:val="0"/>
        </w:rPr>
      </w:pPr>
      <w:bookmarkStart w:id="18" w:name="_Toc36128039"/>
      <w:r w:rsidRPr="00DE4AA2">
        <w:rPr>
          <w:caps w:val="0"/>
        </w:rPr>
        <w:t>Obliczenia statyczno-wytrzymałościowe</w:t>
      </w:r>
      <w:bookmarkEnd w:id="18"/>
    </w:p>
    <w:p w14:paraId="17DFE59C" w14:textId="77777777" w:rsidR="00E14FC2" w:rsidRPr="00D74245" w:rsidRDefault="00E14FC2" w:rsidP="009649EC">
      <w:pPr>
        <w:pStyle w:val="Moj3"/>
        <w:numPr>
          <w:ilvl w:val="3"/>
          <w:numId w:val="24"/>
        </w:numPr>
        <w:tabs>
          <w:tab w:val="clear" w:pos="993"/>
        </w:tabs>
        <w:ind w:left="851" w:hanging="851"/>
        <w:rPr>
          <w:lang w:val="pl-PL"/>
        </w:rPr>
      </w:pPr>
      <w:bookmarkStart w:id="19" w:name="_Toc36128040"/>
      <w:r>
        <w:rPr>
          <w:caps w:val="0"/>
        </w:rPr>
        <w:t>W</w:t>
      </w:r>
      <w:r w:rsidRPr="00872749">
        <w:rPr>
          <w:caps w:val="0"/>
          <w:lang w:val="pl-PL"/>
        </w:rPr>
        <w:t>ykładzina CIPP utwardzana gorącą wodą</w:t>
      </w:r>
      <w:bookmarkEnd w:id="19"/>
    </w:p>
    <w:p w14:paraId="4431273F" w14:textId="77777777" w:rsidR="00D74245" w:rsidRPr="00DE4AA2" w:rsidRDefault="00D74245" w:rsidP="00D74245">
      <w:pPr>
        <w:spacing w:line="276" w:lineRule="auto"/>
        <w:jc w:val="both"/>
        <w:rPr>
          <w:lang w:val="pl-PL"/>
        </w:rPr>
      </w:pPr>
      <w:r>
        <w:rPr>
          <w:lang w:val="pl-PL"/>
        </w:rPr>
        <w:t>W związku z brakiem możliwości oceny stanu technicznego przyjmuje się, że wszystkie kanały klasyfikowane są do III stanu technicznego. P</w:t>
      </w:r>
      <w:r w:rsidRPr="00DE4AA2">
        <w:rPr>
          <w:lang w:val="pl-PL"/>
        </w:rPr>
        <w:t xml:space="preserve">rzyjęto, że kanał nie spełnia wymagań wytrzymałościowych, a instalowana wykładzina na mieć zdolność do przenoszenia obciążeń gruntu, obciążeń hydrostatycznych oraz obciążeń eksploatacyjnych odpowiednich dla III stanu technicznego. </w:t>
      </w:r>
    </w:p>
    <w:p w14:paraId="2CBB8503" w14:textId="77777777" w:rsidR="00D74245" w:rsidRPr="00723E62" w:rsidRDefault="00D74245" w:rsidP="00D74245">
      <w:pPr>
        <w:spacing w:line="276" w:lineRule="auto"/>
        <w:jc w:val="both"/>
        <w:rPr>
          <w:lang w:val="pl-PL"/>
        </w:rPr>
      </w:pPr>
      <w:r w:rsidRPr="00723E62">
        <w:rPr>
          <w:lang w:val="pl-PL"/>
        </w:rPr>
        <w:t xml:space="preserve">Do obliczeń przyjęto następujące grubości wykładziny CIPP utwardzanej gorącą wodą: </w:t>
      </w:r>
    </w:p>
    <w:p w14:paraId="30EA97DC" w14:textId="77777777" w:rsidR="00D74245" w:rsidRPr="00723E6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723E62">
        <w:rPr>
          <w:lang w:val="pl-PL"/>
        </w:rPr>
        <w:t>4 mm dla kanałów DN 150,</w:t>
      </w:r>
    </w:p>
    <w:p w14:paraId="32D0AF9C" w14:textId="77777777" w:rsidR="00D74245" w:rsidRPr="00723E6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723E62">
        <w:rPr>
          <w:lang w:val="pl-PL"/>
        </w:rPr>
        <w:t>6 mm dla kanałów DN 200,</w:t>
      </w:r>
    </w:p>
    <w:p w14:paraId="0AEDC19A" w14:textId="77777777" w:rsidR="00D74245" w:rsidRPr="00723E6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723E62">
        <w:rPr>
          <w:lang w:val="pl-PL"/>
        </w:rPr>
        <w:t>7,5 mm dla kanałów DN 300.</w:t>
      </w:r>
    </w:p>
    <w:p w14:paraId="5E28E0D3" w14:textId="77777777" w:rsidR="00D74245" w:rsidRPr="00872749" w:rsidRDefault="00D74245" w:rsidP="00D74245">
      <w:pPr>
        <w:spacing w:before="240" w:after="120" w:line="276" w:lineRule="auto"/>
        <w:jc w:val="both"/>
        <w:rPr>
          <w:rFonts w:cs="Arial"/>
          <w:b/>
          <w:sz w:val="20"/>
          <w:lang w:val="pl-PL"/>
        </w:rPr>
      </w:pPr>
      <w:r w:rsidRPr="00872749">
        <w:rPr>
          <w:rFonts w:cs="Arial"/>
          <w:b/>
          <w:sz w:val="20"/>
          <w:lang w:val="pl-PL"/>
        </w:rPr>
        <w:t xml:space="preserve">Obliczenia statyczno-wytrzymałościowe dla kanałów żeliwnych DN150 </w:t>
      </w:r>
    </w:p>
    <w:p w14:paraId="6145DB1D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line="276" w:lineRule="auto"/>
        <w:rPr>
          <w:b/>
          <w:sz w:val="20"/>
        </w:rPr>
      </w:pPr>
      <w:r w:rsidRPr="00723E62">
        <w:rPr>
          <w:b/>
          <w:sz w:val="20"/>
        </w:rPr>
        <w:t>*** Dane wejściowe</w:t>
      </w:r>
    </w:p>
    <w:tbl>
      <w:tblPr>
        <w:tblW w:w="9397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0"/>
        <w:gridCol w:w="5002"/>
        <w:gridCol w:w="43"/>
        <w:gridCol w:w="1317"/>
        <w:gridCol w:w="100"/>
        <w:gridCol w:w="240"/>
        <w:gridCol w:w="100"/>
        <w:gridCol w:w="1317"/>
        <w:gridCol w:w="100"/>
        <w:gridCol w:w="978"/>
        <w:gridCol w:w="100"/>
      </w:tblGrid>
      <w:tr w:rsidR="00D74245" w:rsidRPr="00723E62" w14:paraId="562307FA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FF3C6E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Rura stara – profil okrągły</w:t>
            </w:r>
          </w:p>
        </w:tc>
      </w:tr>
      <w:tr w:rsidR="00D74245" w:rsidRPr="00723E62" w14:paraId="6423A69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F5DD2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Materiał: </w:t>
            </w:r>
            <w:r>
              <w:rPr>
                <w:sz w:val="20"/>
              </w:rPr>
              <w:t>żeliwo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32317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A10F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D7D1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9E760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4F67E83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BACED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nominalna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9DDBB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0375A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C5E7B3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56C24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1AA5374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3AE2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wewnętrzna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7D5F9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</w:t>
            </w:r>
            <w:r w:rsidRPr="00723E62">
              <w:rPr>
                <w:sz w:val="20"/>
                <w:vertAlign w:val="subscript"/>
              </w:rPr>
              <w:t>i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C917F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AA59F1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</w:t>
            </w:r>
            <w:r w:rsidRPr="00723E62">
              <w:rPr>
                <w:rFonts w:eastAsia="Arial" w:cs="Arial"/>
                <w:sz w:val="20"/>
              </w:rPr>
              <w:t>0,00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49574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6A673F75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45558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Grubość ścianki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EF46F5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81E4D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350304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</w:t>
            </w:r>
            <w:r w:rsidRPr="00723E62">
              <w:rPr>
                <w:rFonts w:eastAsia="Arial" w:cs="Arial"/>
                <w:sz w:val="20"/>
              </w:rPr>
              <w:t>0,0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C194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641DB2D" w14:textId="77777777" w:rsidTr="007D2E28">
        <w:trPr>
          <w:gridAfter w:val="1"/>
          <w:wAfter w:w="100" w:type="dxa"/>
          <w:trHeight w:hRule="exact" w:val="5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FA580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Względna mimośrodowość przekazywania sił ściskających w ścianie konstrukcji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0ED270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eG/t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ABF5B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FF58CF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FECE6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36293938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82344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sprężystości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1D377B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E6246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105305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10000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4DD67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CBFE44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84F6B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Wytrzymałość na ściskanie/rozciąganie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F93DAC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ßR/ßbZ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BFA0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826D0C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200,0</w:t>
            </w:r>
            <w:r w:rsidRPr="00723E62">
              <w:rPr>
                <w:rFonts w:eastAsia="Arial" w:cs="Arial"/>
                <w:sz w:val="20"/>
              </w:rPr>
              <w:t>/</w:t>
            </w:r>
            <w:r>
              <w:rPr>
                <w:rFonts w:eastAsia="Arial" w:cs="Arial"/>
                <w:sz w:val="20"/>
              </w:rPr>
              <w:t>200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9E4B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0217CEA5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A4FEE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Stan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D414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1E77A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E0EDC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III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0FAA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E2BE2BE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65F39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de-DE"/>
              </w:rPr>
            </w:pPr>
            <w:r w:rsidRPr="00723E62">
              <w:rPr>
                <w:b/>
                <w:sz w:val="20"/>
                <w:lang w:val="de-DE"/>
              </w:rPr>
              <w:t>* Liner – profil okrągły</w:t>
            </w:r>
          </w:p>
        </w:tc>
      </w:tr>
      <w:tr w:rsidR="00D74245" w:rsidRPr="00723E62" w14:paraId="582FD6E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A68E6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Materiał: CIPP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B2F21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FE5E4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de-DE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73C8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E54FB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</w:tr>
      <w:tr w:rsidR="00D74245" w:rsidRPr="00723E62" w14:paraId="747A7A5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552B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Promień (zewnętrzny)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7EFC7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aL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A75D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ACB247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75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4007D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7C18DBAA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B4E36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Grubość ścianki (z wyłączeniem warstw zewn.)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85BBD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8503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DF378A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6295C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614E4E8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B009E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Moduł Younga – 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79F5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C694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3FAB0A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9189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7F53620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278A4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F09B9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8DA2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A026FA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 xml:space="preserve">0 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03FED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B36C3F3" w14:textId="77777777" w:rsidTr="007D2E28">
        <w:trPr>
          <w:gridBefore w:val="1"/>
          <w:wBefore w:w="100" w:type="dxa"/>
          <w:trHeight w:hRule="exact" w:val="354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E4990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158"/>
              <w:rPr>
                <w:sz w:val="20"/>
              </w:rPr>
            </w:pPr>
            <w:r w:rsidRPr="00723E62">
              <w:rPr>
                <w:sz w:val="20"/>
              </w:rPr>
              <w:t xml:space="preserve"> Współczynnik Poissona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CFB6B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µ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A1C9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24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C9603A" w14:textId="77777777" w:rsidR="00D74245" w:rsidRPr="00723E62" w:rsidRDefault="00D74245" w:rsidP="007D2E28">
            <w:pPr>
              <w:spacing w:before="0" w:after="0" w:line="259" w:lineRule="auto"/>
              <w:ind w:left="172"/>
              <w:jc w:val="right"/>
              <w:rPr>
                <w:sz w:val="20"/>
              </w:rPr>
            </w:pPr>
            <w:r w:rsidRPr="00723E62">
              <w:rPr>
                <w:sz w:val="20"/>
              </w:rPr>
              <w:t xml:space="preserve">        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7D551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2E648E6" w14:textId="77777777" w:rsidTr="007D2E28">
        <w:trPr>
          <w:gridAfter w:val="1"/>
          <w:wAfter w:w="100" w:type="dxa"/>
          <w:trHeight w:hRule="exact" w:val="472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0824A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rozciąganie przy zginaniu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722F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87858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1AFCF0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18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665C0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80B802F" w14:textId="77777777" w:rsidTr="007D2E28">
        <w:trPr>
          <w:gridAfter w:val="1"/>
          <w:wAfter w:w="100" w:type="dxa"/>
          <w:trHeight w:hRule="exact" w:val="29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8761C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BF721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8922B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04B293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4375D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1EF8B7C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4159D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ściskanie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1FC9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8E52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0AA629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sz w:val="20"/>
              </w:rPr>
              <w:t>25,0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9555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FB9243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C6EC3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61B1F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F5D18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735492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18,5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8057E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20D0612E" w14:textId="77777777" w:rsidTr="007D2E28">
        <w:trPr>
          <w:gridAfter w:val="1"/>
          <w:wAfter w:w="100" w:type="dxa"/>
          <w:trHeight w:hRule="exact" w:val="659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AF300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niekorzystny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D1E1B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CD28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9CB20F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67AF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6CB6878" w14:textId="77777777" w:rsidTr="007D2E28">
        <w:trPr>
          <w:gridAfter w:val="1"/>
          <w:wAfter w:w="100" w:type="dxa"/>
          <w:trHeight w:hRule="exact" w:val="71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2CF86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4267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82C82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4624D7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00125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32EF433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right w:val="nil"/>
            </w:tcBorders>
            <w:shd w:val="clear" w:color="auto" w:fill="FFFF99"/>
            <w:vAlign w:val="center"/>
          </w:tcPr>
          <w:p w14:paraId="0473A2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Warunki instalowania</w:t>
            </w:r>
          </w:p>
        </w:tc>
      </w:tr>
      <w:tr w:rsidR="00D74245" w:rsidRPr="00723E62" w14:paraId="53AB4748" w14:textId="77777777" w:rsidTr="007D2E28">
        <w:trPr>
          <w:gridAfter w:val="1"/>
          <w:wAfter w:w="100" w:type="dxa"/>
          <w:trHeight w:hRule="exact" w:val="300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B5B3C9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Deformacja spowodowana iniektowaniem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30548F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28B469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9DFE6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</w:t>
            </w:r>
            <w:r w:rsidRPr="00723E62">
              <w:rPr>
                <w:rFonts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35A29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%</w:t>
            </w:r>
          </w:p>
        </w:tc>
      </w:tr>
      <w:tr w:rsidR="00D74245" w:rsidRPr="00723E62" w14:paraId="5BEF326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DA797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odkształcenia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736C35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E2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0ADEE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173AB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8,00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34215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60FEC8E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6CD3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parcia bocznego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FB1060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AFE6CD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36329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0,20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3FCF41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5E1E763F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296D38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Obciążenia</w:t>
            </w:r>
          </w:p>
        </w:tc>
      </w:tr>
      <w:tr w:rsidR="00D74245" w:rsidRPr="00723E62" w14:paraId="57CF1D9F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AB3B9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Obciążenie komunikacyjne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1A98A7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TS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45F155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C34A5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07658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kN</w:t>
            </w:r>
          </w:p>
        </w:tc>
      </w:tr>
      <w:tr w:rsidR="00D74245" w:rsidRPr="00723E62" w14:paraId="2620F03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B0495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Przekrycie powyżej szczytu kanału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FA2349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288674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BAEF4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4,70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7B2AA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480A6EEE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AB23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koncentracji naprężeń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8D0CD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λ</w:t>
            </w:r>
            <w:r w:rsidRPr="00723E62">
              <w:rPr>
                <w:rFonts w:eastAsia="Arial" w:cs="Arial"/>
                <w:sz w:val="20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3174B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581CB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0,75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52C98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</w:tr>
      <w:tr w:rsidR="00D74245" w:rsidRPr="00723E62" w14:paraId="2FCCBA13" w14:textId="77777777" w:rsidTr="007D2E28">
        <w:trPr>
          <w:gridAfter w:val="1"/>
          <w:wAfter w:w="100" w:type="dxa"/>
          <w:trHeight w:hRule="exact" w:val="59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4E68F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Ciężar właściwy materiału konstrukcyjnego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1E4F83" w14:textId="77777777" w:rsidR="00D74245" w:rsidRPr="00723E62" w:rsidRDefault="00D74245" w:rsidP="007D2E28">
            <w:pPr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DCFE66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18768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70,50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882A5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kN/m3</w:t>
            </w:r>
          </w:p>
        </w:tc>
      </w:tr>
      <w:tr w:rsidR="00D74245" w:rsidRPr="00723E62" w14:paraId="5A5AB30A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0B316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Poziom wód gruntowych powyżej dna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4736010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hW,inv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39144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CB2F0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D6D29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57B98908" w14:textId="77777777" w:rsidTr="007D2E28">
        <w:trPr>
          <w:gridAfter w:val="1"/>
          <w:wAfter w:w="100" w:type="dxa"/>
          <w:trHeight w:hRule="exact" w:val="64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9376F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obciążeń stałych/zmiennych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472CD6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 xml:space="preserve">F,G / </w:t>
            </w: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F,Q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8FB814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95A2C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1,35/1,50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93232E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16F45D07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03CAD25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Dane obliczone</w:t>
            </w:r>
          </w:p>
        </w:tc>
      </w:tr>
      <w:tr w:rsidR="00D74245" w:rsidRPr="00723E62" w14:paraId="0F4ABA7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A18DF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Promień osi ścianki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D00DF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B41F9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2C7E1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eastAsia="Arial" w:cs="Arial"/>
                <w:sz w:val="20"/>
              </w:rPr>
              <w:t>73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EDB52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114E90E8" w14:textId="77777777" w:rsidTr="007D2E28">
        <w:trPr>
          <w:gridBefore w:val="1"/>
          <w:wBefore w:w="100" w:type="dxa"/>
          <w:trHeight w:hRule="exact" w:val="573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E003E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872749">
              <w:rPr>
                <w:sz w:val="20"/>
                <w:lang w:val="pl-PL"/>
              </w:rPr>
              <w:t>Sztywność obwodowa linera, wartość krótkotrwała, odniesiona do d</w:t>
            </w:r>
            <w:r w:rsidRPr="00872749">
              <w:rPr>
                <w:sz w:val="20"/>
                <w:vertAlign w:val="subscript"/>
                <w:lang w:val="pl-PL"/>
              </w:rPr>
              <w:t>L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038AB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both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EE673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99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FAEB92" w14:textId="77777777" w:rsidR="00D74245" w:rsidRPr="00723E62" w:rsidRDefault="00D74245" w:rsidP="007D2E28">
            <w:pPr>
              <w:spacing w:before="0" w:after="0" w:line="259" w:lineRule="auto"/>
              <w:ind w:left="-156" w:right="54"/>
              <w:jc w:val="right"/>
              <w:rPr>
                <w:sz w:val="20"/>
              </w:rPr>
            </w:pPr>
            <w:r>
              <w:rPr>
                <w:sz w:val="20"/>
              </w:rPr>
              <w:t>4,46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2C0F2B" w14:textId="77777777" w:rsidR="00D74245" w:rsidRPr="00723E62" w:rsidRDefault="00D74245" w:rsidP="007D2E28">
            <w:pPr>
              <w:spacing w:before="0" w:after="0"/>
              <w:jc w:val="both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</w:t>
            </w:r>
            <w:r w:rsidRPr="00723E62">
              <w:rPr>
                <w:rFonts w:eastAsia="Arial" w:cs="Arial"/>
                <w:sz w:val="20"/>
                <w:vertAlign w:val="superscript"/>
              </w:rPr>
              <w:t>2</w:t>
            </w:r>
          </w:p>
        </w:tc>
      </w:tr>
      <w:tr w:rsidR="00D74245" w:rsidRPr="00723E62" w14:paraId="014923D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19D52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723E62">
              <w:rPr>
                <w:sz w:val="20"/>
                <w:lang w:val="pt-BR"/>
              </w:rPr>
              <w:t>stosunek r/t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13B80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  <w:r w:rsidRPr="00723E62">
              <w:rPr>
                <w:sz w:val="20"/>
              </w:rPr>
              <w:t>/t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86A89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FFC6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76092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7591239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F185D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en-US"/>
              </w:rPr>
            </w:pPr>
            <w:r w:rsidRPr="00723E62">
              <w:rPr>
                <w:sz w:val="20"/>
                <w:lang w:val="en-US"/>
              </w:rPr>
              <w:t>Owalizacja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A8578E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33CED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93937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2,2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8CB890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18886239" w14:textId="77777777" w:rsidTr="007D2E28">
        <w:trPr>
          <w:gridAfter w:val="1"/>
          <w:wAfter w:w="100" w:type="dxa"/>
          <w:trHeight w:hRule="exact" w:val="46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0FF375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Sztywność gruntu w kierunku poziomym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FBBCF9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SBh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8D84C2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2ADA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6,4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065F72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32675F8A" w14:textId="77777777" w:rsidTr="007D2E28">
        <w:trPr>
          <w:gridAfter w:val="1"/>
          <w:wAfter w:w="100" w:type="dxa"/>
          <w:trHeight w:hRule="exact" w:val="53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2CD4F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pionowe w gruncie od obciążeń komunikacyjnych (Diagr. </w:t>
            </w:r>
            <w:r w:rsidRPr="00723E62">
              <w:rPr>
                <w:sz w:val="20"/>
              </w:rPr>
              <w:t>1-4)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F2BA4F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E2337A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DDB3C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12,2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478933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755B797B" w14:textId="77777777" w:rsidTr="007D2E28">
        <w:trPr>
          <w:gridAfter w:val="1"/>
          <w:wAfter w:w="100" w:type="dxa"/>
          <w:trHeight w:hRule="exact" w:val="558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C90E4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poziome w gruncie od obciążeń komunikacyjnych (Diagr. </w:t>
            </w:r>
            <w:r w:rsidRPr="00723E62">
              <w:rPr>
                <w:sz w:val="20"/>
              </w:rPr>
              <w:t>5)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353E71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pTh,k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A93291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05C36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</w:t>
            </w:r>
            <w:r>
              <w:rPr>
                <w:rFonts w:cs="Arial"/>
                <w:sz w:val="20"/>
              </w:rPr>
              <w:t>1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257738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5737BD31" w14:textId="77777777" w:rsidTr="007D2E28">
        <w:trPr>
          <w:gridAfter w:val="1"/>
          <w:wAfter w:w="100" w:type="dxa"/>
          <w:trHeight w:hRule="exact" w:val="565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50513A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pionowe działające na konstrukcję macierzystą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(0.75*pE,d + pT,d)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490D7E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975212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3458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72,8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2D558D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11FF51AD" w14:textId="77777777" w:rsidTr="007D2E28">
        <w:trPr>
          <w:gridAfter w:val="1"/>
          <w:wAfter w:w="100" w:type="dxa"/>
          <w:trHeight w:hRule="exact" w:val="573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61D8C5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poziome działające na konstrukcję macierzystą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C5BA7C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qh,d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8FF461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9ECBB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17,6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FAC25D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40B88149" w14:textId="77777777" w:rsidTr="007D2E28">
        <w:trPr>
          <w:gridAfter w:val="1"/>
          <w:wAfter w:w="100" w:type="dxa"/>
          <w:trHeight w:hRule="exact" w:val="37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ED1A97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Szczelina pierścieniowa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21C3EF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ws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6680B1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63CA1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</w:t>
            </w:r>
            <w:r>
              <w:rPr>
                <w:rFonts w:cs="Arial"/>
                <w:sz w:val="20"/>
              </w:rPr>
              <w:t>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4D7CC6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4DE27BC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44A0B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Geometria wyjściowa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D5719B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B/H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740FD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9089D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154/144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03E12E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</w:tbl>
    <w:p w14:paraId="04B34183" w14:textId="77777777" w:rsidR="00D74245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</w:p>
    <w:p w14:paraId="6BE4E540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 pośrednie</w:t>
      </w:r>
    </w:p>
    <w:tbl>
      <w:tblPr>
        <w:tblW w:w="9295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567"/>
        <w:gridCol w:w="225"/>
        <w:gridCol w:w="567"/>
        <w:gridCol w:w="1133"/>
        <w:gridCol w:w="1132"/>
        <w:gridCol w:w="567"/>
        <w:gridCol w:w="225"/>
        <w:gridCol w:w="567"/>
        <w:gridCol w:w="119"/>
        <w:gridCol w:w="1014"/>
        <w:gridCol w:w="119"/>
        <w:gridCol w:w="339"/>
        <w:gridCol w:w="1020"/>
        <w:gridCol w:w="1701"/>
      </w:tblGrid>
      <w:tr w:rsidR="00D74245" w:rsidRPr="00723E62" w14:paraId="59F36DFE" w14:textId="77777777" w:rsidTr="007D2E28">
        <w:trPr>
          <w:trHeight w:hRule="exact" w:val="282"/>
        </w:trPr>
        <w:tc>
          <w:tcPr>
            <w:tcW w:w="929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73BBDF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Iteracje</w:t>
            </w:r>
          </w:p>
        </w:tc>
      </w:tr>
      <w:tr w:rsidR="00D74245" w:rsidRPr="004B5A15" w14:paraId="6481EA0B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CF8B2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(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-krotne obciążenia dla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 = 1,50)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19535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A02A0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78D8B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1F72C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0E18FF23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FC8DF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</w:rPr>
              <w:t>maksymalna wielkość przesunięcia [cm]: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DF6B7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2A7E2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37B5A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3FC94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01AC3B3F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00957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73C9F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17850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586E1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</w:t>
            </w:r>
            <w:r>
              <w:rPr>
                <w:rFonts w:eastAsia="Arial" w:cs="Arial"/>
                <w:sz w:val="20"/>
              </w:rPr>
              <w:t>3801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8503F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F5BB6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23196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91C30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7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F2E79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-0,3641</w:t>
            </w:r>
          </w:p>
        </w:tc>
      </w:tr>
      <w:tr w:rsidR="00D74245" w:rsidRPr="00723E62" w14:paraId="443C1B62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697EC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30B7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FD4F2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8D2128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-0,3844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1CFD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40EB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A3D56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3E521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8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3DF2FD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-0,3641</w:t>
            </w:r>
          </w:p>
        </w:tc>
      </w:tr>
      <w:tr w:rsidR="00D74245" w:rsidRPr="00723E62" w14:paraId="0D59AD4C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F3603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BFAB4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1A6F3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29D2E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-0,3668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8C78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F0FFE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958B5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0F8DA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9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BB167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-0,3641</w:t>
            </w:r>
          </w:p>
        </w:tc>
      </w:tr>
      <w:tr w:rsidR="00D74245" w:rsidRPr="00723E62" w14:paraId="53B50130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59FCF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4AB7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6B715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E7FEE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-0,3649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2ADE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98554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0C74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EFD7F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10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D3DB77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-0,3641</w:t>
            </w:r>
          </w:p>
        </w:tc>
      </w:tr>
    </w:tbl>
    <w:p w14:paraId="61FB72EA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Siły przekrojowe (prawa połowa profilu) zgodnie z teorią nieliniową.</w:t>
      </w:r>
    </w:p>
    <w:p w14:paraId="06746B1B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 xml:space="preserve">   (Wszystkie siły przekrojowe są odniesione do odcinka rury o długości </w:t>
      </w:r>
      <w:smartTag w:uri="urn:schemas-microsoft-com:office:smarttags" w:element="metricconverter">
        <w:smartTagPr>
          <w:attr w:name="ProductID" w:val="1 cm"/>
        </w:smartTagPr>
        <w:r w:rsidRPr="00872749">
          <w:rPr>
            <w:sz w:val="20"/>
            <w:lang w:val="pl-PL"/>
          </w:rPr>
          <w:t>1 cm</w:t>
        </w:r>
      </w:smartTag>
      <w:r w:rsidRPr="00872749">
        <w:rPr>
          <w:sz w:val="20"/>
          <w:lang w:val="pl-PL"/>
        </w:rPr>
        <w:t>)</w:t>
      </w:r>
    </w:p>
    <w:p w14:paraId="3B3D9418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wierzchołek = punkt 1a, wezgłowie = punkt 19a, dno = punkt 36e</w:t>
      </w:r>
    </w:p>
    <w:tbl>
      <w:tblPr>
        <w:tblW w:w="9406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792"/>
        <w:gridCol w:w="1132"/>
        <w:gridCol w:w="1133"/>
        <w:gridCol w:w="1133"/>
        <w:gridCol w:w="115"/>
        <w:gridCol w:w="1248"/>
        <w:gridCol w:w="1133"/>
        <w:gridCol w:w="1133"/>
        <w:gridCol w:w="1295"/>
        <w:gridCol w:w="292"/>
      </w:tblGrid>
      <w:tr w:rsidR="00D74245" w:rsidRPr="004B5A15" w14:paraId="174A5BC1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6739C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4720780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43AABF7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7F7D1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EF8F5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59B85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02D2D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5FD3D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4E55A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3938F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</w:tr>
      <w:tr w:rsidR="00D74245" w:rsidRPr="00723E62" w14:paraId="018142F3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AECBA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C7F65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429A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1B2B3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5604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E9E28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A300E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672E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</w:tr>
      <w:tr w:rsidR="00D74245" w:rsidRPr="00723E62" w14:paraId="38577B0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F224D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7D222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-44,78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5941EB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6C1A12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8,07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430DD1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9F5A5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593C9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-1,01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75E178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7,04</w:t>
            </w:r>
          </w:p>
        </w:tc>
      </w:tr>
      <w:tr w:rsidR="00D74245" w:rsidRPr="00723E62" w14:paraId="50F6888C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18A65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B26B2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-45,10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C5108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5170931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5,94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C87EF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9BB54E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B4B18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-0,66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90A734F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4,82</w:t>
            </w:r>
          </w:p>
        </w:tc>
      </w:tr>
      <w:tr w:rsidR="00D74245" w:rsidRPr="00723E62" w14:paraId="152C86E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E1547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B71A7B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-45,43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3B7BC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07935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3,70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AD91C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BF740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-45,59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D456B1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-0,25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0E85B7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2,61</w:t>
            </w:r>
          </w:p>
        </w:tc>
      </w:tr>
      <w:tr w:rsidR="00D74245" w:rsidRPr="00723E62" w14:paraId="034DB5D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4072C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B80503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-45,73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91A3C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-0,03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4598D5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1,59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05076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FA0D8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-45,86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E4D6EA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F15D307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0,68</w:t>
            </w:r>
          </w:p>
        </w:tc>
      </w:tr>
      <w:tr w:rsidR="00D74245" w:rsidRPr="00723E62" w14:paraId="0F81E0D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45F48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C225A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-45,98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02B3CE8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0,44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CC3D7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-0,11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5EC60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9DF49B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-46,07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1CFC94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0,69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128B9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-0,74</w:t>
            </w:r>
          </w:p>
        </w:tc>
      </w:tr>
      <w:tr w:rsidR="00D74245" w:rsidRPr="00723E62" w14:paraId="0DEFC2C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9A9E4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B6AFE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-46,14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8828C3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0,94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907883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-1,20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6C11D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F5D75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-46,18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53548A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1,19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DDEF87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-1,47</w:t>
            </w:r>
          </w:p>
        </w:tc>
      </w:tr>
      <w:tr w:rsidR="00D74245" w:rsidRPr="00723E62" w14:paraId="202E298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0F3CC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9C8AB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-46,20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983880B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06F2D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-1,55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9F5B6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825FD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A30095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1,69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5A59A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-1,43</w:t>
            </w:r>
          </w:p>
        </w:tc>
      </w:tr>
      <w:tr w:rsidR="00D74245" w:rsidRPr="00723E62" w14:paraId="51C2797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FBA29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995B7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-46,45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55B6B3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-4,68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4EB0C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E1255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61C96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-46,97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9775B1D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-4,39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EF4F5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-4,83</w:t>
            </w:r>
          </w:p>
        </w:tc>
      </w:tr>
      <w:tr w:rsidR="00D74245" w:rsidRPr="00723E62" w14:paraId="3821E65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CBBB0E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7EC83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-47,42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D2C8B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-4,28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6A977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-8,25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42075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20CDF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8AD832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1,60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94D0F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-11,14</w:t>
            </w:r>
          </w:p>
        </w:tc>
      </w:tr>
      <w:tr w:rsidR="00D74245" w:rsidRPr="00723E62" w14:paraId="26F1EAB3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8EFB3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49264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-47,84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84D764F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1,77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C0A7B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-10,38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EEEA6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BA4345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-47,68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5798252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2,13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892F8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-9,21</w:t>
            </w:r>
          </w:p>
        </w:tc>
      </w:tr>
      <w:tr w:rsidR="00D74245" w:rsidRPr="00723E62" w14:paraId="0AB88978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C58A8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602B0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-47,64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602234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-1,54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0D2398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-7,59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1B5E0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4F3FEC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-47,73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81DAE7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B7BC1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-8,11</w:t>
            </w:r>
          </w:p>
        </w:tc>
      </w:tr>
      <w:tr w:rsidR="00D74245" w:rsidRPr="00723E62" w14:paraId="4D0DA00F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47E676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051DE1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-47,75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C1117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C89DA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-8,21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56220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6476A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-47,72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27E3A5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54ECC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-7,88</w:t>
            </w:r>
          </w:p>
        </w:tc>
      </w:tr>
      <w:tr w:rsidR="00D74245" w:rsidRPr="00723E62" w14:paraId="6F485C47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C237A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BDD606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-47,64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C8106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-0,14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294596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-7,14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5F57F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BF969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-47,51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003D13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0,19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33DA3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-6,01</w:t>
            </w:r>
          </w:p>
        </w:tc>
      </w:tr>
      <w:tr w:rsidR="00D74245" w:rsidRPr="00723E62" w14:paraId="045A7E9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09153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80B25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46334F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0,50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2B1BA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-4,53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D12AE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682AE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-47,10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4295DE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0,79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7C3719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-2,74</w:t>
            </w:r>
          </w:p>
        </w:tc>
      </w:tr>
      <w:tr w:rsidR="00D74245" w:rsidRPr="00723E62" w14:paraId="0FDFBA2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B65B4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D80A5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-46,85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F11356B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1,07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3B4235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67BA4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630E0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-46,57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1D7477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1,31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009B7E0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1,50</w:t>
            </w:r>
          </w:p>
        </w:tc>
      </w:tr>
      <w:tr w:rsidR="00D74245" w:rsidRPr="00723E62" w14:paraId="534DA8F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F569B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E4BF0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805BE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1,53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51982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3,82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B482DE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16917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-45,82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D7A785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3,27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428DFB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6,17</w:t>
            </w:r>
          </w:p>
        </w:tc>
      </w:tr>
      <w:tr w:rsidR="00D74245" w:rsidRPr="00723E62" w14:paraId="3BA382A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58740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674DD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-45,08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22E8A8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5,58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4458E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9,47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13C15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ED8A4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-44,55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DFF921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5,71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65275A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13,99</w:t>
            </w:r>
          </w:p>
        </w:tc>
      </w:tr>
      <w:tr w:rsidR="00D74245" w:rsidRPr="00723E62" w14:paraId="3461E7B4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D8548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2E9AC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-44,56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F57E5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3,56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AFBCD14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18,22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F7686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66E40F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-44,66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BE367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3D4A8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-9,00</w:t>
            </w:r>
          </w:p>
        </w:tc>
      </w:tr>
      <w:tr w:rsidR="00D74245" w:rsidRPr="00723E62" w14:paraId="3A8750E7" w14:textId="77777777" w:rsidTr="007D2E28">
        <w:trPr>
          <w:gridAfter w:val="5"/>
          <w:wAfter w:w="5101" w:type="dxa"/>
          <w:trHeight w:hRule="exact" w:val="80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02AE3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E18A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95F3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AEFF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</w:tr>
      <w:tr w:rsidR="00D74245" w:rsidRPr="00723E62" w14:paraId="3FBABBA3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3777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F5EA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Ne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436F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Qe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23F6A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Me [Ncm]</w:t>
            </w:r>
          </w:p>
        </w:tc>
      </w:tr>
      <w:tr w:rsidR="00D74245" w:rsidRPr="00723E62" w14:paraId="5A6D0ADF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BD3AEC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8A6059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-44,66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9F36D6" w14:textId="77777777" w:rsidR="00D74245" w:rsidRPr="00723E62" w:rsidRDefault="00D74245" w:rsidP="007D2E28">
            <w:pPr>
              <w:spacing w:before="0" w:after="0"/>
              <w:ind w:left="67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1,26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077700" w14:textId="77777777" w:rsidR="00D74245" w:rsidRPr="00723E62" w:rsidRDefault="00D74245" w:rsidP="007D2E28">
            <w:pPr>
              <w:spacing w:before="0" w:after="0"/>
              <w:ind w:left="29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-8,07</w:t>
            </w:r>
          </w:p>
        </w:tc>
      </w:tr>
      <w:tr w:rsidR="00D74245" w:rsidRPr="00723E62" w14:paraId="53A7617D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46FEFB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B0A139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25F0D4" w14:textId="77777777" w:rsidR="00D74245" w:rsidRDefault="00D74245" w:rsidP="007D2E28">
            <w:pPr>
              <w:spacing w:before="0" w:after="0"/>
              <w:ind w:left="67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94EF27" w14:textId="77777777" w:rsidR="00D74245" w:rsidRDefault="00D74245" w:rsidP="007D2E28">
            <w:pPr>
              <w:spacing w:before="0" w:after="0"/>
              <w:ind w:left="293"/>
              <w:jc w:val="right"/>
              <w:rPr>
                <w:rFonts w:eastAsia="Arial" w:cs="Arial"/>
                <w:sz w:val="20"/>
              </w:rPr>
            </w:pPr>
          </w:p>
        </w:tc>
      </w:tr>
      <w:tr w:rsidR="00D74245" w:rsidRPr="00723E62" w14:paraId="3123AE48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53ECB3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AC6545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B5E486" w14:textId="77777777" w:rsidR="00D74245" w:rsidRDefault="00D74245" w:rsidP="007D2E28">
            <w:pPr>
              <w:spacing w:before="0" w:after="0"/>
              <w:ind w:left="67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0CEE6D" w14:textId="77777777" w:rsidR="00D74245" w:rsidRDefault="00D74245" w:rsidP="007D2E28">
            <w:pPr>
              <w:spacing w:before="0" w:after="0"/>
              <w:ind w:left="293"/>
              <w:jc w:val="right"/>
              <w:rPr>
                <w:rFonts w:eastAsia="Arial" w:cs="Arial"/>
                <w:sz w:val="20"/>
              </w:rPr>
            </w:pPr>
          </w:p>
        </w:tc>
      </w:tr>
      <w:tr w:rsidR="00D74245" w:rsidRPr="004B5A15" w14:paraId="2EF9F0E9" w14:textId="77777777" w:rsidTr="007D2E28">
        <w:trPr>
          <w:trHeight w:hRule="exact" w:val="282"/>
        </w:trPr>
        <w:tc>
          <w:tcPr>
            <w:tcW w:w="940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0E1BC1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pl-PL"/>
              </w:rPr>
            </w:pPr>
            <w:r w:rsidRPr="00872749">
              <w:rPr>
                <w:b/>
                <w:sz w:val="20"/>
                <w:lang w:val="pl-PL"/>
              </w:rPr>
              <w:t xml:space="preserve">* Relewantne siły przekrojowe (podzielone przez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b/>
                <w:sz w:val="20"/>
                <w:lang w:val="pl-PL"/>
              </w:rPr>
              <w:t>)</w:t>
            </w:r>
          </w:p>
        </w:tc>
      </w:tr>
      <w:tr w:rsidR="00D74245" w:rsidRPr="00723E62" w14:paraId="37CE3C02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9BEEB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21B4A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1D34A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79C26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2404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5DC7F7DC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E0DC7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767C8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93080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A8B47C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-44,6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20EA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N/cm</w:t>
            </w:r>
          </w:p>
        </w:tc>
      </w:tr>
      <w:tr w:rsidR="00D74245" w:rsidRPr="00723E62" w14:paraId="74650730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7CA5D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SM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F3DB3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2C9A5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-11,2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2A4755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20,8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FF838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Ncm/cm</w:t>
            </w:r>
          </w:p>
        </w:tc>
      </w:tr>
    </w:tbl>
    <w:p w14:paraId="62D1AB08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</w:t>
      </w:r>
    </w:p>
    <w:tbl>
      <w:tblPr>
        <w:tblW w:w="9606" w:type="dxa"/>
        <w:tblInd w:w="-108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208"/>
        <w:gridCol w:w="3444"/>
        <w:gridCol w:w="1265"/>
        <w:gridCol w:w="152"/>
        <w:gridCol w:w="909"/>
        <w:gridCol w:w="508"/>
        <w:gridCol w:w="921"/>
        <w:gridCol w:w="230"/>
        <w:gridCol w:w="267"/>
        <w:gridCol w:w="774"/>
        <w:gridCol w:w="6"/>
        <w:gridCol w:w="922"/>
      </w:tblGrid>
      <w:tr w:rsidR="00D74245" w:rsidRPr="00723E62" w14:paraId="7C7F8955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209B2F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linera</w:t>
            </w:r>
          </w:p>
        </w:tc>
      </w:tr>
      <w:tr w:rsidR="00D74245" w:rsidRPr="00723E62" w14:paraId="257AAC72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C46B2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4F98F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AB7DB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01B9D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3D6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12A9D584" w14:textId="77777777" w:rsidTr="007D2E28">
        <w:trPr>
          <w:gridBefore w:val="1"/>
          <w:wBefore w:w="208" w:type="dxa"/>
          <w:trHeight w:hRule="exact" w:val="61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365FF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nq do obliczenia wartości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0B61D0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-0,542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AB44A7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-0,576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9AAD20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-0,541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F066F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76B7F67" w14:textId="77777777" w:rsidTr="007D2E28">
        <w:trPr>
          <w:gridBefore w:val="1"/>
          <w:wBefore w:w="208" w:type="dxa"/>
          <w:trHeight w:hRule="exact" w:val="568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70DD2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mq do obliczenia wartości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E08868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0,01</w:t>
            </w:r>
            <w:r>
              <w:rPr>
                <w:rFonts w:eastAsia="Arial" w:cs="Arial"/>
                <w:sz w:val="20"/>
              </w:rPr>
              <w:t>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CDDC335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-0,01</w:t>
            </w:r>
            <w:r>
              <w:rPr>
                <w:rFonts w:eastAsia="Arial" w:cs="Arial"/>
                <w:sz w:val="20"/>
              </w:rPr>
              <w:t>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9673B7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0,035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E1F47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314350AA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03388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9D8AE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-4,466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6E5DE2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-4,742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87BCF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-4,456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69C1F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5F89326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7A501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6057E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9,000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C18299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-11,175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00009C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20,770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2445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636805EC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5E98C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1775C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2,320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C0D9C8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-5,453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3A7C9F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6,817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CBC59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0B900BC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B8274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C84C0D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-4,430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1A6678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2,929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D9B19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-8,761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7F610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D3E85AD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5E0DE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4930F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0,174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E739FC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0,220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A8475F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0,511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C6E4A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B7D2869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9B21B9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69BB48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0,239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428369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0,294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B82D35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0,473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AB30D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F2CF289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5B83ED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konstrukcji macierzystej</w:t>
            </w:r>
          </w:p>
        </w:tc>
      </w:tr>
      <w:tr w:rsidR="00D74245" w:rsidRPr="00723E62" w14:paraId="55BEB474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6173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866D6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1F88B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CCCA3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75A16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3F692FB6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1DA8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D6E31C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-4,799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AD39F7C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-7,495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9A2A9E" w14:textId="77777777" w:rsidR="00D74245" w:rsidRPr="00723E62" w:rsidRDefault="00D74245" w:rsidP="007D2E28">
            <w:pPr>
              <w:spacing w:before="0" w:after="0"/>
              <w:ind w:left="101" w:right="73"/>
              <w:jc w:val="right"/>
              <w:rPr>
                <w:sz w:val="20"/>
              </w:rPr>
            </w:pPr>
            <w:r>
              <w:rPr>
                <w:sz w:val="20"/>
              </w:rPr>
              <w:t>-4,812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61CF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341CE38F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58295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37C33A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15,509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C497E3B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-23,205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7C8881" w14:textId="77777777" w:rsidR="00D74245" w:rsidRPr="00723E62" w:rsidRDefault="00D74245" w:rsidP="007D2E28">
            <w:pPr>
              <w:spacing w:before="0" w:after="0"/>
              <w:ind w:left="60" w:right="73"/>
              <w:jc w:val="right"/>
              <w:rPr>
                <w:sz w:val="20"/>
              </w:rPr>
            </w:pPr>
            <w:r>
              <w:rPr>
                <w:sz w:val="20"/>
              </w:rPr>
              <w:t>15,417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8DAC6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7AD0F9DE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52B87E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7CA7EB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42BCA8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-2,811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4C748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1EAC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5DA7314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0EBD2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7B2C40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-1,799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5D7E1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BB5FAB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-1,805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52141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F0BD3BC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7D984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490AEE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352C72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F6DF0A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D763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D463F41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C68AD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C8649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0,013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C8E26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0,021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A3786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0,014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4F6E4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right="74"/>
              <w:rPr>
                <w:rFonts w:eastAsia="Arial" w:cs="Arial"/>
                <w:b/>
                <w:color w:val="0000FF"/>
                <w:sz w:val="20"/>
              </w:rPr>
            </w:pPr>
          </w:p>
        </w:tc>
      </w:tr>
      <w:tr w:rsidR="00D74245" w:rsidRPr="00723E62" w14:paraId="7B1ECF91" w14:textId="77777777" w:rsidTr="007D2E28">
        <w:trPr>
          <w:trHeight w:hRule="exact" w:val="283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AF599E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b/>
                <w:bCs/>
                <w:sz w:val="20"/>
              </w:rPr>
            </w:pPr>
            <w:r w:rsidRPr="00723E62">
              <w:rPr>
                <w:rFonts w:cs="Arial"/>
                <w:b/>
                <w:bCs/>
                <w:sz w:val="20"/>
              </w:rPr>
              <w:t>* Nośność gruntu</w:t>
            </w:r>
          </w:p>
        </w:tc>
      </w:tr>
      <w:tr w:rsidR="00D74245" w:rsidRPr="00723E62" w14:paraId="4977FB4C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0DEFE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Całkowite pionowe naprężenia w gruncie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B93F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qh+qh*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B55A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56F267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138,5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C9E2180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0A38A90C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F07D9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sz w:val="20"/>
              </w:rPr>
              <w:t>Pozioma reakcja gruntu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0F8BD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&gt; 0,75*Kpgh*qv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7453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A5F047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140,8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FFC515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0AA63F3C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AB9F2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odkształceń</w:t>
            </w:r>
          </w:p>
        </w:tc>
      </w:tr>
      <w:tr w:rsidR="00D74245" w:rsidRPr="00723E62" w14:paraId="0E414D96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D490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a) Początkowa deformacja miejscowa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B679B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678D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A8D6A1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1,46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3E9E0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622FBD60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4A26A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Początkowa owalizacja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BA4A4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cs="Arial"/>
                <w:sz w:val="20"/>
              </w:rPr>
              <w:t>w</w:t>
            </w:r>
            <w:r w:rsidRPr="00723E62">
              <w:rPr>
                <w:rFonts w:cs="Arial"/>
                <w:sz w:val="20"/>
                <w:vertAlign w:val="subscript"/>
              </w:rPr>
              <w:t>GR,v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C0962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94E3D5F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2,19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955D7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4B5A15" w14:paraId="4758B0E0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81049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b) deformacja sprężysta (dodatni do wewnątrz)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99B9D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7C6F8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10CEC3B8" w14:textId="77777777" w:rsidR="00D74245" w:rsidRPr="00872749" w:rsidRDefault="00D74245" w:rsidP="007D2E28">
            <w:pPr>
              <w:spacing w:before="0" w:after="0"/>
              <w:ind w:left="26"/>
              <w:jc w:val="right"/>
              <w:rPr>
                <w:sz w:val="20"/>
                <w:lang w:val="pl-PL"/>
              </w:rPr>
            </w:pP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37162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78A10A96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8666C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  <w:lang w:val="en-US"/>
              </w:rPr>
              <w:t>analiza nieliniowa, w szczycie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20CAB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cr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0E793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E4D3AE6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0,81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D9766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139AEC98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20185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dnie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52F1E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in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1760D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EB1935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1,80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32DE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2A397BAF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732F9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F508A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δ</w:t>
            </w:r>
            <w:r w:rsidRPr="00723E62">
              <w:rPr>
                <w:rFonts w:eastAsia="Arial" w:cs="Arial"/>
                <w:sz w:val="20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589D0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8C99D1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1,7</w:t>
            </w:r>
            <w:r>
              <w:rPr>
                <w:rFonts w:eastAsia="Arial" w:cs="Arial"/>
                <w:sz w:val="20"/>
              </w:rPr>
              <w:t>9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F5A7F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279D3424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4AB0F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dopuszczalna deformacja sprężysta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736C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18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0F13A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71B84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B812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1476B43A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E617F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c) deformacja całkowita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32B5E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7A12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1EC49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5,53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6889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6A2FBFFE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ECCA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26F0E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δv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F4F3B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374C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5,79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6BEB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226DDE49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E5626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  Wartość zalecana </w:t>
            </w:r>
            <w:r w:rsidRPr="00723E62">
              <w:rPr>
                <w:sz w:val="20"/>
                <w:lang w:val="en-US"/>
              </w:rPr>
              <w:t>δ</w:t>
            </w:r>
            <w:r w:rsidRPr="00872749">
              <w:rPr>
                <w:sz w:val="20"/>
                <w:lang w:val="pl-PL"/>
              </w:rPr>
              <w:t xml:space="preserve">v zgodnie z </w:t>
            </w:r>
            <w:r w:rsidRPr="00872749">
              <w:rPr>
                <w:rFonts w:eastAsia="Arial" w:cs="Arial"/>
                <w:sz w:val="18"/>
                <w:lang w:val="pl-PL"/>
              </w:rPr>
              <w:t>(DWA-A 143-2, 7.6.3)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FC7E7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20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8CFA9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765EC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10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1DDB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3C6F49F2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BF54BF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 xml:space="preserve">* </w:t>
            </w:r>
            <w:r w:rsidRPr="00723E62">
              <w:rPr>
                <w:b/>
                <w:sz w:val="20"/>
                <w:lang w:val="en-US"/>
              </w:rPr>
              <w:t>Analiza stateczności</w:t>
            </w:r>
          </w:p>
        </w:tc>
      </w:tr>
      <w:tr w:rsidR="00D74245" w:rsidRPr="00723E62" w14:paraId="5CFC8053" w14:textId="77777777" w:rsidTr="007D2E28">
        <w:trPr>
          <w:trHeight w:hRule="exact" w:val="66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74AA4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Obliczeniowy poziom wód gruntowych powyżej dna kanału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B40AD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Arial" w:cs="Arial"/>
                <w:sz w:val="18"/>
              </w:rPr>
            </w:pPr>
            <w:r w:rsidRPr="00723E62">
              <w:rPr>
                <w:rFonts w:eastAsia="Arial" w:cs="Arial"/>
                <w:sz w:val="18"/>
              </w:rPr>
              <w:t>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11307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7D85A5" w14:textId="77777777" w:rsidR="00D74245" w:rsidRPr="00723E62" w:rsidRDefault="00D74245" w:rsidP="007D2E28">
            <w:pPr>
              <w:spacing w:before="0" w:after="0"/>
              <w:jc w:val="center"/>
              <w:rPr>
                <w:sz w:val="20"/>
              </w:rPr>
            </w:pPr>
            <w:r>
              <w:rPr>
                <w:sz w:val="20"/>
              </w:rPr>
              <w:t>60,0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7CF62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</w:tc>
      </w:tr>
      <w:tr w:rsidR="00D74245" w:rsidRPr="00723E62" w14:paraId="1B5A872D" w14:textId="77777777" w:rsidTr="007D2E28">
        <w:trPr>
          <w:trHeight w:hRule="exact" w:val="263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D3CC8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ciśnienia wód gruntowych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5AA28D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crit 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1ABB9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9B4474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307,41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9E039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28FD60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9546354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00828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parcia gruntu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9BF27E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B2C562" w14:textId="77777777" w:rsidR="00D74245" w:rsidRPr="00723E62" w:rsidRDefault="00D74245" w:rsidP="007D2E28">
            <w:pPr>
              <w:spacing w:before="0" w:after="0"/>
              <w:ind w:left="377"/>
            </w:pPr>
            <w:r w:rsidRPr="00723E62"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4B12DF" w14:textId="77777777" w:rsidR="00D74245" w:rsidRPr="00723E62" w:rsidRDefault="00D74245" w:rsidP="007D2E28">
            <w:pPr>
              <w:spacing w:before="0" w:after="0"/>
              <w:ind w:right="145"/>
              <w:jc w:val="right"/>
            </w:pPr>
            <w:r>
              <w:rPr>
                <w:rFonts w:eastAsia="Arial" w:cs="Arial"/>
                <w:sz w:val="20"/>
              </w:rPr>
              <w:t>72,79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1FDF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07D8F5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3F6048A4" w14:textId="77777777" w:rsidTr="007D2E28">
        <w:trPr>
          <w:trHeight w:hRule="exact" w:val="572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7363A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Wartość krytyczna obciążenia dla układu kanał-grunt (bez linera), załącznik F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C40611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18"/>
              </w:rPr>
              <w:t>crit 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299DA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92FE72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219,23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3813E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4860A9D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43D1B6A0" w14:textId="77777777" w:rsidTr="007D2E28">
        <w:trPr>
          <w:trHeight w:hRule="exact" w:val="499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CF838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Sprawdzenie nośności układu kanał-grunt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(qv,d / crit qv,d ≤1)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F4FA74" w14:textId="77777777" w:rsidR="00D74245" w:rsidRPr="00872749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39011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EBBE1A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b/>
                <w:color w:val="0000FF"/>
                <w:sz w:val="18"/>
              </w:rPr>
              <w:t>0,3</w:t>
            </w:r>
            <w:r>
              <w:rPr>
                <w:rFonts w:eastAsia="Arial" w:cs="Arial"/>
                <w:b/>
                <w:color w:val="0000FF"/>
                <w:sz w:val="18"/>
              </w:rPr>
              <w:t>3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E8B0C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</w:tbl>
    <w:p w14:paraId="5F580226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4E574678" w14:textId="77777777" w:rsidR="00D74245" w:rsidRPr="00723E62" w:rsidRDefault="00D74245" w:rsidP="00D74245">
      <w:pPr>
        <w:pStyle w:val="Standardowy1"/>
        <w:jc w:val="center"/>
        <w:rPr>
          <w:rFonts w:ascii="Garamond" w:hAnsi="Garamond"/>
        </w:rPr>
      </w:pPr>
      <w:r w:rsidRPr="00723E62">
        <w:rPr>
          <w:rFonts w:ascii="Garamond" w:hAnsi="Garamond"/>
          <w:b/>
          <w:sz w:val="22"/>
        </w:rPr>
        <w:t>Liner</w:t>
      </w:r>
      <w:r>
        <w:rPr>
          <w:noProof/>
        </w:rPr>
        <mc:AlternateContent>
          <mc:Choice Requires="wpg">
            <w:drawing>
              <wp:inline distT="0" distB="0" distL="0" distR="0" wp14:anchorId="3AD72770" wp14:editId="6B10CAFA">
                <wp:extent cx="5974715" cy="2290429"/>
                <wp:effectExtent l="0" t="0" r="26035" b="15240"/>
                <wp:docPr id="27466" name="Group 274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290429"/>
                          <a:chOff x="0" y="0"/>
                          <a:chExt cx="6233668" cy="2389632"/>
                        </a:xfrm>
                      </wpg:grpSpPr>
                      <pic:pic xmlns:pic="http://schemas.openxmlformats.org/drawingml/2006/picture">
                        <pic:nvPicPr>
                          <pic:cNvPr id="27343" name="Picture 2734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480" cy="2389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6" name="Shape 2556"/>
                        <wps:cNvSpPr/>
                        <wps:spPr>
                          <a:xfrm>
                            <a:off x="4875784" y="4572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0" y="0"/>
                                </a:moveTo>
                                <a:lnTo>
                                  <a:pt x="11430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4875784" y="33528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0" y="0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4990084" y="4572"/>
                            <a:ext cx="1097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9144">
                                <a:moveTo>
                                  <a:pt x="0" y="0"/>
                                </a:moveTo>
                                <a:lnTo>
                                  <a:pt x="109728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4988560" y="33528"/>
                            <a:ext cx="111252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7620">
                                <a:moveTo>
                                  <a:pt x="0" y="0"/>
                                </a:moveTo>
                                <a:lnTo>
                                  <a:pt x="111252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5099812" y="13716"/>
                            <a:ext cx="109728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8288">
                                <a:moveTo>
                                  <a:pt x="0" y="0"/>
                                </a:moveTo>
                                <a:lnTo>
                                  <a:pt x="109728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5099812" y="41148"/>
                            <a:ext cx="108204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6764">
                                <a:moveTo>
                                  <a:pt x="0" y="0"/>
                                </a:moveTo>
                                <a:lnTo>
                                  <a:pt x="108204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5209540" y="32004"/>
                            <a:ext cx="108204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8956">
                                <a:moveTo>
                                  <a:pt x="0" y="0"/>
                                </a:moveTo>
                                <a:lnTo>
                                  <a:pt x="108204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5208016" y="57912"/>
                            <a:ext cx="108204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5908">
                                <a:moveTo>
                                  <a:pt x="0" y="0"/>
                                </a:moveTo>
                                <a:lnTo>
                                  <a:pt x="108204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5317744" y="60960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0" y="0"/>
                                </a:moveTo>
                                <a:lnTo>
                                  <a:pt x="103632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5316220" y="83820"/>
                            <a:ext cx="103632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5052">
                                <a:moveTo>
                                  <a:pt x="0" y="0"/>
                                </a:moveTo>
                                <a:lnTo>
                                  <a:pt x="103632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5421376" y="99060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0" y="0"/>
                                </a:moveTo>
                                <a:lnTo>
                                  <a:pt x="100584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5419852" y="118872"/>
                            <a:ext cx="102108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4196">
                                <a:moveTo>
                                  <a:pt x="0" y="0"/>
                                </a:moveTo>
                                <a:lnTo>
                                  <a:pt x="102108" y="441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5521960" y="144780"/>
                            <a:ext cx="97536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6388">
                                <a:moveTo>
                                  <a:pt x="0" y="0"/>
                                </a:moveTo>
                                <a:lnTo>
                                  <a:pt x="97536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5521960" y="163068"/>
                            <a:ext cx="97536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6">
                                <a:moveTo>
                                  <a:pt x="0" y="0"/>
                                </a:moveTo>
                                <a:lnTo>
                                  <a:pt x="97536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5619496" y="201168"/>
                            <a:ext cx="89916" cy="62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2485">
                                <a:moveTo>
                                  <a:pt x="0" y="0"/>
                                </a:moveTo>
                                <a:lnTo>
                                  <a:pt x="89916" y="624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5619496" y="214884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5709412" y="263653"/>
                            <a:ext cx="85344" cy="71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7">
                                <a:moveTo>
                                  <a:pt x="0" y="0"/>
                                </a:moveTo>
                                <a:lnTo>
                                  <a:pt x="85344" y="716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5712460" y="274320"/>
                            <a:ext cx="86868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8580">
                                <a:moveTo>
                                  <a:pt x="0" y="0"/>
                                </a:moveTo>
                                <a:lnTo>
                                  <a:pt x="86868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5794756" y="335280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0" y="0"/>
                                </a:moveTo>
                                <a:lnTo>
                                  <a:pt x="79248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5" name="Shape 2575"/>
                        <wps:cNvSpPr/>
                        <wps:spPr>
                          <a:xfrm>
                            <a:off x="5799328" y="34290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0" y="0"/>
                                </a:moveTo>
                                <a:lnTo>
                                  <a:pt x="80772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6" name="Shape 2576"/>
                        <wps:cNvSpPr/>
                        <wps:spPr>
                          <a:xfrm>
                            <a:off x="5874004" y="41300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5880100" y="417576"/>
                            <a:ext cx="73152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82296">
                                <a:moveTo>
                                  <a:pt x="0" y="0"/>
                                </a:moveTo>
                                <a:lnTo>
                                  <a:pt x="73152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5945632" y="498348"/>
                            <a:ext cx="64008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8392">
                                <a:moveTo>
                                  <a:pt x="0" y="0"/>
                                </a:moveTo>
                                <a:lnTo>
                                  <a:pt x="64008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5953252" y="499872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0" y="0"/>
                                </a:moveTo>
                                <a:lnTo>
                                  <a:pt x="67056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6009640" y="586740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0" y="0"/>
                                </a:moveTo>
                                <a:lnTo>
                                  <a:pt x="56388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1" name="Shape 2581"/>
                        <wps:cNvSpPr/>
                        <wps:spPr>
                          <a:xfrm>
                            <a:off x="6020308" y="58674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0" y="0"/>
                                </a:moveTo>
                                <a:lnTo>
                                  <a:pt x="57912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2" name="Shape 2582"/>
                        <wps:cNvSpPr/>
                        <wps:spPr>
                          <a:xfrm>
                            <a:off x="6066028" y="682752"/>
                            <a:ext cx="47244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5">
                                <a:moveTo>
                                  <a:pt x="0" y="0"/>
                                </a:moveTo>
                                <a:lnTo>
                                  <a:pt x="47244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3" name="Shape 2583"/>
                        <wps:cNvSpPr/>
                        <wps:spPr>
                          <a:xfrm>
                            <a:off x="6078220" y="681228"/>
                            <a:ext cx="50292" cy="97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7537">
                                <a:moveTo>
                                  <a:pt x="0" y="0"/>
                                </a:moveTo>
                                <a:lnTo>
                                  <a:pt x="50292" y="975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6113272" y="783336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0" y="0"/>
                                </a:moveTo>
                                <a:lnTo>
                                  <a:pt x="3810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6128512" y="778765"/>
                            <a:ext cx="3962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3632">
                                <a:moveTo>
                                  <a:pt x="0" y="0"/>
                                </a:moveTo>
                                <a:lnTo>
                                  <a:pt x="39624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6151372" y="886968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0" y="0"/>
                                </a:moveTo>
                                <a:lnTo>
                                  <a:pt x="2895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6168136" y="882396"/>
                            <a:ext cx="32004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" h="105156">
                                <a:moveTo>
                                  <a:pt x="0" y="0"/>
                                </a:moveTo>
                                <a:lnTo>
                                  <a:pt x="32004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6180328" y="99517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0" y="0"/>
                                </a:moveTo>
                                <a:lnTo>
                                  <a:pt x="1981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6200140" y="987552"/>
                            <a:ext cx="2133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108204">
                                <a:moveTo>
                                  <a:pt x="0" y="0"/>
                                </a:moveTo>
                                <a:lnTo>
                                  <a:pt x="2133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6200140" y="1103377"/>
                            <a:ext cx="914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3632">
                                <a:moveTo>
                                  <a:pt x="0" y="0"/>
                                </a:moveTo>
                                <a:lnTo>
                                  <a:pt x="9144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6221476" y="1095756"/>
                            <a:ext cx="12192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100584">
                                <a:moveTo>
                                  <a:pt x="0" y="0"/>
                                </a:moveTo>
                                <a:lnTo>
                                  <a:pt x="12192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6200140" y="1207008"/>
                            <a:ext cx="91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0584">
                                <a:moveTo>
                                  <a:pt x="9144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6224524" y="1196340"/>
                            <a:ext cx="9144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2109">
                                <a:moveTo>
                                  <a:pt x="9144" y="0"/>
                                </a:moveTo>
                                <a:lnTo>
                                  <a:pt x="0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6180328" y="1307592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19812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6204712" y="1298448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1981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6151372" y="141732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28956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6174232" y="1406652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30480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6113272" y="1524000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6134608" y="1513332"/>
                            <a:ext cx="39624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2108">
                                <a:moveTo>
                                  <a:pt x="39624" y="0"/>
                                </a:moveTo>
                                <a:lnTo>
                                  <a:pt x="0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6066028" y="1629156"/>
                            <a:ext cx="472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0">
                                <a:moveTo>
                                  <a:pt x="47244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6085840" y="1615440"/>
                            <a:ext cx="487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0">
                                <a:moveTo>
                                  <a:pt x="487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6009640" y="1728216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56388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6027928" y="171450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57912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5945632" y="1822704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64008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5960872" y="1808988"/>
                            <a:ext cx="67056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5344">
                                <a:moveTo>
                                  <a:pt x="67056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5874004" y="191414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5886196" y="1894332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74676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5794756" y="1999488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79248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5803900" y="1976628"/>
                            <a:ext cx="82296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4676">
                                <a:moveTo>
                                  <a:pt x="82296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5709412" y="2077212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5717032" y="2051304"/>
                            <a:ext cx="86868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5532">
                                <a:moveTo>
                                  <a:pt x="86868" y="0"/>
                                </a:moveTo>
                                <a:lnTo>
                                  <a:pt x="0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5619496" y="2148840"/>
                            <a:ext cx="89916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2484">
                                <a:moveTo>
                                  <a:pt x="89916" y="0"/>
                                </a:moveTo>
                                <a:lnTo>
                                  <a:pt x="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5622544" y="2116836"/>
                            <a:ext cx="94488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8" h="59436">
                                <a:moveTo>
                                  <a:pt x="94488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5521960" y="2211324"/>
                            <a:ext cx="97536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4864">
                                <a:moveTo>
                                  <a:pt x="97536" y="0"/>
                                </a:moveTo>
                                <a:lnTo>
                                  <a:pt x="0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5" name="Shape 2615"/>
                        <wps:cNvSpPr/>
                        <wps:spPr>
                          <a:xfrm>
                            <a:off x="5523484" y="2176272"/>
                            <a:ext cx="99060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50292">
                                <a:moveTo>
                                  <a:pt x="99060" y="0"/>
                                </a:moveTo>
                                <a:lnTo>
                                  <a:pt x="0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6" name="Shape 2616"/>
                        <wps:cNvSpPr/>
                        <wps:spPr>
                          <a:xfrm>
                            <a:off x="5421376" y="2266188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100584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5421376" y="2226564"/>
                            <a:ext cx="102108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1148">
                                <a:moveTo>
                                  <a:pt x="102108" y="0"/>
                                </a:moveTo>
                                <a:lnTo>
                                  <a:pt x="0" y="411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5317744" y="2313432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103632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5316220" y="2267712"/>
                            <a:ext cx="105156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2004">
                                <a:moveTo>
                                  <a:pt x="105156" y="0"/>
                                </a:moveTo>
                                <a:lnTo>
                                  <a:pt x="0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5209540" y="2351532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108204" y="0"/>
                                </a:moveTo>
                                <a:lnTo>
                                  <a:pt x="0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5208016" y="2299716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108204" y="0"/>
                                </a:moveTo>
                                <a:lnTo>
                                  <a:pt x="0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5099812" y="2375916"/>
                            <a:ext cx="109728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0668">
                                <a:moveTo>
                                  <a:pt x="109728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5098288" y="2319528"/>
                            <a:ext cx="109728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6096">
                                <a:moveTo>
                                  <a:pt x="109728" y="0"/>
                                </a:moveTo>
                                <a:lnTo>
                                  <a:pt x="0" y="60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4988560" y="2386584"/>
                            <a:ext cx="1112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>
                                <a:moveTo>
                                  <a:pt x="1112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4988560" y="2322576"/>
                            <a:ext cx="109728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048">
                                <a:moveTo>
                                  <a:pt x="109728" y="30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6" name="Shape 2626"/>
                        <wps:cNvSpPr/>
                        <wps:spPr>
                          <a:xfrm>
                            <a:off x="4875784" y="2382012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7" name="Shape 2627"/>
                        <wps:cNvSpPr/>
                        <wps:spPr>
                          <a:xfrm>
                            <a:off x="4875784" y="2318004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8" name="Shape 2628"/>
                        <wps:cNvSpPr/>
                        <wps:spPr>
                          <a:xfrm>
                            <a:off x="4763008" y="4572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1127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9" name="Shape 2629"/>
                        <wps:cNvSpPr/>
                        <wps:spPr>
                          <a:xfrm>
                            <a:off x="4763008" y="33528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1127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0" name="Shape 2630"/>
                        <wps:cNvSpPr/>
                        <wps:spPr>
                          <a:xfrm>
                            <a:off x="4651756" y="4572"/>
                            <a:ext cx="1112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9144">
                                <a:moveTo>
                                  <a:pt x="111252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1" name="Shape 2631"/>
                        <wps:cNvSpPr/>
                        <wps:spPr>
                          <a:xfrm>
                            <a:off x="4653280" y="33528"/>
                            <a:ext cx="109728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7620">
                                <a:moveTo>
                                  <a:pt x="109728" y="0"/>
                                </a:moveTo>
                                <a:lnTo>
                                  <a:pt x="0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2" name="Shape 2632"/>
                        <wps:cNvSpPr/>
                        <wps:spPr>
                          <a:xfrm>
                            <a:off x="4540504" y="13716"/>
                            <a:ext cx="11125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8288">
                                <a:moveTo>
                                  <a:pt x="111252" y="0"/>
                                </a:moveTo>
                                <a:lnTo>
                                  <a:pt x="0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3" name="Shape 2633"/>
                        <wps:cNvSpPr/>
                        <wps:spPr>
                          <a:xfrm>
                            <a:off x="4542028" y="41148"/>
                            <a:ext cx="111252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6764">
                                <a:moveTo>
                                  <a:pt x="111252" y="0"/>
                                </a:moveTo>
                                <a:lnTo>
                                  <a:pt x="0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4" name="Shape 2634"/>
                        <wps:cNvSpPr/>
                        <wps:spPr>
                          <a:xfrm>
                            <a:off x="4433824" y="32004"/>
                            <a:ext cx="106680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8956">
                                <a:moveTo>
                                  <a:pt x="106680" y="0"/>
                                </a:moveTo>
                                <a:lnTo>
                                  <a:pt x="0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5" name="Shape 2635"/>
                        <wps:cNvSpPr/>
                        <wps:spPr>
                          <a:xfrm>
                            <a:off x="4435348" y="57912"/>
                            <a:ext cx="106680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5908">
                                <a:moveTo>
                                  <a:pt x="106680" y="0"/>
                                </a:moveTo>
                                <a:lnTo>
                                  <a:pt x="0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4328668" y="60960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105156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4330192" y="83820"/>
                            <a:ext cx="105156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5052">
                                <a:moveTo>
                                  <a:pt x="105156" y="0"/>
                                </a:moveTo>
                                <a:lnTo>
                                  <a:pt x="0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4228084" y="99060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100584" y="0"/>
                                </a:moveTo>
                                <a:lnTo>
                                  <a:pt x="0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4229608" y="118872"/>
                            <a:ext cx="100584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4196">
                                <a:moveTo>
                                  <a:pt x="100584" y="0"/>
                                </a:moveTo>
                                <a:lnTo>
                                  <a:pt x="0" y="441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4132072" y="144780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4132072" y="163068"/>
                            <a:ext cx="97536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6">
                                <a:moveTo>
                                  <a:pt x="97536" y="0"/>
                                </a:moveTo>
                                <a:lnTo>
                                  <a:pt x="0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4040632" y="201168"/>
                            <a:ext cx="91440" cy="62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2485">
                                <a:moveTo>
                                  <a:pt x="91440" y="0"/>
                                </a:moveTo>
                                <a:lnTo>
                                  <a:pt x="0" y="624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4039108" y="214884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92964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3955288" y="263653"/>
                            <a:ext cx="85344" cy="71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7">
                                <a:moveTo>
                                  <a:pt x="85344" y="0"/>
                                </a:moveTo>
                                <a:lnTo>
                                  <a:pt x="0" y="716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3952240" y="274320"/>
                            <a:ext cx="86868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8580">
                                <a:moveTo>
                                  <a:pt x="86868" y="0"/>
                                </a:moveTo>
                                <a:lnTo>
                                  <a:pt x="0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3877564" y="335280"/>
                            <a:ext cx="77724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7724">
                                <a:moveTo>
                                  <a:pt x="77724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3871468" y="34290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80772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3805936" y="41300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3798316" y="417576"/>
                            <a:ext cx="73152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82296">
                                <a:moveTo>
                                  <a:pt x="73152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3741928" y="498348"/>
                            <a:ext cx="64008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8392">
                                <a:moveTo>
                                  <a:pt x="64008" y="0"/>
                                </a:moveTo>
                                <a:lnTo>
                                  <a:pt x="0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1" name="Shape 2651"/>
                        <wps:cNvSpPr/>
                        <wps:spPr>
                          <a:xfrm>
                            <a:off x="3731260" y="499872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67056" y="0"/>
                                </a:moveTo>
                                <a:lnTo>
                                  <a:pt x="0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2" name="Shape 2652"/>
                        <wps:cNvSpPr/>
                        <wps:spPr>
                          <a:xfrm>
                            <a:off x="3685540" y="586740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56388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3" name="Shape 2653"/>
                        <wps:cNvSpPr/>
                        <wps:spPr>
                          <a:xfrm>
                            <a:off x="3673348" y="58674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57912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3638296" y="682752"/>
                            <a:ext cx="47244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5">
                                <a:moveTo>
                                  <a:pt x="47244" y="0"/>
                                </a:moveTo>
                                <a:lnTo>
                                  <a:pt x="0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5" name="Shape 2655"/>
                        <wps:cNvSpPr/>
                        <wps:spPr>
                          <a:xfrm>
                            <a:off x="3623056" y="681228"/>
                            <a:ext cx="50292" cy="97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7537">
                                <a:moveTo>
                                  <a:pt x="50292" y="0"/>
                                </a:moveTo>
                                <a:lnTo>
                                  <a:pt x="0" y="975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6" name="Shape 2656"/>
                        <wps:cNvSpPr/>
                        <wps:spPr>
                          <a:xfrm>
                            <a:off x="3600196" y="783336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38100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7" name="Shape 2657"/>
                        <wps:cNvSpPr/>
                        <wps:spPr>
                          <a:xfrm>
                            <a:off x="3581908" y="778765"/>
                            <a:ext cx="4114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3632">
                                <a:moveTo>
                                  <a:pt x="41148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8" name="Shape 2658"/>
                        <wps:cNvSpPr/>
                        <wps:spPr>
                          <a:xfrm>
                            <a:off x="3571240" y="886968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28956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9" name="Shape 2659"/>
                        <wps:cNvSpPr/>
                        <wps:spPr>
                          <a:xfrm>
                            <a:off x="3551428" y="882396"/>
                            <a:ext cx="3048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5156">
                                <a:moveTo>
                                  <a:pt x="3048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0" name="Shape 2660"/>
                        <wps:cNvSpPr/>
                        <wps:spPr>
                          <a:xfrm>
                            <a:off x="3551428" y="99517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1981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3528568" y="987552"/>
                            <a:ext cx="228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108204">
                                <a:moveTo>
                                  <a:pt x="22860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2" name="Shape 2662"/>
                        <wps:cNvSpPr/>
                        <wps:spPr>
                          <a:xfrm>
                            <a:off x="3540760" y="1103377"/>
                            <a:ext cx="1066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3632">
                                <a:moveTo>
                                  <a:pt x="10668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3" name="Shape 2663"/>
                        <wps:cNvSpPr/>
                        <wps:spPr>
                          <a:xfrm>
                            <a:off x="3517900" y="1095756"/>
                            <a:ext cx="10668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0584">
                                <a:moveTo>
                                  <a:pt x="10668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4" name="Shape 2664"/>
                        <wps:cNvSpPr/>
                        <wps:spPr>
                          <a:xfrm>
                            <a:off x="3540760" y="1207008"/>
                            <a:ext cx="10668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0584">
                                <a:moveTo>
                                  <a:pt x="0" y="0"/>
                                </a:moveTo>
                                <a:lnTo>
                                  <a:pt x="10668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5" name="Shape 2665"/>
                        <wps:cNvSpPr/>
                        <wps:spPr>
                          <a:xfrm>
                            <a:off x="3517900" y="1196340"/>
                            <a:ext cx="9144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2109">
                                <a:moveTo>
                                  <a:pt x="0" y="0"/>
                                </a:moveTo>
                                <a:lnTo>
                                  <a:pt x="9144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6" name="Shape 2666"/>
                        <wps:cNvSpPr/>
                        <wps:spPr>
                          <a:xfrm>
                            <a:off x="3551428" y="1307592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0" y="0"/>
                                </a:moveTo>
                                <a:lnTo>
                                  <a:pt x="19812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7" name="Shape 2667"/>
                        <wps:cNvSpPr/>
                        <wps:spPr>
                          <a:xfrm>
                            <a:off x="3527044" y="1298448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0" y="0"/>
                                </a:moveTo>
                                <a:lnTo>
                                  <a:pt x="1981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8" name="Shape 2668"/>
                        <wps:cNvSpPr/>
                        <wps:spPr>
                          <a:xfrm>
                            <a:off x="3571240" y="141732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69" name="Shape 2669"/>
                        <wps:cNvSpPr/>
                        <wps:spPr>
                          <a:xfrm>
                            <a:off x="3546856" y="1406652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0" name="Shape 2670"/>
                        <wps:cNvSpPr/>
                        <wps:spPr>
                          <a:xfrm>
                            <a:off x="3600196" y="1524000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0" y="0"/>
                                </a:moveTo>
                                <a:lnTo>
                                  <a:pt x="3810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1" name="Shape 2671"/>
                        <wps:cNvSpPr/>
                        <wps:spPr>
                          <a:xfrm>
                            <a:off x="3575812" y="1513332"/>
                            <a:ext cx="39624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2108">
                                <a:moveTo>
                                  <a:pt x="0" y="0"/>
                                </a:moveTo>
                                <a:lnTo>
                                  <a:pt x="39624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2" name="Shape 2672"/>
                        <wps:cNvSpPr/>
                        <wps:spPr>
                          <a:xfrm>
                            <a:off x="3638296" y="1629156"/>
                            <a:ext cx="472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0">
                                <a:moveTo>
                                  <a:pt x="0" y="0"/>
                                </a:moveTo>
                                <a:lnTo>
                                  <a:pt x="472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3" name="Shape 2673"/>
                        <wps:cNvSpPr/>
                        <wps:spPr>
                          <a:xfrm>
                            <a:off x="3615436" y="1615440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0" y="0"/>
                                </a:moveTo>
                                <a:lnTo>
                                  <a:pt x="50292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4" name="Shape 2674"/>
                        <wps:cNvSpPr/>
                        <wps:spPr>
                          <a:xfrm>
                            <a:off x="3685540" y="1728216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0" y="0"/>
                                </a:moveTo>
                                <a:lnTo>
                                  <a:pt x="56388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3665728" y="1714500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0" y="0"/>
                                </a:moveTo>
                                <a:lnTo>
                                  <a:pt x="56388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6" name="Shape 2676"/>
                        <wps:cNvSpPr/>
                        <wps:spPr>
                          <a:xfrm>
                            <a:off x="3741928" y="1822704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0" y="0"/>
                                </a:moveTo>
                                <a:lnTo>
                                  <a:pt x="64008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7" name="Shape 2677"/>
                        <wps:cNvSpPr/>
                        <wps:spPr>
                          <a:xfrm>
                            <a:off x="3722116" y="1808988"/>
                            <a:ext cx="67056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5344">
                                <a:moveTo>
                                  <a:pt x="0" y="0"/>
                                </a:moveTo>
                                <a:lnTo>
                                  <a:pt x="67056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8" name="Shape 2678"/>
                        <wps:cNvSpPr/>
                        <wps:spPr>
                          <a:xfrm>
                            <a:off x="3805936" y="191414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79" name="Shape 2679"/>
                        <wps:cNvSpPr/>
                        <wps:spPr>
                          <a:xfrm>
                            <a:off x="3789172" y="1894332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0" y="0"/>
                                </a:moveTo>
                                <a:lnTo>
                                  <a:pt x="74676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0" name="Shape 2680"/>
                        <wps:cNvSpPr/>
                        <wps:spPr>
                          <a:xfrm>
                            <a:off x="3877564" y="1999488"/>
                            <a:ext cx="77724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7724">
                                <a:moveTo>
                                  <a:pt x="0" y="0"/>
                                </a:moveTo>
                                <a:lnTo>
                                  <a:pt x="77724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1" name="Shape 2681"/>
                        <wps:cNvSpPr/>
                        <wps:spPr>
                          <a:xfrm>
                            <a:off x="3863848" y="1976628"/>
                            <a:ext cx="82296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4676">
                                <a:moveTo>
                                  <a:pt x="0" y="0"/>
                                </a:moveTo>
                                <a:lnTo>
                                  <a:pt x="82296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2" name="Shape 2682"/>
                        <wps:cNvSpPr/>
                        <wps:spPr>
                          <a:xfrm>
                            <a:off x="3955288" y="2077212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3946144" y="2051304"/>
                            <a:ext cx="8839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5532">
                                <a:moveTo>
                                  <a:pt x="0" y="0"/>
                                </a:moveTo>
                                <a:lnTo>
                                  <a:pt x="88392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4040632" y="2148840"/>
                            <a:ext cx="91440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2484">
                                <a:moveTo>
                                  <a:pt x="0" y="0"/>
                                </a:moveTo>
                                <a:lnTo>
                                  <a:pt x="9144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4034536" y="2116836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4132072" y="2211324"/>
                            <a:ext cx="96012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4864">
                                <a:moveTo>
                                  <a:pt x="0" y="0"/>
                                </a:moveTo>
                                <a:lnTo>
                                  <a:pt x="96012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4127500" y="2176272"/>
                            <a:ext cx="99060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50292">
                                <a:moveTo>
                                  <a:pt x="0" y="0"/>
                                </a:moveTo>
                                <a:lnTo>
                                  <a:pt x="99060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4228084" y="2266188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0" y="0"/>
                                </a:moveTo>
                                <a:lnTo>
                                  <a:pt x="100584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4226560" y="2226564"/>
                            <a:ext cx="102108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1148">
                                <a:moveTo>
                                  <a:pt x="0" y="0"/>
                                </a:moveTo>
                                <a:lnTo>
                                  <a:pt x="102108" y="411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4328668" y="2313432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0" y="0"/>
                                </a:moveTo>
                                <a:lnTo>
                                  <a:pt x="105156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4328668" y="2267712"/>
                            <a:ext cx="10668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32004">
                                <a:moveTo>
                                  <a:pt x="0" y="0"/>
                                </a:moveTo>
                                <a:lnTo>
                                  <a:pt x="106680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4433824" y="2351532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0" y="0"/>
                                </a:moveTo>
                                <a:lnTo>
                                  <a:pt x="108204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4435348" y="2299716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0" y="0"/>
                                </a:moveTo>
                                <a:lnTo>
                                  <a:pt x="108204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4542028" y="2375916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4543552" y="2319528"/>
                            <a:ext cx="111252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096">
                                <a:moveTo>
                                  <a:pt x="0" y="0"/>
                                </a:moveTo>
                                <a:lnTo>
                                  <a:pt x="111252" y="60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4653280" y="2386584"/>
                            <a:ext cx="109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>
                                <a:moveTo>
                                  <a:pt x="0" y="0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4654804" y="2322576"/>
                            <a:ext cx="109728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048">
                                <a:moveTo>
                                  <a:pt x="0" y="3048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4763008" y="2382012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4764532" y="2318004"/>
                            <a:ext cx="111252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4572">
                                <a:moveTo>
                                  <a:pt x="0" y="4572"/>
                                </a:moveTo>
                                <a:lnTo>
                                  <a:pt x="111252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0CF825" id="Group 27466" o:spid="_x0000_s1026" style="width:470.45pt;height:180.35pt;mso-position-horizontal-relative:char;mso-position-vertical-relative:line" coordsize="62336,238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7343" o:spid="_x0000_s1027" type="#_x0000_t75" style="position:absolute;width:30784;height:23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w6xFvHAAAA3gAAAA8AAABkcnMvZG93bnJldi54bWxEj0FLAzEUhO+C/yE8wZvNui0qa9MigiBC&#10;KW576e25ed0ENy9LErtbf31TKPQ4zMw3zHw5uk4cKETrWcHjpABB3HhtuVWw3Xw8vICICVlj55kU&#10;HCnCcnF7M8dK+4G/6VCnVmQIxwoVmJT6SsrYGHIYJ74nzt7eB4cpy9BKHXDIcNfJsiiepEPLecFg&#10;T++Gmt/6zylovo67n2DClvv/1VjvBluu91ap+7vx7RVEojFdw5f2p1ZQPk9nUzjfyVdALk4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Gw6xFvHAAAA3gAAAA8AAAAAAAAAAAAA&#10;AAAAnwIAAGRycy9kb3ducmV2LnhtbFBLBQYAAAAABAAEAPcAAACTAwAAAAA=&#10;">
                  <v:imagedata r:id="rId14" o:title=""/>
                </v:shape>
                <v:shape id="Shape 2556" o:spid="_x0000_s1028" style="position:absolute;left:48757;top:45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fVfMQA&#10;AADdAAAADwAAAGRycy9kb3ducmV2LnhtbESPQWvCQBSE7wX/w/IEb3UTxaVGV6mFQq61eujtkX0m&#10;wd23aXaN8d93C4Ueh5n5htnuR2fFQH1oPWvI5xkI4sqblmsNp8/35xcQISIbtJ5Jw4MC7HeTpy0W&#10;xt/5g4ZjrEWCcChQQxNjV0gZqoYchrnviJN38b3DmGRfS9PjPcGdlYssU9Jhy2mhwY7eGqqux5vT&#10;cD5HVanvRzkOXwde57ldqtJqPZuOrxsQkcb4H/5rl0bDYrVS8PsmPQ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31XzEAAAA3QAAAA8AAAAAAAAAAAAAAAAAmAIAAGRycy9k&#10;b3ducmV2LnhtbFBLBQYAAAAABAAEAPUAAACJAwAAAAA=&#10;" path="m,l114300,e" filled="f" strokeweight=".12pt">
                  <v:stroke endcap="round"/>
                  <v:path arrowok="t" textboxrect="0,0,114300,0"/>
                </v:shape>
                <v:shape id="Shape 2557" o:spid="_x0000_s1029" style="position:absolute;left:48757;top:335;width:1128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k5+8cA&#10;AADdAAAADwAAAGRycy9kb3ducmV2LnhtbESPT2vCQBTE74V+h+UVeqsblVSNrlKFopeC/0C9PbLP&#10;JDX7NmRXjf30bkHwOMzMb5jRpDGluFDtCssK2q0IBHFqdcGZgu3m+6MPwnlkjaVlUnAjB5Px68sI&#10;E22vvKLL2mciQNglqCD3vkqkdGlOBl3LVsTBO9raoA+yzqSu8RrgppSdKPqUBgsOCzlWNMspPa3P&#10;RoHuzrO/5aF/inu7Xz3YL6b7n2aq1Ptb8zUE4anxz/CjvdAKOnHcg/834QnI8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JOfvHAAAA3QAAAA8AAAAAAAAAAAAAAAAAmAIAAGRy&#10;cy9kb3ducmV2LnhtbFBLBQYAAAAABAAEAPUAAACMAwAAAAA=&#10;" path="m,l112776,e" filled="f" strokecolor="lime" strokeweight=".12pt">
                  <v:stroke endcap="round"/>
                  <v:path arrowok="t" textboxrect="0,0,112776,0"/>
                </v:shape>
                <v:shape id="Shape 2558" o:spid="_x0000_s1030" style="position:absolute;left:49900;top:45;width:1098;height:92;visibility:visible;mso-wrap-style:square;v-text-anchor:top" coordsize="1097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FBvsQA&#10;AADdAAAADwAAAGRycy9kb3ducmV2LnhtbERPy2rCQBTdC/7DcAvudBLRItFRqihIacVnu73N3CbR&#10;zJ2QGTX+fWdRcHk478msMaW4Ue0KywriXgSCOLW64EzB8bDqjkA4j6yxtEwKHuRgNm23Jphoe+cd&#10;3fY+EyGEXYIKcu+rREqX5mTQ9WxFHLhfWxv0AdaZ1DXeQ7gpZT+KXqXBgkNDjhUtckov+6tR8Km/&#10;ztn8+qNP2+V7/NgM4u+P5UqpzkvzNgbhqfFP8b97rRX0h8MwN7wJT0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hQb7EAAAA3QAAAA8AAAAAAAAAAAAAAAAAmAIAAGRycy9k&#10;b3ducmV2LnhtbFBLBQYAAAAABAAEAPUAAACJAwAAAAA=&#10;" path="m,l109728,9144e" filled="f" strokeweight=".12pt">
                  <v:stroke endcap="round"/>
                  <v:path arrowok="t" textboxrect="0,0,109728,9144"/>
                </v:shape>
                <v:shape id="Shape 2559" o:spid="_x0000_s1031" style="position:absolute;left:49885;top:335;width:1113;height:76;visibility:visible;mso-wrap-style:square;v-text-anchor:top" coordsize="111252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T+dcQA&#10;AADdAAAADwAAAGRycy9kb3ducmV2LnhtbESP3YrCMBSE74V9h3AWvNPUQsXtGkUUYaHgT3cf4NCc&#10;/mBzUpqs1rc3guDlMDPfMMv1YFpxpd41lhXMphEI4sLqhisFf7/7yQKE88gaW8uk4E4O1quP0RJT&#10;bW98pmvuKxEg7FJUUHvfpVK6oiaDbmo74uCVtjfog+wrqXu8BbhpZRxFc2mw4bBQY0fbmopL/m8U&#10;HKo4Qa13Nttm++F035XHTVYqNf4cNt8gPA3+HX61f7SCOEm+4PkmPA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E/nXEAAAA3QAAAA8AAAAAAAAAAAAAAAAAmAIAAGRycy9k&#10;b3ducmV2LnhtbFBLBQYAAAAABAAEAPUAAACJAwAAAAA=&#10;" path="m,l111252,7620e" filled="f" strokecolor="lime" strokeweight=".12pt">
                  <v:stroke endcap="round"/>
                  <v:path arrowok="t" textboxrect="0,0,111252,7620"/>
                </v:shape>
                <v:shape id="Shape 2560" o:spid="_x0000_s1032" style="position:absolute;left:50998;top:137;width:1097;height:183;visibility:visible;mso-wrap-style:square;v-text-anchor:top" coordsize="109728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QgL8AA&#10;AADdAAAADwAAAGRycy9kb3ducmV2LnhtbERPy4rCMBTdC/MP4Q6403QERTpGERnBceULdHaX5toU&#10;m5vaZDT+vVkILg/nPZlFW4sbtb5yrOCrn4EgLpyuuFRw2C97YxA+IGusHZOCB3mYTT86E8y1u/OW&#10;brtQihTCPkcFJoQml9IXhiz6vmuIE3d2rcWQYFtK3eI9hdtaDrJsJC1WnBoMNrQwVFx2/1bBYh0Z&#10;y6uNp7/5r/lZEteHzVGp7mecf4MIFMNb/HKvtILBcJT2pzfpCcjp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xQgL8AAAADdAAAADwAAAAAAAAAAAAAAAACYAgAAZHJzL2Rvd25y&#10;ZXYueG1sUEsFBgAAAAAEAAQA9QAAAIUDAAAAAA==&#10;" path="m,l109728,18288e" filled="f" strokeweight=".12pt">
                  <v:stroke endcap="round"/>
                  <v:path arrowok="t" textboxrect="0,0,109728,18288"/>
                </v:shape>
                <v:shape id="Shape 2561" o:spid="_x0000_s1033" style="position:absolute;left:50998;top:411;width:1082;height:168;visibility:visible;mso-wrap-style:square;v-text-anchor:top" coordsize="108204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22MQA&#10;AADdAAAADwAAAGRycy9kb3ducmV2LnhtbESPQYvCMBSE78L+h/CEvdm0wopUo4iwYMWDq168PZpn&#10;W2xeShNr9t9vBGGPw8x8wyzXwbRioN41lhVkSQqCuLS64UrB5fw9mYNwHllja5kU/JKD9epjtMRc&#10;2yf/0HDylYgQdjkqqL3vcildWZNBl9iOOHo32xv0UfaV1D0+I9y0cpqmM2mw4bhQY0fbmsr76WEU&#10;DFmo9JVvxXDch/nhUXSNC4VSn+OwWYDwFPx/+N3eaQXTr1kGrzfx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AdtjEAAAA3QAAAA8AAAAAAAAAAAAAAAAAmAIAAGRycy9k&#10;b3ducmV2LnhtbFBLBQYAAAAABAAEAPUAAACJAwAAAAA=&#10;" path="m,l108204,16764e" filled="f" strokecolor="lime" strokeweight=".12pt">
                  <v:stroke endcap="round"/>
                  <v:path arrowok="t" textboxrect="0,0,108204,16764"/>
                </v:shape>
                <v:shape id="Shape 2562" o:spid="_x0000_s1034" style="position:absolute;left:52095;top:320;width:1082;height:289;visibility:visible;mso-wrap-style:square;v-text-anchor:top" coordsize="108204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/oR8YA&#10;AADdAAAADwAAAGRycy9kb3ducmV2LnhtbESPT2vCQBTE7wW/w/IKvdWNqQ2SuooIgiBK/XPx9si+&#10;JqHZtyG7xs23d4VCj8PM/IaZL4NpRE+dqy0rmIwTEMSF1TWXCi7nzfsMhPPIGhvLpGAgB8vF6GWO&#10;ubZ3PlJ/8qWIEHY5Kqi8b3MpXVGRQTe2LXH0fmxn0EfZlVJ3eI9w08g0STJpsOa4UGFL64qK39PN&#10;KJjuh4/z/hp2WTvtA1/r5ns4TJR6ew2rLxCegv8P/7W3WkH6maXwfBOf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0/oR8YAAADdAAAADwAAAAAAAAAAAAAAAACYAgAAZHJz&#10;L2Rvd25yZXYueG1sUEsFBgAAAAAEAAQA9QAAAIsDAAAAAA==&#10;" path="m,l108204,28956e" filled="f" strokeweight=".12pt">
                  <v:stroke endcap="round"/>
                  <v:path arrowok="t" textboxrect="0,0,108204,28956"/>
                </v:shape>
                <v:shape id="Shape 2563" o:spid="_x0000_s1035" style="position:absolute;left:52080;top:579;width:1082;height:259;visibility:visible;mso-wrap-style:square;v-text-anchor:top" coordsize="108204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GDZcgA&#10;AADdAAAADwAAAGRycy9kb3ducmV2LnhtbESP3WoCMRSE7wt9h3AKvSmareIPq1FsUSiliK56f9wc&#10;d5duTrZJ1O3bm0LBy2FmvmGm89bU4kLOV5YVvHYTEMS51RUXCva7VWcMwgdkjbVlUvBLHuazx4cp&#10;ptpeeUuXLBQiQtinqKAMoUml9HlJBn3XNsTRO1lnMETpCqkdXiPc1LKXJENpsOK4UGJD7yXl39nZ&#10;KHDrz9PiKxu9LX9WR7c5bJqjfBko9fzULiYgArXhHv5vf2gFvcGwD39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4YNlyAAAAN0AAAAPAAAAAAAAAAAAAAAAAJgCAABk&#10;cnMvZG93bnJldi54bWxQSwUGAAAAAAQABAD1AAAAjQMAAAAA&#10;" path="m,l108204,25908e" filled="f" strokecolor="lime" strokeweight=".12pt">
                  <v:stroke endcap="round"/>
                  <v:path arrowok="t" textboxrect="0,0,108204,25908"/>
                </v:shape>
                <v:shape id="Shape 2564" o:spid="_x0000_s1036" style="position:absolute;left:53177;top:609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wpzscA&#10;AADdAAAADwAAAGRycy9kb3ducmV2LnhtbESPW2vCQBSE3wv9D8sRfKsbJd5SVylCxdIn4wV8O+6e&#10;JqHZsyG7avrvu4WCj8PMfMMsVp2txY1aXzlWMBwkIIi1MxUXCg7795cZCB+QDdaOScEPeVgtn58W&#10;mBl35x3d8lCICGGfoYIyhCaT0uuSLPqBa4ij9+VaiyHKtpCmxXuE21qOkmQiLVYcF0psaF2S/s6v&#10;VoH/mJ79qUj19ajzz/n5MltvUq1Uv9e9vYII1IVH+L+9NQpG40kKf2/i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4MKc7HAAAA3QAAAA8AAAAAAAAAAAAAAAAAmAIAAGRy&#10;cy9kb3ducmV2LnhtbFBLBQYAAAAABAAEAPUAAACMAwAAAAA=&#10;" path="m,l103632,38100e" filled="f" strokeweight=".12pt">
                  <v:stroke endcap="round"/>
                  <v:path arrowok="t" textboxrect="0,0,103632,38100"/>
                </v:shape>
                <v:shape id="Shape 2565" o:spid="_x0000_s1037" style="position:absolute;left:53162;top:838;width:1036;height:350;visibility:visible;mso-wrap-style:square;v-text-anchor:top" coordsize="103632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Z7L8QA&#10;AADdAAAADwAAAGRycy9kb3ducmV2LnhtbESPQYvCMBSE78L+h/AW9qapglWqUYqLi8fVevD4aJ5t&#10;tXmpTdT2328WBI/DzHzDLNedqcWDWldZVjAeRSCIc6srLhQcs+1wDsJ5ZI21ZVLQk4P16mOwxETb&#10;J+/pcfCFCBB2CSoovW8SKV1ekkE3sg1x8M62NeiDbAupW3wGuKnlJIpiabDisFBiQ5uS8uvhbhRk&#10;6feN+j5Os+3uLmf4e7r8jE9KfX126QKEp86/w6/2TiuYTOMp/L8JT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Gey/EAAAA3QAAAA8AAAAAAAAAAAAAAAAAmAIAAGRycy9k&#10;b3ducmV2LnhtbFBLBQYAAAAABAAEAPUAAACJAwAAAAA=&#10;" path="m,l103632,35052e" filled="f" strokecolor="lime" strokeweight=".12pt">
                  <v:stroke endcap="round"/>
                  <v:path arrowok="t" textboxrect="0,0,103632,35052"/>
                </v:shape>
                <v:shape id="Shape 2566" o:spid="_x0000_s1038" style="position:absolute;left:54213;top:990;width:1006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alScQA&#10;AADdAAAADwAAAGRycy9kb3ducmV2LnhtbESPUWvCMBSF3wf7D+EO9jbTOSxSjTI2BoMpzFrfL821&#10;iTY3pcm0/nsjDHw8nHO+w5kvB9eKE/XBelbwOspAENdeW24UVNuvlymIEJE1tp5JwYUCLBePD3Ms&#10;tD/zhk5lbESCcChQgYmxK6QMtSGHYeQ74uTtfe8wJtk3Uvd4TnDXynGW5dKh5bRgsKMPQ/Wx/HMK&#10;bNX8clZXq5/P1lC5O7ytN5aVen4a3mcgIg3xHv5vf2sF40mew+1NegJ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WpUnEAAAA3QAAAA8AAAAAAAAAAAAAAAAAmAIAAGRycy9k&#10;b3ducmV2LnhtbFBLBQYAAAAABAAEAPUAAACJAwAAAAA=&#10;" path="m,l100584,45720e" filled="f" strokeweight=".12pt">
                  <v:stroke endcap="round"/>
                  <v:path arrowok="t" textboxrect="0,0,100584,45720"/>
                </v:shape>
                <v:shape id="Shape 2567" o:spid="_x0000_s1039" style="position:absolute;left:54198;top:1188;width:1021;height:442;visibility:visible;mso-wrap-style:square;v-text-anchor:top" coordsize="102108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zzvMgA&#10;AADdAAAADwAAAGRycy9kb3ducmV2LnhtbESPQWvCQBSE70L/w/IK3nRT0Riiq6ggFqHSpqXg7TX7&#10;mqTJvg3Zrab/visUehxm5htmue5NIy7UucqygodxBII4t7riQsHb636UgHAeWWNjmRT8kIP16m6w&#10;xFTbK7/QJfOFCBB2KSoovW9TKV1ekkE3ti1x8D5tZ9AH2RVSd3gNcNPISRTF0mDFYaHElnYl5XX2&#10;bRQcn573p3ly+EiO/hx/Ze/1dnqqlRre95sFCE+9/w//tR+1gsksnsPtTXgCcvU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XPO8yAAAAN0AAAAPAAAAAAAAAAAAAAAAAJgCAABk&#10;cnMvZG93bnJldi54bWxQSwUGAAAAAAQABAD1AAAAjQMAAAAA&#10;" path="m,l102108,44196e" filled="f" strokecolor="lime" strokeweight=".12pt">
                  <v:stroke endcap="round"/>
                  <v:path arrowok="t" textboxrect="0,0,102108,44196"/>
                </v:shape>
                <v:shape id="Shape 2568" o:spid="_x0000_s1040" style="position:absolute;left:55219;top:1447;width:975;height:564;visibility:visible;mso-wrap-style:square;v-text-anchor:top" coordsize="97536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Eez8MA&#10;AADdAAAADwAAAGRycy9kb3ducmV2LnhtbERPTUvDQBC9F/wPywje2o0FQ43dFhWUgvTQVluPQ3ZM&#10;gtnZsDtNk3/vHgoeH+97uR5cq3oKsfFs4H6WgSIuvW24MvB5eJsuQEVBtth6JgMjRVivbiZLLKy/&#10;8I76vVQqhXAs0EAt0hVax7Imh3HmO+LE/fjgUBIMlbYBLynctXqeZbl22HBqqLGj15rK3/3ZGehf&#10;hseDZze+j3L8zr9O20AfYszd7fD8BEpokH/x1b2xBuYPeZqb3qQno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Eez8MAAADdAAAADwAAAAAAAAAAAAAAAACYAgAAZHJzL2Rv&#10;d25yZXYueG1sUEsFBgAAAAAEAAQA9QAAAIgDAAAAAA==&#10;" path="m,l97536,56388e" filled="f" strokeweight=".12pt">
                  <v:stroke endcap="round"/>
                  <v:path arrowok="t" textboxrect="0,0,97536,56388"/>
                </v:shape>
                <v:shape id="Shape 2569" o:spid="_x0000_s1041" style="position:absolute;left:55219;top:1630;width:975;height:518;visibility:visible;mso-wrap-style:square;v-text-anchor:top" coordsize="97536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woV8QA&#10;AADdAAAADwAAAGRycy9kb3ducmV2LnhtbESPQWuDQBSE74H+h+UVekvWSrWJzSqlkJJjYnvp7eG+&#10;qtR9q+4m2n+fDQRyHGbmG2ZbzKYTZxpda1nB8yoCQVxZ3XKt4Ptrt1yDcB5ZY2eZFPyTgyJ/WGwx&#10;03biI51LX4sAYZehgsb7PpPSVQ0ZdCvbEwfv144GfZBjLfWIU4CbTsZRlEqDLYeFBnv6aKj6K09G&#10;gbVGfv4k03TA5FW+pPFghv2g1NPj/P4GwtPs7+Fbe68VxEm6geub8ARk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8KFfEAAAA3QAAAA8AAAAAAAAAAAAAAAAAmAIAAGRycy9k&#10;b3ducmV2LnhtbFBLBQYAAAAABAAEAPUAAACJAwAAAAA=&#10;" path="m,l97536,51816e" filled="f" strokecolor="lime" strokeweight=".12pt">
                  <v:stroke endcap="round"/>
                  <v:path arrowok="t" textboxrect="0,0,97536,51816"/>
                </v:shape>
                <v:shape id="Shape 2570" o:spid="_x0000_s1042" style="position:absolute;left:56194;top:2011;width:900;height:625;visibility:visible;mso-wrap-style:square;v-text-anchor:top" coordsize="89916,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gfisMA&#10;AADdAAAADwAAAGRycy9kb3ducmV2LnhtbERPTWvCQBC9C/0Pywi96UbR1kZXaS1KhVKq1fuQHZPQ&#10;7GzIrpr21zsHwePjfc8WravUmZpQejYw6CegiDNvS84N7H9WvQmoEJEtVp7JwB8FWMwfOjNMrb/w&#10;ls67mCsJ4ZCigSLGOtU6ZAU5DH1fEwt39I3DKLDJtW3wIuGu0sMkedIOS5aGAmtaFpT97k7OwLBK&#10;9GnwfXhZ/3+N3j/f9OY45o0xj932dQoqUhvv4pv7w4pv/Cz75Y08AT2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ngfisMAAADdAAAADwAAAAAAAAAAAAAAAACYAgAAZHJzL2Rv&#10;d25yZXYueG1sUEsFBgAAAAAEAAQA9QAAAIgDAAAAAA==&#10;" path="m,l89916,62485e" filled="f" strokeweight=".12pt">
                  <v:stroke endcap="round"/>
                  <v:path arrowok="t" textboxrect="0,0,89916,62485"/>
                </v:shape>
                <v:shape id="Shape 2571" o:spid="_x0000_s1043" style="position:absolute;left:56194;top:2148;width:930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kxzcQA&#10;AADdAAAADwAAAGRycy9kb3ducmV2LnhtbESPwWrDMBBE74X8g9hAbo0cmzbFjRJMIOBjmwbnurW2&#10;lom1MpZiu39fFQo9DjPzhtkdZtuJkQbfOlawWScgiGunW24UXD5Ojy8gfEDW2DkmBd/k4bBfPOww&#10;127idxrPoRERwj5HBSaEPpfS14Ys+rXriaP35QaLIcqhkXrAKcJtJ9MkeZYWW44LBns6Gqpv57tV&#10;cB2p9qXLMlOl81vxWVnsbpVSq+VcvIIINIf/8F+71ArSp+0Gft/EJy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JMc3EAAAA3QAAAA8AAAAAAAAAAAAAAAAAmAIAAGRycy9k&#10;b3ducmV2LnhtbFBLBQYAAAAABAAEAPUAAACJAwAAAAA=&#10;" path="m,l92964,59436e" filled="f" strokecolor="lime" strokeweight=".12pt">
                  <v:stroke endcap="round"/>
                  <v:path arrowok="t" textboxrect="0,0,92964,59436"/>
                </v:shape>
                <v:shape id="Shape 2572" o:spid="_x0000_s1044" style="position:absolute;left:57094;top:2636;width:853;height:716;visibility:visible;mso-wrap-style:square;v-text-anchor:top" coordsize="85344,71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QLwMcA&#10;AADdAAAADwAAAGRycy9kb3ducmV2LnhtbESP0WrCQBRE34X+w3ILfRHdNDWtRFcpLYKIpST2A67Z&#10;axKavRuy2xj/3hWEPg4zc4ZZrgfTiJ46V1tW8DyNQBAXVtdcKvg5bCZzEM4ja2wsk4ILOVivHkZL&#10;TLU9c0Z97ksRIOxSVFB536ZSuqIig25qW+LgnWxn0AfZlVJ3eA5w08g4il6lwZrDQoUtfVRU/OZ/&#10;RgH2X8fvz5f92I33u1m2LZJ8k7RKPT0O7wsQngb/H763t1pBnLzFcHsTnoB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80C8DHAAAA3QAAAA8AAAAAAAAAAAAAAAAAmAIAAGRy&#10;cy9kb3ducmV2LnhtbFBLBQYAAAAABAAEAPUAAACMAwAAAAA=&#10;" path="m,l85344,71627e" filled="f" strokeweight=".12pt">
                  <v:stroke endcap="round"/>
                  <v:path arrowok="t" textboxrect="0,0,85344,71627"/>
                </v:shape>
                <v:shape id="Shape 2573" o:spid="_x0000_s1045" style="position:absolute;left:57124;top:2743;width:869;height:686;visibility:visible;mso-wrap-style:square;v-text-anchor:top" coordsize="86868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6IIccA&#10;AADdAAAADwAAAGRycy9kb3ducmV2LnhtbESPQWvCQBSE7wX/w/IEL6VuTKktqauoWNSjtoK9PbKv&#10;STT7NuxuNP33XaHgcZiZb5jJrDO1uJDzlWUFo2ECgji3uuJCwdfnx9MbCB+QNdaWScEveZhNew8T&#10;zLS98o4u+1CICGGfoYIyhCaT0uclGfRD2xBH78c6gyFKV0jt8BrhppZpkoylwYrjQokNLUvKz/vW&#10;KDic0tat6Xh4rPJ2u/hen8fz40qpQb+bv4MI1IV7+L+90QrSl9dnuL2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+iCHHAAAA3QAAAA8AAAAAAAAAAAAAAAAAmAIAAGRy&#10;cy9kb3ducmV2LnhtbFBLBQYAAAAABAAEAPUAAACMAwAAAAA=&#10;" path="m,l86868,68580e" filled="f" strokecolor="lime" strokeweight=".12pt">
                  <v:stroke endcap="round"/>
                  <v:path arrowok="t" textboxrect="0,0,86868,68580"/>
                </v:shape>
                <v:shape id="Shape 2574" o:spid="_x0000_s1046" style="position:absolute;left:57947;top:3352;width:793;height:778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q65MUA&#10;AADdAAAADwAAAGRycy9kb3ducmV2LnhtbESPW4vCMBSE34X9D+Es+LJoqqwXukZRlxXxQfDCPh+a&#10;Y1tsTkoSa/ffG2HBx2FmvmFmi9ZUoiHnS8sKBv0EBHFmdcm5gvPppzcF4QOyxsoyKfgjD4v5W2eG&#10;qbZ3PlBzDLmIEPYpKihCqFMpfVaQQd+3NXH0LtYZDFG6XGqH9wg3lRwmyVgaLDkuFFjTuqDserwZ&#10;Bc3K7lgP3Dj/PdiPDeLNbL/3SnXf2+UXiEBteIX/21utYDiafMLzTXw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2rrkxQAAAN0AAAAPAAAAAAAAAAAAAAAAAJgCAABkcnMv&#10;ZG93bnJldi54bWxQSwUGAAAAAAQABAD1AAAAigMAAAAA&#10;" path="m,l79248,77724e" filled="f" strokeweight=".12pt">
                  <v:stroke endcap="round"/>
                  <v:path arrowok="t" textboxrect="0,0,79248,77724"/>
                </v:shape>
                <v:shape id="Shape 2575" o:spid="_x0000_s1047" style="position:absolute;left:57993;top:3429;width:808;height:746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KRbscA&#10;AADdAAAADwAAAGRycy9kb3ducmV2LnhtbESPQWvCQBSE7wX/w/KEXopuTNFo6irSUvBSUCuW3h7Z&#10;12ww+zZktyb+e1co9DjMzDfMct3bWlyo9ZVjBZNxAoK4cLriUsHx8300B+EDssbaMSm4kof1avCw&#10;xFy7jvd0OYRSRAj7HBWYEJpcSl8YsujHriGO3o9rLYYo21LqFrsIt7VMk2QmLVYcFww29GqoOB9+&#10;rYIv8+z337PN6SNbPGXpW613ZbdQ6nHYb15ABOrDf/ivvdUK0mk2hfub+ATk6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SkW7HAAAA3QAAAA8AAAAAAAAAAAAAAAAAmAIAAGRy&#10;cy9kb3ducmV2LnhtbFBLBQYAAAAABAAEAPUAAACMAwAAAAA=&#10;" path="m,l80772,74676e" filled="f" strokecolor="lime" strokeweight=".12pt">
                  <v:stroke endcap="round"/>
                  <v:path arrowok="t" textboxrect="0,0,80772,74676"/>
                </v:shape>
                <v:shape id="Shape 2576" o:spid="_x0000_s1048" style="position:absolute;left:58740;top:4130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17wMYA&#10;AADdAAAADwAAAGRycy9kb3ducmV2LnhtbESPQWvCQBSE74L/YXlCb3WjVFtSN0EFQRCkte2ht0f2&#10;mY1m34bsauK/dwsFj8PMfMMs8t7W4kqtrxwrmIwTEMSF0xWXCr6/Ns9vIHxA1lg7JgU38pBnw8EC&#10;U+06/qTrIZQiQtinqMCE0KRS+sKQRT92DXH0jq61GKJsS6lb7CLc1nKaJHNpseK4YLChtaHifLhY&#10;BbP9+ddjtdq//KxPt0lnljsOH0o9jfrlO4hAfXiE/9tbrWA6e53D35v4BGR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17wMYAAADdAAAADwAAAAAAAAAAAAAAAACYAgAAZHJz&#10;L2Rvd25yZXYueG1sUEsFBgAAAAAEAAQA9QAAAIsDAAAAAA==&#10;" path="m,l71628,85344e" filled="f" strokeweight=".12pt">
                  <v:stroke endcap="round"/>
                  <v:path arrowok="t" textboxrect="0,0,71628,85344"/>
                </v:shape>
                <v:shape id="Shape 2577" o:spid="_x0000_s1049" style="position:absolute;left:58801;top:4175;width:731;height:823;visibility:visible;mso-wrap-style:square;v-text-anchor:top" coordsize="73152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1Y08UA&#10;AADdAAAADwAAAGRycy9kb3ducmV2LnhtbESPQWsCMRSE7wX/Q3gFbzVbqVq2RhFB2p6021Lo7bF5&#10;TbZuXpYk6vrvjSD0OMzMN8x82btWHCnExrOCx1EBgrj2umGj4Otz8/AMIiZkja1nUnCmCMvF4G6O&#10;pfYn/qBjlYzIEI4lKrApdaWUsbbkMI58R5y9Xx8cpiyDkTrgKcNdK8dFMZUOG84LFjtaW6r31cEp&#10;+EGDTxz+9tvzd+WndvdO5rVTanjfr15AJOrTf/jWftMKxpPZDK5v8hOQi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DVjTxQAAAN0AAAAPAAAAAAAAAAAAAAAAAJgCAABkcnMv&#10;ZG93bnJldi54bWxQSwUGAAAAAAQABAD1AAAAigMAAAAA&#10;" path="m,l73152,82296e" filled="f" strokecolor="lime" strokeweight=".12pt">
                  <v:stroke endcap="round"/>
                  <v:path arrowok="t" textboxrect="0,0,73152,82296"/>
                </v:shape>
                <v:shape id="Shape 2578" o:spid="_x0000_s1050" style="position:absolute;left:59456;top:4983;width:640;height:884;visibility:visible;mso-wrap-style:square;v-text-anchor:top" coordsize="64008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NH8UA&#10;AADdAAAADwAAAGRycy9kb3ducmV2LnhtbERPz2vCMBS+D/wfwhO8DE0Vpq4aZSgyd3BiJ+jx0Tzb&#10;sualJpnW/345DHb8+H7Pl62pxY2crywrGA4SEMS51RUXCo5fm/4UhA/IGmvLpOBBHpaLztMcU23v&#10;fKBbFgoRQ9inqKAMoUml9HlJBv3ANsSRu1hnMEToCqkd3mO4qeUoScbSYMWxocSGViXl39mPUbA+&#10;fJzOz6f2NbnaXZ29T/Zj97lXqtdt32YgArXhX/zn3moFo5dJnBvfxCc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RM0fxQAAAN0AAAAPAAAAAAAAAAAAAAAAAJgCAABkcnMv&#10;ZG93bnJldi54bWxQSwUGAAAAAAQABAD1AAAAigMAAAAA&#10;" path="m,l64008,88392e" filled="f" strokeweight=".12pt">
                  <v:stroke endcap="round"/>
                  <v:path arrowok="t" textboxrect="0,0,64008,88392"/>
                </v:shape>
                <v:shape id="Shape 2579" o:spid="_x0000_s1051" style="position:absolute;left:59532;top:4998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qkrsUA&#10;AADdAAAADwAAAGRycy9kb3ducmV2LnhtbESP3WoCMRSE7wt9h3AK3hTNaq0/W6OIIHhTxNQHOGyO&#10;m7Wbk3UTdfv2plDo5TAz3zCLVedqcaM2VJ4VDAcZCOLCm4pLBcevbX8GIkRkg7VnUvBDAVbL56cF&#10;5sbf+UA3HUuRIBxyVGBjbHIpQ2HJYRj4hjh5J986jEm2pTQt3hPc1XKUZRPpsOK0YLGhjaXiW1+d&#10;gnDVFzvbj9/0qzHnw6f0Rh/HSvVeuvUHiEhd/A//tXdGweh9OoffN+k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WqSuxQAAAN0AAAAPAAAAAAAAAAAAAAAAAJgCAABkcnMv&#10;ZG93bnJldi54bWxQSwUGAAAAAAQABAD1AAAAigMAAAAA&#10;" path="m,l67056,86868e" filled="f" strokecolor="lime" strokeweight=".12pt">
                  <v:stroke endcap="round"/>
                  <v:path arrowok="t" textboxrect="0,0,67056,86868"/>
                </v:shape>
                <v:shape id="Shape 2580" o:spid="_x0000_s1052" style="position:absolute;left:60096;top:5867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IlsQA&#10;AADdAAAADwAAAGRycy9kb3ducmV2LnhtbERPTU/CQBC9m/AfNkPizW4hKk1hISiY9FjQKMdJd2gL&#10;3dnSXUr99+7BhOPL+16sBtOInjpXW1YwiWIQxIXVNZcKvj4/nhIQziNrbCyTgl9ysFqOHhaYanvj&#10;HfV7X4oQwi5FBZX3bSqlKyoy6CLbEgfuaDuDPsCulLrDWwg3jZzG8as0WHNoqLCl94qK8/5qFDxP&#10;+m3WX77b489bLs8zczhtcqvU43hYz0F4Gvxd/O/OtILpSxL2hzfhCc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8iJbEAAAA3QAAAA8AAAAAAAAAAAAAAAAAmAIAAGRycy9k&#10;b3ducmV2LnhtbFBLBQYAAAAABAAEAPUAAACJAwAAAAA=&#10;" path="m,l56388,96012e" filled="f" strokeweight=".12pt">
                  <v:stroke endcap="round"/>
                  <v:path arrowok="t" textboxrect="0,0,56388,96012"/>
                </v:shape>
                <v:shape id="Shape 2581" o:spid="_x0000_s1053" style="position:absolute;left:60203;top:5867;width:579;height:945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vFMsUA&#10;AADdAAAADwAAAGRycy9kb3ducmV2LnhtbESPQWvCQBSE74X+h+UVvDUbBSWkWaUUCrkImhbPz+xr&#10;kpp9G3dXTf69KxR6HGbmG6bYjKYXV3K+s6xgnqQgiGurO24UfH99vmYgfEDW2FsmBRN52KyfnwrM&#10;tb3xnq5VaESEsM9RQRvCkEvp65YM+sQOxNH7sc5giNI1Uju8Rbjp5SJNV9Jgx3GhxYE+WqpP1cUo&#10;SMtVkx3t+Vz+ZrQ7bE/uMNVOqdnL+P4GItAY/sN/7VIrWCyzOTzexCc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68UyxQAAAN0AAAAPAAAAAAAAAAAAAAAAAJgCAABkcnMv&#10;ZG93bnJldi54bWxQSwUGAAAAAAQABAD1AAAAigMAAAAA&#10;" path="m,l57912,94488e" filled="f" strokecolor="lime" strokeweight=".12pt">
                  <v:stroke endcap="round"/>
                  <v:path arrowok="t" textboxrect="0,0,57912,94488"/>
                </v:shape>
                <v:shape id="Shape 2582" o:spid="_x0000_s1054" style="position:absolute;left:60660;top:6827;width:472;height:1006;visibility:visible;mso-wrap-style:square;v-text-anchor:top" coordsize="47244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/5fcMA&#10;AADdAAAADwAAAGRycy9kb3ducmV2LnhtbESPQWuDQBSE74X+h+UVemtWBYPYbEIRCjmFaqXnh/uq&#10;EvetdTdq/n02EOhxmJlvmN1hNYOYaXK9ZQXxJgJB3Fjdc6ug/v58y0A4j6xxsEwKruTgsH9+2mGu&#10;7cIlzZVvRYCwy1FB5/2YS+majgy6jR2Jg/drJ4M+yKmVesIlwM0gkyjaSoM9h4UORyo6as7VxShI&#10;+evHnl1xWsq/uijHNNZJNij1+rJ+vIPwtPr/8KN91AqSNEvg/iY8Abm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/5fcMAAADdAAAADwAAAAAAAAAAAAAAAACYAgAAZHJzL2Rv&#10;d25yZXYueG1sUEsFBgAAAAAEAAQA9QAAAIgDAAAAAA==&#10;" path="m,l47244,100585e" filled="f" strokeweight=".12pt">
                  <v:stroke endcap="round"/>
                  <v:path arrowok="t" textboxrect="0,0,47244,100585"/>
                </v:shape>
                <v:shape id="Shape 2583" o:spid="_x0000_s1055" style="position:absolute;left:60782;top:6812;width:503;height:975;visibility:visible;mso-wrap-style:square;v-text-anchor:top" coordsize="50292,97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BGscA&#10;AADdAAAADwAAAGRycy9kb3ducmV2LnhtbESPQWvCQBSE74L/YXlCb7qpxZKmriJCqx560Hqwt9fd&#10;1ySYfRuyaxL/vSsIPQ4z8w0zX/a2Ei01vnSs4HmSgCDWzpScKzh+f4xTED4gG6wck4IreVguhoM5&#10;ZsZ1vKf2EHIRIewzVFCEUGdSel2QRT9xNXH0/lxjMUTZ5NI02EW4reQ0SV6lxZLjQoE1rQvS58PF&#10;KtDXt89u9tvuflJ9rL7OJz7hfqPU06hfvYMI1If/8KO9NQqms/QF7m/iE5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nQRrHAAAA3QAAAA8AAAAAAAAAAAAAAAAAmAIAAGRy&#10;cy9kb3ducmV2LnhtbFBLBQYAAAAABAAEAPUAAACMAwAAAAA=&#10;" path="m,l50292,97537e" filled="f" strokecolor="lime" strokeweight=".12pt">
                  <v:stroke endcap="round"/>
                  <v:path arrowok="t" textboxrect="0,0,50292,97537"/>
                </v:shape>
                <v:shape id="Shape 2584" o:spid="_x0000_s1056" style="position:absolute;left:61132;top:7833;width:381;height:1036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KMxcYA&#10;AADdAAAADwAAAGRycy9kb3ducmV2LnhtbESPQWsCMRSE74L/IbyCl0WzilbZGkUU0VNB20tvj83r&#10;7rabl3UTNfrrG0HocZiZb5j5MphaXKh1lWUFw0EKgji3uuJCwefHtj8D4TyyxtoyKbiRg+Wi25lj&#10;pu2VD3Q5+kJECLsMFZTeN5mULi/JoBvYhjh637Y16KNsC6lbvEa4qeUoTV+lwYrjQokNrUvKf49n&#10;o8C+56d7kpzCNCRrs6v3P4fqa6NU7yWs3kB4Cv4//GzvtYLRZDaGx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KMxcYAAADdAAAADwAAAAAAAAAAAAAAAACYAgAAZHJz&#10;L2Rvd25yZXYueG1sUEsFBgAAAAAEAAQA9QAAAIsDAAAAAA==&#10;" path="m,l38100,103632e" filled="f" strokeweight=".12pt">
                  <v:stroke endcap="round"/>
                  <v:path arrowok="t" textboxrect="0,0,38100,103632"/>
                </v:shape>
                <v:shape id="Shape 2585" o:spid="_x0000_s1057" style="position:absolute;left:61285;top:7787;width:396;height:1036;visibility:visible;mso-wrap-style:square;v-text-anchor:top" coordsize="3962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feqsQA&#10;AADdAAAADwAAAGRycy9kb3ducmV2LnhtbESPS2vDMBCE74X8B7GB3Go5CXaMGyUkLQVfmwe9LtbW&#10;NrVWxlL8+PdVodDjMDPfMPvjZFoxUO8aywrWUQyCuLS64UrB7fr+nIFwHllja5kUzOTgeFg87THX&#10;duQPGi6+EgHCLkcFtfddLqUrazLoItsRB+/L9gZ9kH0ldY9jgJtWbuI4lQYbDgs1dvRaU/l9eRgF&#10;2/PbZ+HOj2rXpWOT8nxP9HBXarWcTi8gPE3+P/zXLrSCTZIl8PsmPAF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n3qrEAAAA3QAAAA8AAAAAAAAAAAAAAAAAmAIAAGRycy9k&#10;b3ducmV2LnhtbFBLBQYAAAAABAAEAPUAAACJAwAAAAA=&#10;" path="m,l39624,103632e" filled="f" strokecolor="lime" strokeweight=".12pt">
                  <v:stroke endcap="round"/>
                  <v:path arrowok="t" textboxrect="0,0,39624,103632"/>
                </v:shape>
                <v:shape id="Shape 2586" o:spid="_x0000_s1058" style="position:absolute;left:61513;top:8869;width:290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IQMcYA&#10;AADdAAAADwAAAGRycy9kb3ducmV2LnhtbESP0WrCQBRE3wv9h+UKfasbLZU0dROKILbqS00/4JK9&#10;ZqPZuyG7avL3XaHQx2FmzjDLYrCtuFLvG8cKZtMEBHHldMO1gp9y/ZyC8AFZY+uYFIzkocgfH5aY&#10;aXfjb7oeQi0ihH2GCkwIXSalrwxZ9FPXEUfv6HqLIcq+lrrHW4TbVs6TZCEtNhwXDHa0MlSdDxer&#10;oHS7TbdflbvTtrwkby9m/DriqNTTZPh4BxFoCP/hv/anVjB/TRdwfxOfgM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4IQMcYAAADdAAAADwAAAAAAAAAAAAAAAACYAgAAZHJz&#10;L2Rvd25yZXYueG1sUEsFBgAAAAAEAAQA9QAAAIsDAAAAAA==&#10;" path="m,l28956,108204e" filled="f" strokeweight=".12pt">
                  <v:stroke endcap="round"/>
                  <v:path arrowok="t" textboxrect="0,0,28956,108204"/>
                </v:shape>
                <v:shape id="Shape 2587" o:spid="_x0000_s1059" style="position:absolute;left:61681;top:8823;width:320;height:1052;visibility:visible;mso-wrap-style:square;v-text-anchor:top" coordsize="32004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Slo8MA&#10;AADdAAAADwAAAGRycy9kb3ducmV2LnhtbESPQYvCMBSE74L/ITxhb5oqrNVqlGVlWT2qhd3jo3m2&#10;xealJFHrvzeC4HGYmW+Y5bozjbiS87VlBeNRAoK4sLrmUkF+/BnOQPiArLGxTAru5GG96veWmGl7&#10;4z1dD6EUEcI+QwVVCG0mpS8qMuhHtiWO3sk6gyFKV0rt8BbhppGTJJlKgzXHhQpb+q6oOB8uRoGd&#10;78buX/t5vs1PxV+6ce2vTpX6GHRfCxCBuvAOv9pbrWDyOUvh+SY+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Slo8MAAADdAAAADwAAAAAAAAAAAAAAAACYAgAAZHJzL2Rv&#10;d25yZXYueG1sUEsFBgAAAAAEAAQA9QAAAIgDAAAAAA==&#10;" path="m,l32004,105156e" filled="f" strokecolor="lime" strokeweight=".12pt">
                  <v:stroke endcap="round"/>
                  <v:path arrowok="t" textboxrect="0,0,32004,105156"/>
                </v:shape>
                <v:shape id="Shape 2588" o:spid="_x0000_s1060" style="position:absolute;left:61803;top:9951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JXbcEA&#10;AADdAAAADwAAAGRycy9kb3ducmV2LnhtbERPy4rCMBTdD/gP4QqzG1NFxekYZZhBcOmr4PLSXNNi&#10;c1OSTNv5e7MQXB7Oe70dbCM68qF2rGA6yUAQl07XbBRczruPFYgQkTU2jknBPwXYbkZva8y16/lI&#10;3SkakUI45KigirHNpQxlRRbDxLXEibs5bzEm6I3UHvsUbhs5y7KltFhzaqiwpZ+KyvvpzyrosqKv&#10;5zf/uytkMTfh01yv+qDU+3j4/gIRaYgv8dO91wpmi1Wam96kJyA3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iV23BAAAA3QAAAA8AAAAAAAAAAAAAAAAAmAIAAGRycy9kb3du&#10;cmV2LnhtbFBLBQYAAAAABAAEAPUAAACGAwAAAAA=&#10;" path="m,l19812,108204e" filled="f" strokeweight=".12pt">
                  <v:stroke endcap="round"/>
                  <v:path arrowok="t" textboxrect="0,0,19812,108204"/>
                </v:shape>
                <v:shape id="Shape 2589" o:spid="_x0000_s1061" style="position:absolute;left:62001;top:9875;width:213;height:1082;visibility:visible;mso-wrap-style:square;v-text-anchor:top" coordsize="2133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fJV8UA&#10;AADdAAAADwAAAGRycy9kb3ducmV2LnhtbESPwWrDMBBE74X8g9hAb7VcQ0LsRjGtodBLCHVKz1tr&#10;Y5lYK2MpjvP3UaHQ4zAzb5htOdteTDT6zrGC5yQFQdw43XGr4Ov4/rQB4QOyxt4xKbiRh3K3eNhi&#10;od2VP2mqQysihH2BCkwIQyGlbwxZ9IkbiKN3cqPFEOXYSj3iNcJtL7M0XUuLHccFgwNVhppzfbEK&#10;vg9T3q3yg+FaZnt7kXX681Yp9bicX19ABJrDf/iv/aEVZKtNDr9v4hO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18lXxQAAAN0AAAAPAAAAAAAAAAAAAAAAAJgCAABkcnMv&#10;ZG93bnJldi54bWxQSwUGAAAAAAQABAD1AAAAigMAAAAA&#10;" path="m,l21336,108204e" filled="f" strokecolor="lime" strokeweight=".12pt">
                  <v:stroke endcap="round"/>
                  <v:path arrowok="t" textboxrect="0,0,21336,108204"/>
                </v:shape>
                <v:shape id="Shape 2590" o:spid="_x0000_s1062" style="position:absolute;left:62001;top:11033;width:91;height:1037;visibility:visible;mso-wrap-style:square;v-text-anchor:top" coordsize="914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yypL4A&#10;AADdAAAADwAAAGRycy9kb3ducmV2LnhtbERPyQrCMBC9C/5DGMGbphbXahQRBEEQN/A6NGNbbCal&#10;iVr/3hwEj4+3L1aNKcWLaldYVjDoRyCIU6sLzhRcL9veFITzyBpLy6TgQw5Wy3ZrgYm2bz7R6+wz&#10;EULYJagg975KpHRpTgZd31bEgbvb2qAPsM6krvEdwk0p4ygaS4MFh4YcK9rklD7OT6OgmURWH/fu&#10;Lj+DGaeHeHgbr4dKdTvNeg7CU+P/4p97pxXEo1nYH96EJyC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bcsqS+AAAA3QAAAA8AAAAAAAAAAAAAAAAAmAIAAGRycy9kb3ducmV2&#10;LnhtbFBLBQYAAAAABAAEAPUAAACDAwAAAAA=&#10;" path="m,l9144,103632e" filled="f" strokeweight=".12pt">
                  <v:stroke endcap="round"/>
                  <v:path arrowok="t" textboxrect="0,0,9144,103632"/>
                </v:shape>
                <v:shape id="Shape 2591" o:spid="_x0000_s1063" style="position:absolute;left:62214;top:10957;width:122;height:1006;visibility:visible;mso-wrap-style:square;v-text-anchor:top" coordsize="12192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bVpscA&#10;AADdAAAADwAAAGRycy9kb3ducmV2LnhtbESPQWvCQBSE74L/YXmCt2ajUNHoKkW0tJiDxkLx9sg+&#10;k9Ds25BdNfXXd4WCx2FmvmEWq87U4kqtqywrGEUxCOLc6ooLBV/H7csUhPPIGmvLpOCXHKyW/d4C&#10;E21vfKBr5gsRIOwSVFB63yRSurwkgy6yDXHwzrY16INsC6lbvAW4qeU4jifSYMVhocSG1iXlP9nF&#10;KEi/77HZbdL9ffJenbLd+tOc00ap4aB7m4Pw1Pln+L/9oRWMX2cjeLw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21abHAAAA3QAAAA8AAAAAAAAAAAAAAAAAmAIAAGRy&#10;cy9kb3ducmV2LnhtbFBLBQYAAAAABAAEAPUAAACMAwAAAAA=&#10;" path="m,l12192,100584e" filled="f" strokecolor="lime" strokeweight=".12pt">
                  <v:stroke endcap="round"/>
                  <v:path arrowok="t" textboxrect="0,0,12192,100584"/>
                </v:shape>
                <v:shape id="Shape 2592" o:spid="_x0000_s1064" style="position:absolute;left:62001;top:12070;width:91;height:1005;visibility:visible;mso-wrap-style:square;v-text-anchor:top" coordsize="91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2c68YA&#10;AADdAAAADwAAAGRycy9kb3ducmV2LnhtbESP3WrCQBSE7wu+w3KE3tWNgZQaXUWEgi2t4A+Id4fs&#10;MRvNng3ZVePbd4WCl8PMfMNMZp2txZVaXzlWMBwkIIgLpysuFey2n28fIHxA1lg7JgV38jCb9l4m&#10;mGt34zVdN6EUEcI+RwUmhCaX0heGLPqBa4ijd3StxRBlW0rd4i3CbS3TJHmXFiuOCwYbWhgqzpuL&#10;VZDR6TLaf9N8aVbm96s+H+7FT6bUa7+bj0EE6sIz/N9eagVpNkrh8SY+AT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92c68YAAADdAAAADwAAAAAAAAAAAAAAAACYAgAAZHJz&#10;L2Rvd25yZXYueG1sUEsFBgAAAAAEAAQA9QAAAIsDAAAAAA==&#10;" path="m9144,l,100584e" filled="f" strokeweight=".12pt">
                  <v:stroke endcap="round"/>
                  <v:path arrowok="t" textboxrect="0,0,9144,100584"/>
                </v:shape>
                <v:shape id="Shape 2593" o:spid="_x0000_s1065" style="position:absolute;left:62245;top:11963;width:91;height:1021;visibility:visible;mso-wrap-style:square;v-text-anchor:top" coordsize="9144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/UlsUA&#10;AADdAAAADwAAAGRycy9kb3ducmV2LnhtbESPQWvCQBSE7wX/w/KE3nSjpTbGbKQtFTx40LT0/Mg+&#10;s8Hs2zS71fjvu4LQ4zAz3zD5erCtOFPvG8cKZtMEBHHldMO1gq/PzSQF4QOyxtYxKbiSh3Uxesgx&#10;0+7CBzqXoRYRwj5DBSaELpPSV4Ys+qnriKN3dL3FEGVfS93jJcJtK+dJspAWG44LBjt6N1Sdyl+r&#10;4GOzx/aaviW4DDv3YnY/XH4vlHocD68rEIGG8B++t7dawfx5+QS3N/EJy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v9SWxQAAAN0AAAAPAAAAAAAAAAAAAAAAAJgCAABkcnMv&#10;ZG93bnJldi54bWxQSwUGAAAAAAQABAD1AAAAigMAAAAA&#10;" path="m9144,l,102109e" filled="f" strokecolor="lime" strokeweight=".12pt">
                  <v:stroke endcap="round"/>
                  <v:path arrowok="t" textboxrect="0,0,9144,102109"/>
                </v:shape>
                <v:shape id="Shape 2594" o:spid="_x0000_s1066" style="position:absolute;left:61803;top:13075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syrccA&#10;AADdAAAADwAAAGRycy9kb3ducmV2LnhtbESP3WrCQBSE7wt9h+UUvKubipY2ZpUiKqJQMJZeH7LH&#10;JG32bMhufvTpXaHQy2FmvmGS5WAq0VHjSssKXsYRCOLM6pJzBV+nzfMbCOeRNVaWScGFHCwXjw8J&#10;xtr2fKQu9bkIEHYxKii8r2MpXVaQQTe2NXHwzrYx6INscqkb7APcVHISRa/SYMlhocCaVgVlv2lr&#10;FKx+Djvr9jPz3Z3212O0brd99qnU6Gn4mIPwNPj/8F97pxVMZu9TuL8JT0A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LMq3HAAAA3QAAAA8AAAAAAAAAAAAAAAAAmAIAAGRy&#10;cy9kb3ducmV2LnhtbFBLBQYAAAAABAAEAPUAAACMAwAAAAA=&#10;" path="m19812,l,109728e" filled="f" strokeweight=".12pt">
                  <v:stroke endcap="round"/>
                  <v:path arrowok="t" textboxrect="0,0,19812,109728"/>
                </v:shape>
                <v:shape id="Shape 2595" o:spid="_x0000_s1067" style="position:absolute;left:62047;top:12984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Pm1ccA&#10;AADdAAAADwAAAGRycy9kb3ducmV2LnhtbESPQWsCMRSE74L/IbyCF6lZFcWuRimCUCpo1Uqvz83r&#10;7trkZdmkuv77Rih4HGbmG2a2aKwRF6p96VhBv5eAIM6cLjlX8HlYPU9A+ICs0TgmBTfysJi3WzNM&#10;tbvyji77kIsIYZ+igiKEKpXSZwVZ9D1XEUfv29UWQ5R1LnWN1wi3Rg6SZCwtlhwXCqxoWVD2s/+1&#10;CvLx6nhYD/unr+27PXbPpZGbD6NU56l5nYII1IRH+L/9phUMRi8juL+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z5tXHAAAA3QAAAA8AAAAAAAAAAAAAAAAAmAIAAGRy&#10;cy9kb3ducmV2LnhtbFBLBQYAAAAABAAEAPUAAACMAwAAAAA=&#10;" path="m19812,l,108204e" filled="f" strokecolor="lime" strokeweight=".12pt">
                  <v:stroke endcap="round"/>
                  <v:path arrowok="t" textboxrect="0,0,19812,108204"/>
                </v:shape>
                <v:shape id="Shape 2596" o:spid="_x0000_s1068" style="position:absolute;left:61513;top:14173;width:290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nomMYA&#10;AADdAAAADwAAAGRycy9kb3ducmV2LnhtbESP3WoCMRSE7wu+QziCdzWrpaKrUUQQCqUt/uD1cXPc&#10;XUxO1k1c07dvCoVeDjPzDbNYRWtER62vHSsYDTMQxIXTNZcKjoft8xSED8gajWNS8E0eVsve0wJz&#10;7R68o24fSpEg7HNUUIXQ5FL6oiKLfuga4uRdXGsxJNmWUrf4SHBr5DjLJtJizWmhwoY2FRXX/d0q&#10;2B6x/DgdYqxfNsZ8nW7nUff5rtSgH9dzEIFi+A//td+0gvHrbAK/b9IT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nomMYAAADdAAAADwAAAAAAAAAAAAAAAACYAgAAZHJz&#10;L2Rvd25yZXYueG1sUEsFBgAAAAAEAAQA9QAAAIsDAAAAAA==&#10;" path="m28956,l,106680e" filled="f" strokeweight=".12pt">
                  <v:stroke endcap="round"/>
                  <v:path arrowok="t" textboxrect="0,0,28956,106680"/>
                </v:shape>
                <v:shape id="Shape 2597" o:spid="_x0000_s1069" style="position:absolute;left:61742;top:14066;width:305;height:1067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52vcMA&#10;AADdAAAADwAAAGRycy9kb3ducmV2LnhtbESPQWvCQBSE70L/w/IEb2aj0GpjNlKEgh5rhOb4yD6T&#10;aPZturvV9N93CwWPw8x8w+Tb0fTiRs53lhUskhQEcW11x42CU/k+X4PwAVljb5kU/JCHbfE0yTHT&#10;9s4fdDuGRkQI+wwVtCEMmZS+bsmgT+xAHL2zdQZDlK6R2uE9wk0vl2n6Ig12HBdaHGjXUn09fhsF&#10;/aU21RdySaW3h8/1rnKW90rNpuPbBkSgMTzC/+29VrB8fl3B35v4BG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/52vcMAAADdAAAADwAAAAAAAAAAAAAAAACYAgAAZHJzL2Rv&#10;d25yZXYueG1sUEsFBgAAAAAEAAQA9QAAAIgDAAAAAA==&#10;" path="m30480,l,106680e" filled="f" strokecolor="lime" strokeweight=".12pt">
                  <v:stroke endcap="round"/>
                  <v:path arrowok="t" textboxrect="0,0,30480,106680"/>
                </v:shape>
                <v:shape id="Shape 2598" o:spid="_x0000_s1070" style="position:absolute;left:61132;top:15240;width:381;height:1051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tFMsUA&#10;AADdAAAADwAAAGRycy9kb3ducmV2LnhtbERPy2oCMRTdC/2HcAvd1YyC0k6NUgRFuihqH9DdJbnO&#10;TJvcjJN0nPHrzUJweTjv2aJzVrTUhMqzgtEwA0Gsvam4UPD5sXp8AhEiskHrmRT0FGAxvxvMMDf+&#10;xDtq97EQKYRDjgrKGOtcyqBLchiGviZO3ME3DmOCTSFNg6cU7qwcZ9lUOqw4NZRY07Ik/bf/dwq+&#10;z0f3fti+/Y7W+kv/tLveWt0r9XDfvb6AiNTFm/jq3hgF48lzmpvepCc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y0UyxQAAAN0AAAAPAAAAAAAAAAAAAAAAAJgCAABkcnMv&#10;ZG93bnJldi54bWxQSwUGAAAAAAQABAD1AAAAigMAAAAA&#10;" path="m38100,l,105156e" filled="f" strokeweight=".12pt">
                  <v:stroke endcap="round"/>
                  <v:path arrowok="t" textboxrect="0,0,38100,105156"/>
                </v:shape>
                <v:shape id="Shape 2599" o:spid="_x0000_s1071" style="position:absolute;left:61346;top:15133;width:396;height:1021;visibility:visible;mso-wrap-style:square;v-text-anchor:top" coordsize="39624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JQmMQA&#10;AADdAAAADwAAAGRycy9kb3ducmV2LnhtbESPQWsCMRSE74X+h/AEL1KzFSzuapRWEeypdFs8PzbP&#10;zeLmZUmiu/57IxR6HGbmG2a1GWwrruRD41jB6zQDQVw53XCt4Pdn/7IAESKyxtYxKbhRgM36+WmF&#10;hXY9f9O1jLVIEA4FKjAxdoWUoTJkMUxdR5y8k/MWY5K+ltpjn+C2lbMse5MWG04LBjvaGqrO5cUq&#10;sGbXHz8nwX0Nk3LxcfbxQvNcqfFoeF+CiDTE//Bf+6AVzOZ5Do836Qn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iUJjEAAAA3QAAAA8AAAAAAAAAAAAAAAAAmAIAAGRycy9k&#10;b3ducmV2LnhtbFBLBQYAAAAABAAEAPUAAACJAwAAAAA=&#10;" path="m39624,l,102108e" filled="f" strokecolor="lime" strokeweight=".12pt">
                  <v:stroke endcap="round"/>
                  <v:path arrowok="t" textboxrect="0,0,39624,102108"/>
                </v:shape>
                <v:shape id="Shape 2600" o:spid="_x0000_s1072" style="position:absolute;left:60660;top:16291;width:472;height:991;visibility:visible;mso-wrap-style:square;v-text-anchor:top" coordsize="472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BS+sIA&#10;AADdAAAADwAAAGRycy9kb3ducmV2LnhtbERPTUvDQBC9C/0PyxS82YkFi6TdliIU60GKUcHehuyY&#10;BLOzIbs2yb/vHASPj/e92Y2+NRfuYxPEwv0iA8NSBtdIZeHj/XD3CCYmEkdtELYwcYTddnazodyF&#10;Qd74UqTKaIjEnCzUKXU5Yixr9hQXoWNR7jv0npLCvkLX06DhvsVllq3QUyPaUFPHTzWXP8Wv195p&#10;//w6nbDoPh/wKx3xfAjDi7W383G/BpN4TP/iP/fRWViuMt2vb/QJ4PY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FL6wgAAAN0AAAAPAAAAAAAAAAAAAAAAAJgCAABkcnMvZG93&#10;bnJldi54bWxQSwUGAAAAAAQABAD1AAAAhwMAAAAA&#10;" path="m47244,l,99060e" filled="f" strokeweight=".12pt">
                  <v:stroke endcap="round"/>
                  <v:path arrowok="t" textboxrect="0,0,47244,99060"/>
                </v:shape>
                <v:shape id="Shape 2601" o:spid="_x0000_s1073" style="position:absolute;left:60858;top:16154;width:488;height:991;visibility:visible;mso-wrap-style:square;v-text-anchor:top" coordsize="487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ckVsYA&#10;AADdAAAADwAAAGRycy9kb3ducmV2LnhtbESPQWvCQBSE70L/w/IKvemuHqKmrlIK0lK9GAvS2yP7&#10;moRm34bdbZL++64geBxm5htmsxttK3ryoXGsYT5TIIhLZxquNHye99MViBCRDbaOScMfBdhtHyYb&#10;zI0b+ER9ESuRIBxy1FDH2OVShrImi2HmOuLkfTtvMSbpK2k8DgluW7lQKpMWG04LNXb0WlP5U/xa&#10;DeuP46U4LTM6X/pDfPvq/V4NS62fHseXZxCRxngP39rvRsMiU3O4vklPQG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ckVsYAAADdAAAADwAAAAAAAAAAAAAAAACYAgAAZHJz&#10;L2Rvd25yZXYueG1sUEsFBgAAAAAEAAQA9QAAAIsDAAAAAA==&#10;" path="m48768,l,99060e" filled="f" strokecolor="lime" strokeweight=".12pt">
                  <v:stroke endcap="round"/>
                  <v:path arrowok="t" textboxrect="0,0,48768,99060"/>
                </v:shape>
                <v:shape id="Shape 2602" o:spid="_x0000_s1074" style="position:absolute;left:60096;top:17282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BRLMUA&#10;AADdAAAADwAAAGRycy9kb3ducmV2LnhtbESPQWsCMRSE74X+h/AKvdXEFES2RhFBMCCUqmB7e928&#10;7i7dvCybqOu/bwqCx2FmvmFmi8G34kx9bAIbGI8UCOIyuIYrA4f9+mUKIiZkh21gMnClCIv548MM&#10;Cxcu/EHnXapEhnAs0ECdUldIGcuaPMZR6Iiz9xN6jynLvpKux0uG+1ZqpSbSY8N5ocaOVjWVv7uT&#10;N+Bet8F+6u+K3pfWfl2PVunSGvP8NCzfQCQa0j18a2+cAT1RGv7f5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4FEsxQAAAN0AAAAPAAAAAAAAAAAAAAAAAJgCAABkcnMv&#10;ZG93bnJldi54bWxQSwUGAAAAAAQABAD1AAAAigMAAAAA&#10;" path="m56388,l,94488e" filled="f" strokeweight=".12pt">
                  <v:stroke endcap="round"/>
                  <v:path arrowok="t" textboxrect="0,0,56388,94488"/>
                </v:shape>
                <v:shape id="Shape 2603" o:spid="_x0000_s1075" style="position:absolute;left:60279;top:17145;width:579;height:944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Oc+MQA&#10;AADdAAAADwAAAGRycy9kb3ducmV2LnhtbESPT2sCMRTE7wW/Q3iCt5qosCxbo5SCsJeCf4rn183r&#10;7tbNy5qkun57Iwg9DjPzG2a5HmwnLuRD61jDbKpAEFfOtFxr+DpsXnMQISIb7ByThhsFWK9GL0ss&#10;jLvyji77WIsE4VCghibGvpAyVA1ZDFPXEyfvx3mLMUlfS+PxmuC2k3OlMmmx5bTQYE8fDVWn/Z/V&#10;oMqszr/d+Vz+5rQ9fp788VZ5rSfj4f0NRKQh/oef7dJomGdqAY836Qn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DnPjEAAAA3QAAAA8AAAAAAAAAAAAAAAAAmAIAAGRycy9k&#10;b3ducmV2LnhtbFBLBQYAAAAABAAEAPUAAACJAwAAAAA=&#10;" path="m57912,l,94488e" filled="f" strokecolor="lime" strokeweight=".12pt">
                  <v:stroke endcap="round"/>
                  <v:path arrowok="t" textboxrect="0,0,57912,94488"/>
                </v:shape>
                <v:shape id="Shape 2604" o:spid="_x0000_s1076" style="position:absolute;left:59456;top:18227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F+8cA&#10;AADdAAAADwAAAGRycy9kb3ducmV2LnhtbESPQWsCMRSE7wX/Q3hCL6Vm1SLL1ihFavVUcGsLvT03&#10;z83SzcuSpLr665tCocdhZr5h5svetuJEPjSOFYxHGQjiyumGawX7t/V9DiJEZI2tY1JwoQDLxeBm&#10;joV2Z97RqYy1SBAOBSowMXaFlKEyZDGMXEecvKPzFmOSvpba4znBbSsnWTaTFhtOCwY7Whmqvspv&#10;q+Dz/Y5eenzdfOTP2vh1uTnsr1Olbof90yOISH38D/+1t1rBZJY9wO+b9ATk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4RfvHAAAA3QAAAA8AAAAAAAAAAAAAAAAAmAIAAGRy&#10;cy9kb3ducmV2LnhtbFBLBQYAAAAABAAEAPUAAACMAwAAAAA=&#10;" path="m64008,l,91440e" filled="f" strokeweight=".12pt">
                  <v:stroke endcap="round"/>
                  <v:path arrowok="t" textboxrect="0,0,64008,91440"/>
                </v:shape>
                <v:shape id="Shape 2605" o:spid="_x0000_s1077" style="position:absolute;left:59608;top:18089;width:671;height:854;visibility:visible;mso-wrap-style:square;v-text-anchor:top" coordsize="67056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Tsz8UA&#10;AADdAAAADwAAAGRycy9kb3ducmV2LnhtbESPQWsCMRSE74L/ITyhN00q1a6rUYoglPakW/D63Dx3&#10;l25ewiZd13/fFAoeh5n5htnsBtuKnrrQONbwPFMgiEtnGq40fBWHaQYiRGSDrWPScKcAu+14tMHc&#10;uBsfqT/FSiQIhxw11DH6XMpQ1mQxzJwnTt7VdRZjkl0lTYe3BLetnCu1lBYbTgs1etrXVH6ffqyG&#10;4qPo/SVcPvf+fF+9qkU4vGSZ1k+T4W0NItIQH+H/9rvRMF+qBfy9S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lOzPxQAAAN0AAAAPAAAAAAAAAAAAAAAAAJgCAABkcnMv&#10;ZG93bnJldi54bWxQSwUGAAAAAAQABAD1AAAAigMAAAAA&#10;" path="m67056,l,85344e" filled="f" strokecolor="lime" strokeweight=".12pt">
                  <v:stroke endcap="round"/>
                  <v:path arrowok="t" textboxrect="0,0,67056,85344"/>
                </v:shape>
                <v:shape id="Shape 2606" o:spid="_x0000_s1078" style="position:absolute;left:58740;top:19141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5pwcUA&#10;AADdAAAADwAAAGRycy9kb3ducmV2LnhtbESPQWvCQBSE7wX/w/IEb3WjaJDoKioUBEFaqwdvj+wz&#10;G82+Ddmtif/eLRR6HGbmG2ax6mwlHtT40rGC0TABQZw7XXKh4PT98T4D4QOyxsoxKXiSh9Wy97bA&#10;TLuWv+hxDIWIEPYZKjAh1JmUPjdk0Q9dTRy9q2sshiibQuoG2wi3lRwnSSotlhwXDNa0NZTfjz9W&#10;wfRwv3gsN4fJeXt7jlqz3nP4VGrQ79ZzEIG68B/+a++0gnGapPD7Jj4Bu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XmnBxQAAAN0AAAAPAAAAAAAAAAAAAAAAAJgCAABkcnMv&#10;ZG93bnJldi54bWxQSwUGAAAAAAQABAD1AAAAigMAAAAA&#10;" path="m71628,l,85344e" filled="f" strokeweight=".12pt">
                  <v:stroke endcap="round"/>
                  <v:path arrowok="t" textboxrect="0,0,71628,85344"/>
                </v:shape>
                <v:shape id="Shape 2607" o:spid="_x0000_s1079" style="position:absolute;left:58861;top:18943;width:747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12sMA&#10;AADdAAAADwAAAGRycy9kb3ducmV2LnhtbESPQYvCMBSE78L+h/AW9qapHlSqUWRRqTdtBa+P5NkW&#10;m5duk9Xuv98IgsdhZr5hluveNuJOna8dKxiPEhDE2pmaSwXnYjecg/AB2WDjmBT8kYf16mOwxNS4&#10;B5/onodSRAj7FBVUIbSplF5XZNGPXEscvavrLIYou1KaDh8Rbhs5SZKptFhzXKiwpe+K9C3/tQqK&#10;n2u/z7Z7nesxzg/6mF0OlCn19dlvFiAC9eEdfrUzo2AyTWbwfBOf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n12sMAAADdAAAADwAAAAAAAAAAAAAAAACYAgAAZHJzL2Rv&#10;d25yZXYueG1sUEsFBgAAAAAEAAQA9QAAAIgDAAAAAA==&#10;" path="m74676,l,82296e" filled="f" strokecolor="lime" strokeweight=".12pt">
                  <v:stroke endcap="round"/>
                  <v:path arrowok="t" textboxrect="0,0,74676,82296"/>
                </v:shape>
                <v:shape id="Shape 2608" o:spid="_x0000_s1080" style="position:absolute;left:57947;top:19994;width:793;height:778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Si4MAA&#10;AADdAAAADwAAAGRycy9kb3ducmV2LnhtbERPy4rCMBTdC/5DuIIbGVNdFOkYxQeKuBB84PrS3GnL&#10;NDclibX+vVkILg/nPV92phYtOV9ZVjAZJyCIc6srLhTcrrufGQgfkDXWlknBizwsF/3eHDNtn3ym&#10;9hIKEUPYZ6igDKHJpPR5SQb92DbEkfuzzmCI0BVSO3zGcFPLaZKk0mDFsaHEhjYl5f+Xh1HQru2R&#10;9cSlxf1sR3vEhzlsT0oNB93qF0SgLnzFH/dBK5imSZwb38QnIB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7Si4MAAAADdAAAADwAAAAAAAAAAAAAAAACYAgAAZHJzL2Rvd25y&#10;ZXYueG1sUEsFBgAAAAAEAAQA9QAAAIUDAAAAAA==&#10;" path="m79248,l,77724e" filled="f" strokeweight=".12pt">
                  <v:stroke endcap="round"/>
                  <v:path arrowok="t" textboxrect="0,0,79248,77724"/>
                </v:shape>
                <v:shape id="Shape 2609" o:spid="_x0000_s1081" style="position:absolute;left:58039;top:19766;width:822;height:747;visibility:visible;mso-wrap-style:square;v-text-anchor:top" coordsize="82296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qcPcYA&#10;AADdAAAADwAAAGRycy9kb3ducmV2LnhtbESPUWsCMRCE3wv9D2ELvhTNVajYq1GKKNhWLGrp8/ay&#10;zR29bI7Lqtd/b4SCj8PMfMNMZp2v1ZHaWAU28DDIQBEXwVbsDHzul/0xqCjIFuvAZOCPIsymtzcT&#10;zG048ZaOO3EqQTjmaKAUaXKtY1GSxzgIDXHyfkLrUZJsnbYtnhLc13qYZSPtseK0UGJD85KK393B&#10;Gxi/1h/bL9ncv6/fDo/fQm6Bc2dM7657eQYl1Mk1/N9eWQPDUfYElzfpCejp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qcPcYAAADdAAAADwAAAAAAAAAAAAAAAACYAgAAZHJz&#10;L2Rvd25yZXYueG1sUEsFBgAAAAAEAAQA9QAAAIsDAAAAAA==&#10;" path="m82296,l,74676e" filled="f" strokecolor="lime" strokeweight=".12pt">
                  <v:stroke endcap="round"/>
                  <v:path arrowok="t" textboxrect="0,0,82296,74676"/>
                </v:shape>
                <v:shape id="Shape 2610" o:spid="_x0000_s1082" style="position:absolute;left:57094;top:20772;width:853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tdvbwA&#10;AADdAAAADwAAAGRycy9kb3ducmV2LnhtbERPyQrCMBC9C/5DGMGbpi0iUo0igiB4ccPz0IxtsZmU&#10;Jnb5e3MQPD7evtn1phItNa60rCCeRyCIM6tLzhU87sfZCoTzyBory6RgIAe77Xi0wVTbjq/U3nwu&#10;Qgi7FBUU3teplC4ryKCb25o4cC/bGPQBNrnUDXYh3FQyiaKlNFhyaCiwpkNB2fv2MQr008VZctdD&#10;cu7a87DQn/zSkVLTSb9fg/DU+7/45z5pBckyDvvDm/AE5PY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xG129vAAAAN0AAAAPAAAAAAAAAAAAAAAAAJgCAABkcnMvZG93bnJldi54&#10;bWxQSwUGAAAAAAQABAD1AAAAgQMAAAAA&#10;" path="m85344,l,71628e" filled="f" strokeweight=".12pt">
                  <v:stroke endcap="round"/>
                  <v:path arrowok="t" textboxrect="0,0,85344,71628"/>
                </v:shape>
                <v:shape id="Shape 2611" o:spid="_x0000_s1083" style="position:absolute;left:57170;top:20513;width:869;height:655;visibility:visible;mso-wrap-style:square;v-text-anchor:top" coordsize="86868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ESqcYA&#10;AADdAAAADwAAAGRycy9kb3ducmV2LnhtbESPQUvDQBSE74L/YXmCN7ubQoPGbouIhWJ7Ma0Hb4/s&#10;M4lm34bsaxv/vVso9DjMzDfMfDn6Th1piG1gC9nEgCKugmu5trDfrR4eQUVBdtgFJgt/FGG5uL2Z&#10;Y+HCiT/oWEqtEoRjgRYakb7QOlYNeYyT0BMn7zsMHiXJodZuwFOC+05Pjcm1x5bTQoM9vTZU/ZYH&#10;b+Hrx5i38n2//ezNZrPNR3matWLt/d348gxKaJRr+NJeOwvTPMvg/CY9Ab34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WESqcYAAADdAAAADwAAAAAAAAAAAAAAAACYAgAAZHJz&#10;L2Rvd25yZXYueG1sUEsFBgAAAAAEAAQA9QAAAIsDAAAAAA==&#10;" path="m86868,l,65532e" filled="f" strokecolor="lime" strokeweight=".12pt">
                  <v:stroke endcap="round"/>
                  <v:path arrowok="t" textboxrect="0,0,86868,65532"/>
                </v:shape>
                <v:shape id="Shape 2612" o:spid="_x0000_s1084" style="position:absolute;left:56194;top:21488;width:900;height:625;visibility:visible;mso-wrap-style:square;v-text-anchor:top" coordsize="89916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4N78cA&#10;AADdAAAADwAAAGRycy9kb3ducmV2LnhtbESPQWvCQBSE74X+h+UVeqsbA7WauooIgtQeauzF2yP7&#10;TILZt2H3qWl/fbdQ6HGYmW+Y+XJwnbpSiK1nA+NRBoq48rbl2sDnYfM0BRUF2WLnmQx8UYTl4v5u&#10;joX1N97TtZRaJQjHAg00In2hdawachhHvidO3skHh5JkqLUNeEtw1+k8yybaYctpocGe1g1V5/Li&#10;DMzWx+3zx8sx5O8i32+U7S7lbGfM48OwegUlNMh/+K+9tQbyyTiH3zfpCe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+De/HAAAA3QAAAA8AAAAAAAAAAAAAAAAAmAIAAGRy&#10;cy9kb3ducmV2LnhtbFBLBQYAAAAABAAEAPUAAACMAwAAAAA=&#10;" path="m89916,l,62484e" filled="f" strokeweight=".12pt">
                  <v:stroke endcap="round"/>
                  <v:path arrowok="t" textboxrect="0,0,89916,62484"/>
                </v:shape>
                <v:shape id="Shape 2613" o:spid="_x0000_s1085" style="position:absolute;left:56225;top:21168;width:945;height:594;visibility:visible;mso-wrap-style:square;v-text-anchor:top" coordsize="94488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n5gcYA&#10;AADdAAAADwAAAGRycy9kb3ducmV2LnhtbESPQWsCMRSE70L/Q3gFb5pdpVtZjVIKsl6KVXvp7bF5&#10;brbdvIRN1O2/b4RCj8PMfMOsNoPtxJX60DpWkE8zEMS10y03Cj5O28kCRIjIGjvHpOCHAmzWD6MV&#10;ltrd+EDXY2xEgnAoUYGJ0ZdShtqQxTB1njh5Z9dbjEn2jdQ93hLcdnKWZYW02HJaMOjp1VD9fbxY&#10;BU/vxZuvYvP1mZ92ZnF4rrK9r5QaPw4vSxCRhvgf/mvvtIJZkc/h/i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Kn5gcYAAADdAAAADwAAAAAAAAAAAAAAAACYAgAAZHJz&#10;L2Rvd25yZXYueG1sUEsFBgAAAAAEAAQA9QAAAIsDAAAAAA==&#10;" path="m94488,l,59436e" filled="f" strokecolor="lime" strokeweight=".12pt">
                  <v:stroke endcap="round"/>
                  <v:path arrowok="t" textboxrect="0,0,94488,59436"/>
                </v:shape>
                <v:shape id="Shape 2614" o:spid="_x0000_s1086" style="position:absolute;left:55219;top:22113;width:975;height:548;visibility:visible;mso-wrap-style:square;v-text-anchor:top" coordsize="97536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SizccA&#10;AADdAAAADwAAAGRycy9kb3ducmV2LnhtbESP3WoCMRSE7wt9h3CE3tWsUha7GkVKrYVWxB/a28Pm&#10;uBu6OdkmUde3N0Khl8PMfMNMZp1txIl8MI4VDPoZCOLSacOVgv1u8TgCESKyxsYxKbhQgNn0/m6C&#10;hXZn3tBpGyuRIBwKVFDH2BZShrImi6HvWuLkHZy3GJP0ldQezwluGznMslxaNJwWamzppabyZ3u0&#10;Cmhu1sv198fIf9Ll9et38fyWm5VSD71uPgYRqYv/4b/2u1YwzAdPcHuTnoC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kos3HAAAA3QAAAA8AAAAAAAAAAAAAAAAAmAIAAGRy&#10;cy9kb3ducmV2LnhtbFBLBQYAAAAABAAEAPUAAACMAwAAAAA=&#10;" path="m97536,l,54864e" filled="f" strokeweight=".12pt">
                  <v:stroke endcap="round"/>
                  <v:path arrowok="t" textboxrect="0,0,97536,54864"/>
                </v:shape>
                <v:shape id="Shape 2615" o:spid="_x0000_s1087" style="position:absolute;left:55234;top:21762;width:991;height:503;visibility:visible;mso-wrap-style:square;v-text-anchor:top" coordsize="99060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x1UMYA&#10;AADdAAAADwAAAGRycy9kb3ducmV2LnhtbESPQWvCQBSE7wX/w/KEXopuYlEkuooKhfbQg6bQ6zP7&#10;zEazb0N2jem/7wqCx2FmvmGW697WoqPWV44VpOMEBHHhdMWlgp/8YzQH4QOyxtoxKfgjD+vV4GWJ&#10;mXY33lN3CKWIEPYZKjAhNJmUvjBk0Y9dQxy9k2sthijbUuoWbxFuazlJkpm0WHFcMNjQzlBxOVyt&#10;giR/6975+mvq7Ve++Z57eUzPUqnXYb9ZgAjUh2f40f7UCiazdAr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x1UMYAAADdAAAADwAAAAAAAAAAAAAAAACYAgAAZHJz&#10;L2Rvd25yZXYueG1sUEsFBgAAAAAEAAQA9QAAAIsDAAAAAA==&#10;" path="m99060,l,50292e" filled="f" strokecolor="lime" strokeweight=".12pt">
                  <v:stroke endcap="round"/>
                  <v:path arrowok="t" textboxrect="0,0,99060,50292"/>
                </v:shape>
                <v:shape id="Shape 2616" o:spid="_x0000_s1088" style="position:absolute;left:54213;top:22661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8pR8YA&#10;AADdAAAADwAAAGRycy9kb3ducmV2LnhtbESPQWvCQBSE74L/YXlCb7pJhFBSVyklQvHUplJ6fGaf&#10;SUj2bcxuY/TXdwuFHoeZb4bZ7CbTiZEG11hWEK8iEMSl1Q1XCo4f++UjCOeRNXaWScGNHOy289kG&#10;M22v/E5j4SsRSthlqKD2vs+kdGVNBt3K9sTBO9vBoA9yqKQe8BrKTSeTKEqlwYbDQo09vdRUtsW3&#10;UZC08dvJ3YrLp+Njfv9q+HDP10o9LKbnJxCeJv8f/qNfdeDSOIXfN+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8pR8YAAADdAAAADwAAAAAAAAAAAAAAAACYAgAAZHJz&#10;L2Rvd25yZXYueG1sUEsFBgAAAAAEAAQA9QAAAIsDAAAAAA==&#10;" path="m100584,l,47244e" filled="f" strokeweight=".12pt">
                  <v:stroke endcap="round"/>
                  <v:path arrowok="t" textboxrect="0,0,100584,47244"/>
                </v:shape>
                <v:shape id="Shape 2617" o:spid="_x0000_s1089" style="position:absolute;left:54213;top:22265;width:1021;height:412;visibility:visible;mso-wrap-style:square;v-text-anchor:top" coordsize="102108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UixcQA&#10;AADdAAAADwAAAGRycy9kb3ducmV2LnhtbESPQWvCQBSE7wX/w/KE3urGHIxEV5FIQQ8eqqVeH9ln&#10;sph9G7LbmPz7rlDwOMzMN8x6O9hG9NR541jBfJaAIC6dNlwp+L58fixB+ICssXFMCkbysN1M3taY&#10;a/fgL+rPoRIRwj5HBXUIbS6lL2uy6GeuJY7ezXUWQ5RdJXWHjwi3jUyTZCEtGo4LNbZU1FTez79W&#10;QaEv6d2E8XS8GZlVe/1zbTlV6n067FYgAg3hFf5vH7SCdDHP4PkmPg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VIsXEAAAA3QAAAA8AAAAAAAAAAAAAAAAAmAIAAGRycy9k&#10;b3ducmV2LnhtbFBLBQYAAAAABAAEAPUAAACJAwAAAAA=&#10;" path="m102108,l,41148e" filled="f" strokecolor="lime" strokeweight=".12pt">
                  <v:stroke endcap="round"/>
                  <v:path arrowok="t" textboxrect="0,0,102108,41148"/>
                </v:shape>
                <v:shape id="Shape 2618" o:spid="_x0000_s1090" style="position:absolute;left:53177;top:23134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IxysMA&#10;AADdAAAADwAAAGRycy9kb3ducmV2LnhtbERPz2vCMBS+D/wfwhN2m6lSnHZGkYJjw9M6Fby9JW9t&#10;WfNSkqjdf78chB0/vt+rzWA7cSUfWscKppMMBLF2puVaweFz97QAESKywc4xKfilAJv16GGFhXE3&#10;/qBrFWuRQjgUqKCJsS+kDLohi2HieuLEfTtvMSboa2k83lK47eQsy+bSYsupocGeyob0T3WxCsL7&#10;8zmc6lxfjrraL89fi/I110o9joftC4hIQ/wX391vRsFsPk1z05v0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IxysMAAADdAAAADwAAAAAAAAAAAAAAAACYAgAAZHJzL2Rv&#10;d25yZXYueG1sUEsFBgAAAAAEAAQA9QAAAIgDAAAAAA==&#10;" path="m103632,l,38100e" filled="f" strokeweight=".12pt">
                  <v:stroke endcap="round"/>
                  <v:path arrowok="t" textboxrect="0,0,103632,38100"/>
                </v:shape>
                <v:shape id="Shape 2619" o:spid="_x0000_s1091" style="position:absolute;left:53162;top:22677;width:1051;height:320;visibility:visible;mso-wrap-style:square;v-text-anchor:top" coordsize="105156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FnpsYA&#10;AADdAAAADwAAAGRycy9kb3ducmV2LnhtbESPT2vCQBTE74LfYXmCF6kb0yI2dRURBMGDaPX+mn35&#10;o9m3Ibsm8dt3hUKPw8z8hlmue1OJlhpXWlYwm0YgiFOrS84VXL53bwsQziNrrCyTgic5WK+GgyUm&#10;2nZ8ovbscxEg7BJUUHhfJ1K6tCCDbmpr4uBltjHog2xyqRvsAtxUMo6iuTRYclgosKZtQen9/DAK&#10;uvj0s33PJllks+vt0JYf12O+V2o86jdfIDz1/j/8195rBfF89gmvN+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FnpsYAAADdAAAADwAAAAAAAAAAAAAAAACYAgAAZHJz&#10;L2Rvd25yZXYueG1sUEsFBgAAAAAEAAQA9QAAAIsDAAAAAA==&#10;" path="m105156,l,32004e" filled="f" strokecolor="lime" strokeweight=".12pt">
                  <v:stroke endcap="round"/>
                  <v:path arrowok="t" textboxrect="0,0,105156,32004"/>
                </v:shape>
                <v:shape id="Shape 2620" o:spid="_x0000_s1092" style="position:absolute;left:52095;top:23515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ozgMIA&#10;AADdAAAADwAAAGRycy9kb3ducmV2LnhtbERPzYrCMBC+C75DGGEvoml7KLYaRRYWZNGD3X2AsRnb&#10;YjMpTWzr25vDwh4/vv/dYTKtGKh3jWUF8ToCQVxa3XCl4Pfna7UB4TyyxtYyKXiRg8N+Ptthru3I&#10;VxoKX4kQwi5HBbX3XS6lK2sy6Na2Iw7c3fYGfYB9JXWPYwg3rUyiKJUGGw4NNXb0WVP5KJ5GwblZ&#10;FkTZeF4mWfodH+/Z5na5KPWxmI5bEJ4m/y/+c5+0giRNwv7wJjwBuX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jOAwgAAAN0AAAAPAAAAAAAAAAAAAAAAAJgCAABkcnMvZG93&#10;bnJldi54bWxQSwUGAAAAAAQABAD1AAAAhwMAAAAA&#10;" path="m108204,l,24384e" filled="f" strokeweight=".12pt">
                  <v:stroke endcap="round"/>
                  <v:path arrowok="t" textboxrect="0,0,108204,24384"/>
                </v:shape>
                <v:shape id="Shape 2621" o:spid="_x0000_s1093" style="position:absolute;left:52080;top:22997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SzccUA&#10;AADdAAAADwAAAGRycy9kb3ducmV2LnhtbESPQWvCQBCF7wX/wzJCb3VjoKGkrmIF0UAvpsXzkB2T&#10;tNnZJbsm8d+7BaHHx5v3vXmrzWQ6MVDvW8sKlosEBHFldcu1gu+v/csbCB+QNXaWScGNPGzWs6cV&#10;5tqOfKKhDLWIEPY5KmhCcLmUvmrIoF9YRxy9i+0Nhij7Wuoexwg3nUyTJJMGW44NDTraNVT9llcT&#10;3zj48nrQ7tN+/Jy3+7Qo3PnyqtTzfNq+gwg0hf/jR/qoFaRZuoS/NREBcn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5LNxxQAAAN0AAAAPAAAAAAAAAAAAAAAAAJgCAABkcnMv&#10;ZG93bnJldi54bWxQSwUGAAAAAAQABAD1AAAAigMAAAAA&#10;" path="m108204,l,19812e" filled="f" strokecolor="lime" strokeweight=".12pt">
                  <v:stroke endcap="round"/>
                  <v:path arrowok="t" textboxrect="0,0,108204,19812"/>
                </v:shape>
                <v:shape id="Shape 2622" o:spid="_x0000_s1094" style="position:absolute;left:50998;top:23759;width:1097;height:106;visibility:visible;mso-wrap-style:square;v-text-anchor:top" coordsize="109728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Qd98YA&#10;AADdAAAADwAAAGRycy9kb3ducmV2LnhtbESPQWvCQBSE74X+h+UVvJS66R5Cm7qKFIoeRDBayPGR&#10;fSbB7Nt0d9X033cFocdhZr5hZovR9uJCPnSONbxOMxDEtTMdNxoO+6+XNxAhIhvsHZOGXwqwmD8+&#10;zLAw7so7upSxEQnCoUANbYxDIWWoW7IYpm4gTt7ReYsxSd9I4/Ga4LaXKstyabHjtNDiQJ8t1afy&#10;bDVsqt6v3p+r6vtni6gOJFd5edR68jQuP0BEGuN/+N5eGw0qVwpub9IT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Qd98YAAADdAAAADwAAAAAAAAAAAAAAAACYAgAAZHJz&#10;L2Rvd25yZXYueG1sUEsFBgAAAAAEAAQA9QAAAIsDAAAAAA==&#10;" path="m109728,l,10668e" filled="f" strokeweight=".12pt">
                  <v:stroke endcap="round"/>
                  <v:path arrowok="t" textboxrect="0,0,109728,10668"/>
                </v:shape>
                <v:shape id="Shape 2623" o:spid="_x0000_s1095" style="position:absolute;left:50982;top:23195;width:1098;height:61;visibility:visible;mso-wrap-style:square;v-text-anchor:top" coordsize="109728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AnfsUA&#10;AADdAAAADwAAAGRycy9kb3ducmV2LnhtbESPQWvCQBSE70L/w/IKXqRujCht6ipFELyImHro8ZF9&#10;zYZm36bZNUZ/vSsIHoeZ+YZZrHpbi45aXzlWMBknIIgLpysuFRy/N2/vIHxA1lg7JgUX8rBavgwW&#10;mGl35gN1eShFhLDPUIEJocmk9IUhi37sGuLo/brWYoiyLaVu8RzhtpZpksylxYrjgsGG1oaKv/xk&#10;Feh+n2NXz67/HwezYx654z78KDV87b8+QQTqwzP8aG+1gnSeTuH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ICd+xQAAAN0AAAAPAAAAAAAAAAAAAAAAAJgCAABkcnMv&#10;ZG93bnJldi54bWxQSwUGAAAAAAQABAD1AAAAigMAAAAA&#10;" path="m109728,l,6096e" filled="f" strokecolor="lime" strokeweight=".12pt">
                  <v:stroke endcap="round"/>
                  <v:path arrowok="t" textboxrect="0,0,109728,6096"/>
                </v:shape>
                <v:shape id="Shape 2624" o:spid="_x0000_s1096" style="position:absolute;left:49885;top:23865;width:1113;height:0;visibility:visible;mso-wrap-style:square;v-text-anchor:top" coordsize="1112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IEfccA&#10;AADdAAAADwAAAGRycy9kb3ducmV2LnhtbESPQWvCQBSE7wX/w/KEXopumhaR6CaItNBLD0YFj8/s&#10;Mwlm38bsNkn767uFgsdhZr5h1tloGtFT52rLCp7nEQjiwuqaSwWH/ftsCcJ5ZI2NZVLwTQ6ydPKw&#10;xkTbgXfU574UAcIuQQWV920ipSsqMujmtiUO3sV2Bn2QXSl1h0OAm0bGUbSQBmsOCxW2tK2ouOZf&#10;RgHi28t56D/xJ3q67Q7HTdHkp6VSj9NxswLhafT38H/7QyuIF/Er/L0JT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CBH3HAAAA3QAAAA8AAAAAAAAAAAAAAAAAmAIAAGRy&#10;cy9kb3ducmV2LnhtbFBLBQYAAAAABAAEAPUAAACMAwAAAAA=&#10;" path="m111252,l,e" filled="f" strokeweight=".12pt">
                  <v:stroke endcap="round"/>
                  <v:path arrowok="t" textboxrect="0,0,111252,0"/>
                </v:shape>
                <v:shape id="Shape 2625" o:spid="_x0000_s1097" style="position:absolute;left:49885;top:23225;width:1097;height:31;visibility:visible;mso-wrap-style:square;v-text-anchor:top" coordsize="109728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iV9MUA&#10;AADdAAAADwAAAGRycy9kb3ducmV2LnhtbESPUUvDQBCE3wX/w7EF3+ylQduS9lpEFESKaIz0dcmt&#10;STC3F+7WJv77niD4OMzMN8x2P7lenSjEzrOBxTwDRVx723FjoHp/vF6DioJssfdMBn4own53ebHF&#10;wvqR3+hUSqMShGOBBlqRodA61i05jHM/ECfv0weHkmRotA04JrjrdZ5lS+2w47TQ4kD3LdVf5bcz&#10;EF6kXtlqdRyrhxt5Xh8+hvK1N+ZqNt1tQAlN8h/+az9ZA/kyv4XfN+kJ6N0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OJX0xQAAAN0AAAAPAAAAAAAAAAAAAAAAAJgCAABkcnMv&#10;ZG93bnJldi54bWxQSwUGAAAAAAQABAD1AAAAigMAAAAA&#10;" path="m109728,3048l,e" filled="f" strokecolor="lime" strokeweight=".12pt">
                  <v:stroke endcap="round"/>
                  <v:path arrowok="t" textboxrect="0,0,109728,3048"/>
                </v:shape>
                <v:shape id="Shape 2626" o:spid="_x0000_s1098" style="position:absolute;left:48757;top:23820;width:1128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VC3MUA&#10;AADdAAAADwAAAGRycy9kb3ducmV2LnhtbESPQWvCQBSE7wX/w/IEb3VjpEGiq2hoSz14MPoDntln&#10;Esy+Ddk1xn/fFQo9DjPzDbPaDKYRPXWutqxgNo1AEBdW11wqOJ++3hcgnEfW2FgmBU9ysFmP3laY&#10;avvgI/W5L0WAsEtRQeV9m0rpiooMuqltiYN3tZ1BH2RXSt3hI8BNI+MoSqTBmsNChS1lFRW3/G4U&#10;LC6Hz/u3j/tL9tzPsx3l/cchV2oyHrZLEJ4G/x/+a/9oBXESJ/B6E5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VULcxQAAAN0AAAAPAAAAAAAAAAAAAAAAAJgCAABkcnMv&#10;ZG93bnJldi54bWxQSwUGAAAAAAQABAD1AAAAigMAAAAA&#10;" path="m112776,4572l,e" filled="f" strokeweight=".12pt">
                  <v:stroke endcap="round"/>
                  <v:path arrowok="t" textboxrect="0,0,112776,4572"/>
                </v:shape>
                <v:shape id="Shape 2627" o:spid="_x0000_s1099" style="position:absolute;left:48757;top:23180;width:1128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bFIsMA&#10;AADdAAAADwAAAGRycy9kb3ducmV2LnhtbESPT4vCMBTE74LfIbyFvdl0e6jaNYqIunv1z2GPj+bZ&#10;FpuX0qRa++k3guBxmJnfMItVb2pxo9ZVlhV8RTEI4tzqigsF59NuMgPhPLLG2jIpeJCD1XI8WmCm&#10;7Z0PdDv6QgQIuwwVlN43mZQuL8mgi2xDHLyLbQ36INtC6hbvAW5qmcRxKg1WHBZKbGhTUn49dkbB&#10;Gh/ur+vmQ7rZDrjvB+p+UlLq86Nff4Pw1Pt3+NX+1QqSNJnC801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/bFIsMAAADdAAAADwAAAAAAAAAAAAAAAACYAgAAZHJzL2Rv&#10;d25yZXYueG1sUEsFBgAAAAAEAAQA9QAAAIgDAAAAAA==&#10;" path="m112776,4572l,e" filled="f" strokecolor="lime" strokeweight=".12pt">
                  <v:stroke endcap="round"/>
                  <v:path arrowok="t" textboxrect="0,0,112776,4572"/>
                </v:shape>
                <v:shape id="Shape 2628" o:spid="_x0000_s1100" style="position:absolute;left:47630;top:45;width:1127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cInsMA&#10;AADdAAAADwAAAGRycy9kb3ducmV2LnhtbERPy4rCMBTdC/5DuII7TVt80TGKlBEEcTHq7O80d9pq&#10;c1OajFa/3iwGXB7Oe7nuTC1u1LrKsoJ4HIEgzq2uuFBwPm1HCxDOI2usLZOCBzlYr/q9Jaba3vmL&#10;bkdfiBDCLkUFpfdNKqXLSzLoxrYhDtyvbQ36ANtC6hbvIdzUMomimTRYcWgosaGspPx6/DMKsudi&#10;MvWXyc95vo+/s0v8eZjGkVLDQbf5AOGp82/xv3unFSSzJMwNb8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lcInsMAAADdAAAADwAAAAAAAAAAAAAAAACYAgAAZHJzL2Rv&#10;d25yZXYueG1sUEsFBgAAAAAEAAQA9QAAAIgDAAAAAA==&#10;" path="m112776,l,e" filled="f" strokeweight=".12pt">
                  <v:stroke endcap="round"/>
                  <v:path arrowok="t" textboxrect="0,0,112776,0"/>
                </v:shape>
                <v:shape id="Shape 2629" o:spid="_x0000_s1101" style="position:absolute;left:47630;top:335;width:1127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kaE8gA&#10;AADdAAAADwAAAGRycy9kb3ducmV2LnhtbESPT2vCQBTE74V+h+UVequbptQ/MRtRoeiloLag3h7Z&#10;Z5KafRuyW0399K5Q8DjMzG+YdNKZWpyodZVlBa+9CARxbnXFhYLvr4+XIQjnkTXWlknBHzmYZI8P&#10;KSbannlNp40vRICwS1BB6X2TSOnykgy6nm2Ig3ewrUEfZFtI3eI5wE0t4yjqS4MVh4USG5qXlB83&#10;v0aBflsUl9V+eHwfbH/0aLec7T67mVLPT910DMJT5+/h//ZSK4j78Qhub8ITkN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+RoTyAAAAN0AAAAPAAAAAAAAAAAAAAAAAJgCAABk&#10;cnMvZG93bnJldi54bWxQSwUGAAAAAAQABAD1AAAAjQMAAAAA&#10;" path="m112776,l,e" filled="f" strokecolor="lime" strokeweight=".12pt">
                  <v:stroke endcap="round"/>
                  <v:path arrowok="t" textboxrect="0,0,112776,0"/>
                </v:shape>
                <v:shape id="Shape 2630" o:spid="_x0000_s1102" style="position:absolute;left:46517;top:45;width:1113;height:92;visibility:visible;mso-wrap-style:square;v-text-anchor:top" coordsize="11125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oM/cEA&#10;AADdAAAADwAAAGRycy9kb3ducmV2LnhtbERPS27CMBDdV+IO1iCxKw7QRhAwCCHx2bBo6AFG8ZAE&#10;7HGIDYTb1wukLp/ef7HqrBEPan3tWMFomIAgLpyuuVTwe9p+TkH4gKzROCYFL/KwWvY+Fphp9+Qf&#10;euShFDGEfYYKqhCaTEpfVGTRD11DHLmzay2GCNtS6hafMdwaOU6SVFqsOTZU2NCmouKa362Cy+vr&#10;aHf58XvWleaWmhufzH2v1KDfrecgAnXhX/x2H7SCcTqJ++Ob+AT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gqDP3BAAAA3QAAAA8AAAAAAAAAAAAAAAAAmAIAAGRycy9kb3du&#10;cmV2LnhtbFBLBQYAAAAABAAEAPUAAACGAwAAAAA=&#10;" path="m111252,l,9144e" filled="f" strokeweight=".12pt">
                  <v:stroke endcap="round"/>
                  <v:path arrowok="t" textboxrect="0,0,111252,9144"/>
                </v:shape>
                <v:shape id="Shape 2631" o:spid="_x0000_s1103" style="position:absolute;left:46532;top:335;width:1098;height:76;visibility:visible;mso-wrap-style:square;v-text-anchor:top" coordsize="109728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44kMUA&#10;AADdAAAADwAAAGRycy9kb3ducmV2LnhtbESP3YrCMBSE7xd8h3AWvFtTFWSpRlkWFBHFtcqCd4fm&#10;9Aebk9LEWt/eCIKXw8x8w8wWnalES40rLSsYDiIQxKnVJecKTsfl1zcI55E1VpZJwZ0cLOa9jxnG&#10;2t74QG3icxEg7GJUUHhfx1K6tCCDbmBr4uBltjHog2xyqRu8Bbip5CiKJtJgyWGhwJp+C0ovydUo&#10;0Ml6d/nf7ru/87aNVnvCLDtvlOp/dj9TEJ46/w6/2mutYDQZD+H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HjiQxQAAAN0AAAAPAAAAAAAAAAAAAAAAAJgCAABkcnMv&#10;ZG93bnJldi54bWxQSwUGAAAAAAQABAD1AAAAigMAAAAA&#10;" path="m109728,l,7620e" filled="f" strokecolor="lime" strokeweight=".12pt">
                  <v:stroke endcap="round"/>
                  <v:path arrowok="t" textboxrect="0,0,109728,7620"/>
                </v:shape>
                <v:shape id="Shape 2632" o:spid="_x0000_s1104" style="position:absolute;left:45405;top:137;width:1112;height:183;visibility:visible;mso-wrap-style:square;v-text-anchor:top" coordsize="111252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OnX8QA&#10;AADdAAAADwAAAGRycy9kb3ducmV2LnhtbESP3YrCMBSE74V9h3CEvdPUKnWpRhFhoXjjT32AQ3O2&#10;LTYn3SZru29vBMHLYWa+YdbbwTTiTp2rLSuYTSMQxIXVNZcKrvn35AuE88gaG8uk4J8cbDcfozWm&#10;2vZ8pvvFlyJA2KWooPK+TaV0RUUG3dS2xMH7sZ1BH2RXSt1hH+CmkXEUJdJgzWGhwpb2FRW3y59R&#10;4Ey2yHwexafjWefJIVv+9vOlUp/jYbcC4Wnw7/CrnWkFcTKP4fkmPAG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zp1/EAAAA3QAAAA8AAAAAAAAAAAAAAAAAmAIAAGRycy9k&#10;b3ducmV2LnhtbFBLBQYAAAAABAAEAPUAAACJAwAAAAA=&#10;" path="m111252,l,18288e" filled="f" strokeweight=".12pt">
                  <v:stroke endcap="round"/>
                  <v:path arrowok="t" textboxrect="0,0,111252,18288"/>
                </v:shape>
                <v:shape id="Shape 2633" o:spid="_x0000_s1105" style="position:absolute;left:45420;top:411;width:1112;height:168;visibility:visible;mso-wrap-style:square;v-text-anchor:top" coordsize="111252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LF28YA&#10;AADdAAAADwAAAGRycy9kb3ducmV2LnhtbESPQWvCQBSE74X+h+UVeqsbE2oluooopT1JGwXx9sg+&#10;s8Hs25DdavLvXUHocZiZb5j5sreNuFDna8cKxqMEBHHpdM2Vgv3u820KwgdkjY1jUjCQh+Xi+WmO&#10;uXZX/qVLESoRIexzVGBCaHMpfWnIoh+5ljh6J9dZDFF2ldQdXiPcNjJNkom0WHNcMNjS2lB5Lv6s&#10;gkO6zY7V+8eP+VqnRTH0w2acDUq9vvSrGYhAffgPP9rfWkE6yTK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LF28YAAADdAAAADwAAAAAAAAAAAAAAAACYAgAAZHJz&#10;L2Rvd25yZXYueG1sUEsFBgAAAAAEAAQA9QAAAIsDAAAAAA==&#10;" path="m111252,l,16764e" filled="f" strokecolor="lime" strokeweight=".12pt">
                  <v:stroke endcap="round"/>
                  <v:path arrowok="t" textboxrect="0,0,111252,16764"/>
                </v:shape>
                <v:shape id="Shape 2634" o:spid="_x0000_s1106" style="position:absolute;left:44338;top:320;width:1067;height:289;visibility:visible;mso-wrap-style:square;v-text-anchor:top" coordsize="106680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egPsYA&#10;AADdAAAADwAAAGRycy9kb3ducmV2LnhtbESP3YrCMBSE7xd8h3AE79bUnxWpRlF3FS8E8ecBDs2x&#10;LTYnocnW7tsbYcHLYWa+YebL1lSiodqXlhUM+gkI4szqknMF18v2cwrCB2SNlWVS8EcelovOxxxT&#10;bR98ouYcchEh7FNUUITgUil9VpBB37eOOHo3WxsMUda51DU+ItxUcpgkE2mw5LhQoKNNQdn9/GsU&#10;7L8PP4372rhstZseL/ft0V7XN6V63XY1AxGoDe/wf3uvFQwnozG83sQnIB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egPsYAAADdAAAADwAAAAAAAAAAAAAAAACYAgAAZHJz&#10;L2Rvd25yZXYueG1sUEsFBgAAAAAEAAQA9QAAAIsDAAAAAA==&#10;" path="m106680,l,28956e" filled="f" strokeweight=".12pt">
                  <v:stroke endcap="round"/>
                  <v:path arrowok="t" textboxrect="0,0,106680,28956"/>
                </v:shape>
                <v:shape id="Shape 2635" o:spid="_x0000_s1107" style="position:absolute;left:44353;top:579;width:1067;height:259;visibility:visible;mso-wrap-style:square;v-text-anchor:top" coordsize="106680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W4ZMcA&#10;AADdAAAADwAAAGRycy9kb3ducmV2LnhtbESPQUvDQBSE74L/YXmCN7uxoUFiNsUKBgs92Fr1+sg+&#10;s8Hs25DdNOm/7wqCx2FmvmGK9Ww7caLBt44V3C8SEMS10y03Co7vL3cPIHxA1tg5JgVn8rAur68K&#10;zLWbeE+nQ2hEhLDPUYEJoc+l9LUhi37heuLofbvBYohyaKQecIpw28llkmTSYstxwWBPz4bqn8No&#10;FWS7zVhV26+pN+lxk76Nnx92Vyl1ezM/PYIINIf/8F/7VStYZukKft/EJy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1uGTHAAAA3QAAAA8AAAAAAAAAAAAAAAAAmAIAAGRy&#10;cy9kb3ducmV2LnhtbFBLBQYAAAAABAAEAPUAAACMAwAAAAA=&#10;" path="m106680,l,25908e" filled="f" strokecolor="lime" strokeweight=".12pt">
                  <v:stroke endcap="round"/>
                  <v:path arrowok="t" textboxrect="0,0,106680,25908"/>
                </v:shape>
                <v:shape id="Shape 2636" o:spid="_x0000_s1108" style="position:absolute;left:43286;top:609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8Lu8cA&#10;AADdAAAADwAAAGRycy9kb3ducmV2LnhtbESPQWvCQBSE74X+h+UVvNWN2kZJXaUUhdB6qYq0t9fs&#10;M4lm34bdVdN/7xYKHoeZ+YaZzjvTiDM5X1tWMOgnIIgLq2suFWw3y8cJCB+QNTaWScEveZjP7u+m&#10;mGl74U86r0MpIoR9hgqqENpMSl9UZND3bUscvb11BkOUrpTa4SXCTSOHSZJKgzXHhQpbequoOK5P&#10;RgHnbvzsVk+nn9Vid3j/xrzhjy+leg/d6wuIQF24hf/buVYwTEcp/L2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fC7vHAAAA3QAAAA8AAAAAAAAAAAAAAAAAmAIAAGRy&#10;cy9kb3ducmV2LnhtbFBLBQYAAAAABAAEAPUAAACMAwAAAAA=&#10;" path="m105156,l,38100e" filled="f" strokeweight=".12pt">
                  <v:stroke endcap="round"/>
                  <v:path arrowok="t" textboxrect="0,0,105156,38100"/>
                </v:shape>
                <v:shape id="Shape 2637" o:spid="_x0000_s1109" style="position:absolute;left:43301;top:838;width:1052;height:350;visibility:visible;mso-wrap-style:square;v-text-anchor:top" coordsize="105156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CrNsQA&#10;AADdAAAADwAAAGRycy9kb3ducmV2LnhtbESPQWvCQBSE74L/YXlCb7oxQS2pq0igKPSisb0/ss9s&#10;MPs2ZFdN/323IHgcZuYbZr0dbCvu1PvGsYL5LAFBXDndcK3g+/w5fQfhA7LG1jEp+CUP2814tMZc&#10;uwef6F6GWkQI+xwVmBC6XEpfGbLoZ64jjt7F9RZDlH0tdY+PCLetTJNkKS02HBcMdlQYqq7lzSoo&#10;XVYt5E+2OH4dTFHsh/S826dKvU2G3QeIQEN4hZ/tg1aQLrMV/L+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QqzbEAAAA3QAAAA8AAAAAAAAAAAAAAAAAmAIAAGRycy9k&#10;b3ducmV2LnhtbFBLBQYAAAAABAAEAPUAAACJAwAAAAA=&#10;" path="m105156,l,35052e" filled="f" strokecolor="lime" strokeweight=".12pt">
                  <v:stroke endcap="round"/>
                  <v:path arrowok="t" textboxrect="0,0,105156,35052"/>
                </v:shape>
                <v:shape id="Shape 2638" o:spid="_x0000_s1110" style="position:absolute;left:42280;top:990;width:1006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PawcAA&#10;AADdAAAADwAAAGRycy9kb3ducmV2LnhtbERPXWvCMBR9F/Yfwh34pqkKIp1RhiIIOtDavV+auyZb&#10;c1OaqPXfLw+Cj4fzvVz3rhE36oL1rGAyzkAQV15brhWUl91oASJEZI2NZ1LwoADr1dtgibn2dz7T&#10;rYi1SCEcclRgYmxzKUNlyGEY+5Y4cT++cxgT7GqpO7yncNfIaZbNpUPLqcFgSxtD1V9xdQpsWZ84&#10;q8rjYdsYKr5/Z19ny0oN3/vPDxCR+vgSP917rWA6n6W56U16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FPawcAAAADdAAAADwAAAAAAAAAAAAAAAACYAgAAZHJzL2Rvd25y&#10;ZXYueG1sUEsFBgAAAAAEAAQA9QAAAIUDAAAAAA==&#10;" path="m100584,l,45720e" filled="f" strokeweight=".12pt">
                  <v:stroke endcap="round"/>
                  <v:path arrowok="t" textboxrect="0,0,100584,45720"/>
                </v:shape>
                <v:shape id="Shape 2639" o:spid="_x0000_s1111" style="position:absolute;left:42296;top:1188;width:1005;height:442;visibility:visible;mso-wrap-style:square;v-text-anchor:top" coordsize="100584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CmMcUA&#10;AADdAAAADwAAAGRycy9kb3ducmV2LnhtbESPW2sCMRSE3wv9D+EIfatZLUhdjSLSWp8s6+X9sDlu&#10;Fjcn203cy79vCgUfh5n5hlmue1uJlhpfOlYwGScgiHOnSy4UnE+fr+8gfEDWWDkmBQN5WK+en5aY&#10;atdxRu0xFCJC2KeowIRQp1L63JBFP3Y1cfSurrEYomwKqRvsItxWcpokM2mx5LhgsKatofx2vFsF&#10;2/1PtmtxdzkM2Uc3lF+HYL7vSr2M+s0CRKA+PML/7b1WMJ29zeH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0KYxxQAAAN0AAAAPAAAAAAAAAAAAAAAAAJgCAABkcnMv&#10;ZG93bnJldi54bWxQSwUGAAAAAAQABAD1AAAAigMAAAAA&#10;" path="m100584,l,44196e" filled="f" strokecolor="lime" strokeweight=".12pt">
                  <v:stroke endcap="round"/>
                  <v:path arrowok="t" textboxrect="0,0,100584,44196"/>
                </v:shape>
                <v:shape id="Shape 2640" o:spid="_x0000_s1112" style="position:absolute;left:41320;top:1447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baTcQA&#10;AADdAAAADwAAAGRycy9kb3ducmV2LnhtbESPy4rCQBBF94L/0NTA7LQzMvjI2IoIA4Mb8fEBRbpM&#10;h0lXh3SriV9vLQSXxa17qs5y3fla3aiNVWADX+MMFHERbMWlgfPpdzQHFROyxTowGegpwno1HCwx&#10;t+HOB7odU6kEwjFHAy6lJtc6Fo48xnFoiCW7hNZjkrEttW3xLnBf60mWTbXHiuWCw4a2jor/49Ub&#10;mF96IZwXOzfbN4/+UC16N7PGfH50mx9Qibr0Xn61/6yByfRb/hcbMQG9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m2k3EAAAA3QAAAA8AAAAAAAAAAAAAAAAAmAIAAGRycy9k&#10;b3ducmV2LnhtbFBLBQYAAAAABAAEAPUAAACJAwAAAAA=&#10;" path="m96012,l,56388e" filled="f" strokeweight=".12pt">
                  <v:stroke endcap="round"/>
                  <v:path arrowok="t" textboxrect="0,0,96012,56388"/>
                </v:shape>
                <v:shape id="Shape 2641" o:spid="_x0000_s1113" style="position:absolute;left:41320;top:1630;width:976;height:518;visibility:visible;mso-wrap-style:square;v-text-anchor:top" coordsize="97536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oZTcQA&#10;AADdAAAADwAAAGRycy9kb3ducmV2LnhtbESPQWuDQBSE74X8h+UVemtWJZpgspFQSPDYJrnk9nBf&#10;VOq+VXcb7b/vFgo9DjPzDbMrZtOJB42utawgXkYgiCurW64VXC/H1w0I55E1dpZJwTc5KPaLpx3m&#10;2k78QY+zr0WAsMtRQeN9n0vpqoYMuqXtiYN3t6NBH+RYSz3iFOCmk0kUZdJgy2GhwZ7eGqo+z19G&#10;gbVGnm7pNL1juparLBnMUA5KvTzPhy0IT7P/D/+1S60gyVYx/L4JT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aGU3EAAAA3QAAAA8AAAAAAAAAAAAAAAAAmAIAAGRycy9k&#10;b3ducmV2LnhtbFBLBQYAAAAABAAEAPUAAACJAwAAAAA=&#10;" path="m97536,l,51816e" filled="f" strokecolor="lime" strokeweight=".12pt">
                  <v:stroke endcap="round"/>
                  <v:path arrowok="t" textboxrect="0,0,97536,51816"/>
                </v:shape>
                <v:shape id="Shape 2642" o:spid="_x0000_s1114" style="position:absolute;left:40406;top:2011;width:914;height:625;visibility:visible;mso-wrap-style:square;v-text-anchor:top" coordsize="91440,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R9B8YA&#10;AADdAAAADwAAAGRycy9kb3ducmV2LnhtbESPQWvCQBSE74L/YXmCN90YikjqKkUMtlQQbUGPz+xr&#10;Esy+Dburpv++Kwg9DjPzDTNfdqYRN3K+tqxgMk5AEBdW11wq+P7KRzMQPiBrbCyTgl/ysFz0e3PM&#10;tL3znm6HUIoIYZ+hgiqENpPSFxUZ9GPbEkfvxzqDIUpXSu3wHuGmkWmSTKXBmuNChS2tKiouh6tR&#10;QG1wH9vTebc/5pt8fcr9Zva5VWo46N5eQQTqwn/42X7XCtLpSwqPN/E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R9B8YAAADdAAAADwAAAAAAAAAAAAAAAACYAgAAZHJz&#10;L2Rvd25yZXYueG1sUEsFBgAAAAAEAAQA9QAAAIsDAAAAAA==&#10;" path="m91440,l,62485e" filled="f" strokeweight=".12pt">
                  <v:stroke endcap="round"/>
                  <v:path arrowok="t" textboxrect="0,0,91440,62485"/>
                </v:shape>
                <v:shape id="Shape 2643" o:spid="_x0000_s1115" style="position:absolute;left:40391;top:2148;width:929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6h4MIA&#10;AADdAAAADwAAAGRycy9kb3ducmV2LnhtbESPT4vCMBTE78J+h/AW9qaprYh0jSILCx79R72+bZ5N&#10;sXkpTazdb28EweMwM79hluvBNqKnzteOFUwnCQji0umaKwWn4+94AcIHZI2NY1LwTx7Wq4/REnPt&#10;7ryn/hAqESHsc1RgQmhzKX1pyKKfuJY4ehfXWQxRdpXUHd4j3DYyTZK5tFhzXDDY0o+h8nq4WQXn&#10;nkq/dVlminTYbf4Ki821UOrrc9h8gwg0hHf41d5qBel8lsHzTXw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HqHgwgAAAN0AAAAPAAAAAAAAAAAAAAAAAJgCAABkcnMvZG93&#10;bnJldi54bWxQSwUGAAAAAAQABAD1AAAAhwMAAAAA&#10;" path="m92964,l,59436e" filled="f" strokecolor="lime" strokeweight=".12pt">
                  <v:stroke endcap="round"/>
                  <v:path arrowok="t" textboxrect="0,0,92964,59436"/>
                </v:shape>
                <v:shape id="Shape 2644" o:spid="_x0000_s1116" style="position:absolute;left:39552;top:2636;width:854;height:716;visibility:visible;mso-wrap-style:square;v-text-anchor:top" coordsize="85344,71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id7scA&#10;AADdAAAADwAAAGRycy9kb3ducmV2LnhtbESP0WrCQBRE3wv9h+UW+iLNppqIpFmlKIIUSzH1A26z&#10;1ySYvRuy2xj/visIfRxm5gyTr0bTioF611hW8BrFIIhLqxuuFBy/ty8LEM4ja2wtk4IrOVgtHx9y&#10;zLS98IGGwlciQNhlqKD2vsukdGVNBl1kO+LgnWxv0AfZV1L3eAlw08ppHM+lwYbDQo0drWsqz8Wv&#10;UYDD58/XZrafuMn+IznsyrTYpp1Sz0/j+xsIT6P/D9/bO61gOk8SuL0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Yne7HAAAA3QAAAA8AAAAAAAAAAAAAAAAAmAIAAGRy&#10;cy9kb3ducmV2LnhtbFBLBQYAAAAABAAEAPUAAACMAwAAAAA=&#10;" path="m85344,l,71627e" filled="f" strokeweight=".12pt">
                  <v:stroke endcap="round"/>
                  <v:path arrowok="t" textboxrect="0,0,85344,71627"/>
                </v:shape>
                <v:shape id="Shape 2645" o:spid="_x0000_s1117" style="position:absolute;left:39522;top:2743;width:869;height:686;visibility:visible;mso-wrap-style:square;v-text-anchor:top" coordsize="86868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IeD8cA&#10;AADdAAAADwAAAGRycy9kb3ducmV2LnhtbESPQWvCQBSE74L/YXlCL1I3BhtK6ipaWrRHbQV7e2Rf&#10;k9Ts27C70fjv3ULB4zAz3zDzZW8acSbna8sKppMEBHFhdc2lgq/P98dnED4ga2wsk4IreVguhoM5&#10;5tpeeEfnfShFhLDPUUEVQptL6YuKDPqJbYmj92OdwRClK6V2eIlw08g0STJpsOa4UGFLrxUVp31n&#10;FBx+085t6HgY10X3sf7enLLV8U2ph1G/egERqA/38H97qxWk2ewJ/t7EJ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SHg/HAAAA3QAAAA8AAAAAAAAAAAAAAAAAmAIAAGRy&#10;cy9kb3ducmV2LnhtbFBLBQYAAAAABAAEAPUAAACMAwAAAAA=&#10;" path="m86868,l,68580e" filled="f" strokecolor="lime" strokeweight=".12pt">
                  <v:stroke endcap="round"/>
                  <v:path arrowok="t" textboxrect="0,0,86868,68580"/>
                </v:shape>
                <v:shape id="Shape 2646" o:spid="_x0000_s1118" style="position:absolute;left:38775;top:3352;width:777;height:778;visibility:visible;mso-wrap-style:square;v-text-anchor:top" coordsize="77724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L/gsQA&#10;AADdAAAADwAAAGRycy9kb3ducmV2LnhtbESPUWvCMBSF3wf+h3CFvQxNV6RINUoRxsaettofcGmu&#10;TbG5iU3U7t8vA2GPh3POdzjb/WQHcaMx9I4VvC4zEMSt0z13Cprj22INIkRkjYNjUvBDAfa72dMW&#10;S+3u/E23OnYiQTiUqMDE6EspQ2vIYlg6T5y8kxstxiTHTuoR7wluB5lnWSEt9pwWDHo6GGrP9dUq&#10;wIv/rJpa+q/co3+vmqsp2helnudTtQERaYr/4Uf7QyvIi1UBf2/SE5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5y/4LEAAAA3QAAAA8AAAAAAAAAAAAAAAAAmAIAAGRycy9k&#10;b3ducmV2LnhtbFBLBQYAAAAABAAEAPUAAACJAwAAAAA=&#10;" path="m77724,l,77724e" filled="f" strokeweight=".12pt">
                  <v:stroke endcap="round"/>
                  <v:path arrowok="t" textboxrect="0,0,77724,77724"/>
                </v:shape>
                <v:shape id="Shape 2647" o:spid="_x0000_s1119" style="position:absolute;left:38714;top:3429;width:808;height:746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UBQ8gA&#10;AADdAAAADwAAAGRycy9kb3ducmV2LnhtbESPQWvCQBSE74L/YXmFXkQ3jSWpqatIRfBSqFpaentk&#10;X7PB7NuQ3Zr4791CocdhZr5hluvBNuJCna8dK3iYJSCIS6drrhS8n3bTJxA+IGtsHJOCK3lYr8aj&#10;JRba9XygyzFUIkLYF6jAhNAWUvrSkEU/cy1x9L5dZzFE2VVSd9hHuG1kmiSZtFhzXDDY0ouh8nz8&#10;sQo+zdwfvrLNx2u+mOTpttFvVb9Q6v5u2DyDCDSE//Bfe68VpNljDr9v4hOQq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8hQFDyAAAAN0AAAAPAAAAAAAAAAAAAAAAAJgCAABk&#10;cnMvZG93bnJldi54bWxQSwUGAAAAAAQABAD1AAAAjQMAAAAA&#10;" path="m80772,l,74676e" filled="f" strokecolor="lime" strokeweight=".12pt">
                  <v:stroke endcap="round"/>
                  <v:path arrowok="t" textboxrect="0,0,80772,74676"/>
                </v:shape>
                <v:shape id="Shape 2648" o:spid="_x0000_s1120" style="position:absolute;left:38059;top:4130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fh6MIA&#10;AADdAAAADwAAAGRycy9kb3ducmV2LnhtbERPTYvCMBC9C/sfwix401RRkWoUV1gQBFnr7sHb0IxN&#10;tZmUJtr6781hwePjfS/Xna3EgxpfOlYwGiYgiHOnSy4U/J6+B3MQPiBrrByTgid5WK8+ektMtWv5&#10;SI8sFCKGsE9RgQmhTqX0uSGLfuhq4shdXGMxRNgUUjfYxnBbyXGSzKTFkmODwZq2hvJbdrcKpofb&#10;2WP5dZj8ba/PUWs2ew4/SvU/u80CRKAuvMX/7p1WMJ5N4tz4Jj4BuX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5+HowgAAAN0AAAAPAAAAAAAAAAAAAAAAAJgCAABkcnMvZG93&#10;bnJldi54bWxQSwUGAAAAAAQABAD1AAAAhwMAAAAA&#10;" path="m71628,l,85344e" filled="f" strokeweight=".12pt">
                  <v:stroke endcap="round"/>
                  <v:path arrowok="t" textboxrect="0,0,71628,85344"/>
                </v:shape>
                <v:shape id="Shape 2649" o:spid="_x0000_s1121" style="position:absolute;left:37983;top:4175;width:731;height:823;visibility:visible;mso-wrap-style:square;v-text-anchor:top" coordsize="73152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fC+8QA&#10;AADdAAAADwAAAGRycy9kb3ducmV2LnhtbESPQWsCMRSE74X+h/AK3mq2Iku7GqUUSvVkuxXB22Pz&#10;TFY3L0uS6vrvm0LB4zAz3zDz5eA6caYQW88KnsYFCOLG65aNgu33++MziJiQNXaeScGVIiwX93dz&#10;rLS/8Bed62REhnCsUIFNqa+kjI0lh3Hse+LsHXxwmLIMRuqAlwx3nZwURSkdtpwXLPb0Zqk51T9O&#10;wR4NTjkcT5vrrval/VyT+eiVGj0MrzMQiYZ0C/+3V1rBpJy+wN+b/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XwvvEAAAA3QAAAA8AAAAAAAAAAAAAAAAAmAIAAGRycy9k&#10;b3ducmV2LnhtbFBLBQYAAAAABAAEAPUAAACJAwAAAAA=&#10;" path="m73152,l,82296e" filled="f" strokecolor="lime" strokeweight=".12pt">
                  <v:stroke endcap="round"/>
                  <v:path arrowok="t" textboxrect="0,0,73152,82296"/>
                </v:shape>
                <v:shape id="Shape 2650" o:spid="_x0000_s1122" style="position:absolute;left:37419;top:4983;width:640;height:884;visibility:visible;mso-wrap-style:square;v-text-anchor:top" coordsize="64008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L8BcUA&#10;AADdAAAADwAAAGRycy9kb3ducmV2LnhtbERPz2vCMBS+C/sfwht4GZoqrJudUWQicwcVq+COj+at&#10;LWteuiRq99+bw8Djx/d7Ou9MIy7kfG1ZwWiYgCAurK65VHA8rAavIHxA1thYJgV/5GE+e+hNMdP2&#10;ynu65KEUMYR9hgqqENpMSl9UZNAPbUscuW/rDIYIXSm1w2sMN40cJ0kqDdYcGyps6b2i4ic/GwXL&#10;/efp6+nUTZJfu2nyj5dd6rY7pfqP3eINRKAu3MX/7rVWME6f4/74Jj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ovwFxQAAAN0AAAAPAAAAAAAAAAAAAAAAAJgCAABkcnMv&#10;ZG93bnJldi54bWxQSwUGAAAAAAQABAD1AAAAigMAAAAA&#10;" path="m64008,l,88392e" filled="f" strokeweight=".12pt">
                  <v:stroke endcap="round"/>
                  <v:path arrowok="t" textboxrect="0,0,64008,88392"/>
                </v:shape>
                <v:shape id="Shape 2651" o:spid="_x0000_s1123" style="position:absolute;left:37312;top:4998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VtMQA&#10;AADdAAAADwAAAGRycy9kb3ducmV2LnhtbESP3WoCMRSE74W+QziF3ohm/UW2RpFCoTciRh/gsDnd&#10;rG5O1k3U9e2NUOjlMDPfMMt152pxozZUnhWMhhkI4sKbiksFx8P3YAEiRGSDtWdS8KAA69Vbb4m5&#10;8Xfe003HUiQIhxwV2BibXMpQWHIYhr4hTt6vbx3GJNtSmhbvCe5qOc6yuXRYcVqw2NCXpeKsr05B&#10;uOqLXeymE9035rTfSm/0carUx3u3+QQRqYv/4b/2j1Ewns9G8HqTno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8lbTEAAAA3QAAAA8AAAAAAAAAAAAAAAAAmAIAAGRycy9k&#10;b3ducmV2LnhtbFBLBQYAAAAABAAEAPUAAACJAwAAAAA=&#10;" path="m67056,l,86868e" filled="f" strokecolor="lime" strokeweight=".12pt">
                  <v:stroke endcap="round"/>
                  <v:path arrowok="t" textboxrect="0,0,67056,86868"/>
                </v:shape>
                <v:shape id="Shape 2652" o:spid="_x0000_s1124" style="position:absolute;left:36855;top:5867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f+QccA&#10;AADdAAAADwAAAGRycy9kb3ducmV2LnhtbESPS2vDMBCE74X8B7GB3ho5pk2KGznk0UKOeZSkx8Va&#10;PxJr5Viq4/77qlDIcZiZb5jZvDe16Kh1lWUF41EEgjizuuJCwefh4+kVhPPIGmvLpOCHHMzTwcMM&#10;E21vvKNu7wsRIOwSVFB63yRSuqwkg25kG+Lg5bY16INsC6lbvAW4qWUcRRNpsOKwUGJDq5Kyy/7b&#10;KHged++b7nps8tNyKy9T83Veb61Sj8N+8QbCU+/v4f/2RiuIJy8x/L0JT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n/kHHAAAA3QAAAA8AAAAAAAAAAAAAAAAAmAIAAGRy&#10;cy9kb3ducmV2LnhtbFBLBQYAAAAABAAEAPUAAACMAwAAAAA=&#10;" path="m56388,l,96012e" filled="f" strokeweight=".12pt">
                  <v:stroke endcap="round"/>
                  <v:path arrowok="t" textboxrect="0,0,56388,96012"/>
                </v:shape>
                <v:shape id="Shape 2653" o:spid="_x0000_s1125" style="position:absolute;left:36733;top:5867;width:579;height:945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Cz5cQA&#10;AADdAAAADwAAAGRycy9kb3ducmV2LnhtbESPQWvCQBSE74L/YXmCN92oNITUVaRQyKVgVTy/Zp9J&#10;NPs27m41/nu3UPA4zMw3zHLdm1bcyPnGsoLZNAFBXFrdcKXgsP+cZCB8QNbYWiYFD/KwXg0HS8y1&#10;vfM33XahEhHCPkcFdQhdLqUvazLop7Yjjt7JOoMhSldJ7fAe4aaV8yRJpcGG40KNHX3UVF52v0ZB&#10;UqRV9mOv1+Kc0fb4dXHHR+mUGo/6zTuIQH14hf/bhVYwT98W8PcmPg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ws+XEAAAA3QAAAA8AAAAAAAAAAAAAAAAAmAIAAGRycy9k&#10;b3ducmV2LnhtbFBLBQYAAAAABAAEAPUAAACJAwAAAAA=&#10;" path="m57912,l,94488e" filled="f" strokecolor="lime" strokeweight=".12pt">
                  <v:stroke endcap="round"/>
                  <v:path arrowok="t" textboxrect="0,0,57912,94488"/>
                </v:shape>
                <v:shape id="Shape 2654" o:spid="_x0000_s1126" style="position:absolute;left:36382;top:6827;width:473;height:1006;visibility:visible;mso-wrap-style:square;v-text-anchor:top" coordsize="47244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+JqcQA&#10;AADdAAAADwAAAGRycy9kb3ducmV2LnhtbESPQWuDQBSE74H+h+UVeourUoOYbEIRCj2VmkrOD/dV&#10;Je5b627V/vtuINDjMDPfMIfTagYx0+R6ywqSKAZB3Fjdc6ug/nzd5iCcR9Y4WCYFv+TgdHzYHLDQ&#10;duGK5rNvRYCwK1BB5/1YSOmajgy6yI7Ewfuyk0Ef5NRKPeES4GaQaRzvpMGew0KHI5UdNdfzj1GQ&#10;8cfFXl35vlTfdVmNWaLTfFDq6XF92YPwtPr/8L39phWku+wZbm/CE5DH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vianEAAAA3QAAAA8AAAAAAAAAAAAAAAAAmAIAAGRycy9k&#10;b3ducmV2LnhtbFBLBQYAAAAABAAEAPUAAACJAwAAAAA=&#10;" path="m47244,l,100585e" filled="f" strokeweight=".12pt">
                  <v:stroke endcap="round"/>
                  <v:path arrowok="t" textboxrect="0,0,47244,100585"/>
                </v:shape>
                <v:shape id="Shape 2655" o:spid="_x0000_s1127" style="position:absolute;left:36230;top:6812;width:503;height:975;visibility:visible;mso-wrap-style:square;v-text-anchor:top" coordsize="50292,97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cxzscA&#10;AADdAAAADwAAAGRycy9kb3ducmV2LnhtbESPT2vCQBTE70K/w/IKvemmQkRTVymCrR48+Odgb6+7&#10;r0kw+zZkt0n89q4geBxm5jfMfNnbSrTU+NKxgvdRAoJYO1NyruB0XA+nIHxANlg5JgVX8rBcvAzm&#10;mBnX8Z7aQ8hFhLDPUEERQp1J6XVBFv3I1cTR+3ONxRBlk0vTYBfhtpLjJJlIiyXHhQJrWhWkL4d/&#10;q0BfZ19d+ttuf6b6VO0uZz7j/lupt9f+8wNEoD48w4/2xigYT9IU7m/iE5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HMc7HAAAA3QAAAA8AAAAAAAAAAAAAAAAAmAIAAGRy&#10;cy9kb3ducmV2LnhtbFBLBQYAAAAABAAEAPUAAACMAwAAAAA=&#10;" path="m50292,l,97537e" filled="f" strokecolor="lime" strokeweight=".12pt">
                  <v:stroke endcap="round"/>
                  <v:path arrowok="t" textboxrect="0,0,50292,97537"/>
                </v:shape>
                <v:shape id="Shape 2656" o:spid="_x0000_s1128" style="position:absolute;left:36001;top:7833;width:381;height:1036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n6EscA&#10;AADdAAAADwAAAGRycy9kb3ducmV2LnhtbESPQWvCQBSE74X+h+UVegl1U8G0pNlIsUg9CWovvT2y&#10;zyQ2+zZmV1399W5B8DjMzDdMMQ2mE0caXGtZwesoBUFcWd1yreBnM395B+E8ssbOMik4k4Np+fhQ&#10;YK7tiVd0XPtaRAi7HBU03ve5lK5qyKAb2Z44els7GPRRDrXUA54i3HRynKaZNNhyXGiwp1lD1d/6&#10;YBTYZbW/JMk+vIVkZr67xW7V/n4p9fwUPj9AeAr+Hr61F1rBOJtk8P8mPgFZ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5+hLHAAAA3QAAAA8AAAAAAAAAAAAAAAAAmAIAAGRy&#10;cy9kb3ducmV2LnhtbFBLBQYAAAAABAAEAPUAAACMAwAAAAA=&#10;" path="m38100,l,103632e" filled="f" strokeweight=".12pt">
                  <v:stroke endcap="round"/>
                  <v:path arrowok="t" textboxrect="0,0,38100,103632"/>
                </v:shape>
                <v:shape id="Shape 2657" o:spid="_x0000_s1129" style="position:absolute;left:35819;top:7787;width:411;height:1036;visibility:visible;mso-wrap-style:square;v-text-anchor:top" coordsize="4114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a/g8YA&#10;AADdAAAADwAAAGRycy9kb3ducmV2LnhtbESP3WoCMRSE74W+QzgF7zSroJXVKLZQkFIKtf7eHTbH&#10;3aWbk5Ck6/r2TUHo5TAz3zCLVWca0ZIPtWUFo2EGgriwuuZSwe7rdTADESKyxsYyKbhRgNXyobfA&#10;XNsrf1K7jaVIEA45KqhidLmUoajIYBhaR5y8i/UGY5K+lNrjNcFNI8dZNpUGa04LFTp6qaj43v4Y&#10;BTMXb9z6ycf7wZ1LbN6Oz/sTK9V/7NZzEJG6+B++tzdawXg6eYK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a/g8YAAADdAAAADwAAAAAAAAAAAAAAAACYAgAAZHJz&#10;L2Rvd25yZXYueG1sUEsFBgAAAAAEAAQA9QAAAIsDAAAAAA==&#10;" path="m41148,l,103632e" filled="f" strokecolor="lime" strokeweight=".12pt">
                  <v:stroke endcap="round"/>
                  <v:path arrowok="t" textboxrect="0,0,41148,103632"/>
                </v:shape>
                <v:shape id="Shape 2658" o:spid="_x0000_s1130" style="position:absolute;left:35712;top:8869;width:289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Rs48MA&#10;AADdAAAADwAAAGRycy9kb3ducmV2LnhtbERP3WrCMBS+H/gO4Qi7m6kdytYZRQqyuXozuwc4NMem&#10;szkpTbTt2y8Xg11+fP+b3WhbcafeN44VLBcJCOLK6YZrBd/l4ekFhA/IGlvHpGAiD7vt7GGDmXYD&#10;f9H9HGoRQ9hnqMCE0GVS+sqQRb9wHXHkLq63GCLsa6l7HGK4bWWaJGtpseHYYLCj3FB1Pd+sgtIV&#10;790pL4ufz/KWvD6b6XjBSanH+bh/AxFoDP/iP/eHVpCuV3FufBOf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Rs48MAAADdAAAADwAAAAAAAAAAAAAAAACYAgAAZHJzL2Rv&#10;d25yZXYueG1sUEsFBgAAAAAEAAQA9QAAAIgDAAAAAA==&#10;" path="m28956,l,108204e" filled="f" strokeweight=".12pt">
                  <v:stroke endcap="round"/>
                  <v:path arrowok="t" textboxrect="0,0,28956,108204"/>
                </v:shape>
                <v:shape id="Shape 2659" o:spid="_x0000_s1131" style="position:absolute;left:35514;top:8823;width:305;height:1052;visibility:visible;mso-wrap-style:square;v-text-anchor:top" coordsize="3048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XOUMcA&#10;AADdAAAADwAAAGRycy9kb3ducmV2LnhtbESPQWvCQBSE7wX/w/KE3upGodJGVxGltRQRjR48PrPP&#10;bDD7Ns1uTfrvu0Khx2FmvmGm885W4kaNLx0rGA4SEMS50yUXCo6Ht6cXED4ga6wck4If8jCf9R6m&#10;mGrX8p5uWShEhLBPUYEJoU6l9Lkhi37gauLoXVxjMUTZFFI32Ea4reQoScbSYslxwWBNS0P5Nfu2&#10;Cs6dNcPrp27f11+rfLspdm592in12O8WExCBuvAf/mt/aAWj8fMr3N/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FzlDHAAAA3QAAAA8AAAAAAAAAAAAAAAAAmAIAAGRy&#10;cy9kb3ducmV2LnhtbFBLBQYAAAAABAAEAPUAAACMAwAAAAA=&#10;" path="m30480,l,105156e" filled="f" strokecolor="lime" strokeweight=".12pt">
                  <v:stroke endcap="round"/>
                  <v:path arrowok="t" textboxrect="0,0,30480,105156"/>
                </v:shape>
                <v:shape id="Shape 2660" o:spid="_x0000_s1132" style="position:absolute;left:35514;top:9951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3c7cEA&#10;AADdAAAADwAAAGRycy9kb3ducmV2LnhtbERPy4rCMBTdD/gP4QruxlSR4nSMMjgILsdHweWluaZl&#10;mpuSZNr692Yx4PJw3pvdaFvRkw+NYwWLeQaCuHK6YaPgejm8r0GEiKyxdUwKHhRgt528bbDQbuAT&#10;9edoRArhUKCCOsaukDJUNVkMc9cRJ+7uvMWYoDdSexxSuG3lMstyabHh1FBjR/uaqt/zn1XQZ+XQ&#10;rO7++1DKcmXCh7nd9I9Ss+n49Qki0hhf4n/3UStY5nnan96kJy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93O3BAAAA3QAAAA8AAAAAAAAAAAAAAAAAmAIAAGRycy9kb3du&#10;cmV2LnhtbFBLBQYAAAAABAAEAPUAAACGAwAAAAA=&#10;" path="m19812,l,108204e" filled="f" strokeweight=".12pt">
                  <v:stroke endcap="round"/>
                  <v:path arrowok="t" textboxrect="0,0,19812,108204"/>
                </v:shape>
                <v:shape id="Shape 2661" o:spid="_x0000_s1133" style="position:absolute;left:35285;top:9875;width:229;height:1082;visibility:visible;mso-wrap-style:square;v-text-anchor:top" coordsize="22860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bc8YA&#10;AADdAAAADwAAAGRycy9kb3ducmV2LnhtbESPQWvCQBSE7wX/w/IK3uomgkFSV1FpQRBbTO39Nfua&#10;pM2+DbtrjP++WxA8DjPzDbNYDaYVPTnfWFaQThIQxKXVDVcKTh+vT3MQPiBrbC2Tgit5WC1HDwvM&#10;tb3wkfoiVCJC2OeooA6hy6X0ZU0G/cR2xNH7ts5giNJVUju8RLhp5TRJMmmw4bhQY0fbmsrf4mwU&#10;vJ02e7f58j+H3X72Inn9ns4+e6XGj8P6GUSgIdzDt/ZOK5hmWQr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Zbc8YAAADdAAAADwAAAAAAAAAAAAAAAACYAgAAZHJz&#10;L2Rvd25yZXYueG1sUEsFBgAAAAAEAAQA9QAAAIsDAAAAAA==&#10;" path="m22860,l,108204e" filled="f" strokecolor="lime" strokeweight=".12pt">
                  <v:stroke endcap="round"/>
                  <v:path arrowok="t" textboxrect="0,0,22860,108204"/>
                </v:shape>
                <v:shape id="Shape 2662" o:spid="_x0000_s1134" style="position:absolute;left:35407;top:11033;width:107;height:1037;visibility:visible;mso-wrap-style:square;v-text-anchor:top" coordsize="1066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InpcUA&#10;AADdAAAADwAAAGRycy9kb3ducmV2LnhtbESPQWsCMRSE70L/Q3iFXqRmXegiW6NIQeipoFbw+Ehe&#10;d7fdvCzJq6799U1B6HGYmW+Y5Xr0vTpTTF1gA/NZAYrYBtdxY+D9sH1cgEqC7LAPTAaulGC9upss&#10;sXbhwjs676VRGcKpRgOtyFBrnWxLHtMsDMTZ+wjRo2QZG+0iXjLc97osikp77DgvtDjQS0v2a//t&#10;DSysD59Ht7Nv+kee4rVvZHraGPNwP26eQQmN8h++tV+dgbKqSvh7k5+A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oielxQAAAN0AAAAPAAAAAAAAAAAAAAAAAJgCAABkcnMv&#10;ZG93bnJldi54bWxQSwUGAAAAAAQABAD1AAAAigMAAAAA&#10;" path="m10668,l,103632e" filled="f" strokeweight=".12pt">
                  <v:stroke endcap="round"/>
                  <v:path arrowok="t" textboxrect="0,0,10668,103632"/>
                </v:shape>
                <v:shape id="Shape 2663" o:spid="_x0000_s1135" style="position:absolute;left:35179;top:10957;width:106;height:1006;visibility:visible;mso-wrap-style:square;v-text-anchor:top" coordsize="10668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xB18QA&#10;AADdAAAADwAAAGRycy9kb3ducmV2LnhtbESPS4sCMRCE78L+h9ALe9PMKgSZNYoIq7Liwcfem0nP&#10;QyedYRJ1/PdGEDwWVfUVNZl1thZXan3lWMP3IAFBnDlTcaHhePjtj0H4gGywdkwa7uRhNv3oTTA1&#10;7sY7uu5DISKEfYoayhCaVEqflWTRD1xDHL3ctRZDlG0hTYu3CLe1HCaJkhYrjgslNrQoKTvvL1bD&#10;Uhb133qzzXO5Ot//G4XJaaG0/vrs5j8gAnXhHX6110bDUKkRPN/EJy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QdfEAAAA3QAAAA8AAAAAAAAAAAAAAAAAmAIAAGRycy9k&#10;b3ducmV2LnhtbFBLBQYAAAAABAAEAPUAAACJAwAAAAA=&#10;" path="m10668,l,100584e" filled="f" strokecolor="lime" strokeweight=".12pt">
                  <v:stroke endcap="round"/>
                  <v:path arrowok="t" textboxrect="0,0,10668,100584"/>
                </v:shape>
                <v:shape id="Shape 2664" o:spid="_x0000_s1136" style="position:absolute;left:35407;top:12070;width:107;height:1005;visibility:visible;mso-wrap-style:square;v-text-anchor:top" coordsize="10668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RgJscA&#10;AADdAAAADwAAAGRycy9kb3ducmV2LnhtbESPQWvCQBSE70L/w/KE3nSjlBiiq0hb24oiqPHg7ZF9&#10;JqHZtyG71fTfdwuCx2FmvmFmi87U4kqtqywrGA0jEMS51RUXCrLjapCAcB5ZY22ZFPySg8X8qTfD&#10;VNsb7+l68IUIEHYpKii9b1IpXV6SQTe0DXHwLrY16INsC6lbvAW4qeU4imJpsOKwUGJDryXl34cf&#10;o+Dzfb09YbLOJs5mm2T10bzt/Fmp5363nILw1PlH+N7+0grGcfwC/2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kYCbHAAAA3QAAAA8AAAAAAAAAAAAAAAAAmAIAAGRy&#10;cy9kb3ducmV2LnhtbFBLBQYAAAAABAAEAPUAAACMAwAAAAA=&#10;" path="m,l10668,100584e" filled="f" strokeweight=".12pt">
                  <v:stroke endcap="round"/>
                  <v:path arrowok="t" textboxrect="0,0,10668,100584"/>
                </v:shape>
                <v:shape id="Shape 2665" o:spid="_x0000_s1137" style="position:absolute;left:35179;top:11963;width:91;height:1021;visibility:visible;mso-wrap-style:square;v-text-anchor:top" coordsize="9144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r4IsUA&#10;AADdAAAADwAAAGRycy9kb3ducmV2LnhtbESPQWvCQBSE74X+h+UVems2FRo1zUaqVPDgQdPi+ZF9&#10;zYZm36bZrcZ/7wqCx2FmvmGKxWg7caTBt44VvCYpCOLa6ZYbBd9f65cZCB+QNXaOScGZPCzKx4cC&#10;c+1OvKdjFRoRIexzVGBC6HMpfW3Iok9cTxy9HzdYDFEOjdQDniLcdnKSppm02HJcMNjTylD9W/1b&#10;BZ/rHXbn2TLFedi6qdn+cXXIlHp+Gj/eQQQawz18a2+0gkmWvcH1TXwCsr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6vgixQAAAN0AAAAPAAAAAAAAAAAAAAAAAJgCAABkcnMv&#10;ZG93bnJldi54bWxQSwUGAAAAAAQABAD1AAAAigMAAAAA&#10;" path="m,l9144,102109e" filled="f" strokecolor="lime" strokeweight=".12pt">
                  <v:stroke endcap="round"/>
                  <v:path arrowok="t" textboxrect="0,0,9144,102109"/>
                </v:shape>
                <v:shape id="Shape 2666" o:spid="_x0000_s1138" style="position:absolute;left:35514;top:13075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UYGsUA&#10;AADdAAAADwAAAGRycy9kb3ducmV2LnhtbESPQYvCMBSE7wv+h/AEb2uqYFmqUURUxAVBXTw/mmdb&#10;bV5KE9vqr98IC3scZuYbZrboTCkaql1hWcFoGIEgTq0uOFPwc958foFwHlljaZkUPMnBYt77mGGi&#10;bctHak4+EwHCLkEFufdVIqVLczLohrYiDt7V1gZ9kHUmdY1tgJtSjqMolgYLDgs5VrTKKb2fHkbB&#10;6va9s24/MZfmvH8do/Vj26YHpQb9bjkF4anz/+G/9k4rGMdxDO834Qn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JRgaxQAAAN0AAAAPAAAAAAAAAAAAAAAAAJgCAABkcnMv&#10;ZG93bnJldi54bWxQSwUGAAAAAAQABAD1AAAAigMAAAAA&#10;" path="m,l19812,109728e" filled="f" strokeweight=".12pt">
                  <v:stroke endcap="round"/>
                  <v:path arrowok="t" textboxrect="0,0,19812,109728"/>
                </v:shape>
                <v:shape id="Shape 2667" o:spid="_x0000_s1139" style="position:absolute;left:35270;top:12984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3MYscA&#10;AADdAAAADwAAAGRycy9kb3ducmV2LnhtbESPQWvCQBSE74L/YXmCl1I3WkhLdJUiCGKhtbHS6zP7&#10;TGJ334bsVuO/dwsFj8PMfMPMFp014kytrx0rGI8SEMSF0zWXCr52q8cXED4gazSOScGVPCzm/d4M&#10;M+0u/EnnPJQiQthnqKAKocmk9EVFFv3INcTRO7rWYoiyLaVu8RLh1shJkqTSYs1xocKGlhUVP/mv&#10;VVCmq/3u7Wl8+P7Y2P3DqTbyfWuUGg661ymIQF24h//ba61gkqbP8PcmPgE5v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dzGLHAAAA3QAAAA8AAAAAAAAAAAAAAAAAmAIAAGRy&#10;cy9kb3ducmV2LnhtbFBLBQYAAAAABAAEAPUAAACMAwAAAAA=&#10;" path="m,l19812,108204e" filled="f" strokecolor="lime" strokeweight=".12pt">
                  <v:stroke endcap="round"/>
                  <v:path arrowok="t" textboxrect="0,0,19812,108204"/>
                </v:shape>
                <v:shape id="Shape 2668" o:spid="_x0000_s1140" style="position:absolute;left:35712;top:14173;width:289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IKsIA&#10;AADdAAAADwAAAGRycy9kb3ducmV2LnhtbERPXWvCMBR9H+w/hDvY20x1UKQaZQiCIDpmxedrc22L&#10;yU3XxBr//fIw8PFwvufLaI0YqPetYwXjUQaCuHK65VrBsVx/TEH4gKzROCYFD/KwXLy+zLHQ7s4/&#10;NBxCLVII+wIVNCF0hZS+asiiH7mOOHEX11sMCfa11D3eU7g1cpJlubTYcmposKNVQ9X1cLMK1kes&#10;d6cyxvZzZcz36fc8HvZbpd7f4tcMRKAYnuJ/90YrmOR5mpvepCc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+sgqwgAAAN0AAAAPAAAAAAAAAAAAAAAAAJgCAABkcnMvZG93&#10;bnJldi54bWxQSwUGAAAAAAQABAD1AAAAhwMAAAAA&#10;" path="m,l28956,106680e" filled="f" strokeweight=".12pt">
                  <v:stroke endcap="round"/>
                  <v:path arrowok="t" textboxrect="0,0,28956,106680"/>
                </v:shape>
                <v:shape id="Shape 2669" o:spid="_x0000_s1141" style="position:absolute;left:35468;top:14066;width:290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soZ8gA&#10;AADdAAAADwAAAGRycy9kb3ducmV2LnhtbESPT2vCQBTE74LfYXlCL0U3Sgk1uopEpLXYg38Oentm&#10;n0kw+zZktxq/fbdQ8DjMzG+Y6bw1lbhR40rLCoaDCARxZnXJuYLDftV/B+E8ssbKMil4kIP5rNuZ&#10;YqLtnbd02/lcBAi7BBUU3teJlC4ryKAb2Jo4eBfbGPRBNrnUDd4D3FRyFEWxNFhyWCiwprSg7Lr7&#10;MQrOwzQ6rdPF5utbPpav5/UbffijUi+9djEB4an1z/B/+1MrGMXxGP7ehCc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qyhnyAAAAN0AAAAPAAAAAAAAAAAAAAAAAJgCAABk&#10;cnMvZG93bnJldi54bWxQSwUGAAAAAAQABAD1AAAAjQMAAAAA&#10;" path="m,l28956,106680e" filled="f" strokecolor="lime" strokeweight=".12pt">
                  <v:stroke endcap="round"/>
                  <v:path arrowok="t" textboxrect="0,0,28956,106680"/>
                </v:shape>
                <v:shape id="Shape 2670" o:spid="_x0000_s1142" style="position:absolute;left:36001;top:15240;width:381;height:1051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TOssQA&#10;AADdAAAADwAAAGRycy9kb3ducmV2LnhtbERPy2oCMRTdF/yHcIXuakYXtoxGKYJFXIhv6O6SXGem&#10;TW6mk3Sc6dc3i0KXh/OeLztnRUtNqDwrGI8yEMTam4oLBefT+ukFRIjIBq1nUtBTgOVi8DDH3Pg7&#10;H6g9xkKkEA45KihjrHMpgy7JYRj5mjhxN984jAk2hTQN3lO4s3KSZVPpsOLUUGJNq5L05/HbKbj+&#10;fLndbb/9GL/pi35vD721ulfqcdi9zkBE6uK/+M+9MQom0+e0P71JT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UzrLEAAAA3QAAAA8AAAAAAAAAAAAAAAAAmAIAAGRycy9k&#10;b3ducmV2LnhtbFBLBQYAAAAABAAEAPUAAACJAwAAAAA=&#10;" path="m,l38100,105156e" filled="f" strokeweight=".12pt">
                  <v:stroke endcap="round"/>
                  <v:path arrowok="t" textboxrect="0,0,38100,105156"/>
                </v:shape>
                <v:shape id="Shape 2671" o:spid="_x0000_s1143" style="position:absolute;left:35758;top:15133;width:396;height:1021;visibility:visible;mso-wrap-style:square;v-text-anchor:top" coordsize="39624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3bGMUA&#10;AADdAAAADwAAAGRycy9kb3ducmV2LnhtbESPT2sCMRTE74LfIbxCL1KzCv7p1ii2paAncVt6fmxe&#10;N4ublyWJ7vbbG0HwOMzMb5jVpreNuJAPtWMFk3EGgrh0uuZKwc/318sSRIjIGhvHpOCfAmzWw8EK&#10;c+06PtKliJVIEA45KjAxtrmUoTRkMYxdS5y8P+ctxiR9JbXHLsFtI6dZNpcWa04LBlv6MFSeirNV&#10;YM1n97sfBXfoR8Xy/eTjmWavSj0/9ds3EJH6+Ajf2zutYDpfTOD2Jj0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PdsYxQAAAN0AAAAPAAAAAAAAAAAAAAAAAJgCAABkcnMv&#10;ZG93bnJldi54bWxQSwUGAAAAAAQABAD1AAAAigMAAAAA&#10;" path="m,l39624,102108e" filled="f" strokecolor="lime" strokeweight=".12pt">
                  <v:stroke endcap="round"/>
                  <v:path arrowok="t" textboxrect="0,0,39624,102108"/>
                </v:shape>
                <v:shape id="Shape 2672" o:spid="_x0000_s1144" style="position:absolute;left:36382;top:16291;width:473;height:991;visibility:visible;mso-wrap-style:square;v-text-anchor:top" coordsize="472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gaa8UA&#10;AADdAAAADwAAAGRycy9kb3ducmV2LnhtbESPT2vCQBDF74V+h2UK3uqkAW2JriIFqR6kNK2gtyE7&#10;JsHsbMhuTfLtu4VCj4/358dbrgfbqBt3vnai4WmagGIpnKml1PD1uX18AeUDiaHGCWsY2cN6dX+3&#10;pMy4Xj74lodSxRHxGWmoQmgzRF9UbMlPXcsSvYvrLIUouxJNR30ctw2mSTJHS7VEQkUtv1ZcXPNv&#10;G7nj5u0wvmPeHmd4Cjs8b12/13ryMGwWoAIP4T/8194ZDen8OYXfN/EJ4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GBprxQAAAN0AAAAPAAAAAAAAAAAAAAAAAJgCAABkcnMv&#10;ZG93bnJldi54bWxQSwUGAAAAAAQABAD1AAAAigMAAAAA&#10;" path="m,l47244,99060e" filled="f" strokeweight=".12pt">
                  <v:stroke endcap="round"/>
                  <v:path arrowok="t" textboxrect="0,0,47244,99060"/>
                </v:shape>
                <v:shape id="Shape 2673" o:spid="_x0000_s1145" style="position:absolute;left:36154;top:16154;width:503;height:991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XdXMIA&#10;AADdAAAADwAAAGRycy9kb3ducmV2LnhtbESPT4vCMBTE78J+h/AWvGm6Fap0TWVXELz5lz0/mrdp&#10;afNSmqj12xtB8DjMzG+Y5WqwrbhS72vHCr6mCQji0umajYLzaTNZgPABWWPrmBTcycOq+BgtMdfu&#10;xge6HoMREcI+RwVVCF0upS8rsuinriOO3r/rLYYoeyN1j7cIt61MkySTFmuOCxV2tK6obI4Xq4Dv&#10;v+nfdqe7xqRcG3kyF5vtlRp/Dj/fIAIN4R1+tbdaQZrNZ/B8E5+ALB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Zd1cwgAAAN0AAAAPAAAAAAAAAAAAAAAAAJgCAABkcnMvZG93&#10;bnJldi54bWxQSwUGAAAAAAQABAD1AAAAhwMAAAAA&#10;" path="m,l50292,99060e" filled="f" strokecolor="lime" strokeweight=".12pt">
                  <v:stroke endcap="round"/>
                  <v:path arrowok="t" textboxrect="0,0,50292,99060"/>
                </v:shape>
                <v:shape id="Shape 2674" o:spid="_x0000_s1146" style="position:absolute;left:36855;top:17282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fvsUA&#10;AADdAAAADwAAAGRycy9kb3ducmV2LnhtbESPQWvCQBSE7wX/w/IK3uqmUaxEVxFBcKFQ1IJ6e2Zf&#10;k9Ds25Ddavz3bkHwOMzMN8xs0dlaXKj1lWMF74MEBHHuTMWFgu/9+m0Cwgdkg7VjUnAjD4t572WG&#10;mXFX3tJlFwoRIewzVFCG0GRS+rwki37gGuLo/bjWYoiyLaRp8RrhtpZpkoylxYrjQokNrUrKf3d/&#10;VoEZfjp9TM8FfS21Pt0OOklzrVT/tVtOQQTqwjP8aG+MgnT8MYL/N/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Qx++xQAAAN0AAAAPAAAAAAAAAAAAAAAAAJgCAABkcnMv&#10;ZG93bnJldi54bWxQSwUGAAAAAAQABAD1AAAAigMAAAAA&#10;" path="m,l56388,94488e" filled="f" strokeweight=".12pt">
                  <v:stroke endcap="round"/>
                  <v:path arrowok="t" textboxrect="0,0,56388,94488"/>
                </v:shape>
                <v:shape id="Shape 2675" o:spid="_x0000_s1147" style="position:absolute;left:36657;top:17145;width:564;height:944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DIg8UA&#10;AADdAAAADwAAAGRycy9kb3ducmV2LnhtbESPQWvCQBSE70L/w/IK3nRTIamkrlJaAp4Urb0/s69J&#10;2uzbsLvG6K93hYLHYWa+YRarwbSiJ+cbywpepgkI4tLqhisFh69iMgfhA7LG1jIpuJCH1fJptMBc&#10;2zPvqN+HSkQI+xwV1CF0uZS+rMmgn9qOOHo/1hkMUbpKaofnCDetnCVJJg02HBdq7OijpvJvfzIK&#10;vq/ukKVZ2BR+fiy2/fGzd+mvUuPn4f0NRKAhPML/7bVWMMteU7i/i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EMiDxQAAAN0AAAAPAAAAAAAAAAAAAAAAAJgCAABkcnMv&#10;ZG93bnJldi54bWxQSwUGAAAAAAQABAD1AAAAigMAAAAA&#10;" path="m,l56388,94488e" filled="f" strokecolor="lime" strokeweight=".12pt">
                  <v:stroke endcap="round"/>
                  <v:path arrowok="t" textboxrect="0,0,56388,94488"/>
                </v:shape>
                <v:shape id="Shape 2676" o:spid="_x0000_s1148" style="position:absolute;left:37419;top:18227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ANasgA&#10;AADdAAAADwAAAGRycy9kb3ducmV2LnhtbESPT0sDMRTE74LfITyhF2mzVtiWbdMi0lpPQrd/oLfn&#10;5rlZ3LwsSWxXP70RhB6HmfkNM1/2thVn8qFxrOBhlIEgrpxuuFaw362HUxAhImtsHZOCbwqwXNze&#10;zLHQ7sJbOpexFgnCoUAFJsaukDJUhiyGkeuIk/fhvMWYpK+l9nhJcNvKcZbl0mLDacFgR8+Gqs/y&#10;yyo4He7ppce3zXG60savy837/udRqcFd/zQDEamP1/B/+1UrGOeTHP7ep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oA1qyAAAAN0AAAAPAAAAAAAAAAAAAAAAAJgCAABk&#10;cnMvZG93bnJldi54bWxQSwUGAAAAAAQABAD1AAAAjQMAAAAA&#10;" path="m,l64008,91440e" filled="f" strokeweight=".12pt">
                  <v:stroke endcap="round"/>
                  <v:path arrowok="t" textboxrect="0,0,64008,91440"/>
                </v:shape>
                <v:shape id="Shape 2677" o:spid="_x0000_s1149" style="position:absolute;left:37221;top:18089;width:670;height:854;visibility:visible;mso-wrap-style:square;v-text-anchor:top" coordsize="67056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ykXsYA&#10;AADdAAAADwAAAGRycy9kb3ducmV2LnhtbESPQWvCQBSE74X+h+UVvNVNpTUxuglFEMSeagq9PrPP&#10;JJh9u2S3Mf57t1DocZiZb5hNOZlejDT4zrKCl3kCgri2uuNGwVe1e85A+ICssbdMCm7koSweHzaY&#10;a3vlTxqPoRERwj5HBW0ILpfS1y0Z9HPriKN3toPBEOXQSD3gNcJNLxdJspQGO44LLTratlRfjj9G&#10;QXWoRnfyp4+t+76t0uTN716zTKnZ0/S+BhFoCv/hv/ZeK1gs0xR+38Qn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ykXsYAAADdAAAADwAAAAAAAAAAAAAAAACYAgAAZHJz&#10;L2Rvd25yZXYueG1sUEsFBgAAAAAEAAQA9QAAAIsDAAAAAA==&#10;" path="m,l67056,85344e" filled="f" strokecolor="lime" strokeweight=".12pt">
                  <v:stroke endcap="round"/>
                  <v:path arrowok="t" textboxrect="0,0,67056,85344"/>
                </v:shape>
                <v:shape id="Shape 2678" o:spid="_x0000_s1150" style="position:absolute;left:38059;top:19141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srVcQA&#10;AADdAAAADwAAAGRycy9kb3ducmV2LnhtbERPy2rCQBTdF/yH4Qrd1YnSWkkdgwpCoSCtrYvuLplr&#10;JiZzJ2Smefy9sxC6PJz3OhtsLTpqfelYwXyWgCDOnS65UPDzfXhagfABWWPtmBSM5CHbTB7WmGrX&#10;8xd1p1CIGMI+RQUmhCaV0ueGLPqZa4gjd3GtxRBhW0jdYh/DbS0XSbKUFkuODQYb2hvKq9OfVfBy&#10;rH49lrvj83l/Hee92X5w+FTqcTps30AEGsK/+O5+1woWy9c4N76JT0B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LK1XEAAAA3QAAAA8AAAAAAAAAAAAAAAAAmAIAAGRycy9k&#10;b3ducmV2LnhtbFBLBQYAAAAABAAEAPUAAACJAwAAAAA=&#10;" path="m,l71628,85344e" filled="f" strokeweight=".12pt">
                  <v:stroke endcap="round"/>
                  <v:path arrowok="t" textboxrect="0,0,71628,85344"/>
                </v:shape>
                <v:shape id="Shape 2679" o:spid="_x0000_s1151" style="position:absolute;left:37891;top:18943;width:747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y3TsUA&#10;AADdAAAADwAAAGRycy9kb3ducmV2LnhtbESPQWvCQBSE70L/w/IK3nSjhzSmrlJKK8nNRqHXx+4z&#10;Cc2+TbOrSf99tyD0OMzMN8x2P9lO3GjwrWMFq2UCglg703Kt4Hx6X2QgfEA22DkmBT/kYb97mG0x&#10;N27kD7pVoRYRwj5HBU0IfS6l1w1Z9EvXE0fv4gaLIcqhlmbAMcJtJ9dJkkqLLceFBnt6bUh/VVer&#10;4PR9mQ7F20FXeoVZqY/FZ0mFUvPH6eUZRKAp/Ifv7cIoWKdPG/h7E5+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zLdOxQAAAN0AAAAPAAAAAAAAAAAAAAAAAJgCAABkcnMv&#10;ZG93bnJldi54bWxQSwUGAAAAAAQABAD1AAAAigMAAAAA&#10;" path="m,l74676,82296e" filled="f" strokecolor="lime" strokeweight=".12pt">
                  <v:stroke endcap="round"/>
                  <v:path arrowok="t" textboxrect="0,0,74676,82296"/>
                </v:shape>
                <v:shape id="Shape 2680" o:spid="_x0000_s1152" style="position:absolute;left:38775;top:19994;width:777;height:778;visibility:visible;mso-wrap-style:square;v-text-anchor:top" coordsize="77724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5498AA&#10;AADdAAAADwAAAGRycy9kb3ducmV2LnhtbERPzYrCMBC+C75DmAUvoun2UKQapSzIiqfdbh9gaMam&#10;bDPJNlHr228OgseP7393mOwgbjSG3rGC93UGgrh1uudOQfNzXG1AhIiscXBMCh4U4LCfz3ZYanfn&#10;b7rVsRMphEOJCkyMvpQytIYshrXzxIm7uNFiTHDspB7xnsLtIPMsK6TFnlODQU8fhtrf+moV4J8/&#10;V00t/Vfu0X9WzdUU7VKpxdtUbUFEmuJL/HSftIK82KT96U16AnL/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W5498AAAADdAAAADwAAAAAAAAAAAAAAAACYAgAAZHJzL2Rvd25y&#10;ZXYueG1sUEsFBgAAAAAEAAQA9QAAAIUDAAAAAA==&#10;" path="m,l77724,77724e" filled="f" strokeweight=".12pt">
                  <v:stroke endcap="round"/>
                  <v:path arrowok="t" textboxrect="0,0,77724,77724"/>
                </v:shape>
                <v:shape id="Shape 2681" o:spid="_x0000_s1153" style="position:absolute;left:38638;top:19766;width:823;height:747;visibility:visible;mso-wrap-style:square;v-text-anchor:top" coordsize="82296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+TYcYA&#10;AADdAAAADwAAAGRycy9kb3ducmV2LnhtbESPUWvCQBCE3wv9D8cWfCn1oqCE1FOKWKhaLNrS521u&#10;ewnm9kJu1fjve4VCH4eZ+YaZLXrfqDN1sQ5sYDTMQBGXwdbsDHy8Pz/koKIgW2wCk4ErRVjMb29m&#10;WNhw4T2dD+JUgnAs0EAl0hZax7Iij3EYWuLkfYfOoyTZOW07vCS4b/Q4y6baY81pocKWlhWVx8PJ&#10;G8jXzdv+U3b329fNafIl5Fa4dMYM7vqnR1BCvfyH/9ov1sB4mo/g9016An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+TYcYAAADdAAAADwAAAAAAAAAAAAAAAACYAgAAZHJz&#10;L2Rvd25yZXYueG1sUEsFBgAAAAAEAAQA9QAAAIsDAAAAAA==&#10;" path="m,l82296,74676e" filled="f" strokecolor="lime" strokeweight=".12pt">
                  <v:stroke endcap="round"/>
                  <v:path arrowok="t" textboxrect="0,0,82296,74676"/>
                </v:shape>
                <v:shape id="Shape 2682" o:spid="_x0000_s1154" style="position:absolute;left:39552;top:20772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/z1sMA&#10;AADdAAAADwAAAGRycy9kb3ducmV2LnhtbESPW4vCMBSE34X9D+Es7JumhkWkmhZZWBB8WS/4fGiO&#10;bbE5KU3s5d+bBcHHYWa+Ybb5aBvRU+drxxqWiwQEceFMzaWGy/l3vgbhA7LBxjFpmMhDnn3Mtpga&#10;N/CR+lMoRYSwT1FDFUKbSumLiiz6hWuJo3dzncUQZVdK0+EQ4baRKklW0mLNcaHCln4qKu6nh9Vg&#10;rn5ZqLOZ1GHoD9O3eZR/A2n99TnuNiACjeEdfrX3RoNarRX8v4lPQG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/z1sMAAADdAAAADwAAAAAAAAAAAAAAAACYAgAAZHJzL2Rv&#10;d25yZXYueG1sUEsFBgAAAAAEAAQA9QAAAIgDAAAAAA==&#10;" path="m,l85344,71628e" filled="f" strokeweight=".12pt">
                  <v:stroke endcap="round"/>
                  <v:path arrowok="t" textboxrect="0,0,85344,71628"/>
                </v:shape>
                <v:shape id="Shape 2683" o:spid="_x0000_s1155" style="position:absolute;left:39461;top:20513;width:884;height:655;visibility:visible;mso-wrap-style:square;v-text-anchor:top" coordsize="88392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97esUA&#10;AADdAAAADwAAAGRycy9kb3ducmV2LnhtbESPT4vCMBTE7wt+h/CEva2p7SJajSIuBW+7/sPro3m2&#10;xealNKnWb28WBI/DzPyGWax6U4sbta6yrGA8ikAQ51ZXXCg4HrKvKQjnkTXWlknBgxysloOPBaba&#10;3nlHt70vRICwS1FB6X2TSunykgy6kW2Ig3exrUEfZFtI3eI9wE0t4yiaSIMVh4USG9qUlF/3nVGw&#10;+54lHR5/Dz/ZNvu7dsk4PtcnpT6H/XoOwlPv3+FXe6sVxJNpAv9vw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n3t6xQAAAN0AAAAPAAAAAAAAAAAAAAAAAJgCAABkcnMv&#10;ZG93bnJldi54bWxQSwUGAAAAAAQABAD1AAAAigMAAAAA&#10;" path="m,l88392,65532e" filled="f" strokecolor="lime" strokeweight=".12pt">
                  <v:stroke endcap="round"/>
                  <v:path arrowok="t" textboxrect="0,0,88392,65532"/>
                </v:shape>
                <v:shape id="Shape 2684" o:spid="_x0000_s1156" style="position:absolute;left:40406;top:21488;width:914;height:625;visibility:visible;mso-wrap-style:square;v-text-anchor:top" coordsize="91440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8fHMYA&#10;AADdAAAADwAAAGRycy9kb3ducmV2LnhtbESPQWvCQBSE70L/w/KE3nRjKCKpq0irRYkgWg8en9nX&#10;bDD7NmS3mv77riB4HGbmG2Y672wtrtT6yrGC0TABQVw4XXGp4Pi9GkxA+ICssXZMCv7Iw3z20pti&#10;pt2N93Q9hFJECPsMFZgQmkxKXxiy6IeuIY7ej2sthijbUuoWbxFua5kmyVharDguGGzow1BxOfxa&#10;BeXm66wv+W77aU6LfF1vjmlOS6Ve+93iHUSgLjzDj/ZaK0jHkze4v4lP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8fHMYAAADdAAAADwAAAAAAAAAAAAAAAACYAgAAZHJz&#10;L2Rvd25yZXYueG1sUEsFBgAAAAAEAAQA9QAAAIsDAAAAAA==&#10;" path="m,l91440,62484e" filled="f" strokeweight=".12pt">
                  <v:stroke endcap="round"/>
                  <v:path arrowok="t" textboxrect="0,0,91440,62484"/>
                </v:shape>
                <v:shape id="Shape 2685" o:spid="_x0000_s1157" style="position:absolute;left:40345;top:21168;width:930;height:594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ImlcMA&#10;AADdAAAADwAAAGRycy9kb3ducmV2LnhtbESPwWrDMBBE74X8g9hAbrVcm4bgWAkhEMixdYtz3Vhb&#10;y8RaGUt1nL+vCoUeh5l5w5T72fZiotF3jhW8JCkI4sbpjlsFnx+n5w0IH5A19o5JwYM87HeLpxIL&#10;7e78TlMVWhEh7AtUYEIYCil9Y8iiT9xAHL0vN1oMUY6t1CPeI9z2MkvTtbTYcVwwONDRUHOrvq2C&#10;y0SNP7s8N3U2vx2utcX+Viu1Ws6HLYhAc/gP/7XPWkG23rzC75v4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ImlcMAAADdAAAADwAAAAAAAAAAAAAAAACYAgAAZHJzL2Rv&#10;d25yZXYueG1sUEsFBgAAAAAEAAQA9QAAAIgDAAAAAA==&#10;" path="m,l92964,59436e" filled="f" strokecolor="lime" strokeweight=".12pt">
                  <v:stroke endcap="round"/>
                  <v:path arrowok="t" textboxrect="0,0,92964,59436"/>
                </v:shape>
                <v:shape id="Shape 2686" o:spid="_x0000_s1158" style="position:absolute;left:41320;top:22113;width:960;height:548;visibility:visible;mso-wrap-style:square;v-text-anchor:top" coordsize="96012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iauMcA&#10;AADdAAAADwAAAGRycy9kb3ducmV2LnhtbESPQWvCQBSE7wX/w/KEXkrdVCSk0VW0tGBPotZDbo/s&#10;M0mbfZtmV93+e1cQehxm5htmtgimFWfqXWNZwcsoAUFcWt1wpeBr//GcgXAeWWNrmRT8kYPFfPAw&#10;w1zbC2/pvPOViBB2OSqove9yKV1Zk0E3sh1x9I62N+ij7Cupe7xEuGnlOElSabDhuFBjR281lT+7&#10;k1FwMIV7OhbhO+xXk9fwu/nUp/dCqcdhWE5BeAr+P3xvr7WCcZql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YmrjHAAAA3QAAAA8AAAAAAAAAAAAAAAAAmAIAAGRy&#10;cy9kb3ducmV2LnhtbFBLBQYAAAAABAAEAPUAAACMAwAAAAA=&#10;" path="m,l96012,54864e" filled="f" strokeweight=".12pt">
                  <v:stroke endcap="round"/>
                  <v:path arrowok="t" textboxrect="0,0,96012,54864"/>
                </v:shape>
                <v:shape id="Shape 2687" o:spid="_x0000_s1159" style="position:absolute;left:41275;top:21762;width:990;height:503;visibility:visible;mso-wrap-style:square;v-text-anchor:top" coordsize="99060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jbO8YA&#10;AADdAAAADwAAAGRycy9kb3ducmV2LnhtbESPQWvCQBSE7wX/w/IEL0U3WtAQXUULBXvooUbw+sw+&#10;s9Hs25BdY/rvu4WCx2FmvmFWm97WoqPWV44VTCcJCOLC6YpLBcf8Y5yC8AFZY+2YFPyQh8168LLC&#10;TLsHf1N3CKWIEPYZKjAhNJmUvjBk0U9cQxy9i2sthijbUuoWHxFuazlLkrm0WHFcMNjQu6Hidrhb&#10;BUn+2r3x/WTq3We+/Uq9PE+vUqnRsN8uQQTqwzP8395rBbN5uoC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jbO8YAAADdAAAADwAAAAAAAAAAAAAAAACYAgAAZHJz&#10;L2Rvd25yZXYueG1sUEsFBgAAAAAEAAQA9QAAAIsDAAAAAA==&#10;" path="m,l99060,50292e" filled="f" strokecolor="lime" strokeweight=".12pt">
                  <v:stroke endcap="round"/>
                  <v:path arrowok="t" textboxrect="0,0,99060,50292"/>
                </v:shape>
                <v:shape id="Shape 2688" o:spid="_x0000_s1160" style="position:absolute;left:42280;top:22661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aNKcEA&#10;AADdAAAADwAAAGRycy9kb3ducmV2LnhtbERPTWvCQBC9F/wPywi91Y0WRKKriFgonjRK6XHMjkkw&#10;Oxuzq0Z/fedQ8Ph437NF52p1ozZUng0MBwko4tzbigsDh/3XxwRUiMgWa89k4EEBFvPe2wxT6++8&#10;o1sWCyUhHFI0UMbYpFqHvCSHYeAbYuFOvnUYBbaFti3eJdzVepQkY+2wYmkosaFVSfk5uzoDo/Nw&#10;ewyP7PIT+LB+/la8ea4/jXnvd8spqEhdfIn/3d9WfOOJzJU38gT0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EWjSnBAAAA3QAAAA8AAAAAAAAAAAAAAAAAmAIAAGRycy9kb3du&#10;cmV2LnhtbFBLBQYAAAAABAAEAPUAAACGAwAAAAA=&#10;" path="m,l100584,47244e" filled="f" strokeweight=".12pt">
                  <v:stroke endcap="round"/>
                  <v:path arrowok="t" textboxrect="0,0,100584,47244"/>
                </v:shape>
                <v:shape id="Shape 2689" o:spid="_x0000_s1161" style="position:absolute;left:42265;top:22265;width:1021;height:412;visibility:visible;mso-wrap-style:square;v-text-anchor:top" coordsize="102108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yGq8MA&#10;AADdAAAADwAAAGRycy9kb3ducmV2LnhtbESPS6vCMBSE94L/IRzBnaZ24aMaRRTBu3DhA90emmMb&#10;bE5KE7X++5sLF1wOM/MNs1i1thIvarxxrGA0TEAQ504bLhRczrvBFIQPyBorx6TgQx5Wy25ngZl2&#10;bz7S6xQKESHsM1RQhlBnUvq8JIt+6Gri6N1dYzFE2RRSN/iOcFvJNEnG0qLhuFBiTZuS8sfpaRVs&#10;9Dl9mPA5/NyNnBRbfb3VnCrV77XrOYhAbfiG/9t7rSAdT2fw9yY+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yGq8MAAADdAAAADwAAAAAAAAAAAAAAAACYAgAAZHJzL2Rv&#10;d25yZXYueG1sUEsFBgAAAAAEAAQA9QAAAIgDAAAAAA==&#10;" path="m,l102108,41148e" filled="f" strokecolor="lime" strokeweight=".12pt">
                  <v:stroke endcap="round"/>
                  <v:path arrowok="t" textboxrect="0,0,102108,41148"/>
                </v:shape>
                <v:shape id="Shape 2690" o:spid="_x0000_s1162" style="position:absolute;left:43286;top:23134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xpbsQA&#10;AADdAAAADwAAAGRycy9kb3ducmV2LnhtbERPz2vCMBS+C/4P4Qm7aTqZblajjLFBcV7WDdHbs3lr&#10;q81LSaJ2//1yEDx+fL8Xq8404kLO15YVPI4SEMSF1TWXCn6+P4YvIHxA1thYJgV/5GG17PcWmGp7&#10;5S+65KEUMYR9igqqENpUSl9UZNCPbEscuV/rDIYIXSm1w2sMN40cJ8lUGqw5NlTY0ltFxSk/GwWc&#10;ueeJ2zydD5v37XG9x6zhz51SD4PudQ4iUBfu4ps70wrG01ncH9/EJ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caW7EAAAA3QAAAA8AAAAAAAAAAAAAAAAAmAIAAGRycy9k&#10;b3ducmV2LnhtbFBLBQYAAAAABAAEAPUAAACJAwAAAAA=&#10;" path="m,l105156,38100e" filled="f" strokeweight=".12pt">
                  <v:stroke endcap="round"/>
                  <v:path arrowok="t" textboxrect="0,0,105156,38100"/>
                </v:shape>
                <v:shape id="Shape 2691" o:spid="_x0000_s1163" style="position:absolute;left:43286;top:22677;width:1067;height:320;visibility:visible;mso-wrap-style:square;v-text-anchor:top" coordsize="106680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cupcYA&#10;AADdAAAADwAAAGRycy9kb3ducmV2LnhtbESPQWvCQBSE70L/w/IKvUjdmEOoqatUQSyCh0QPPT6y&#10;r9nQ7NuQ3Wjsr+8KQo/DzHzDLNejbcWFet84VjCfJSCIK6cbrhWcT7vXNxA+IGtsHZOCG3lYr54m&#10;S8y1u3JBlzLUIkLY56jAhNDlUvrKkEU/cx1x9L5dbzFE2ddS93iNcNvKNEkyabHhuGCwo62h6qcc&#10;rILiOPza/SFNMzNMv251UZa8aZR6eR4/3kEEGsN/+NH+1ArSbDGH+5v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cupcYAAADdAAAADwAAAAAAAAAAAAAAAACYAgAAZHJz&#10;L2Rvd25yZXYueG1sUEsFBgAAAAAEAAQA9QAAAIsDAAAAAA==&#10;" path="m,l106680,32004e" filled="f" strokecolor="lime" strokeweight=".12pt">
                  <v:stroke endcap="round"/>
                  <v:path arrowok="t" textboxrect="0,0,106680,32004"/>
                </v:shape>
                <v:shape id="Shape 2692" o:spid="_x0000_s1164" style="position:absolute;left:44338;top:23515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vBi8QA&#10;AADdAAAADwAAAGRycy9kb3ducmV2LnhtbESPQYvCMBSE7wv+h/AEL6KpPRRbjSLCgogetvoDns2z&#10;LTYvpcna+u+NsLDHYWa+YdbbwTTiSZ2rLStYzCMQxIXVNZcKrpfv2RKE88gaG8uk4EUOtpvR1xoz&#10;bXv+oWfuSxEg7DJUUHnfZlK6oiKDbm5b4uDdbWfQB9mVUnfYB7hpZBxFiTRYc1iosKV9RcUj/zUK&#10;TvU0J0r70zROk+Nid0+Xt/NZqcl42K1AeBr8f/ivfdAK4iSN4fMmPAG5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7wYvEAAAA3QAAAA8AAAAAAAAAAAAAAAAAmAIAAGRycy9k&#10;b3ducmV2LnhtbFBLBQYAAAAABAAEAPUAAACJAwAAAAA=&#10;" path="m,l108204,24384e" filled="f" strokeweight=".12pt">
                  <v:stroke endcap="round"/>
                  <v:path arrowok="t" textboxrect="0,0,108204,24384"/>
                </v:shape>
                <v:shape id="Shape 2693" o:spid="_x0000_s1165" style="position:absolute;left:44353;top:22997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VBesUA&#10;AADdAAAADwAAAGRycy9kb3ducmV2LnhtbESPQWvCQBCF74X+h2UKvdWNKYpGV7EFUaEXo3gesmMS&#10;zc4u2VXjv3cFocfHm/e9edN5ZxpxpdbXlhX0ewkI4sLqmksF+93yawTCB2SNjWVScCcP89n72xQz&#10;bW+8pWseShEh7DNUUIXgMil9UZFB37OOOHpH2xoMUbal1C3eItw0Mk2SoTRYc2yo0NFvRcU5v5j4&#10;xsrnl5V2f/bndFgs083GHY4DpT4/usUERKAu/B+/0mutIB2Ov+G5JiJ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xUF6xQAAAN0AAAAPAAAAAAAAAAAAAAAAAJgCAABkcnMv&#10;ZG93bnJldi54bWxQSwUGAAAAAAQABAD1AAAAigMAAAAA&#10;" path="m,l108204,19812e" filled="f" strokecolor="lime" strokeweight=".12pt">
                  <v:stroke endcap="round"/>
                  <v:path arrowok="t" textboxrect="0,0,108204,19812"/>
                </v:shape>
                <v:shape id="Shape 2694" o:spid="_x0000_s1166" style="position:absolute;left:45420;top:23759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9XacUA&#10;AADdAAAADwAAAGRycy9kb3ducmV2LnhtbESPT2sCMRTE7wW/Q3hCbzWrFNGtUbRQ2Qoe/AO9PjbP&#10;7OLmZdmkZvvtG0HwOMzMb5jFqreNuFHna8cKxqMMBHHpdM1Gwfn09TYD4QOyxsYxKfgjD6vl4GWB&#10;uXaRD3Q7BiMShH2OCqoQ2lxKX1Zk0Y9cS5y8i+sshiQ7I3WHMcFtIydZNpUWa04LFbb0WVF5Pf5a&#10;BXG3RUM/c/e9324KvQ6xiGej1OuwX3+ACNSHZ/jRLrSCyXT+Dvc36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D1dpxQAAAN0AAAAPAAAAAAAAAAAAAAAAAJgCAABkcnMv&#10;ZG93bnJldi54bWxQSwUGAAAAAAQABAD1AAAAigMAAAAA&#10;" path="m,l111252,10668e" filled="f" strokeweight=".12pt">
                  <v:stroke endcap="round"/>
                  <v:path arrowok="t" textboxrect="0,0,111252,10668"/>
                </v:shape>
                <v:shape id="Shape 2695" o:spid="_x0000_s1167" style="position:absolute;left:45435;top:23195;width:1113;height:61;visibility:visible;mso-wrap-style:square;v-text-anchor:top" coordsize="111252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wAt8YA&#10;AADdAAAADwAAAGRycy9kb3ducmV2LnhtbESPQWvCQBSE70L/w/IK3nRTxWBTVymCICKI2tLrI/ua&#10;hGbfbrNrjP56VxA8DjPzDTNbdKYWLTW+sqzgbZiAIM6trrhQ8HVcDaYgfEDWWFsmBRfysJi/9GaY&#10;aXvmPbWHUIgIYZ+hgjIEl0np85IM+qF1xNH7tY3BEGVTSN3gOcJNLUdJkkqDFceFEh0tS8r/Diej&#10;oPger9Nxd/3x23bi/jdp5exuqVT/tfv8ABGoC8/wo73WCkbp+wT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gwAt8YAAADdAAAADwAAAAAAAAAAAAAAAACYAgAAZHJz&#10;L2Rvd25yZXYueG1sUEsFBgAAAAAEAAQA9QAAAIsDAAAAAA==&#10;" path="m,l111252,6096e" filled="f" strokecolor="lime" strokeweight=".12pt">
                  <v:stroke endcap="round"/>
                  <v:path arrowok="t" textboxrect="0,0,111252,6096"/>
                </v:shape>
                <v:shape id="Shape 2696" o:spid="_x0000_s1168" style="position:absolute;left:46532;top:23865;width:1098;height:0;visibility:visible;mso-wrap-style:square;v-text-anchor:top" coordsize="109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PPssUA&#10;AADdAAAADwAAAGRycy9kb3ducmV2LnhtbESPQWsCMRSE74X+h/AK3rrZelh0NUqrCHrwoJbi8bF5&#10;ZheTl2WTuuu/N4WCx2FmvmHmy8FZcaMuNJ4VfGQ5COLK64aNgu/T5n0CIkRkjdYzKbhTgOXi9WWO&#10;pfY9H+h2jEYkCIcSFdQxtqWUoarJYch8S5y8i+8cxiQ7I3WHfYI7K8d5XkiHDaeFGlta1VRdj79O&#10;wW4V1lNr7N2f18bv3f6n6L+cUqO34XMGItIQn+H/9lYrGBfTAv7ep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I8+yxQAAAN0AAAAPAAAAAAAAAAAAAAAAAJgCAABkcnMv&#10;ZG93bnJldi54bWxQSwUGAAAAAAQABAD1AAAAigMAAAAA&#10;" path="m,l109728,e" filled="f" strokeweight=".12pt">
                  <v:stroke endcap="round"/>
                  <v:path arrowok="t" textboxrect="0,0,109728,0"/>
                </v:shape>
                <v:shape id="Shape 2697" o:spid="_x0000_s1169" style="position:absolute;left:46548;top:23225;width:1097;height:31;visibility:visible;mso-wrap-style:square;v-text-anchor:top" coordsize="109728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ln/8UA&#10;AADdAAAADwAAAGRycy9kb3ducmV2LnhtbESPUUvDQBCE3wX/w7FC3+zFUpoaey2lKIiIaEzp65Jb&#10;k2BuL9ytTfz3niD4OMzMN8xmN7lenSnEzrOBm3kGirj2tuPGQPX+cL0GFQXZYu+ZDHxThN328mKD&#10;hfUjv9G5lEYlCMcCDbQiQ6F1rFtyGOd+IE7ehw8OJcnQaBtwTHDX60WWrbTDjtNCiwMdWqo/yy9n&#10;ILxIndsqP43V/VKe1s/HoXztjZldTfs7UEKT/If/2o/WwGJ1m8Pvm/QE9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GWf/xQAAAN0AAAAPAAAAAAAAAAAAAAAAAJgCAABkcnMv&#10;ZG93bnJldi54bWxQSwUGAAAAAAQABAD1AAAAigMAAAAA&#10;" path="m,3048l109728,e" filled="f" strokecolor="lime" strokeweight=".12pt">
                  <v:stroke endcap="round"/>
                  <v:path arrowok="t" textboxrect="0,0,109728,3048"/>
                </v:shape>
                <v:shape id="Shape 2698" o:spid="_x0000_s1170" style="position:absolute;left:47630;top:23820;width:1127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m60sIA&#10;AADdAAAADwAAAGRycy9kb3ducmV2LnhtbERPzYrCMBC+C/sOYRb2pul2UdxqlLWo6MGDXR9gbMa2&#10;2ExKE2t9e3MQPH58//Nlb2rRUesqywq+RxEI4tzqigsFp//NcArCeWSNtWVS8CAHy8XHYI6Jtnc+&#10;Upf5QoQQdgkqKL1vEildXpJBN7INceAutjXoA2wLqVu8h3BTyziKJtJgxaGhxIbSkvJrdjMKpufD&#10;+rb1cXdOH/ufdEVZNz5kSn199n8zEJ56/xa/3DutIJ78hrnhTXgCcvE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ObrSwgAAAN0AAAAPAAAAAAAAAAAAAAAAAJgCAABkcnMvZG93&#10;bnJldi54bWxQSwUGAAAAAAQABAD1AAAAhwMAAAAA&#10;" path="m,4572l112776,e" filled="f" strokeweight=".12pt">
                  <v:stroke endcap="round"/>
                  <v:path arrowok="t" textboxrect="0,0,112776,4572"/>
                </v:shape>
                <v:shape id="Shape 2699" o:spid="_x0000_s1171" style="position:absolute;left:47645;top:23180;width:1112;height:45;visibility:visible;mso-wrap-style:square;v-text-anchor:top" coordsize="111252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0NNcUA&#10;AADdAAAADwAAAGRycy9kb3ducmV2LnhtbESPQWsCMRSE7wX/Q3hCbzWrFKurUUQteqyu4vWxee4u&#10;bl7WJNVtf70pFDwOM/MNM523phY3cr6yrKDfS0AQ51ZXXCg4ZJ9vIxA+IGusLZOCH/Iwn3Vepphq&#10;e+cd3fahEBHCPkUFZQhNKqXPSzLoe7Yhjt7ZOoMhSldI7fAe4aaWgyQZSoMVx4USG1qWlF/230ZB&#10;9r7enDa/hxHJr8V1dXL1Lvs4KvXabRcTEIHa8Az/t7dawWA4HsPfm/g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Q01xQAAAN0AAAAPAAAAAAAAAAAAAAAAAJgCAABkcnMv&#10;ZG93bnJldi54bWxQSwUGAAAAAAQABAD1AAAAigMAAAAA&#10;" path="m,4572l111252,e" filled="f" strokecolor="lime" strokeweight=".12pt">
                  <v:stroke endcap="round"/>
                  <v:path arrowok="t" textboxrect="0,0,111252,4572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52D77ABB" w14:textId="77777777" w:rsidTr="007D2E28">
        <w:trPr>
          <w:trHeight w:val="123"/>
        </w:trPr>
        <w:tc>
          <w:tcPr>
            <w:tcW w:w="4845" w:type="dxa"/>
          </w:tcPr>
          <w:p w14:paraId="05373B32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32E69939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Siły kontaktowe, maks. |K| = 6.627 N/cm</w:t>
            </w:r>
          </w:p>
        </w:tc>
        <w:tc>
          <w:tcPr>
            <w:tcW w:w="4767" w:type="dxa"/>
          </w:tcPr>
          <w:p w14:paraId="5390F20D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7AA2CE76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0.364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2F8C2722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2EC61CF8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mc:AlternateContent>
          <mc:Choice Requires="wpg">
            <w:drawing>
              <wp:inline distT="0" distB="0" distL="0" distR="0" wp14:anchorId="7E47CA1C" wp14:editId="23218697">
                <wp:extent cx="5974715" cy="2571825"/>
                <wp:effectExtent l="0" t="0" r="6985" b="0"/>
                <wp:docPr id="27469" name="Group 27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571825"/>
                          <a:chOff x="0" y="0"/>
                          <a:chExt cx="6272784" cy="2700528"/>
                        </a:xfrm>
                      </wpg:grpSpPr>
                      <pic:pic xmlns:pic="http://schemas.openxmlformats.org/drawingml/2006/picture">
                        <pic:nvPicPr>
                          <pic:cNvPr id="27345" name="Picture 2734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3261360" y="0"/>
                            <a:ext cx="3011424" cy="27005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341" name="Picture 2734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155448"/>
                            <a:ext cx="2859024" cy="23896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4770B5D" id="Group 27469" o:spid="_x0000_s1026" style="width:470.45pt;height:202.5pt;mso-position-horizontal-relative:char;mso-position-vertical-relative:line" coordsize="62727,270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">
                <v:shape id="Picture 27345" o:spid="_x0000_s1027" type="#_x0000_t75" style="position:absolute;left:32613;width:30114;height:270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MwG/GAAAA3gAAAA8AAABkcnMvZG93bnJldi54bWxEj0FrwkAUhO+C/2F5gjezqbVpSd2EUqjo&#10;UVsPvT2yr0na7NuYXZP4712h4HGYmW+YdT6aRvTUudqygocoBkFcWF1zqeDr82PxAsJ5ZI2NZVJw&#10;IQd5Np2sMdV24D31B1+KAGGXooLK+zaV0hUVGXSRbYmD92M7gz7IrpS6wyHATSOXcZxIgzWHhQpb&#10;eq+o+DucjYLNiXa/ZGlfDMfxuEnOyfelPyk1n41vryA8jf4e/m9vtYLl8+PqCW53whWQ2R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kzAb8YAAADeAAAADwAAAAAAAAAAAAAA&#10;AACfAgAAZHJzL2Rvd25yZXYueG1sUEsFBgAAAAAEAAQA9wAAAJIDAAAAAA==&#10;">
                  <v:imagedata r:id="rId17" o:title=""/>
                </v:shape>
                <v:shape id="Picture 27341" o:spid="_x0000_s1028" type="#_x0000_t75" style="position:absolute;top:1554;width:28590;height:23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">
                  <v:imagedata r:id="rId18" o:title="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488E600F" w14:textId="77777777" w:rsidTr="007D2E28">
        <w:trPr>
          <w:trHeight w:val="869"/>
        </w:trPr>
        <w:tc>
          <w:tcPr>
            <w:tcW w:w="4845" w:type="dxa"/>
          </w:tcPr>
          <w:p w14:paraId="015212DD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20.771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44AA67AD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47.94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585824F3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1907FADD" w14:textId="77777777" w:rsidR="00D74245" w:rsidRPr="00723E62" w:rsidRDefault="00D74245" w:rsidP="00D74245">
      <w:pPr>
        <w:pStyle w:val="Standardowy1"/>
        <w:spacing w:before="240"/>
        <w:jc w:val="center"/>
        <w:rPr>
          <w:rFonts w:ascii="Garamond" w:hAnsi="Garamond"/>
          <w:b/>
          <w:sz w:val="22"/>
        </w:rPr>
      </w:pPr>
      <w:r w:rsidRPr="00723E62">
        <w:rPr>
          <w:rFonts w:ascii="Garamond" w:hAnsi="Garamond"/>
          <w:b/>
          <w:sz w:val="22"/>
        </w:rPr>
        <w:t>Rura macierzysta</w:t>
      </w:r>
    </w:p>
    <w:p w14:paraId="622FBAD6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5835106B" wp14:editId="06C3B03E">
            <wp:extent cx="5974715" cy="2272329"/>
            <wp:effectExtent l="0" t="0" r="6985" b="0"/>
            <wp:docPr id="27349" name="Picture 27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49" name="Picture 27349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272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0E9544DD" w14:textId="77777777" w:rsidTr="007D2E28">
        <w:trPr>
          <w:trHeight w:val="123"/>
        </w:trPr>
        <w:tc>
          <w:tcPr>
            <w:tcW w:w="4845" w:type="dxa"/>
          </w:tcPr>
          <w:p w14:paraId="5C1F99AE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Reakcja podłoża, maks. |qh*| = 7.831 N/cm</w:t>
            </w:r>
          </w:p>
        </w:tc>
        <w:tc>
          <w:tcPr>
            <w:tcW w:w="4767" w:type="dxa"/>
          </w:tcPr>
          <w:p w14:paraId="43577E4E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0.165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0F7F938D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2C4C43B8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1C4CE60F" wp14:editId="4D229561">
            <wp:extent cx="5974715" cy="2478730"/>
            <wp:effectExtent l="0" t="0" r="6985" b="0"/>
            <wp:docPr id="27347" name="Picture 273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47" name="Picture 27347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47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53B01551" w14:textId="77777777" w:rsidTr="007D2E28">
        <w:trPr>
          <w:trHeight w:val="869"/>
        </w:trPr>
        <w:tc>
          <w:tcPr>
            <w:tcW w:w="4845" w:type="dxa"/>
          </w:tcPr>
          <w:p w14:paraId="04CEA5DE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|M| = </w:t>
            </w:r>
            <w:r w:rsidRPr="00872749">
              <w:rPr>
                <w:sz w:val="20"/>
                <w:lang w:val="pl-PL"/>
              </w:rPr>
              <w:t xml:space="preserve">29.737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06BDD5B9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75.05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3BBCC3CB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252EA4B6" w14:textId="77777777" w:rsidR="00D74245" w:rsidRPr="00872749" w:rsidRDefault="00D74245" w:rsidP="00D74245">
      <w:pPr>
        <w:spacing w:before="240" w:after="120" w:line="276" w:lineRule="auto"/>
        <w:jc w:val="both"/>
        <w:rPr>
          <w:rFonts w:cs="Arial"/>
          <w:b/>
          <w:sz w:val="20"/>
          <w:lang w:val="pl-PL"/>
        </w:rPr>
      </w:pPr>
      <w:bookmarkStart w:id="20" w:name="_Toc31278535"/>
      <w:r w:rsidRPr="00872749">
        <w:rPr>
          <w:rFonts w:cs="Arial"/>
          <w:b/>
          <w:sz w:val="20"/>
          <w:lang w:val="pl-PL"/>
        </w:rPr>
        <w:t xml:space="preserve">Obliczenia statyczno-wytrzymałościowe dla kanałów kamionkowych DN150 </w:t>
      </w:r>
    </w:p>
    <w:p w14:paraId="09719D42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line="276" w:lineRule="auto"/>
        <w:rPr>
          <w:b/>
          <w:sz w:val="20"/>
        </w:rPr>
      </w:pPr>
      <w:r w:rsidRPr="00723E62">
        <w:rPr>
          <w:b/>
          <w:sz w:val="20"/>
        </w:rPr>
        <w:t>*** Dane wejściowe</w:t>
      </w:r>
    </w:p>
    <w:tbl>
      <w:tblPr>
        <w:tblW w:w="9397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0"/>
        <w:gridCol w:w="5002"/>
        <w:gridCol w:w="43"/>
        <w:gridCol w:w="1317"/>
        <w:gridCol w:w="100"/>
        <w:gridCol w:w="240"/>
        <w:gridCol w:w="100"/>
        <w:gridCol w:w="1317"/>
        <w:gridCol w:w="100"/>
        <w:gridCol w:w="978"/>
        <w:gridCol w:w="100"/>
      </w:tblGrid>
      <w:tr w:rsidR="00D74245" w:rsidRPr="00723E62" w14:paraId="396A645E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6AA96D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Rura stara – profil okrągły</w:t>
            </w:r>
          </w:p>
        </w:tc>
      </w:tr>
      <w:tr w:rsidR="00D74245" w:rsidRPr="00723E62" w14:paraId="33A26C8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9939F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Materiał: </w:t>
            </w:r>
            <w:r>
              <w:rPr>
                <w:sz w:val="20"/>
              </w:rPr>
              <w:t>kamionka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50E3E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444A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DE3C6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BEDF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547CE74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297B0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nominalna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61F0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6264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B13D52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8A3E1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7C8D1A8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C0557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wewnętrzna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9CBB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</w:t>
            </w:r>
            <w:r w:rsidRPr="00723E62">
              <w:rPr>
                <w:sz w:val="20"/>
                <w:vertAlign w:val="subscript"/>
              </w:rPr>
              <w:t>i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CE6F8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9A6E35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</w:t>
            </w:r>
            <w:r w:rsidRPr="00723E62">
              <w:rPr>
                <w:rFonts w:eastAsia="Arial" w:cs="Arial"/>
                <w:sz w:val="20"/>
              </w:rPr>
              <w:t>0,00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82B60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16D14B2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3FA8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Grubość ścianki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3F632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CAF88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AE13F7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409C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D0F0766" w14:textId="77777777" w:rsidTr="007D2E28">
        <w:trPr>
          <w:gridAfter w:val="1"/>
          <w:wAfter w:w="100" w:type="dxa"/>
          <w:trHeight w:hRule="exact" w:val="5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3BE8D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Względna mimośrodowość przekazywania sił ściskających w ścianie konstrukcji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60A355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eG/t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66FC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DF4DAB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B36A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15568B2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9B842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sprężystości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29E3E6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18C1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C70822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10000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8FD12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62C569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23FD9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Wytrzymałość na ściskanie/rozciąganie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C3DE05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ßR/ßbZ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295C0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BD50B1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50,0/10,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CD54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FBD8ED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03219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Stan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2CA14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34118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9282F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III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B682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FC6B92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1C89D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E1EE5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81D1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486D3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93A25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2B0A7D38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5B991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de-DE"/>
              </w:rPr>
            </w:pPr>
            <w:r w:rsidRPr="00723E62">
              <w:rPr>
                <w:b/>
                <w:sz w:val="20"/>
                <w:lang w:val="de-DE"/>
              </w:rPr>
              <w:t>* Liner – profil okrągły</w:t>
            </w:r>
          </w:p>
        </w:tc>
      </w:tr>
      <w:tr w:rsidR="00D74245" w:rsidRPr="00723E62" w14:paraId="507CAB7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729E6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Materiał: CIPP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3436E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2A1E9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de-DE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E38FC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1046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</w:tr>
      <w:tr w:rsidR="00D74245" w:rsidRPr="00723E62" w14:paraId="6B6FFFE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CAB9C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Promień (zewnętrzny)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455D4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aL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178A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2E6B01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75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CBCC7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51DC814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B8C80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Grubość ścianki (z wyłączeniem warstw zewn.)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DEE50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0401C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C4DB6E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22BDE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6220A22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57DD9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Moduł Younga – 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DC42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EAF48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B4AE5A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91601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74724C1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F8C04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F53A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C047B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8CB051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 xml:space="preserve">0 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54F61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29FA2C48" w14:textId="77777777" w:rsidTr="007D2E28">
        <w:trPr>
          <w:gridBefore w:val="1"/>
          <w:wBefore w:w="100" w:type="dxa"/>
          <w:trHeight w:hRule="exact" w:val="354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DEDA5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158"/>
              <w:rPr>
                <w:sz w:val="20"/>
              </w:rPr>
            </w:pPr>
            <w:r w:rsidRPr="00723E62">
              <w:rPr>
                <w:sz w:val="20"/>
              </w:rPr>
              <w:t xml:space="preserve"> Współczynnik Poissona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6BF5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µ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C684A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24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DACDCF" w14:textId="77777777" w:rsidR="00D74245" w:rsidRPr="00723E62" w:rsidRDefault="00D74245" w:rsidP="007D2E28">
            <w:pPr>
              <w:spacing w:before="0" w:after="0" w:line="259" w:lineRule="auto"/>
              <w:ind w:left="172"/>
              <w:jc w:val="right"/>
              <w:rPr>
                <w:sz w:val="20"/>
              </w:rPr>
            </w:pPr>
            <w:r w:rsidRPr="00723E62">
              <w:rPr>
                <w:sz w:val="20"/>
              </w:rPr>
              <w:t xml:space="preserve">        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1656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591AAD16" w14:textId="77777777" w:rsidTr="007D2E28">
        <w:trPr>
          <w:gridAfter w:val="1"/>
          <w:wAfter w:w="100" w:type="dxa"/>
          <w:trHeight w:hRule="exact" w:val="472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818B3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rozciąganie przy zginaniu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C78F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CADB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51AB5C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18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27C76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52BB5CD" w14:textId="77777777" w:rsidTr="007D2E28">
        <w:trPr>
          <w:gridAfter w:val="1"/>
          <w:wAfter w:w="100" w:type="dxa"/>
          <w:trHeight w:hRule="exact" w:val="29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6F14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82FCE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2CE8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F0E973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38A55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CCA6835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EA3FF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ściskanie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A5571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0B4E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DE87DA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sz w:val="20"/>
              </w:rPr>
              <w:t>25,0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0E75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2EA65A0F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0C833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126C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E511E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EC7015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18,5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94B31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22390690" w14:textId="77777777" w:rsidTr="007D2E28">
        <w:trPr>
          <w:gridAfter w:val="1"/>
          <w:wAfter w:w="100" w:type="dxa"/>
          <w:trHeight w:hRule="exact" w:val="659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D9C4D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niekorzystny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6172A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79396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9B129C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25B2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9FE5ED1" w14:textId="77777777" w:rsidTr="007D2E28">
        <w:trPr>
          <w:gridAfter w:val="1"/>
          <w:wAfter w:w="100" w:type="dxa"/>
          <w:trHeight w:hRule="exact" w:val="71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BD753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45991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0EDB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01E289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5C8F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AB92BC9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right w:val="nil"/>
            </w:tcBorders>
            <w:shd w:val="clear" w:color="auto" w:fill="FFFF99"/>
            <w:vAlign w:val="center"/>
          </w:tcPr>
          <w:p w14:paraId="7E88372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Warunki instalowania</w:t>
            </w:r>
          </w:p>
        </w:tc>
      </w:tr>
      <w:tr w:rsidR="00D74245" w:rsidRPr="00723E62" w14:paraId="4403D5B0" w14:textId="77777777" w:rsidTr="007D2E28">
        <w:trPr>
          <w:gridAfter w:val="1"/>
          <w:wAfter w:w="100" w:type="dxa"/>
          <w:trHeight w:hRule="exact" w:val="300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D19CA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Deformacja spowodowana iniektowaniem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739C51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40AD9B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511FE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</w:t>
            </w:r>
            <w:r w:rsidRPr="00723E62">
              <w:rPr>
                <w:rFonts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D40A4E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%</w:t>
            </w:r>
          </w:p>
        </w:tc>
      </w:tr>
      <w:tr w:rsidR="00D74245" w:rsidRPr="00723E62" w14:paraId="23301858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29A6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odkształcenia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E9C187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E2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CB258D9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0739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8,00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39885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46351FC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22BE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parcia bocznego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EDB9D2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FE846E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2B535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0,20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8281EDF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3026EC39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7F10520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Obciążenia</w:t>
            </w:r>
          </w:p>
        </w:tc>
      </w:tr>
      <w:tr w:rsidR="00D74245" w:rsidRPr="00723E62" w14:paraId="7023D018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103E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Obciążenie komunikacyjne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405DEF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TS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60748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6490E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16D62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kN</w:t>
            </w:r>
          </w:p>
        </w:tc>
      </w:tr>
      <w:tr w:rsidR="00D74245" w:rsidRPr="00723E62" w14:paraId="308C0B6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F30E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Przekrycie powyżej szczytu kanału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8D647D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54D81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F2CB8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4,70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877372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2A34500F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9ED4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koncentracji naprężeń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490BA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λ</w:t>
            </w:r>
            <w:r w:rsidRPr="00723E62">
              <w:rPr>
                <w:rFonts w:eastAsia="Arial" w:cs="Arial"/>
                <w:sz w:val="20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51EC20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DC60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0,75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65E5F9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</w:tr>
      <w:tr w:rsidR="00D74245" w:rsidRPr="00723E62" w14:paraId="3573FB72" w14:textId="77777777" w:rsidTr="007D2E28">
        <w:trPr>
          <w:gridAfter w:val="1"/>
          <w:wAfter w:w="100" w:type="dxa"/>
          <w:trHeight w:hRule="exact" w:val="59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F017A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Ciężar właściwy materiału konstrukcyjnego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C94BF3" w14:textId="77777777" w:rsidR="00D74245" w:rsidRPr="00723E62" w:rsidRDefault="00D74245" w:rsidP="007D2E28">
            <w:pPr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7365AB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103A6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22,00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9D167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kN/m3</w:t>
            </w:r>
          </w:p>
        </w:tc>
      </w:tr>
      <w:tr w:rsidR="00D74245" w:rsidRPr="00723E62" w14:paraId="09E0B09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8215F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Poziom wód gruntowych powyżej dna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9063A4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hW,inv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4B610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D6D4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9DC6CE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14C3F388" w14:textId="77777777" w:rsidTr="007D2E28">
        <w:trPr>
          <w:gridAfter w:val="1"/>
          <w:wAfter w:w="100" w:type="dxa"/>
          <w:trHeight w:hRule="exact" w:val="64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E27B7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obciążeń stałych/zmiennych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A6BD47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 xml:space="preserve">F,G / </w:t>
            </w: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F,Q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B7FFBF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2DB09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1,35/1,50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0DCED2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26010C8A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C6266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Dane obliczone</w:t>
            </w:r>
          </w:p>
        </w:tc>
      </w:tr>
      <w:tr w:rsidR="00D74245" w:rsidRPr="00723E62" w14:paraId="25269A4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4ADDE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Promień osi ścianki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2FC39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6FDF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D3D70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eastAsia="Arial" w:cs="Arial"/>
                <w:sz w:val="20"/>
              </w:rPr>
              <w:t>73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ED857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5F4F3BA8" w14:textId="77777777" w:rsidTr="007D2E28">
        <w:trPr>
          <w:gridBefore w:val="1"/>
          <w:wBefore w:w="100" w:type="dxa"/>
          <w:trHeight w:hRule="exact" w:val="573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F93A0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872749">
              <w:rPr>
                <w:sz w:val="20"/>
                <w:lang w:val="pl-PL"/>
              </w:rPr>
              <w:t>Sztywność obwodowa linera, wartość krótkotrwała, odniesiona do d</w:t>
            </w:r>
            <w:r w:rsidRPr="00872749">
              <w:rPr>
                <w:sz w:val="20"/>
                <w:vertAlign w:val="subscript"/>
                <w:lang w:val="pl-PL"/>
              </w:rPr>
              <w:t>L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3527F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both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4C0D3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99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A4F8F0" w14:textId="77777777" w:rsidR="00D74245" w:rsidRPr="00723E62" w:rsidRDefault="00D74245" w:rsidP="007D2E28">
            <w:pPr>
              <w:spacing w:before="0" w:after="0" w:line="259" w:lineRule="auto"/>
              <w:ind w:left="-156" w:right="54"/>
              <w:jc w:val="right"/>
              <w:rPr>
                <w:sz w:val="20"/>
              </w:rPr>
            </w:pPr>
            <w:r>
              <w:rPr>
                <w:sz w:val="20"/>
              </w:rPr>
              <w:t>4,46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EEDADD" w14:textId="77777777" w:rsidR="00D74245" w:rsidRPr="00723E62" w:rsidRDefault="00D74245" w:rsidP="007D2E28">
            <w:pPr>
              <w:spacing w:before="0" w:after="0"/>
              <w:jc w:val="both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</w:t>
            </w:r>
            <w:r w:rsidRPr="00723E62">
              <w:rPr>
                <w:rFonts w:eastAsia="Arial" w:cs="Arial"/>
                <w:sz w:val="20"/>
                <w:vertAlign w:val="superscript"/>
              </w:rPr>
              <w:t>2</w:t>
            </w:r>
          </w:p>
        </w:tc>
      </w:tr>
      <w:tr w:rsidR="00D74245" w:rsidRPr="00723E62" w14:paraId="21F2839C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B0810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723E62">
              <w:rPr>
                <w:sz w:val="20"/>
                <w:lang w:val="pt-BR"/>
              </w:rPr>
              <w:t>stosunek r/t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530A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  <w:r w:rsidRPr="00723E62">
              <w:rPr>
                <w:sz w:val="20"/>
              </w:rPr>
              <w:t>/t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C35DB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F04F1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17E68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6E6105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AFB99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en-US"/>
              </w:rPr>
            </w:pPr>
            <w:r w:rsidRPr="00723E62">
              <w:rPr>
                <w:sz w:val="20"/>
                <w:lang w:val="en-US"/>
              </w:rPr>
              <w:t>Owalizacja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706984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8CD0A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2E9A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2,2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E41AD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7E325C8C" w14:textId="77777777" w:rsidTr="007D2E28">
        <w:trPr>
          <w:gridAfter w:val="1"/>
          <w:wAfter w:w="100" w:type="dxa"/>
          <w:trHeight w:hRule="exact" w:val="46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0D5423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Sztywność gruntu w kierunku poziomym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619297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SBh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417675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6A4AE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6,4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C88F68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77D734D5" w14:textId="77777777" w:rsidTr="007D2E28">
        <w:trPr>
          <w:gridAfter w:val="1"/>
          <w:wAfter w:w="100" w:type="dxa"/>
          <w:trHeight w:hRule="exact" w:val="53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1569E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pionowe w gruncie od obciążeń komunikacyjnych (Diagr. </w:t>
            </w:r>
            <w:r w:rsidRPr="00723E62">
              <w:rPr>
                <w:sz w:val="20"/>
              </w:rPr>
              <w:t>1-4)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8CDDA5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1FE03A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E9F0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12,2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B794E1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277B7792" w14:textId="77777777" w:rsidTr="007D2E28">
        <w:trPr>
          <w:gridAfter w:val="1"/>
          <w:wAfter w:w="100" w:type="dxa"/>
          <w:trHeight w:hRule="exact" w:val="558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12B8F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poziome w gruncie od obciążeń komunikacyjnych (Diagr. </w:t>
            </w:r>
            <w:r w:rsidRPr="00723E62">
              <w:rPr>
                <w:sz w:val="20"/>
              </w:rPr>
              <w:t>5)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4E3FEE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pTh,k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F77EC1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C67E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</w:t>
            </w:r>
            <w:r>
              <w:rPr>
                <w:rFonts w:cs="Arial"/>
                <w:sz w:val="20"/>
              </w:rPr>
              <w:t>1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E2F91C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36105DF3" w14:textId="77777777" w:rsidTr="007D2E28">
        <w:trPr>
          <w:gridAfter w:val="1"/>
          <w:wAfter w:w="100" w:type="dxa"/>
          <w:trHeight w:hRule="exact" w:val="565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A6F20F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pionowe działające na konstrukcję macierzystą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(0.75*pE,d + pT,d)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A0F10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4A9F1B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C6D6A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72,9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25AAA5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11DBB99E" w14:textId="77777777" w:rsidTr="007D2E28">
        <w:trPr>
          <w:gridAfter w:val="1"/>
          <w:wAfter w:w="100" w:type="dxa"/>
          <w:trHeight w:hRule="exact" w:val="573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F0FD3C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poziome działające na konstrukcję macierzystą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2FA4FD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qh,d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D94E9C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A9823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17,7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F4BBF6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7CD8BB6C" w14:textId="77777777" w:rsidTr="007D2E28">
        <w:trPr>
          <w:gridAfter w:val="1"/>
          <w:wAfter w:w="100" w:type="dxa"/>
          <w:trHeight w:hRule="exact" w:val="37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6C8F6E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Szczelina pierścieniowa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C74F2C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ws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350728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60378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</w:t>
            </w:r>
            <w:r>
              <w:rPr>
                <w:rFonts w:cs="Arial"/>
                <w:sz w:val="20"/>
              </w:rPr>
              <w:t>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3F70D6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47E022CF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9B1DD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Geometria wyjściowa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D48178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B/H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77B38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303C0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154/144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D7CCD6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</w:tbl>
    <w:p w14:paraId="7CA442DA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 pośrednie</w:t>
      </w:r>
    </w:p>
    <w:tbl>
      <w:tblPr>
        <w:tblW w:w="9295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567"/>
        <w:gridCol w:w="225"/>
        <w:gridCol w:w="567"/>
        <w:gridCol w:w="1133"/>
        <w:gridCol w:w="1132"/>
        <w:gridCol w:w="567"/>
        <w:gridCol w:w="225"/>
        <w:gridCol w:w="567"/>
        <w:gridCol w:w="119"/>
        <w:gridCol w:w="1014"/>
        <w:gridCol w:w="119"/>
        <w:gridCol w:w="339"/>
        <w:gridCol w:w="1020"/>
        <w:gridCol w:w="1701"/>
      </w:tblGrid>
      <w:tr w:rsidR="00D74245" w:rsidRPr="00723E62" w14:paraId="1F5FE77B" w14:textId="77777777" w:rsidTr="007D2E28">
        <w:trPr>
          <w:trHeight w:hRule="exact" w:val="282"/>
        </w:trPr>
        <w:tc>
          <w:tcPr>
            <w:tcW w:w="929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4A595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Iteracje</w:t>
            </w:r>
          </w:p>
        </w:tc>
      </w:tr>
      <w:tr w:rsidR="00D74245" w:rsidRPr="004B5A15" w14:paraId="5E8B6B62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40133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(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-krotne obciążenia dla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 = 1,50)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2E851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B4A83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A5E5D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6EB11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78812FF9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A36DC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</w:rPr>
              <w:t>maksymalna wielkość przesunięcia [cm]: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B69F8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1358D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43CC3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FDC5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0503A5DB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1A564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6B93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FB872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7C219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</w:t>
            </w:r>
            <w:r>
              <w:rPr>
                <w:rFonts w:eastAsia="Arial" w:cs="Arial"/>
                <w:sz w:val="20"/>
              </w:rPr>
              <w:t>3970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221F1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0F586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C00C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BAC33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E1018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-0,3669</w:t>
            </w:r>
          </w:p>
        </w:tc>
      </w:tr>
      <w:tr w:rsidR="00D74245" w:rsidRPr="00723E62" w14:paraId="69CAC4AD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FE7CE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0B7D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C8ED0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3A243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-0,3774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8D64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5AED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43EC4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CC254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10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8BDF0C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-0,3656</w:t>
            </w:r>
          </w:p>
        </w:tc>
      </w:tr>
      <w:tr w:rsidR="00D74245" w:rsidRPr="00723E62" w14:paraId="643407EF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E81E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E705C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D608C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81C61F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-0,3654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E6EAC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C937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584D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98EF1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219007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-0,3635</w:t>
            </w:r>
          </w:p>
        </w:tc>
      </w:tr>
      <w:tr w:rsidR="00D74245" w:rsidRPr="00723E62" w14:paraId="4E235C6F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213DD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4DDE5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57476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5C3E0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-0,3693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C437B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99F83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D336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E5AB1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12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0E28C0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-0,3635</w:t>
            </w:r>
          </w:p>
        </w:tc>
      </w:tr>
    </w:tbl>
    <w:p w14:paraId="3D9DF161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Siły przekrojowe (prawa połowa profilu) zgodnie z teorią nieliniową.</w:t>
      </w:r>
    </w:p>
    <w:p w14:paraId="6F41F505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 xml:space="preserve">   (Wszystkie siły przekrojowe są odniesione do odcinka rury o długości </w:t>
      </w:r>
      <w:smartTag w:uri="urn:schemas-microsoft-com:office:smarttags" w:element="metricconverter">
        <w:smartTagPr>
          <w:attr w:name="ProductID" w:val="1 cm"/>
        </w:smartTagPr>
        <w:r w:rsidRPr="00872749">
          <w:rPr>
            <w:sz w:val="20"/>
            <w:lang w:val="pl-PL"/>
          </w:rPr>
          <w:t>1 cm</w:t>
        </w:r>
      </w:smartTag>
      <w:r w:rsidRPr="00872749">
        <w:rPr>
          <w:sz w:val="20"/>
          <w:lang w:val="pl-PL"/>
        </w:rPr>
        <w:t>)</w:t>
      </w:r>
    </w:p>
    <w:p w14:paraId="5061B867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wierzchołek = punkt 1a, wezgłowie = punkt 19a, dno = punkt 36e</w:t>
      </w:r>
    </w:p>
    <w:tbl>
      <w:tblPr>
        <w:tblW w:w="9406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792"/>
        <w:gridCol w:w="1132"/>
        <w:gridCol w:w="1133"/>
        <w:gridCol w:w="1133"/>
        <w:gridCol w:w="115"/>
        <w:gridCol w:w="1248"/>
        <w:gridCol w:w="1133"/>
        <w:gridCol w:w="1133"/>
        <w:gridCol w:w="1295"/>
        <w:gridCol w:w="292"/>
      </w:tblGrid>
      <w:tr w:rsidR="00D74245" w:rsidRPr="004B5A15" w14:paraId="3354AED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EC1D5C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302F396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1EB8E16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AB275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11446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799FF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FADFA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633CD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2129B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4B359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</w:tr>
      <w:tr w:rsidR="00D74245" w:rsidRPr="00723E62" w14:paraId="76B78D4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C429A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7F94D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7D980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3F21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F1883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02B1D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6D707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80DD5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</w:tr>
      <w:tr w:rsidR="00D74245" w:rsidRPr="00723E62" w14:paraId="325F363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B475D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819EC8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-44,90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9504F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-1,07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ED2C10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7,03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C0269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958BA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-45,04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1C72C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-0,90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6CB4C2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6,09</w:t>
            </w:r>
          </w:p>
        </w:tc>
      </w:tr>
      <w:tr w:rsidR="00D74245" w:rsidRPr="00723E62" w14:paraId="58C9AEDC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B0B21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AD778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-45,17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CF0E9E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70B36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5,13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9FD88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437A6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BBB1C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4A13DB9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4,15</w:t>
            </w:r>
          </w:p>
        </w:tc>
      </w:tr>
      <w:tr w:rsidR="00D74245" w:rsidRPr="00723E62" w14:paraId="5519E19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4600C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499418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-45,44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74242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09B978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3,20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11DCA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44AEA1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-45,56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03D5D1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-0,12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2E7BC2" w14:textId="77777777" w:rsidR="00D74245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2,30</w:t>
            </w:r>
          </w:p>
          <w:p w14:paraId="794E8A3B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</w:p>
        </w:tc>
      </w:tr>
      <w:tr w:rsidR="00D74245" w:rsidRPr="00723E62" w14:paraId="69CBAB2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CEFFD8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DEDDB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-45,67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9EBB67A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0,09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C444C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906E8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5EDD74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-45,76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068F0FA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0,32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4F1580C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0,75</w:t>
            </w:r>
          </w:p>
        </w:tc>
      </w:tr>
      <w:tr w:rsidR="00D74245" w:rsidRPr="00723E62" w14:paraId="4575E9B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7225D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21F90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-45,84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5A5DA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0,55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C8862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0,15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D0150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C3C5F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-45,90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8DC049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0,78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16959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-0,30</w:t>
            </w:r>
          </w:p>
        </w:tc>
      </w:tr>
      <w:tr w:rsidR="00D74245" w:rsidRPr="00723E62" w14:paraId="327A596D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9326B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40CDD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45,93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247929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1,02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48D025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-0,60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65E26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AB3D6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-45,95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600E1B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0A12A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-0,74</w:t>
            </w:r>
          </w:p>
        </w:tc>
      </w:tr>
      <w:tr w:rsidR="00D74245" w:rsidRPr="00723E62" w14:paraId="010E0A3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C56C6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DBD7E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F571E8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1FC0B2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3070A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5FEBD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-45,91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E8C557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1,71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E79A0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-0,53</w:t>
            </w:r>
          </w:p>
        </w:tc>
      </w:tr>
      <w:tr w:rsidR="00D74245" w:rsidRPr="00723E62" w14:paraId="2914AF6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ABA95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8D418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-46,15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16ECB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-4,74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83C10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-0,18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92261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CCA27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-46,65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827697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0C6F3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-3,92</w:t>
            </w:r>
          </w:p>
        </w:tc>
      </w:tr>
      <w:tr w:rsidR="00D74245" w:rsidRPr="00723E62" w14:paraId="775994D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9A1BB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826541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-47,09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75901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2574A3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-7,41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5F8401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C0BF5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-47,56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7A29B3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1,15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9EACD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-10,35</w:t>
            </w:r>
          </w:p>
        </w:tc>
      </w:tr>
      <w:tr w:rsidR="00D74245" w:rsidRPr="00723E62" w14:paraId="1BEFAF3D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AFC2B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CCB7F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-47,49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BAA3B9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27C926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-9,93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5C819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E4159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1DCB68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1,56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910FE1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-9,19</w:t>
            </w:r>
          </w:p>
        </w:tc>
      </w:tr>
      <w:tr w:rsidR="00D74245" w:rsidRPr="00723E62" w14:paraId="169D04E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52281B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D7190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E9042F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-1,22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352273C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-8,01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B8106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5AF81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5EC8A08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78428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-8,40</w:t>
            </w:r>
          </w:p>
        </w:tc>
      </w:tr>
      <w:tr w:rsidR="00D74245" w:rsidRPr="00723E62" w14:paraId="28663944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0D2772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30D29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0C3ED3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9D31F89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-8,38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6DA06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AFCD9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6ECD7B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-0,25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CDC75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-7,96</w:t>
            </w:r>
          </w:p>
        </w:tc>
      </w:tr>
      <w:tr w:rsidR="00D74245" w:rsidRPr="00723E62" w14:paraId="74187B9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4AFB08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15230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CEDD60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38A881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-7,14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A52E2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E8B7C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-47,03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E03CAC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0,34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D84360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-5,95</w:t>
            </w:r>
          </w:p>
        </w:tc>
      </w:tr>
      <w:tr w:rsidR="00D74245" w:rsidRPr="00723E62" w14:paraId="3AE9DA78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49FE4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AE0E3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-46,83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6434F0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0,61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4FB6A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F1FDC5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55F3F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-46,59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7D2145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0,86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B724C68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-2,67</w:t>
            </w:r>
          </w:p>
        </w:tc>
      </w:tr>
      <w:tr w:rsidR="00D74245" w:rsidRPr="00723E62" w14:paraId="2425717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6EF94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5DB77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-46,32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5328B0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1,09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4CE273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-0,68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98089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8DF57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-46,04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0E14E4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44600B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1,47</w:t>
            </w:r>
          </w:p>
        </w:tc>
      </w:tr>
      <w:tr w:rsidR="00D74245" w:rsidRPr="00723E62" w14:paraId="14BBE40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7DE80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3AFE3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-45,74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A36EA6E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CC5A20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3,69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5AA412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91A87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-45,30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F7D0E3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3,13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158C80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5,93</w:t>
            </w:r>
          </w:p>
        </w:tc>
      </w:tr>
      <w:tr w:rsidR="00D74245" w:rsidRPr="00723E62" w14:paraId="3DFE4954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282FC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BE689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-44,59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C0687D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5,38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755D3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9,08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8731E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493041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-44,06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7120DD9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5,47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AA2FF4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13,42</w:t>
            </w:r>
          </w:p>
        </w:tc>
      </w:tr>
      <w:tr w:rsidR="00D74245" w:rsidRPr="00723E62" w14:paraId="73D7B6D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50035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B9DFD8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-44,04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14B9E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3,30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2BB44C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17,47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B08CF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41DCDC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-44,78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6B4B0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1,17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29B37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-7,89</w:t>
            </w:r>
          </w:p>
        </w:tc>
      </w:tr>
      <w:tr w:rsidR="00D74245" w:rsidRPr="00723E62" w14:paraId="5C9362FB" w14:textId="77777777" w:rsidTr="007D2E28">
        <w:trPr>
          <w:gridAfter w:val="5"/>
          <w:wAfter w:w="5101" w:type="dxa"/>
          <w:trHeight w:hRule="exact" w:val="80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8E872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E4122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98347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22513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</w:tr>
      <w:tr w:rsidR="00D74245" w:rsidRPr="00723E62" w14:paraId="4BAC0D04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491E8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244D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Ne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C0CCE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Qe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81A5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Me [Ncm]</w:t>
            </w:r>
          </w:p>
        </w:tc>
      </w:tr>
      <w:tr w:rsidR="00D74245" w:rsidRPr="00723E62" w14:paraId="6934FA2D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7C2AB9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7FADA3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-44,78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35030F" w14:textId="77777777" w:rsidR="00D74245" w:rsidRPr="00723E62" w:rsidRDefault="00D74245" w:rsidP="007D2E28">
            <w:pPr>
              <w:spacing w:before="0" w:after="0"/>
              <w:ind w:left="67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1,17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C31CCF" w14:textId="77777777" w:rsidR="00D74245" w:rsidRPr="00723E62" w:rsidRDefault="00D74245" w:rsidP="007D2E28">
            <w:pPr>
              <w:spacing w:before="0" w:after="0"/>
              <w:ind w:left="29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-7,03</w:t>
            </w:r>
          </w:p>
        </w:tc>
      </w:tr>
      <w:tr w:rsidR="00D74245" w:rsidRPr="004B5A15" w14:paraId="1C338854" w14:textId="77777777" w:rsidTr="007D2E28">
        <w:trPr>
          <w:trHeight w:hRule="exact" w:val="282"/>
        </w:trPr>
        <w:tc>
          <w:tcPr>
            <w:tcW w:w="940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06E8D6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pl-PL"/>
              </w:rPr>
            </w:pPr>
            <w:r w:rsidRPr="00872749">
              <w:rPr>
                <w:b/>
                <w:sz w:val="20"/>
                <w:lang w:val="pl-PL"/>
              </w:rPr>
              <w:t xml:space="preserve">* Relewantne siły przekrojowe (podzielone przez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b/>
                <w:sz w:val="20"/>
                <w:lang w:val="pl-PL"/>
              </w:rPr>
              <w:t>)</w:t>
            </w:r>
          </w:p>
        </w:tc>
      </w:tr>
      <w:tr w:rsidR="00D74245" w:rsidRPr="00723E62" w14:paraId="2D6DB2FA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01C52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F60DD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7DB7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EE675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FEF79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67012F3C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77E71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E9CFD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-44,8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2D6A36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-47,1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476069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-44,0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4A8C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N/cm</w:t>
            </w:r>
          </w:p>
        </w:tc>
      </w:tr>
      <w:tr w:rsidR="00D74245" w:rsidRPr="00723E62" w14:paraId="5C075E02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7E069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SM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CF70A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21671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7C046B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19,8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C23F6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Ncm/cm</w:t>
            </w:r>
          </w:p>
        </w:tc>
      </w:tr>
      <w:tr w:rsidR="00D74245" w:rsidRPr="00723E62" w14:paraId="50986140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AE5BC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03AE18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3AAF86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F6C9B98" w14:textId="77777777" w:rsidR="00D74245" w:rsidRDefault="00D74245" w:rsidP="007D2E28">
            <w:pPr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99EFF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</w:tbl>
    <w:p w14:paraId="00D7B1D7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</w:t>
      </w:r>
    </w:p>
    <w:tbl>
      <w:tblPr>
        <w:tblW w:w="9606" w:type="dxa"/>
        <w:tblInd w:w="-108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208"/>
        <w:gridCol w:w="3444"/>
        <w:gridCol w:w="1265"/>
        <w:gridCol w:w="152"/>
        <w:gridCol w:w="909"/>
        <w:gridCol w:w="508"/>
        <w:gridCol w:w="921"/>
        <w:gridCol w:w="230"/>
        <w:gridCol w:w="267"/>
        <w:gridCol w:w="774"/>
        <w:gridCol w:w="6"/>
        <w:gridCol w:w="922"/>
      </w:tblGrid>
      <w:tr w:rsidR="00D74245" w:rsidRPr="00723E62" w14:paraId="1A9CE678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DCE338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linera</w:t>
            </w:r>
          </w:p>
        </w:tc>
      </w:tr>
      <w:tr w:rsidR="00D74245" w:rsidRPr="00723E62" w14:paraId="57A10D47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424FC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FC4CE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1E32A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8ACF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4CBA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72A8C644" w14:textId="77777777" w:rsidTr="007D2E28">
        <w:trPr>
          <w:gridBefore w:val="1"/>
          <w:wBefore w:w="208" w:type="dxa"/>
          <w:trHeight w:hRule="exact" w:val="61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87459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nq do obliczenia wartości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869CA8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-0,544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F34C63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-0,572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A4855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-0,535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9B58C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7D07FD96" w14:textId="77777777" w:rsidTr="007D2E28">
        <w:trPr>
          <w:gridBefore w:val="1"/>
          <w:wBefore w:w="208" w:type="dxa"/>
          <w:trHeight w:hRule="exact" w:val="568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CB1CF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mq do obliczenia wartości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22BF6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0,01</w:t>
            </w:r>
            <w:r>
              <w:rPr>
                <w:rFonts w:eastAsia="Arial" w:cs="Arial"/>
                <w:sz w:val="20"/>
              </w:rPr>
              <w:t>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61537B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-0,01</w:t>
            </w:r>
            <w:r>
              <w:rPr>
                <w:rFonts w:eastAsia="Arial" w:cs="Arial"/>
                <w:sz w:val="20"/>
              </w:rPr>
              <w:t>7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085AC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0,033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8E52B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F3599A4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984BC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A07E98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-4,478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254A8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-4,709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A84D65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-4,404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ADF24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32583DDF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53F35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ABCE8A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7,889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31F4DDD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-10,379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FAE6EF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19,835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7A3BE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648157B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4A55B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C77F8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1,893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738E3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-5,140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24CF92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6,473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3BCF0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555705C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0E04BB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D8553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-4,024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349422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2,644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7B5D4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-8,403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B582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CB18E5E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C45AD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DD55F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0,142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2372A7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0,198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63D88A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0,485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76F5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18E23187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AF821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1E934F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0,217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06073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0,278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4F4E01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0,454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70365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73E26470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892D42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konstrukcji macierzystej</w:t>
            </w:r>
          </w:p>
        </w:tc>
      </w:tr>
      <w:tr w:rsidR="00D74245" w:rsidRPr="00723E62" w14:paraId="59BE84C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340F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3CE00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6C716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480B2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DFFB7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25ECF018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F7C4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352556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-4,695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9E63054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-7,939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D8E96C" w14:textId="77777777" w:rsidR="00D74245" w:rsidRPr="00723E62" w:rsidRDefault="00D74245" w:rsidP="007D2E28">
            <w:pPr>
              <w:spacing w:before="0" w:after="0"/>
              <w:ind w:left="101" w:right="73"/>
              <w:jc w:val="right"/>
              <w:rPr>
                <w:sz w:val="20"/>
              </w:rPr>
            </w:pPr>
            <w:r>
              <w:rPr>
                <w:sz w:val="20"/>
              </w:rPr>
              <w:t>-4,706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7FA51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1B14C902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C39E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93A162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22,642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A2F0B6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-35,470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F9543A" w14:textId="77777777" w:rsidR="00D74245" w:rsidRPr="00723E62" w:rsidRDefault="00D74245" w:rsidP="007D2E28">
            <w:pPr>
              <w:spacing w:before="0" w:after="0"/>
              <w:ind w:left="60" w:right="73"/>
              <w:jc w:val="right"/>
              <w:rPr>
                <w:sz w:val="20"/>
              </w:rPr>
            </w:pPr>
            <w:r>
              <w:rPr>
                <w:sz w:val="20"/>
              </w:rPr>
              <w:t>22,436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21144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736F59DF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700EF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FA1CB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62DCC7D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-1,751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0AB00C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10B7F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79C3E0E8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D7AE9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524E0C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-1,036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288DEC0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D65506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-1,038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88A8E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7905897A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98195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102E2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FC6DC44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FCF798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B342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3229911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78073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BA2A4A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0,031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F53A2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0,053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C44839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0,031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13A80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right="74"/>
              <w:rPr>
                <w:rFonts w:eastAsia="Arial" w:cs="Arial"/>
                <w:b/>
                <w:color w:val="0000FF"/>
                <w:sz w:val="20"/>
              </w:rPr>
            </w:pPr>
          </w:p>
        </w:tc>
      </w:tr>
      <w:tr w:rsidR="00D74245" w:rsidRPr="00723E62" w14:paraId="442754C0" w14:textId="77777777" w:rsidTr="007D2E28">
        <w:trPr>
          <w:trHeight w:hRule="exact" w:val="283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15710A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b/>
                <w:bCs/>
                <w:sz w:val="20"/>
              </w:rPr>
            </w:pPr>
            <w:r w:rsidRPr="00723E62">
              <w:rPr>
                <w:rFonts w:cs="Arial"/>
                <w:b/>
                <w:bCs/>
                <w:sz w:val="20"/>
              </w:rPr>
              <w:t>* Nośność gruntu</w:t>
            </w:r>
          </w:p>
        </w:tc>
      </w:tr>
      <w:tr w:rsidR="00D74245" w:rsidRPr="00723E62" w14:paraId="703B3782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EB216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Całkowite pionowe naprężenia w gruncie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6DCD4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qh+qh*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68FA9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62CFAC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121,5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4C5B846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25C646FA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CD6D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sz w:val="20"/>
              </w:rPr>
              <w:t>Pozioma reakcja gruntu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EF1B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&gt; 0,75*Kpgh*qv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EC864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E7339E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141,2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CB42397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35105474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29DA6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odkształceń</w:t>
            </w:r>
          </w:p>
        </w:tc>
      </w:tr>
      <w:tr w:rsidR="00D74245" w:rsidRPr="00723E62" w14:paraId="109ED0E1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84A78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a) Początkowa deformacja miejscowa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1CBC0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65BF9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73F166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1,46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00C5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23497633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C0056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Początkowa owalizacja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9C2D1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cs="Arial"/>
                <w:sz w:val="20"/>
              </w:rPr>
              <w:t>w</w:t>
            </w:r>
            <w:r w:rsidRPr="00723E62">
              <w:rPr>
                <w:rFonts w:cs="Arial"/>
                <w:sz w:val="20"/>
                <w:vertAlign w:val="subscript"/>
              </w:rPr>
              <w:t>GR,v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79A72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0FB740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2,19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F5F1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4B5A15" w14:paraId="28656457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48559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b) deformacja sprężysta (dodatni do wewnątrz)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099F7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373E8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4664743" w14:textId="77777777" w:rsidR="00D74245" w:rsidRPr="00872749" w:rsidRDefault="00D74245" w:rsidP="007D2E28">
            <w:pPr>
              <w:spacing w:before="0" w:after="0"/>
              <w:ind w:left="26"/>
              <w:jc w:val="right"/>
              <w:rPr>
                <w:sz w:val="20"/>
                <w:lang w:val="pl-PL"/>
              </w:rPr>
            </w:pP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C8B21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0365E9F7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C72FB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  <w:lang w:val="en-US"/>
              </w:rPr>
              <w:t>analiza nieliniowa, w szczycie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7ECF6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cr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E7A4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58A41C17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0,65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D689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6610D0F2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CD62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dnie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5703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in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2AE3D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73328D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1,79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6732B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5FFB17B9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2CBE8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9679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δ</w:t>
            </w:r>
            <w:r w:rsidRPr="00723E62">
              <w:rPr>
                <w:rFonts w:eastAsia="Arial" w:cs="Arial"/>
                <w:sz w:val="20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CC1DE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A495CA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</w:t>
            </w:r>
            <w:r>
              <w:rPr>
                <w:rFonts w:eastAsia="Arial" w:cs="Arial"/>
                <w:sz w:val="20"/>
              </w:rPr>
              <w:t>67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1342E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2A0A5A51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C9F2B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dopuszczalna deformacja sprężysta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704C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18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20F5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77AE6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6AA36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28BBFAA6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3790F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c) deformacja całkowita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C2499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8F416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CE361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5,36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FDC0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009085CE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8B77B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7B7C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δv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60FAC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8158F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5,67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3EF0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1C587B1C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69DDB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  Wartość zalecana </w:t>
            </w:r>
            <w:r w:rsidRPr="00723E62">
              <w:rPr>
                <w:sz w:val="20"/>
                <w:lang w:val="en-US"/>
              </w:rPr>
              <w:t>δ</w:t>
            </w:r>
            <w:r w:rsidRPr="00872749">
              <w:rPr>
                <w:sz w:val="20"/>
                <w:lang w:val="pl-PL"/>
              </w:rPr>
              <w:t xml:space="preserve">v zgodnie z </w:t>
            </w:r>
            <w:r w:rsidRPr="00872749">
              <w:rPr>
                <w:rFonts w:eastAsia="Arial" w:cs="Arial"/>
                <w:sz w:val="18"/>
                <w:lang w:val="pl-PL"/>
              </w:rPr>
              <w:t>(DWA-A 143-2, 7.6.3)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6AAF6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20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D91C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21792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10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32439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4E4BD66C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0977A6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 xml:space="preserve">* </w:t>
            </w:r>
            <w:r w:rsidRPr="00723E62">
              <w:rPr>
                <w:b/>
                <w:sz w:val="20"/>
                <w:lang w:val="en-US"/>
              </w:rPr>
              <w:t>Analiza stateczności</w:t>
            </w:r>
          </w:p>
        </w:tc>
      </w:tr>
      <w:tr w:rsidR="00D74245" w:rsidRPr="00723E62" w14:paraId="7B8F6A42" w14:textId="77777777" w:rsidTr="007D2E28">
        <w:trPr>
          <w:trHeight w:hRule="exact" w:val="66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6DBE8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Obliczeniowy poziom wód gruntowych powyżej dna kanału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3344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Arial" w:cs="Arial"/>
                <w:sz w:val="18"/>
              </w:rPr>
            </w:pPr>
            <w:r w:rsidRPr="00723E62">
              <w:rPr>
                <w:rFonts w:eastAsia="Arial" w:cs="Arial"/>
                <w:sz w:val="18"/>
              </w:rPr>
              <w:t>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D0BA4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863FDC" w14:textId="77777777" w:rsidR="00D74245" w:rsidRPr="00723E62" w:rsidRDefault="00D74245" w:rsidP="007D2E28">
            <w:pPr>
              <w:spacing w:before="0" w:after="0"/>
              <w:jc w:val="center"/>
              <w:rPr>
                <w:sz w:val="20"/>
              </w:rPr>
            </w:pPr>
            <w:r>
              <w:rPr>
                <w:sz w:val="20"/>
              </w:rPr>
              <w:t>60,0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4C92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</w:tc>
      </w:tr>
      <w:tr w:rsidR="00D74245" w:rsidRPr="00723E62" w14:paraId="0F578760" w14:textId="77777777" w:rsidTr="007D2E28">
        <w:trPr>
          <w:trHeight w:hRule="exact" w:val="263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EC577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ciśnienia wód gruntowych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E55DCE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crit 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4C8A4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622CA6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307,41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57A82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47D9F34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31E3BFB6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F11C6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parcia gruntu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DB93E7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C5E1C2" w14:textId="77777777" w:rsidR="00D74245" w:rsidRPr="00723E62" w:rsidRDefault="00D74245" w:rsidP="007D2E28">
            <w:pPr>
              <w:spacing w:before="0" w:after="0"/>
              <w:ind w:left="377"/>
            </w:pPr>
            <w:r w:rsidRPr="00723E62"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7284F9" w14:textId="77777777" w:rsidR="00D74245" w:rsidRPr="00723E62" w:rsidRDefault="00D74245" w:rsidP="007D2E28">
            <w:pPr>
              <w:spacing w:before="0" w:after="0"/>
              <w:ind w:right="145"/>
              <w:jc w:val="right"/>
            </w:pPr>
            <w:r>
              <w:rPr>
                <w:rFonts w:eastAsia="Arial" w:cs="Arial"/>
                <w:sz w:val="20"/>
              </w:rPr>
              <w:t>72,86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6438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7AE4AD9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C8FE5E1" w14:textId="77777777" w:rsidTr="007D2E28">
        <w:trPr>
          <w:trHeight w:hRule="exact" w:val="572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3E84C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Wartość krytyczna obciążenia dla układu kanał-grunt (bez linera), załącznik F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77BF93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18"/>
              </w:rPr>
              <w:t>crit 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FD2D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CBB741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292,44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41FC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558363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0314F632" w14:textId="77777777" w:rsidTr="007D2E28">
        <w:trPr>
          <w:trHeight w:hRule="exact" w:val="499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72BCA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Sprawdzenie nośności układu kanał-grunt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(qv,d / crit qv,d ≤1)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7BC63A7" w14:textId="77777777" w:rsidR="00D74245" w:rsidRPr="00872749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47E9B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DDE8A0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b/>
                <w:color w:val="0000FF"/>
                <w:sz w:val="18"/>
              </w:rPr>
              <w:t>0,25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31FF1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</w:tbl>
    <w:p w14:paraId="56359CFA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61D4013B" w14:textId="77777777" w:rsidR="00D74245" w:rsidRPr="00723E62" w:rsidRDefault="00D74245" w:rsidP="00D74245">
      <w:pPr>
        <w:pStyle w:val="Standardowy1"/>
        <w:jc w:val="center"/>
        <w:rPr>
          <w:rFonts w:ascii="Garamond" w:hAnsi="Garamond"/>
        </w:rPr>
      </w:pPr>
      <w:r w:rsidRPr="00723E62">
        <w:rPr>
          <w:rFonts w:ascii="Garamond" w:hAnsi="Garamond"/>
          <w:b/>
          <w:sz w:val="22"/>
        </w:rPr>
        <w:t>Liner</w:t>
      </w:r>
      <w:r>
        <w:rPr>
          <w:noProof/>
        </w:rPr>
        <mc:AlternateContent>
          <mc:Choice Requires="wpg">
            <w:drawing>
              <wp:inline distT="0" distB="0" distL="0" distR="0" wp14:anchorId="42C99277" wp14:editId="4A04AC1B">
                <wp:extent cx="5974715" cy="2290429"/>
                <wp:effectExtent l="0" t="0" r="26035" b="15240"/>
                <wp:docPr id="3" name="Group 274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290429"/>
                          <a:chOff x="0" y="0"/>
                          <a:chExt cx="6233668" cy="2389632"/>
                        </a:xfrm>
                      </wpg:grpSpPr>
                      <pic:pic xmlns:pic="http://schemas.openxmlformats.org/drawingml/2006/picture">
                        <pic:nvPicPr>
                          <pic:cNvPr id="4" name="Picture 2734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480" cy="238963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Shape 2556"/>
                        <wps:cNvSpPr/>
                        <wps:spPr>
                          <a:xfrm>
                            <a:off x="4875784" y="4572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0" y="0"/>
                                </a:moveTo>
                                <a:lnTo>
                                  <a:pt x="11430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2557"/>
                        <wps:cNvSpPr/>
                        <wps:spPr>
                          <a:xfrm>
                            <a:off x="4875784" y="33528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0" y="0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2558"/>
                        <wps:cNvSpPr/>
                        <wps:spPr>
                          <a:xfrm>
                            <a:off x="4990084" y="4572"/>
                            <a:ext cx="1097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9144">
                                <a:moveTo>
                                  <a:pt x="0" y="0"/>
                                </a:moveTo>
                                <a:lnTo>
                                  <a:pt x="109728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2559"/>
                        <wps:cNvSpPr/>
                        <wps:spPr>
                          <a:xfrm>
                            <a:off x="4988560" y="33528"/>
                            <a:ext cx="111252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7620">
                                <a:moveTo>
                                  <a:pt x="0" y="0"/>
                                </a:moveTo>
                                <a:lnTo>
                                  <a:pt x="111252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2560"/>
                        <wps:cNvSpPr/>
                        <wps:spPr>
                          <a:xfrm>
                            <a:off x="5099812" y="13716"/>
                            <a:ext cx="109728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8288">
                                <a:moveTo>
                                  <a:pt x="0" y="0"/>
                                </a:moveTo>
                                <a:lnTo>
                                  <a:pt x="109728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2561"/>
                        <wps:cNvSpPr/>
                        <wps:spPr>
                          <a:xfrm>
                            <a:off x="5099812" y="41148"/>
                            <a:ext cx="108204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6764">
                                <a:moveTo>
                                  <a:pt x="0" y="0"/>
                                </a:moveTo>
                                <a:lnTo>
                                  <a:pt x="108204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2562"/>
                        <wps:cNvSpPr/>
                        <wps:spPr>
                          <a:xfrm>
                            <a:off x="5209540" y="32004"/>
                            <a:ext cx="108204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8956">
                                <a:moveTo>
                                  <a:pt x="0" y="0"/>
                                </a:moveTo>
                                <a:lnTo>
                                  <a:pt x="108204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2563"/>
                        <wps:cNvSpPr/>
                        <wps:spPr>
                          <a:xfrm>
                            <a:off x="5208016" y="57912"/>
                            <a:ext cx="108204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5908">
                                <a:moveTo>
                                  <a:pt x="0" y="0"/>
                                </a:moveTo>
                                <a:lnTo>
                                  <a:pt x="108204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2564"/>
                        <wps:cNvSpPr/>
                        <wps:spPr>
                          <a:xfrm>
                            <a:off x="5317744" y="60960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0" y="0"/>
                                </a:moveTo>
                                <a:lnTo>
                                  <a:pt x="103632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2565"/>
                        <wps:cNvSpPr/>
                        <wps:spPr>
                          <a:xfrm>
                            <a:off x="5316220" y="83820"/>
                            <a:ext cx="103632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5052">
                                <a:moveTo>
                                  <a:pt x="0" y="0"/>
                                </a:moveTo>
                                <a:lnTo>
                                  <a:pt x="103632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2566"/>
                        <wps:cNvSpPr/>
                        <wps:spPr>
                          <a:xfrm>
                            <a:off x="5421376" y="99060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0" y="0"/>
                                </a:moveTo>
                                <a:lnTo>
                                  <a:pt x="100584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2567"/>
                        <wps:cNvSpPr/>
                        <wps:spPr>
                          <a:xfrm>
                            <a:off x="5419852" y="118872"/>
                            <a:ext cx="102108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4196">
                                <a:moveTo>
                                  <a:pt x="0" y="0"/>
                                </a:moveTo>
                                <a:lnTo>
                                  <a:pt x="102108" y="441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568"/>
                        <wps:cNvSpPr/>
                        <wps:spPr>
                          <a:xfrm>
                            <a:off x="5521960" y="144780"/>
                            <a:ext cx="97536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6388">
                                <a:moveTo>
                                  <a:pt x="0" y="0"/>
                                </a:moveTo>
                                <a:lnTo>
                                  <a:pt x="97536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569"/>
                        <wps:cNvSpPr/>
                        <wps:spPr>
                          <a:xfrm>
                            <a:off x="5521960" y="163068"/>
                            <a:ext cx="97536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6">
                                <a:moveTo>
                                  <a:pt x="0" y="0"/>
                                </a:moveTo>
                                <a:lnTo>
                                  <a:pt x="97536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570"/>
                        <wps:cNvSpPr/>
                        <wps:spPr>
                          <a:xfrm>
                            <a:off x="5619496" y="201168"/>
                            <a:ext cx="89916" cy="62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2485">
                                <a:moveTo>
                                  <a:pt x="0" y="0"/>
                                </a:moveTo>
                                <a:lnTo>
                                  <a:pt x="89916" y="624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2571"/>
                        <wps:cNvSpPr/>
                        <wps:spPr>
                          <a:xfrm>
                            <a:off x="5619496" y="214884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572"/>
                        <wps:cNvSpPr/>
                        <wps:spPr>
                          <a:xfrm>
                            <a:off x="5709412" y="263653"/>
                            <a:ext cx="85344" cy="71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7">
                                <a:moveTo>
                                  <a:pt x="0" y="0"/>
                                </a:moveTo>
                                <a:lnTo>
                                  <a:pt x="85344" y="716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73"/>
                        <wps:cNvSpPr/>
                        <wps:spPr>
                          <a:xfrm>
                            <a:off x="5712460" y="274320"/>
                            <a:ext cx="86868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8580">
                                <a:moveTo>
                                  <a:pt x="0" y="0"/>
                                </a:moveTo>
                                <a:lnTo>
                                  <a:pt x="86868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574"/>
                        <wps:cNvSpPr/>
                        <wps:spPr>
                          <a:xfrm>
                            <a:off x="5794756" y="335280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0" y="0"/>
                                </a:moveTo>
                                <a:lnTo>
                                  <a:pt x="79248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575"/>
                        <wps:cNvSpPr/>
                        <wps:spPr>
                          <a:xfrm>
                            <a:off x="5799328" y="34290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0" y="0"/>
                                </a:moveTo>
                                <a:lnTo>
                                  <a:pt x="80772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576"/>
                        <wps:cNvSpPr/>
                        <wps:spPr>
                          <a:xfrm>
                            <a:off x="5874004" y="41300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577"/>
                        <wps:cNvSpPr/>
                        <wps:spPr>
                          <a:xfrm>
                            <a:off x="5880100" y="417576"/>
                            <a:ext cx="73152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82296">
                                <a:moveTo>
                                  <a:pt x="0" y="0"/>
                                </a:moveTo>
                                <a:lnTo>
                                  <a:pt x="73152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2578"/>
                        <wps:cNvSpPr/>
                        <wps:spPr>
                          <a:xfrm>
                            <a:off x="5945632" y="498348"/>
                            <a:ext cx="64008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8392">
                                <a:moveTo>
                                  <a:pt x="0" y="0"/>
                                </a:moveTo>
                                <a:lnTo>
                                  <a:pt x="64008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2579"/>
                        <wps:cNvSpPr/>
                        <wps:spPr>
                          <a:xfrm>
                            <a:off x="5953252" y="499872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0" y="0"/>
                                </a:moveTo>
                                <a:lnTo>
                                  <a:pt x="67056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48" name="Shape 2580"/>
                        <wps:cNvSpPr/>
                        <wps:spPr>
                          <a:xfrm>
                            <a:off x="6009640" y="586740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0" y="0"/>
                                </a:moveTo>
                                <a:lnTo>
                                  <a:pt x="56388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49" name="Shape 2581"/>
                        <wps:cNvSpPr/>
                        <wps:spPr>
                          <a:xfrm>
                            <a:off x="6020308" y="58674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0" y="0"/>
                                </a:moveTo>
                                <a:lnTo>
                                  <a:pt x="57912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0" name="Shape 2582"/>
                        <wps:cNvSpPr/>
                        <wps:spPr>
                          <a:xfrm>
                            <a:off x="6066028" y="682752"/>
                            <a:ext cx="47244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5">
                                <a:moveTo>
                                  <a:pt x="0" y="0"/>
                                </a:moveTo>
                                <a:lnTo>
                                  <a:pt x="47244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1" name="Shape 2583"/>
                        <wps:cNvSpPr/>
                        <wps:spPr>
                          <a:xfrm>
                            <a:off x="6078220" y="681228"/>
                            <a:ext cx="50292" cy="97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7537">
                                <a:moveTo>
                                  <a:pt x="0" y="0"/>
                                </a:moveTo>
                                <a:lnTo>
                                  <a:pt x="50292" y="975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2" name="Shape 2584"/>
                        <wps:cNvSpPr/>
                        <wps:spPr>
                          <a:xfrm>
                            <a:off x="6113272" y="783336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0" y="0"/>
                                </a:moveTo>
                                <a:lnTo>
                                  <a:pt x="3810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3" name="Shape 2585"/>
                        <wps:cNvSpPr/>
                        <wps:spPr>
                          <a:xfrm>
                            <a:off x="6128512" y="778765"/>
                            <a:ext cx="3962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3632">
                                <a:moveTo>
                                  <a:pt x="0" y="0"/>
                                </a:moveTo>
                                <a:lnTo>
                                  <a:pt x="39624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4" name="Shape 2586"/>
                        <wps:cNvSpPr/>
                        <wps:spPr>
                          <a:xfrm>
                            <a:off x="6151372" y="886968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0" y="0"/>
                                </a:moveTo>
                                <a:lnTo>
                                  <a:pt x="2895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5" name="Shape 2587"/>
                        <wps:cNvSpPr/>
                        <wps:spPr>
                          <a:xfrm>
                            <a:off x="6168136" y="882396"/>
                            <a:ext cx="32004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" h="105156">
                                <a:moveTo>
                                  <a:pt x="0" y="0"/>
                                </a:moveTo>
                                <a:lnTo>
                                  <a:pt x="32004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6" name="Shape 2588"/>
                        <wps:cNvSpPr/>
                        <wps:spPr>
                          <a:xfrm>
                            <a:off x="6180328" y="99517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0" y="0"/>
                                </a:moveTo>
                                <a:lnTo>
                                  <a:pt x="1981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7" name="Shape 2589"/>
                        <wps:cNvSpPr/>
                        <wps:spPr>
                          <a:xfrm>
                            <a:off x="6200140" y="987552"/>
                            <a:ext cx="2133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108204">
                                <a:moveTo>
                                  <a:pt x="0" y="0"/>
                                </a:moveTo>
                                <a:lnTo>
                                  <a:pt x="2133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8" name="Shape 2590"/>
                        <wps:cNvSpPr/>
                        <wps:spPr>
                          <a:xfrm>
                            <a:off x="6200140" y="1103377"/>
                            <a:ext cx="914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3632">
                                <a:moveTo>
                                  <a:pt x="0" y="0"/>
                                </a:moveTo>
                                <a:lnTo>
                                  <a:pt x="9144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59" name="Shape 2591"/>
                        <wps:cNvSpPr/>
                        <wps:spPr>
                          <a:xfrm>
                            <a:off x="6221476" y="1095756"/>
                            <a:ext cx="12192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100584">
                                <a:moveTo>
                                  <a:pt x="0" y="0"/>
                                </a:moveTo>
                                <a:lnTo>
                                  <a:pt x="12192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0" name="Shape 2592"/>
                        <wps:cNvSpPr/>
                        <wps:spPr>
                          <a:xfrm>
                            <a:off x="6200140" y="1207008"/>
                            <a:ext cx="91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0584">
                                <a:moveTo>
                                  <a:pt x="9144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1" name="Shape 2593"/>
                        <wps:cNvSpPr/>
                        <wps:spPr>
                          <a:xfrm>
                            <a:off x="6224524" y="1196340"/>
                            <a:ext cx="9144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2109">
                                <a:moveTo>
                                  <a:pt x="9144" y="0"/>
                                </a:moveTo>
                                <a:lnTo>
                                  <a:pt x="0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2" name="Shape 2594"/>
                        <wps:cNvSpPr/>
                        <wps:spPr>
                          <a:xfrm>
                            <a:off x="6180328" y="1307592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19812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3" name="Shape 2595"/>
                        <wps:cNvSpPr/>
                        <wps:spPr>
                          <a:xfrm>
                            <a:off x="6204712" y="1298448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1981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4" name="Shape 2596"/>
                        <wps:cNvSpPr/>
                        <wps:spPr>
                          <a:xfrm>
                            <a:off x="6151372" y="141732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28956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5" name="Shape 2597"/>
                        <wps:cNvSpPr/>
                        <wps:spPr>
                          <a:xfrm>
                            <a:off x="6174232" y="1406652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30480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6" name="Shape 2598"/>
                        <wps:cNvSpPr/>
                        <wps:spPr>
                          <a:xfrm>
                            <a:off x="6113272" y="1524000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7" name="Shape 2599"/>
                        <wps:cNvSpPr/>
                        <wps:spPr>
                          <a:xfrm>
                            <a:off x="6134608" y="1513332"/>
                            <a:ext cx="39624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2108">
                                <a:moveTo>
                                  <a:pt x="39624" y="0"/>
                                </a:moveTo>
                                <a:lnTo>
                                  <a:pt x="0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8" name="Shape 2600"/>
                        <wps:cNvSpPr/>
                        <wps:spPr>
                          <a:xfrm>
                            <a:off x="6066028" y="1629156"/>
                            <a:ext cx="472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0">
                                <a:moveTo>
                                  <a:pt x="47244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69" name="Shape 2601"/>
                        <wps:cNvSpPr/>
                        <wps:spPr>
                          <a:xfrm>
                            <a:off x="6085840" y="1615440"/>
                            <a:ext cx="487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0">
                                <a:moveTo>
                                  <a:pt x="487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70" name="Shape 2602"/>
                        <wps:cNvSpPr/>
                        <wps:spPr>
                          <a:xfrm>
                            <a:off x="6009640" y="1728216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56388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71" name="Shape 2603"/>
                        <wps:cNvSpPr/>
                        <wps:spPr>
                          <a:xfrm>
                            <a:off x="6027928" y="171450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57912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672" name="Shape 2604"/>
                        <wps:cNvSpPr/>
                        <wps:spPr>
                          <a:xfrm>
                            <a:off x="5945632" y="1822704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64008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04" name="Shape 2605"/>
                        <wps:cNvSpPr/>
                        <wps:spPr>
                          <a:xfrm>
                            <a:off x="5960872" y="1808988"/>
                            <a:ext cx="67056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5344">
                                <a:moveTo>
                                  <a:pt x="67056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34" name="Shape 2606"/>
                        <wps:cNvSpPr/>
                        <wps:spPr>
                          <a:xfrm>
                            <a:off x="5874004" y="191414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935" name="Shape 2607"/>
                        <wps:cNvSpPr/>
                        <wps:spPr>
                          <a:xfrm>
                            <a:off x="5886196" y="1894332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74676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28" name="Shape 2608"/>
                        <wps:cNvSpPr/>
                        <wps:spPr>
                          <a:xfrm>
                            <a:off x="5794756" y="1999488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79248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2" name="Shape 2609"/>
                        <wps:cNvSpPr/>
                        <wps:spPr>
                          <a:xfrm>
                            <a:off x="5803900" y="1976628"/>
                            <a:ext cx="82296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4676">
                                <a:moveTo>
                                  <a:pt x="82296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3" name="Shape 2610"/>
                        <wps:cNvSpPr/>
                        <wps:spPr>
                          <a:xfrm>
                            <a:off x="5709412" y="2077212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4" name="Shape 2611"/>
                        <wps:cNvSpPr/>
                        <wps:spPr>
                          <a:xfrm>
                            <a:off x="5717032" y="2051304"/>
                            <a:ext cx="86868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5532">
                                <a:moveTo>
                                  <a:pt x="86868" y="0"/>
                                </a:moveTo>
                                <a:lnTo>
                                  <a:pt x="0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5" name="Shape 2612"/>
                        <wps:cNvSpPr/>
                        <wps:spPr>
                          <a:xfrm>
                            <a:off x="5619496" y="2148840"/>
                            <a:ext cx="89916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2484">
                                <a:moveTo>
                                  <a:pt x="89916" y="0"/>
                                </a:moveTo>
                                <a:lnTo>
                                  <a:pt x="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6" name="Shape 2613"/>
                        <wps:cNvSpPr/>
                        <wps:spPr>
                          <a:xfrm>
                            <a:off x="5622544" y="2116836"/>
                            <a:ext cx="94488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8" h="59436">
                                <a:moveTo>
                                  <a:pt x="94488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7" name="Shape 2614"/>
                        <wps:cNvSpPr/>
                        <wps:spPr>
                          <a:xfrm>
                            <a:off x="5521960" y="2211324"/>
                            <a:ext cx="97536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4864">
                                <a:moveTo>
                                  <a:pt x="97536" y="0"/>
                                </a:moveTo>
                                <a:lnTo>
                                  <a:pt x="0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8" name="Shape 2615"/>
                        <wps:cNvSpPr/>
                        <wps:spPr>
                          <a:xfrm>
                            <a:off x="5523484" y="2176272"/>
                            <a:ext cx="99060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50292">
                                <a:moveTo>
                                  <a:pt x="99060" y="0"/>
                                </a:moveTo>
                                <a:lnTo>
                                  <a:pt x="0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19" name="Shape 2616"/>
                        <wps:cNvSpPr/>
                        <wps:spPr>
                          <a:xfrm>
                            <a:off x="5421376" y="2266188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100584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20" name="Shape 2617"/>
                        <wps:cNvSpPr/>
                        <wps:spPr>
                          <a:xfrm>
                            <a:off x="5421376" y="2226564"/>
                            <a:ext cx="102108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1148">
                                <a:moveTo>
                                  <a:pt x="102108" y="0"/>
                                </a:moveTo>
                                <a:lnTo>
                                  <a:pt x="0" y="411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21" name="Shape 2618"/>
                        <wps:cNvSpPr/>
                        <wps:spPr>
                          <a:xfrm>
                            <a:off x="5317744" y="2313432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103632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22" name="Shape 2619"/>
                        <wps:cNvSpPr/>
                        <wps:spPr>
                          <a:xfrm>
                            <a:off x="5316220" y="2267712"/>
                            <a:ext cx="105156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2004">
                                <a:moveTo>
                                  <a:pt x="105156" y="0"/>
                                </a:moveTo>
                                <a:lnTo>
                                  <a:pt x="0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23" name="Shape 2620"/>
                        <wps:cNvSpPr/>
                        <wps:spPr>
                          <a:xfrm>
                            <a:off x="5209540" y="2351532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108204" y="0"/>
                                </a:moveTo>
                                <a:lnTo>
                                  <a:pt x="0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524" name="Shape 2621"/>
                        <wps:cNvSpPr/>
                        <wps:spPr>
                          <a:xfrm>
                            <a:off x="5208016" y="2299716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108204" y="0"/>
                                </a:moveTo>
                                <a:lnTo>
                                  <a:pt x="0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28" name="Shape 2622"/>
                        <wps:cNvSpPr/>
                        <wps:spPr>
                          <a:xfrm>
                            <a:off x="5099812" y="2375916"/>
                            <a:ext cx="109728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0668">
                                <a:moveTo>
                                  <a:pt x="109728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29" name="Shape 2623"/>
                        <wps:cNvSpPr/>
                        <wps:spPr>
                          <a:xfrm>
                            <a:off x="5098288" y="2319528"/>
                            <a:ext cx="109728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6096">
                                <a:moveTo>
                                  <a:pt x="109728" y="0"/>
                                </a:moveTo>
                                <a:lnTo>
                                  <a:pt x="0" y="60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0" name="Shape 2624"/>
                        <wps:cNvSpPr/>
                        <wps:spPr>
                          <a:xfrm>
                            <a:off x="4988560" y="2386584"/>
                            <a:ext cx="1112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>
                                <a:moveTo>
                                  <a:pt x="1112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1" name="Shape 2625"/>
                        <wps:cNvSpPr/>
                        <wps:spPr>
                          <a:xfrm>
                            <a:off x="4988560" y="2322576"/>
                            <a:ext cx="109728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048">
                                <a:moveTo>
                                  <a:pt x="109728" y="30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2" name="Shape 2626"/>
                        <wps:cNvSpPr/>
                        <wps:spPr>
                          <a:xfrm>
                            <a:off x="4875784" y="2382012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3" name="Shape 2627"/>
                        <wps:cNvSpPr/>
                        <wps:spPr>
                          <a:xfrm>
                            <a:off x="4875784" y="2318004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4" name="Shape 2628"/>
                        <wps:cNvSpPr/>
                        <wps:spPr>
                          <a:xfrm>
                            <a:off x="4763008" y="4572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1127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5" name="Shape 2629"/>
                        <wps:cNvSpPr/>
                        <wps:spPr>
                          <a:xfrm>
                            <a:off x="4763008" y="33528"/>
                            <a:ext cx="1127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>
                                <a:moveTo>
                                  <a:pt x="1127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6" name="Shape 2630"/>
                        <wps:cNvSpPr/>
                        <wps:spPr>
                          <a:xfrm>
                            <a:off x="4651756" y="4572"/>
                            <a:ext cx="1112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9144">
                                <a:moveTo>
                                  <a:pt x="111252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7" name="Shape 2631"/>
                        <wps:cNvSpPr/>
                        <wps:spPr>
                          <a:xfrm>
                            <a:off x="4653280" y="33528"/>
                            <a:ext cx="109728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7620">
                                <a:moveTo>
                                  <a:pt x="109728" y="0"/>
                                </a:moveTo>
                                <a:lnTo>
                                  <a:pt x="0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8" name="Shape 2632"/>
                        <wps:cNvSpPr/>
                        <wps:spPr>
                          <a:xfrm>
                            <a:off x="4540504" y="13716"/>
                            <a:ext cx="111252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8288">
                                <a:moveTo>
                                  <a:pt x="111252" y="0"/>
                                </a:moveTo>
                                <a:lnTo>
                                  <a:pt x="0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39" name="Shape 2633"/>
                        <wps:cNvSpPr/>
                        <wps:spPr>
                          <a:xfrm>
                            <a:off x="4542028" y="41148"/>
                            <a:ext cx="111252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6764">
                                <a:moveTo>
                                  <a:pt x="111252" y="0"/>
                                </a:moveTo>
                                <a:lnTo>
                                  <a:pt x="0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0" name="Shape 2634"/>
                        <wps:cNvSpPr/>
                        <wps:spPr>
                          <a:xfrm>
                            <a:off x="4433824" y="32004"/>
                            <a:ext cx="106680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8956">
                                <a:moveTo>
                                  <a:pt x="106680" y="0"/>
                                </a:moveTo>
                                <a:lnTo>
                                  <a:pt x="0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1" name="Shape 2635"/>
                        <wps:cNvSpPr/>
                        <wps:spPr>
                          <a:xfrm>
                            <a:off x="4435348" y="57912"/>
                            <a:ext cx="106680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5908">
                                <a:moveTo>
                                  <a:pt x="106680" y="0"/>
                                </a:moveTo>
                                <a:lnTo>
                                  <a:pt x="0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2" name="Shape 2636"/>
                        <wps:cNvSpPr/>
                        <wps:spPr>
                          <a:xfrm>
                            <a:off x="4328668" y="60960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105156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3" name="Shape 2637"/>
                        <wps:cNvSpPr/>
                        <wps:spPr>
                          <a:xfrm>
                            <a:off x="4330192" y="83820"/>
                            <a:ext cx="105156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5052">
                                <a:moveTo>
                                  <a:pt x="105156" y="0"/>
                                </a:moveTo>
                                <a:lnTo>
                                  <a:pt x="0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4" name="Shape 2638"/>
                        <wps:cNvSpPr/>
                        <wps:spPr>
                          <a:xfrm>
                            <a:off x="4228084" y="99060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100584" y="0"/>
                                </a:moveTo>
                                <a:lnTo>
                                  <a:pt x="0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5" name="Shape 2639"/>
                        <wps:cNvSpPr/>
                        <wps:spPr>
                          <a:xfrm>
                            <a:off x="4229608" y="118872"/>
                            <a:ext cx="100584" cy="441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4196">
                                <a:moveTo>
                                  <a:pt x="100584" y="0"/>
                                </a:moveTo>
                                <a:lnTo>
                                  <a:pt x="0" y="441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6" name="Shape 2640"/>
                        <wps:cNvSpPr/>
                        <wps:spPr>
                          <a:xfrm>
                            <a:off x="4132072" y="144780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7" name="Shape 2641"/>
                        <wps:cNvSpPr/>
                        <wps:spPr>
                          <a:xfrm>
                            <a:off x="4132072" y="163068"/>
                            <a:ext cx="97536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6">
                                <a:moveTo>
                                  <a:pt x="97536" y="0"/>
                                </a:moveTo>
                                <a:lnTo>
                                  <a:pt x="0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8" name="Shape 2642"/>
                        <wps:cNvSpPr/>
                        <wps:spPr>
                          <a:xfrm>
                            <a:off x="4040632" y="201168"/>
                            <a:ext cx="91440" cy="62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2485">
                                <a:moveTo>
                                  <a:pt x="91440" y="0"/>
                                </a:moveTo>
                                <a:lnTo>
                                  <a:pt x="0" y="624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49" name="Shape 2643"/>
                        <wps:cNvSpPr/>
                        <wps:spPr>
                          <a:xfrm>
                            <a:off x="4039108" y="214884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92964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0" name="Shape 2644"/>
                        <wps:cNvSpPr/>
                        <wps:spPr>
                          <a:xfrm>
                            <a:off x="3955288" y="263653"/>
                            <a:ext cx="85344" cy="71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7">
                                <a:moveTo>
                                  <a:pt x="85344" y="0"/>
                                </a:moveTo>
                                <a:lnTo>
                                  <a:pt x="0" y="716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1" name="Shape 2645"/>
                        <wps:cNvSpPr/>
                        <wps:spPr>
                          <a:xfrm>
                            <a:off x="3952240" y="274320"/>
                            <a:ext cx="86868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8580">
                                <a:moveTo>
                                  <a:pt x="86868" y="0"/>
                                </a:moveTo>
                                <a:lnTo>
                                  <a:pt x="0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2" name="Shape 2646"/>
                        <wps:cNvSpPr/>
                        <wps:spPr>
                          <a:xfrm>
                            <a:off x="3877564" y="335280"/>
                            <a:ext cx="77724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7724">
                                <a:moveTo>
                                  <a:pt x="77724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3" name="Shape 2647"/>
                        <wps:cNvSpPr/>
                        <wps:spPr>
                          <a:xfrm>
                            <a:off x="3871468" y="34290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80772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4" name="Shape 2648"/>
                        <wps:cNvSpPr/>
                        <wps:spPr>
                          <a:xfrm>
                            <a:off x="3805936" y="41300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55" name="Shape 2649"/>
                        <wps:cNvSpPr/>
                        <wps:spPr>
                          <a:xfrm>
                            <a:off x="3798316" y="417576"/>
                            <a:ext cx="73152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82296">
                                <a:moveTo>
                                  <a:pt x="73152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28" name="Shape 2650"/>
                        <wps:cNvSpPr/>
                        <wps:spPr>
                          <a:xfrm>
                            <a:off x="3741928" y="498348"/>
                            <a:ext cx="64008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8392">
                                <a:moveTo>
                                  <a:pt x="64008" y="0"/>
                                </a:moveTo>
                                <a:lnTo>
                                  <a:pt x="0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29" name="Shape 2651"/>
                        <wps:cNvSpPr/>
                        <wps:spPr>
                          <a:xfrm>
                            <a:off x="3731260" y="499872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67056" y="0"/>
                                </a:moveTo>
                                <a:lnTo>
                                  <a:pt x="0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0" name="Shape 2652"/>
                        <wps:cNvSpPr/>
                        <wps:spPr>
                          <a:xfrm>
                            <a:off x="3685540" y="586740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56388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1" name="Shape 2653"/>
                        <wps:cNvSpPr/>
                        <wps:spPr>
                          <a:xfrm>
                            <a:off x="3673348" y="586740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57912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2" name="Shape 2654"/>
                        <wps:cNvSpPr/>
                        <wps:spPr>
                          <a:xfrm>
                            <a:off x="3638296" y="682752"/>
                            <a:ext cx="47244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5">
                                <a:moveTo>
                                  <a:pt x="47244" y="0"/>
                                </a:moveTo>
                                <a:lnTo>
                                  <a:pt x="0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3" name="Shape 2655"/>
                        <wps:cNvSpPr/>
                        <wps:spPr>
                          <a:xfrm>
                            <a:off x="3623056" y="681228"/>
                            <a:ext cx="50292" cy="97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7537">
                                <a:moveTo>
                                  <a:pt x="50292" y="0"/>
                                </a:moveTo>
                                <a:lnTo>
                                  <a:pt x="0" y="975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4" name="Shape 2656"/>
                        <wps:cNvSpPr/>
                        <wps:spPr>
                          <a:xfrm>
                            <a:off x="3600196" y="783336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38100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5" name="Shape 2657"/>
                        <wps:cNvSpPr/>
                        <wps:spPr>
                          <a:xfrm>
                            <a:off x="3581908" y="778765"/>
                            <a:ext cx="4114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3632">
                                <a:moveTo>
                                  <a:pt x="41148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6" name="Shape 2658"/>
                        <wps:cNvSpPr/>
                        <wps:spPr>
                          <a:xfrm>
                            <a:off x="3571240" y="886968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28956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7" name="Shape 2659"/>
                        <wps:cNvSpPr/>
                        <wps:spPr>
                          <a:xfrm>
                            <a:off x="3551428" y="882396"/>
                            <a:ext cx="3048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5156">
                                <a:moveTo>
                                  <a:pt x="3048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8" name="Shape 2660"/>
                        <wps:cNvSpPr/>
                        <wps:spPr>
                          <a:xfrm>
                            <a:off x="3551428" y="99517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1981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39" name="Shape 2661"/>
                        <wps:cNvSpPr/>
                        <wps:spPr>
                          <a:xfrm>
                            <a:off x="3528568" y="987552"/>
                            <a:ext cx="228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108204">
                                <a:moveTo>
                                  <a:pt x="22860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0" name="Shape 2662"/>
                        <wps:cNvSpPr/>
                        <wps:spPr>
                          <a:xfrm>
                            <a:off x="3540760" y="1103377"/>
                            <a:ext cx="1066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3632">
                                <a:moveTo>
                                  <a:pt x="10668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2" name="Shape 2663"/>
                        <wps:cNvSpPr/>
                        <wps:spPr>
                          <a:xfrm>
                            <a:off x="3517900" y="1095756"/>
                            <a:ext cx="10668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0584">
                                <a:moveTo>
                                  <a:pt x="10668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4" name="Shape 2664"/>
                        <wps:cNvSpPr/>
                        <wps:spPr>
                          <a:xfrm>
                            <a:off x="3540760" y="1207008"/>
                            <a:ext cx="10668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0584">
                                <a:moveTo>
                                  <a:pt x="0" y="0"/>
                                </a:moveTo>
                                <a:lnTo>
                                  <a:pt x="10668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6" name="Shape 2665"/>
                        <wps:cNvSpPr/>
                        <wps:spPr>
                          <a:xfrm>
                            <a:off x="3517900" y="1196340"/>
                            <a:ext cx="9144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2109">
                                <a:moveTo>
                                  <a:pt x="0" y="0"/>
                                </a:moveTo>
                                <a:lnTo>
                                  <a:pt x="9144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48" name="Shape 2666"/>
                        <wps:cNvSpPr/>
                        <wps:spPr>
                          <a:xfrm>
                            <a:off x="3551428" y="1307592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0" y="0"/>
                                </a:moveTo>
                                <a:lnTo>
                                  <a:pt x="19812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0" name="Shape 2667"/>
                        <wps:cNvSpPr/>
                        <wps:spPr>
                          <a:xfrm>
                            <a:off x="3527044" y="1298448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0" y="0"/>
                                </a:moveTo>
                                <a:lnTo>
                                  <a:pt x="1981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1" name="Shape 2668"/>
                        <wps:cNvSpPr/>
                        <wps:spPr>
                          <a:xfrm>
                            <a:off x="3571240" y="141732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2" name="Shape 2669"/>
                        <wps:cNvSpPr/>
                        <wps:spPr>
                          <a:xfrm>
                            <a:off x="3546856" y="1406652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3" name="Shape 2670"/>
                        <wps:cNvSpPr/>
                        <wps:spPr>
                          <a:xfrm>
                            <a:off x="3600196" y="1524000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0" y="0"/>
                                </a:moveTo>
                                <a:lnTo>
                                  <a:pt x="3810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4" name="Shape 2671"/>
                        <wps:cNvSpPr/>
                        <wps:spPr>
                          <a:xfrm>
                            <a:off x="3575812" y="1513332"/>
                            <a:ext cx="39624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2108">
                                <a:moveTo>
                                  <a:pt x="0" y="0"/>
                                </a:moveTo>
                                <a:lnTo>
                                  <a:pt x="39624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5" name="Shape 2672"/>
                        <wps:cNvSpPr/>
                        <wps:spPr>
                          <a:xfrm>
                            <a:off x="3638296" y="1629156"/>
                            <a:ext cx="472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0">
                                <a:moveTo>
                                  <a:pt x="0" y="0"/>
                                </a:moveTo>
                                <a:lnTo>
                                  <a:pt x="472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6" name="Shape 2673"/>
                        <wps:cNvSpPr/>
                        <wps:spPr>
                          <a:xfrm>
                            <a:off x="3615436" y="1615440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0" y="0"/>
                                </a:moveTo>
                                <a:lnTo>
                                  <a:pt x="50292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7" name="Shape 2674"/>
                        <wps:cNvSpPr/>
                        <wps:spPr>
                          <a:xfrm>
                            <a:off x="3685540" y="1728216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0" y="0"/>
                                </a:moveTo>
                                <a:lnTo>
                                  <a:pt x="56388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8" name="Shape 2675"/>
                        <wps:cNvSpPr/>
                        <wps:spPr>
                          <a:xfrm>
                            <a:off x="3665728" y="1714500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0" y="0"/>
                                </a:moveTo>
                                <a:lnTo>
                                  <a:pt x="56388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359" name="Shape 2676"/>
                        <wps:cNvSpPr/>
                        <wps:spPr>
                          <a:xfrm>
                            <a:off x="3741928" y="1822704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0" y="0"/>
                                </a:moveTo>
                                <a:lnTo>
                                  <a:pt x="64008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0" name="Shape 2677"/>
                        <wps:cNvSpPr/>
                        <wps:spPr>
                          <a:xfrm>
                            <a:off x="3722116" y="1808988"/>
                            <a:ext cx="67056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5344">
                                <a:moveTo>
                                  <a:pt x="0" y="0"/>
                                </a:moveTo>
                                <a:lnTo>
                                  <a:pt x="67056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1" name="Shape 2678"/>
                        <wps:cNvSpPr/>
                        <wps:spPr>
                          <a:xfrm>
                            <a:off x="3805936" y="191414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2" name="Shape 2679"/>
                        <wps:cNvSpPr/>
                        <wps:spPr>
                          <a:xfrm>
                            <a:off x="3789172" y="1894332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0" y="0"/>
                                </a:moveTo>
                                <a:lnTo>
                                  <a:pt x="74676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3" name="Shape 2680"/>
                        <wps:cNvSpPr/>
                        <wps:spPr>
                          <a:xfrm>
                            <a:off x="3877564" y="1999488"/>
                            <a:ext cx="77724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7724">
                                <a:moveTo>
                                  <a:pt x="0" y="0"/>
                                </a:moveTo>
                                <a:lnTo>
                                  <a:pt x="77724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4" name="Shape 2681"/>
                        <wps:cNvSpPr/>
                        <wps:spPr>
                          <a:xfrm>
                            <a:off x="3863848" y="1976628"/>
                            <a:ext cx="82296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4676">
                                <a:moveTo>
                                  <a:pt x="0" y="0"/>
                                </a:moveTo>
                                <a:lnTo>
                                  <a:pt x="82296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5" name="Shape 2682"/>
                        <wps:cNvSpPr/>
                        <wps:spPr>
                          <a:xfrm>
                            <a:off x="3955288" y="2077212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6" name="Shape 2683"/>
                        <wps:cNvSpPr/>
                        <wps:spPr>
                          <a:xfrm>
                            <a:off x="3946144" y="2051304"/>
                            <a:ext cx="8839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5532">
                                <a:moveTo>
                                  <a:pt x="0" y="0"/>
                                </a:moveTo>
                                <a:lnTo>
                                  <a:pt x="88392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7" name="Shape 2684"/>
                        <wps:cNvSpPr/>
                        <wps:spPr>
                          <a:xfrm>
                            <a:off x="4040632" y="2148840"/>
                            <a:ext cx="91440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2484">
                                <a:moveTo>
                                  <a:pt x="0" y="0"/>
                                </a:moveTo>
                                <a:lnTo>
                                  <a:pt x="9144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8" name="Shape 2685"/>
                        <wps:cNvSpPr/>
                        <wps:spPr>
                          <a:xfrm>
                            <a:off x="4034536" y="2116836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9" name="Shape 2686"/>
                        <wps:cNvSpPr/>
                        <wps:spPr>
                          <a:xfrm>
                            <a:off x="4132072" y="2211324"/>
                            <a:ext cx="96012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4864">
                                <a:moveTo>
                                  <a:pt x="0" y="0"/>
                                </a:moveTo>
                                <a:lnTo>
                                  <a:pt x="96012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0" name="Shape 2687"/>
                        <wps:cNvSpPr/>
                        <wps:spPr>
                          <a:xfrm>
                            <a:off x="4127500" y="2176272"/>
                            <a:ext cx="99060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50292">
                                <a:moveTo>
                                  <a:pt x="0" y="0"/>
                                </a:moveTo>
                                <a:lnTo>
                                  <a:pt x="99060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1" name="Shape 2688"/>
                        <wps:cNvSpPr/>
                        <wps:spPr>
                          <a:xfrm>
                            <a:off x="4228084" y="2266188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0" y="0"/>
                                </a:moveTo>
                                <a:lnTo>
                                  <a:pt x="100584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2" name="Shape 2689"/>
                        <wps:cNvSpPr/>
                        <wps:spPr>
                          <a:xfrm>
                            <a:off x="4226560" y="2226564"/>
                            <a:ext cx="102108" cy="4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1148">
                                <a:moveTo>
                                  <a:pt x="0" y="0"/>
                                </a:moveTo>
                                <a:lnTo>
                                  <a:pt x="102108" y="411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3" name="Shape 2690"/>
                        <wps:cNvSpPr/>
                        <wps:spPr>
                          <a:xfrm>
                            <a:off x="4328668" y="2313432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0" y="0"/>
                                </a:moveTo>
                                <a:lnTo>
                                  <a:pt x="105156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4" name="Shape 2691"/>
                        <wps:cNvSpPr/>
                        <wps:spPr>
                          <a:xfrm>
                            <a:off x="4328668" y="2267712"/>
                            <a:ext cx="106680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32004">
                                <a:moveTo>
                                  <a:pt x="0" y="0"/>
                                </a:moveTo>
                                <a:lnTo>
                                  <a:pt x="106680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5" name="Shape 2692"/>
                        <wps:cNvSpPr/>
                        <wps:spPr>
                          <a:xfrm>
                            <a:off x="4433824" y="2351532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0" y="0"/>
                                </a:moveTo>
                                <a:lnTo>
                                  <a:pt x="108204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56" name="Shape 2693"/>
                        <wps:cNvSpPr/>
                        <wps:spPr>
                          <a:xfrm>
                            <a:off x="4435348" y="2299716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0" y="0"/>
                                </a:moveTo>
                                <a:lnTo>
                                  <a:pt x="108204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57" name="Shape 2694"/>
                        <wps:cNvSpPr/>
                        <wps:spPr>
                          <a:xfrm>
                            <a:off x="4542028" y="2375916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58" name="Shape 2695"/>
                        <wps:cNvSpPr/>
                        <wps:spPr>
                          <a:xfrm>
                            <a:off x="4543552" y="2319528"/>
                            <a:ext cx="111252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096">
                                <a:moveTo>
                                  <a:pt x="0" y="0"/>
                                </a:moveTo>
                                <a:lnTo>
                                  <a:pt x="111252" y="60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59" name="Shape 2696"/>
                        <wps:cNvSpPr/>
                        <wps:spPr>
                          <a:xfrm>
                            <a:off x="4653280" y="2386584"/>
                            <a:ext cx="109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>
                                <a:moveTo>
                                  <a:pt x="0" y="0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60" name="Shape 2697"/>
                        <wps:cNvSpPr/>
                        <wps:spPr>
                          <a:xfrm>
                            <a:off x="4654804" y="2322576"/>
                            <a:ext cx="109728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048">
                                <a:moveTo>
                                  <a:pt x="0" y="3048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61" name="Shape 2698"/>
                        <wps:cNvSpPr/>
                        <wps:spPr>
                          <a:xfrm>
                            <a:off x="4763008" y="2382012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462" name="Shape 2699"/>
                        <wps:cNvSpPr/>
                        <wps:spPr>
                          <a:xfrm>
                            <a:off x="4764532" y="2318004"/>
                            <a:ext cx="111252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4572">
                                <a:moveTo>
                                  <a:pt x="0" y="4572"/>
                                </a:moveTo>
                                <a:lnTo>
                                  <a:pt x="111252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A0D1520" id="Group 27466" o:spid="_x0000_s1026" style="width:470.45pt;height:180.35pt;mso-position-horizontal-relative:char;mso-position-vertical-relative:line" coordsize="62336,238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">
                <v:shape id="Picture 27343" o:spid="_x0000_s1027" type="#_x0000_t75" style="position:absolute;width:30784;height:23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+ZJUnDAAAA2gAAAA8AAABkcnMvZG93bnJldi54bWxEj0FrAjEUhO+C/yG8Qm+arZQiq1FKQZBC&#10;KV334u25eW6Cm5clie7aX98UCj0OM/MNs96OrhM3CtF6VvA0L0AQN15bbhXUh91sCSImZI2dZ1Jw&#10;pwjbzXSyxlL7gb/oVqVWZAjHEhWYlPpSytgYchjnvifO3tkHhynL0EodcMhw18lFUbxIh5bzgsGe&#10;3gw1l+rqFDTv9+MpmFBz//0xVsfBLj7PVqnHh/F1BSLRmP7Df+29VvAMv1fyDZCb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5klScMAAADaAAAADwAAAAAAAAAAAAAAAACf&#10;AgAAZHJzL2Rvd25yZXYueG1sUEsFBgAAAAAEAAQA9wAAAI8DAAAAAA==&#10;">
                  <v:imagedata r:id="rId14" o:title=""/>
                </v:shape>
                <v:shape id="Shape 2556" o:spid="_x0000_s1028" style="position:absolute;left:48757;top:45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ghtsIA&#10;AADaAAAADwAAAGRycy9kb3ducmV2LnhtbESPzWrDMBCE74W8g9hAb43sFETrRAlJIOBr83PobbE2&#10;tom0cizFcd6+KhR6HGbmG2a5Hp0VA/Wh9awhn2UgiCtvWq41nI77tw8QISIbtJ5Jw5MCrFeTlyUW&#10;xj/4i4ZDrEWCcChQQxNjV0gZqoYchpnviJN38b3DmGRfS9PjI8GdlfMsU9Jhy2mhwY52DVXXw91p&#10;OJ+jqtTtWY7D95Y/89y+q9Jq/TodNwsQkcb4H/5rl0aDgt8r6QbI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SCG2wgAAANoAAAAPAAAAAAAAAAAAAAAAAJgCAABkcnMvZG93&#10;bnJldi54bWxQSwUGAAAAAAQABAD1AAAAhwMAAAAA&#10;" path="m,l114300,e" filled="f" strokeweight=".12pt">
                  <v:stroke endcap="round"/>
                  <v:path arrowok="t" textboxrect="0,0,114300,0"/>
                </v:shape>
                <v:shape id="Shape 2557" o:spid="_x0000_s1029" style="position:absolute;left:48757;top:335;width:1128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nMz8QA&#10;AADaAAAADwAAAGRycy9kb3ducmV2LnhtbESPQWvCQBSE7wX/w/IEb3VjxarRVaog9SK0Kqi3R/aZ&#10;RLNvQ3ar0V/vCgWPw8x8w4yntSnEhSqXW1bQaUcgiBOrc04VbDeL9wEI55E1FpZJwY0cTCeNtzHG&#10;2l75ly5rn4oAYRejgsz7MpbSJRkZdG1bEgfvaCuDPsgqlbrCa4CbQn5E0ac0mHNYyLCkeUbJef1n&#10;FOjud3r/OQzOvf7upIf75Wy/qmdKtZr11wiEp9q/wv/tpVYwhOeVcAP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ZzM/EAAAA2gAAAA8AAAAAAAAAAAAAAAAAmAIAAGRycy9k&#10;b3ducmV2LnhtbFBLBQYAAAAABAAEAPUAAACJAwAAAAA=&#10;" path="m,l112776,e" filled="f" strokecolor="lime" strokeweight=".12pt">
                  <v:stroke endcap="round"/>
                  <v:path arrowok="t" textboxrect="0,0,112776,0"/>
                </v:shape>
                <v:shape id="Shape 2558" o:spid="_x0000_s1030" style="position:absolute;left:49900;top:45;width:1098;height:92;visibility:visible;mso-wrap-style:square;v-text-anchor:top" coordsize="1097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WyNcYA&#10;AADbAAAADwAAAGRycy9kb3ducmV2LnhtbESPQWvCQBCF7wX/wzIFb3WTIlJSV2mLQilVqla9jtlp&#10;EpudDdlV4793DoXeZnhv3vtmPO1crc7UhsqzgXSQgCLOva24MPC9mT88gQoR2WLtmQxcKcB00rsb&#10;Y2b9hVd0XsdCSQiHDA2UMTaZ1iEvyWEY+IZYtB/fOoyytoW2LV4k3NX6MUlG2mHF0lBiQ28l5b/r&#10;kzOwsLtj8Xo62O3X7CO9Lofp/nM2N6Z/3708g4rUxX/z3/W7FXyhl19kAD2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WyNcYAAADbAAAADwAAAAAAAAAAAAAAAACYAgAAZHJz&#10;L2Rvd25yZXYueG1sUEsFBgAAAAAEAAQA9QAAAIsDAAAAAA==&#10;" path="m,l109728,9144e" filled="f" strokeweight=".12pt">
                  <v:stroke endcap="round"/>
                  <v:path arrowok="t" textboxrect="0,0,109728,9144"/>
                </v:shape>
                <v:shape id="Shape 2559" o:spid="_x0000_s1031" style="position:absolute;left:49885;top:335;width:1113;height:76;visibility:visible;mso-wrap-style:square;v-text-anchor:top" coordsize="111252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cBrLwA&#10;AADbAAAADwAAAGRycy9kb3ducmV2LnhtbERPSwrCMBDdC94hjOBOUwVFqlFEEYSC/wMMzfSDzaQ0&#10;UevtjSC4m8f7zmLVmko8qXGlZQWjYQSCOLW65FzB7bobzEA4j6yxskwK3uRgtex2Fhhr++IzPS8+&#10;FyGEXYwKCu/rWEqXFmTQDW1NHLjMNgZ9gE0udYOvEG4qOY6iqTRYcmgosKZNQen98jAKDvl4glpv&#10;bbJJdu3pvc2O6yRTqt9r13MQnlr/F//cex3mj+D7SzhALj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LVwGsvAAAANsAAAAPAAAAAAAAAAAAAAAAAJgCAABkcnMvZG93bnJldi54&#10;bWxQSwUGAAAAAAQABAD1AAAAgQMAAAAA&#10;" path="m,l111252,7620e" filled="f" strokecolor="lime" strokeweight=".12pt">
                  <v:stroke endcap="round"/>
                  <v:path arrowok="t" textboxrect="0,0,111252,7620"/>
                </v:shape>
                <v:shape id="Shape 2560" o:spid="_x0000_s1032" style="position:absolute;left:50998;top:137;width:1097;height:183;visibility:visible;mso-wrap-style:square;v-text-anchor:top" coordsize="109728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Cuyr8A&#10;AADbAAAADwAAAGRycy9kb3ducmV2LnhtbERPS4vCMBC+L/gfwgje1lQPItUoIgrqyRe4exua2aZs&#10;M6lN1PjvzcKCt/n4njOdR1uLO7W+cqxg0M9AEBdOV1wqOJ/Wn2MQPiBrrB2Tgid5mM86H1PMtXvw&#10;ge7HUIoUwj5HBSaEJpfSF4Ys+r5riBP341qLIcG2lLrFRwq3tRxm2UharDg1GGxoaaj4Pd6sguUu&#10;MpZXG7++F1uzWhPX5/1FqV43LiYgAsXwFv+7NzrNH8LfL+kAOX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4K7KvwAAANsAAAAPAAAAAAAAAAAAAAAAAJgCAABkcnMvZG93bnJl&#10;di54bWxQSwUGAAAAAAQABAD1AAAAhAMAAAAA&#10;" path="m,l109728,18288e" filled="f" strokeweight=".12pt">
                  <v:stroke endcap="round"/>
                  <v:path arrowok="t" textboxrect="0,0,109728,18288"/>
                </v:shape>
                <v:shape id="Shape 2561" o:spid="_x0000_s1033" style="position:absolute;left:50998;top:411;width:1082;height:168;visibility:visible;mso-wrap-style:square;v-text-anchor:top" coordsize="108204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9A08EA&#10;AADbAAAADwAAAGRycy9kb3ducmV2LnhtbERPS2vCQBC+F/oflhG81Y0KJaRuRISCEQ9t9NLbkJ08&#10;MDsbsmtc/71bKPQ2H99zNttgejHR6DrLCpaLBARxZXXHjYLL+fMtBeE8ssbeMil4kINt/vqywUzb&#10;O3/TVPpGxBB2GSpovR8yKV3VkkG3sANx5Go7GvQRjo3UI95juOnlKknepcGOY0OLA+1bqq7lzSiY&#10;lqHRP1wX09cxpKdbMXQuFErNZ2H3AcJT8P/iP/dBx/lr+P0lHi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vQNPBAAAA2wAAAA8AAAAAAAAAAAAAAAAAmAIAAGRycy9kb3du&#10;cmV2LnhtbFBLBQYAAAAABAAEAPUAAACGAwAAAAA=&#10;" path="m,l108204,16764e" filled="f" strokecolor="lime" strokeweight=".12pt">
                  <v:stroke endcap="round"/>
                  <v:path arrowok="t" textboxrect="0,0,108204,16764"/>
                </v:shape>
                <v:shape id="Shape 2562" o:spid="_x0000_s1034" style="position:absolute;left:52095;top:320;width:1082;height:289;visibility:visible;mso-wrap-style:square;v-text-anchor:top" coordsize="108204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73E8IA&#10;AADbAAAADwAAAGRycy9kb3ducmV2LnhtbERPTWvDMAy9F/YfjAq7NU63UEpWt5TBYDA61mSX3ESs&#10;JqGxHGIvdf79PBj0psf71O4QTC8mGl1nWcE6SUEQ11Z33Cj4Lt9WWxDOI2vsLZOCmRwc9g+LHeba&#10;3vhMU+EbEUPY5aig9X7IpXR1SwZdYgfiyF3saNBHODZSj3iL4aaXT2m6kQY7jg0tDvTaUn0tfoyC&#10;7DQ/l6cqfGyGbApcdf3X/LlW6nEZji8gPAV/F/+733Wcn8HfL/EAu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DvcTwgAAANsAAAAPAAAAAAAAAAAAAAAAAJgCAABkcnMvZG93&#10;bnJldi54bWxQSwUGAAAAAAQABAD1AAAAhwMAAAAA&#10;" path="m,l108204,28956e" filled="f" strokeweight=".12pt">
                  <v:stroke endcap="round"/>
                  <v:path arrowok="t" textboxrect="0,0,108204,28956"/>
                </v:shape>
                <v:shape id="Shape 2563" o:spid="_x0000_s1035" style="position:absolute;left:52080;top:579;width:1082;height:259;visibility:visible;mso-wrap-style:square;v-text-anchor:top" coordsize="108204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Hy2cMA&#10;AADbAAAADwAAAGRycy9kb3ducmV2LnhtbERP32vCMBB+H+x/CDfwZdhUQTc6o+hQGEPEVX0/m7Mt&#10;ay5dErX77xdB2Nt9fD9vMutMIy7kfG1ZwSBJQRAXVtdcKtjvVv1XED4ga2wsk4Jf8jCbPj5MMNP2&#10;yl90yUMpYgj7DBVUIbSZlL6oyKBPbEscuZN1BkOErpTa4TWGm0YO03QsDdYcGyps6b2i4js/GwVu&#10;83mar/OXxfJndXTbw7Y9yueRUr2nbv4GIlAX/sV394eO80dw+yUeI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GHy2cMAAADbAAAADwAAAAAAAAAAAAAAAACYAgAAZHJzL2Rv&#10;d25yZXYueG1sUEsFBgAAAAAEAAQA9QAAAIgDAAAAAA==&#10;" path="m,l108204,25908e" filled="f" strokecolor="lime" strokeweight=".12pt">
                  <v:stroke endcap="round"/>
                  <v:path arrowok="t" textboxrect="0,0,108204,25908"/>
                </v:shape>
                <v:shape id="Shape 2564" o:spid="_x0000_s1036" style="position:absolute;left:53177;top:609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luLcEA&#10;AADbAAAADwAAAGRycy9kb3ducmV2LnhtbERPTYvCMBC9C/6HMMLeNFVE3a5RRFB28bTVFbyNyWxb&#10;bCalidr992ZB8DaP9znzZWsrcaPGl44VDAcJCGLtTMm5gsN+05+B8AHZYOWYFPyRh+Wi25ljatyd&#10;v+mWhVzEEPYpKihCqFMpvS7Ioh+4mjhyv66xGCJscmkavMdwW8lRkkykxZJjQ4E1rQvSl+xqFfiv&#10;6ckf87G+/uhs9346z9bbsVbqrdeuPkAEasNL/HR/mjh/Av+/xAP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spbi3BAAAA2wAAAA8AAAAAAAAAAAAAAAAAmAIAAGRycy9kb3du&#10;cmV2LnhtbFBLBQYAAAAABAAEAPUAAACGAwAAAAA=&#10;" path="m,l103632,38100e" filled="f" strokeweight=".12pt">
                  <v:stroke endcap="round"/>
                  <v:path arrowok="t" textboxrect="0,0,103632,38100"/>
                </v:shape>
                <v:shape id="Shape 2565" o:spid="_x0000_s1037" style="position:absolute;left:53162;top:838;width:1036;height:350;visibility:visible;mso-wrap-style:square;v-text-anchor:top" coordsize="103632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G1OMAA&#10;AADbAAAADwAAAGRycy9kb3ducmV2LnhtbERPTYvCMBC9C/sfwix409Q96FJNS3Fx8ajWg8ehGdtq&#10;M+k2Udt/bwRhb/N4n7NKe9OIO3WutqxgNo1AEBdW11wqOOabyTcI55E1NpZJwUAO0uRjtMJY2wfv&#10;6X7wpQgh7GJUUHnfxlK6oiKDbmpb4sCdbWfQB9iVUnf4COGmkV9RNJcGaw4NFba0rqi4Hm5GQZ79&#10;/NEwzLN8s73JBe5Ol9/ZSanxZ58tQXjq/b/47d7qMH8Br1/CATJ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UG1OMAAAADbAAAADwAAAAAAAAAAAAAAAACYAgAAZHJzL2Rvd25y&#10;ZXYueG1sUEsFBgAAAAAEAAQA9QAAAIUDAAAAAA==&#10;" path="m,l103632,35052e" filled="f" strokecolor="lime" strokeweight=".12pt">
                  <v:stroke endcap="round"/>
                  <v:path arrowok="t" textboxrect="0,0,103632,35052"/>
                </v:shape>
                <v:shape id="Shape 2566" o:spid="_x0000_s1038" style="position:absolute;left:54213;top:990;width:1006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X9x8MA&#10;AADbAAAADwAAAGRycy9kb3ducmV2LnhtbESPQUvDQBCF74X+h2UEb+3GCiKx21BaCoIKNsb7kB2z&#10;q9nZkF3T+O+dg+BthvfmvW+21Rx6NdGYfGQDN+sCFHEbrefOQPN2Wt2DShnZYh+ZDPxQgmq3XGyx&#10;tPHCZ5rq3CkJ4VSiAZfzUGqdWkcB0zoOxKJ9xDFglnXstB3xIuGh15uiuNMBPUuDw4EOjtqv+jsY&#10;8E33ykXbPD8de0f1++fty9mzMddX8/4BVKY5/5v/rh+t4Aus/CID6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2X9x8MAAADbAAAADwAAAAAAAAAAAAAAAACYAgAAZHJzL2Rv&#10;d25yZXYueG1sUEsFBgAAAAAEAAQA9QAAAIgDAAAAAA==&#10;" path="m,l100584,45720e" filled="f" strokeweight=".12pt">
                  <v:stroke endcap="round"/>
                  <v:path arrowok="t" textboxrect="0,0,100584,45720"/>
                </v:shape>
                <v:shape id="Shape 2567" o:spid="_x0000_s1039" style="position:absolute;left:54198;top:1188;width:1021;height:442;visibility:visible;mso-wrap-style:square;v-text-anchor:top" coordsize="102108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LSjsQA&#10;AADbAAAADwAAAGRycy9kb3ducmV2LnhtbERPTWvCQBC9C/0PyxS86aYiNo2uUgVRhEqbFsHbmJ0m&#10;abKzIbtq+u/dgtDbPN7nzBadqcWFWldaVvA0jEAQZ1aXnCv4+lwPYhDOI2usLZOCX3KwmD/0Zpho&#10;e+UPuqQ+FyGEXYIKCu+bREqXFWTQDW1DHLhv2xr0Aba51C1eQ7ip5SiKJtJgyaGhwIZWBWVVejYK&#10;dm/v6/1zvDnFO3+c/KSHajneV0r1H7vXKQhPnf8X391bHea/wN8v4Q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C0o7EAAAA2wAAAA8AAAAAAAAAAAAAAAAAmAIAAGRycy9k&#10;b3ducmV2LnhtbFBLBQYAAAAABAAEAPUAAACJAwAAAAA=&#10;" path="m,l102108,44196e" filled="f" strokecolor="lime" strokeweight=".12pt">
                  <v:stroke endcap="round"/>
                  <v:path arrowok="t" textboxrect="0,0,102108,44196"/>
                </v:shape>
                <v:shape id="Shape 2568" o:spid="_x0000_s1040" style="position:absolute;left:55219;top:1447;width:975;height:564;visibility:visible;mso-wrap-style:square;v-text-anchor:top" coordsize="97536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d7WsAA&#10;AADbAAAADwAAAGRycy9kb3ducmV2LnhtbERPS2vCQBC+C/6HZYTedFMPoqmrtIWWQunBZ3scstMk&#10;NDsbdqcx+ffuQfD48b3X2941qqMQa88GHmcZKOLC25pLA8fD23QJKgqyxcYzGRgownYzHq0xt/7C&#10;O+r2UqoUwjFHA5VIm2sdi4ocxplviRP364NDSTCU2ga8pHDX6HmWLbTDmlNDhS29VlT87f+dge6l&#10;Xx08u+F9kPPP4vT9FehTjHmY9M9PoIR6uYtv7g9rYJ7Wpy/pB+jNF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md7WsAAAADbAAAADwAAAAAAAAAAAAAAAACYAgAAZHJzL2Rvd25y&#10;ZXYueG1sUEsFBgAAAAAEAAQA9QAAAIUDAAAAAA==&#10;" path="m,l97536,56388e" filled="f" strokeweight=".12pt">
                  <v:stroke endcap="round"/>
                  <v:path arrowok="t" textboxrect="0,0,97536,56388"/>
                </v:shape>
                <v:shape id="Shape 2569" o:spid="_x0000_s1041" style="position:absolute;left:55219;top:1630;width:975;height:518;visibility:visible;mso-wrap-style:square;v-text-anchor:top" coordsize="97536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nBncIA&#10;AADbAAAADwAAAGRycy9kb3ducmV2LnhtbESPQWuDQBSE74H+h+UVeourUtNi3IQQSPGYpr309nBf&#10;VeK+VXej9t9nC4Ueh5n5hin2i+nERKNrLStIohgEcWV1y7WCz4/T+hWE88gaO8uk4Icc7HcPqwJz&#10;bWd+p+niaxEg7HJU0Hjf51K6qiGDLrI9cfC+7WjQBznWUo84B7jpZBrHG2mw5bDQYE/Hhqrr5WYU&#10;WGvk21c2z2fMXuTzJh3MUA5KPT0uhy0IT4v/D/+1S60gTeD3S/gBc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cGdwgAAANsAAAAPAAAAAAAAAAAAAAAAAJgCAABkcnMvZG93&#10;bnJldi54bWxQSwUGAAAAAAQABAD1AAAAhwMAAAAA&#10;" path="m,l97536,51816e" filled="f" strokecolor="lime" strokeweight=".12pt">
                  <v:stroke endcap="round"/>
                  <v:path arrowok="t" textboxrect="0,0,97536,51816"/>
                </v:shape>
                <v:shape id="Shape 2570" o:spid="_x0000_s1042" style="position:absolute;left:56194;top:2011;width:900;height:625;visibility:visible;mso-wrap-style:square;v-text-anchor:top" coordsize="89916,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5Q2sQA&#10;AADbAAAADwAAAGRycy9kb3ducmV2LnhtbESP3WrCQBSE7wt9h+UUvNONQaVNXcUfFAWRVu39IXtM&#10;gtmzIbtq9OldQejlMPPNMMNxY0pxodoVlhV0OxEI4tTqgjMFh/2i/QnCeWSNpWVScCMH49H72xAT&#10;ba/8S5edz0QoYZeggtz7KpHSpTkZdB1bEQfvaGuDPsg6k7rGayg3pYyjaCANFhwWcqxollN62p2N&#10;griM5Ln78/e1vG97881Uro99XivV+mgm3yA8Nf4//KJXOnAxPL+EHyBH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OUNrEAAAA2wAAAA8AAAAAAAAAAAAAAAAAmAIAAGRycy9k&#10;b3ducmV2LnhtbFBLBQYAAAAABAAEAPUAAACJAwAAAAA=&#10;" path="m,l89916,62485e" filled="f" strokeweight=".12pt">
                  <v:stroke endcap="round"/>
                  <v:path arrowok="t" textboxrect="0,0,89916,62485"/>
                </v:shape>
                <v:shape id="Shape 2571" o:spid="_x0000_s1043" style="position:absolute;left:56194;top:2148;width:930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92cAA&#10;AADbAAAADwAAAGRycy9kb3ducmV2LnhtbESPQYvCMBSE74L/ITzBm01tYVmqUUQQPK7uUq/P5tkU&#10;m5fSxNr990ZY2OMwM98w6+1oWzFQ7xvHCpZJCoK4crrhWsHP92HxCcIHZI2tY1LwSx62m+lkjYV2&#10;Tz7RcA61iBD2BSowIXSFlL4yZNEnriOO3s31FkOUfS11j88It63M0vRDWmw4LhjsaG+oup8fVsFl&#10;oMofXZ6bMhu/dtfSYnsvlZrPxt0KRKAx/If/2ketIMvh/SX+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692cAAAADbAAAADwAAAAAAAAAAAAAAAACYAgAAZHJzL2Rvd25y&#10;ZXYueG1sUEsFBgAAAAAEAAQA9QAAAIUDAAAAAA==&#10;" path="m,l92964,59436e" filled="f" strokecolor="lime" strokeweight=".12pt">
                  <v:stroke endcap="round"/>
                  <v:path arrowok="t" textboxrect="0,0,92964,59436"/>
                </v:shape>
                <v:shape id="Shape 2572" o:spid="_x0000_s1044" style="position:absolute;left:57094;top:2636;width:853;height:716;visibility:visible;mso-wrap-style:square;v-text-anchor:top" coordsize="85344,71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MjucQA&#10;AADbAAAADwAAAGRycy9kb3ducmV2LnhtbESP0YrCMBRE3wX/IVxhX0RTXRXpGkUUQUQRqx9wt7m2&#10;xeamNNna/XuzsODjMDNnmMWqNaVoqHaFZQWjYQSCOLW64EzB7bobzEE4j6yxtEwKfsnBatntLDDW&#10;9skXahKfiQBhF6OC3PsqltKlORl0Q1sRB+9ua4M+yDqTusZngJtSjqNoJg0WHBZyrGiTU/pIfowC&#10;bE7f5+3nse/6x8Pksk+nyW5aKfXRa9dfIDy1/h3+b++1gvEE/r6EH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TI7nEAAAA2wAAAA8AAAAAAAAAAAAAAAAAmAIAAGRycy9k&#10;b3ducmV2LnhtbFBLBQYAAAAABAAEAPUAAACJAwAAAAA=&#10;" path="m,l85344,71627e" filled="f" strokeweight=".12pt">
                  <v:stroke endcap="round"/>
                  <v:path arrowok="t" textboxrect="0,0,85344,71627"/>
                </v:shape>
                <v:shape id="Shape 2573" o:spid="_x0000_s1045" style="position:absolute;left:57124;top:2743;width:869;height:686;visibility:visible;mso-wrap-style:square;v-text-anchor:top" coordsize="86868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rsF8QA&#10;AADbAAAADwAAAGRycy9kb3ducmV2LnhtbESPQWvCQBSE7wX/w/IEL0U3BpQSXcUWRXusVdDbI/tM&#10;otm3YXej6b/vFgoeh5n5hpkvO1OLOzlfWVYwHiUgiHOrKy4UHL43wzcQPiBrrC2Tgh/ysFz0XuaY&#10;afvgL7rvQyEihH2GCsoQmkxKn5dk0I9sQxy9i3UGQ5SukNrhI8JNLdMkmUqDFceFEhv6KCm/7Vuj&#10;4HhNW7el0/G1ytvP9/P2Nl2d1koN+t1qBiJQF57h//ZOK0gn8Pcl/gC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K7BfEAAAA2wAAAA8AAAAAAAAAAAAAAAAAmAIAAGRycy9k&#10;b3ducmV2LnhtbFBLBQYAAAAABAAEAPUAAACJAwAAAAA=&#10;" path="m,l86868,68580e" filled="f" strokecolor="lime" strokeweight=".12pt">
                  <v:stroke endcap="round"/>
                  <v:path arrowok="t" textboxrect="0,0,86868,68580"/>
                </v:shape>
                <v:shape id="Shape 2574" o:spid="_x0000_s1046" style="position:absolute;left:57947;top:3352;width:793;height:778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2FFcIA&#10;AADbAAAADwAAAGRycy9kb3ducmV2LnhtbESPT4vCMBTE74LfITzBi2iqh7JUo/gHRfawYBXPj+bZ&#10;FpuXksTa/fabhYU9DjPzG2a16U0jOnK+tqxgPktAEBdW11wquF2P0w8QPiBrbCyTgm/ysFkPByvM&#10;tH3zhbo8lCJC2GeooAqhzaT0RUUG/cy2xNF7WGcwROlKqR2+I9w0cpEkqTRYc1yosKV9RcUzfxkF&#10;3c5+sp67tLxf7OSE+DLnw5dS41G/XYII1If/8F/7rBUsUvj9En+AX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HYUVwgAAANsAAAAPAAAAAAAAAAAAAAAAAJgCAABkcnMvZG93&#10;bnJldi54bWxQSwUGAAAAAAQABAD1AAAAhwMAAAAA&#10;" path="m,l79248,77724e" filled="f" strokeweight=".12pt">
                  <v:stroke endcap="round"/>
                  <v:path arrowok="t" textboxrect="0,0,79248,77724"/>
                </v:shape>
                <v:shape id="Shape 2575" o:spid="_x0000_s1047" style="position:absolute;left:57993;top:3429;width:808;height:746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XGJMYA&#10;AADbAAAADwAAAGRycy9kb3ducmV2LnhtbESPT2vCQBTE7wW/w/IKvRTdmILR6CrSUuhFqH9QvD2y&#10;z2xo9m3Ibk367d2C4HGYmd8wi1Vva3Gl1leOFYxHCQjiwumKSwWH/edwCsIHZI21Y1LwRx5Wy8HT&#10;AnPtOt7SdRdKESHsc1RgQmhyKX1hyKIfuYY4ehfXWgxRtqXULXYRbmuZJslEWqw4Lhhs6N1Q8bP7&#10;tQpO5s1vz5P1cZPNXrP0o9bfZTdT6uW5X89BBOrDI3xvf2kFaQb/X+IP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XGJMYAAADbAAAADwAAAAAAAAAAAAAAAACYAgAAZHJz&#10;L2Rvd25yZXYueG1sUEsFBgAAAAAEAAQA9QAAAIsDAAAAAA==&#10;" path="m,l80772,74676e" filled="f" strokecolor="lime" strokeweight=".12pt">
                  <v:stroke endcap="round"/>
                  <v:path arrowok="t" textboxrect="0,0,80772,74676"/>
                </v:shape>
                <v:shape id="Shape 2576" o:spid="_x0000_s1048" style="position:absolute;left:58740;top:4130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FplsIA&#10;AADbAAAADwAAAGRycy9kb3ducmV2LnhtbERPz2vCMBS+D/wfwhN2m2llG6MaxQkDYVCc2w7eHs2z&#10;qW1eShNt+9+bg+Dx4/u9XA+2EVfqfOVYQTpLQBAXTldcKvj7/Xr5AOEDssbGMSkYycN6NXlaYqZd&#10;zz90PYRSxBD2GSowIbSZlL4wZNHPXEscuZPrLIYIu1LqDvsYbhs5T5J3abHi2GCwpa2hoj5crIK3&#10;vD56rD7z1//teUx7s/nmsFfqeTpsFiACDeEhvrt3WsE8jo1f4g+Qq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cWmWwgAAANsAAAAPAAAAAAAAAAAAAAAAAJgCAABkcnMvZG93&#10;bnJldi54bWxQSwUGAAAAAAQABAD1AAAAhwMAAAAA&#10;" path="m,l71628,85344e" filled="f" strokeweight=".12pt">
                  <v:stroke endcap="round"/>
                  <v:path arrowok="t" textboxrect="0,0,71628,85344"/>
                </v:shape>
                <v:shape id="Shape 2577" o:spid="_x0000_s1049" style="position:absolute;left:58801;top:4175;width:731;height:823;visibility:visible;mso-wrap-style:square;v-text-anchor:top" coordsize="73152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yI1cIA&#10;AADbAAAADwAAAGRycy9kb3ducmV2LnhtbESPQWsCMRSE74X+h/CE3mpWKVJXo0ihtD3VriJ4e2ye&#10;yermZUlSXf+9KRQ8DjPzDTNf9q4VZwqx8axgNCxAENdeN2wUbDfvz68gYkLW2HomBVeKsFw8Psyx&#10;1P7CP3SukhEZwrFEBTalrpQy1pYcxqHviLN38MFhyjIYqQNeMty1clwUE+mw4bxgsaM3S/Wp+nUK&#10;9mjwhcPx9H3dVX5i119kPjqlngb9agYiUZ/u4f/2p1YwnsLfl/wD5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HIjVwgAAANsAAAAPAAAAAAAAAAAAAAAAAJgCAABkcnMvZG93&#10;bnJldi54bWxQSwUGAAAAAAQABAD1AAAAhwMAAAAA&#10;" path="m,l73152,82296e" filled="f" strokecolor="lime" strokeweight=".12pt">
                  <v:stroke endcap="round"/>
                  <v:path arrowok="t" textboxrect="0,0,73152,82296"/>
                </v:shape>
                <v:shape id="Shape 2578" o:spid="_x0000_s1050" style="position:absolute;left:59456;top:4983;width:640;height:884;visibility:visible;mso-wrap-style:square;v-text-anchor:top" coordsize="64008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p0U8MA&#10;AADbAAAADwAAAGRycy9kb3ducmV2LnhtbERPz2vCMBS+C/sfwhvsIjN1gs7OKKIMt4MW68AdH81b&#10;W2xeapJp998vB8Hjx/d7tuhMIy7kfG1ZwXCQgCAurK65VPB1eH9+BeEDssbGMin4Iw+L+UNvhqm2&#10;V97TJQ+liCHsU1RQhdCmUvqiIoN+YFviyP1YZzBE6EqpHV5juGnkS5KMpcGaY0OFLa0qKk75r1Gw&#10;3n8ev/vHbpqc7bbJN5Ns7HaZUk+P3fINRKAu3MU394dWMIrr45f4A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p0U8MAAADbAAAADwAAAAAAAAAAAAAAAACYAgAAZHJzL2Rv&#10;d25yZXYueG1sUEsFBgAAAAAEAAQA9QAAAIgDAAAAAA==&#10;" path="m,l64008,88392e" filled="f" strokeweight=".12pt">
                  <v:stroke endcap="round"/>
                  <v:path arrowok="t" textboxrect="0,0,64008,88392"/>
                </v:shape>
                <v:shape id="Shape 2579" o:spid="_x0000_s1051" style="position:absolute;left:59532;top:4998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mWDcIA&#10;AADbAAAADwAAAGRycy9kb3ducmV2LnhtbESP3YrCMBSE7xd8h3AEbxZN/UGkaxQRBG8WMfoAh+Zs&#10;093mpDZR69tvBMHLYWa+YZbrztXiRm2oPCsYjzIQxIU3FZcKzqfdcAEiRGSDtWdS8KAA61XvY4m5&#10;8Xc+0k3HUiQIhxwV2BibXMpQWHIYRr4hTt6Pbx3GJNtSmhbvCe5qOcmyuXRYcVqw2NDWUvGnr05B&#10;uOqLXRxmU/1pzO/xW3qjzzOlBv1u8wUiUhff4Vd7bxRMx/D8kn6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aZYNwgAAANsAAAAPAAAAAAAAAAAAAAAAAJgCAABkcnMvZG93&#10;bnJldi54bWxQSwUGAAAAAAQABAD1AAAAhwMAAAAA&#10;" path="m,l67056,86868e" filled="f" strokecolor="lime" strokeweight=".12pt">
                  <v:stroke endcap="round"/>
                  <v:path arrowok="t" textboxrect="0,0,67056,86868"/>
                </v:shape>
                <v:shape id="Shape 2580" o:spid="_x0000_s1052" style="position:absolute;left:60096;top:5867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fS5cMA&#10;AADeAAAADwAAAGRycy9kb3ducmV2LnhtbERPTYvCMBC9C/sfwizszaaKqFSjrLqCR1dFPQ7N2HZt&#10;JrWJtf57c1jw+Hjf03lrStFQ7QrLCnpRDII4tbrgTMFhv+6OQTiPrLG0TAqe5GA+++hMMdH2wb/U&#10;7HwmQgi7BBXk3leJlC7NyaCLbEUcuIutDfoA60zqGh8h3JSyH8dDabDg0JBjRcuc0uvubhQMes3P&#10;prkdq8tpsZXXkTn/rbZWqa/P9nsCwlPr3+J/90Yr6I+Gg7A33AlXQM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fS5cMAAADeAAAADwAAAAAAAAAAAAAAAACYAgAAZHJzL2Rv&#10;d25yZXYueG1sUEsFBgAAAAAEAAQA9QAAAIgDAAAAAA==&#10;" path="m,l56388,96012e" filled="f" strokeweight=".12pt">
                  <v:stroke endcap="round"/>
                  <v:path arrowok="t" textboxrect="0,0,56388,96012"/>
                </v:shape>
                <v:shape id="Shape 2581" o:spid="_x0000_s1053" style="position:absolute;left:60203;top:5867;width:579;height:945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7wmcUA&#10;AADeAAAADwAAAGRycy9kb3ducmV2LnhtbESPQWvCQBSE7wX/w/IEb3WjSBqjq4hQyKXQ2uL5mX0m&#10;0ezbuLvV+O+7gtDjMDPfMMt1b1pxJecbywom4wQEcWl1w5WCn+/31wyED8gaW8uk4E4e1qvByxJz&#10;bW/8RdddqESEsM9RQR1Cl0vpy5oM+rHtiKN3tM5giNJVUju8Rbhp5TRJUmmw4bhQY0fbmsrz7tco&#10;SIq0yg72cilOGX3uP85ufy+dUqNhv1mACNSH//CzXWgF07d0NofHnXgF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vCZxQAAAN4AAAAPAAAAAAAAAAAAAAAAAJgCAABkcnMv&#10;ZG93bnJldi54bWxQSwUGAAAAAAQABAD1AAAAigMAAAAA&#10;" path="m,l57912,94488e" filled="f" strokecolor="lime" strokeweight=".12pt">
                  <v:stroke endcap="round"/>
                  <v:path arrowok="t" textboxrect="0,0,57912,94488"/>
                </v:shape>
                <v:shape id="Shape 2582" o:spid="_x0000_s1054" style="position:absolute;left:60660;top:6827;width:472;height:1006;visibility:visible;mso-wrap-style:square;v-text-anchor:top" coordsize="47244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JIScMA&#10;AADeAAAADwAAAGRycy9kb3ducmV2LnhtbESPzYrCMBSF98K8Q7gD7jS1UJWOqQwFYVaDVXF9ae60&#10;pc1Np4m2vr1ZCC4P549vt59MJ+40uMaygtUyAkFcWt1wpeByPiy2IJxH1thZJgUPcrDPPmY7TLUd&#10;uaD7yVcijLBLUUHtfZ9K6cqaDLql7YmD92cHgz7IoZJ6wDGMm07GUbSWBhsODzX2lNdUtqebUZDw&#10;8Wpbl/+Oxf8lL/pkpeNtp9T8c/r+AuFp8u/wq/2jFcSbdRIAAk5AAZk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JIScMAAADeAAAADwAAAAAAAAAAAAAAAACYAgAAZHJzL2Rv&#10;d25yZXYueG1sUEsFBgAAAAAEAAQA9QAAAIgDAAAAAA==&#10;" path="m,l47244,100585e" filled="f" strokeweight=".12pt">
                  <v:stroke endcap="round"/>
                  <v:path arrowok="t" textboxrect="0,0,47244,100585"/>
                </v:shape>
                <v:shape id="Shape 2583" o:spid="_x0000_s1055" style="position:absolute;left:60782;top:6812;width:503;height:975;visibility:visible;mso-wrap-style:square;v-text-anchor:top" coordsize="50292,97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h1RsgA&#10;AADeAAAADwAAAGRycy9kb3ducmV2LnhtbESPS2/CMBCE70j9D9ZW4gYOSDyaYlCFBKUHDjwO9La1&#10;t0lEvI5iNwn/HldC4jiamW80i1VnS9FQ7QvHCkbDBASxdqbgTMH5tBnMQfiAbLB0TApu5GG1fOkt&#10;MDWu5QM1x5CJCGGfooI8hCqV0uucLPqhq4ij9+tqiyHKOpOmxjbCbSnHSTKVFguOCzlWtM5JX49/&#10;VoG+vW3byU/z9T3X53J/vfAFD59K9V+7j3cQgbrwDD/aO6NgPJtORvB/J14Bubw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qHVGyAAAAN4AAAAPAAAAAAAAAAAAAAAAAJgCAABk&#10;cnMvZG93bnJldi54bWxQSwUGAAAAAAQABAD1AAAAjQMAAAAA&#10;" path="m,l50292,97537e" filled="f" strokecolor="lime" strokeweight=".12pt">
                  <v:stroke endcap="round"/>
                  <v:path arrowok="t" textboxrect="0,0,50292,97537"/>
                </v:shape>
                <v:shape id="Shape 2584" o:spid="_x0000_s1056" style="position:absolute;left:61132;top:7833;width:381;height:1036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+eYMgA&#10;AADeAAAADwAAAGRycy9kb3ducmV2LnhtbESPT2vCQBTE70K/w/KEXoJuGvAP0VWKpdSToO3F2yP7&#10;TKLZtzG71bWfvisIHoeZ+Q0zXwbTiAt1rras4G2YgiAurK65VPDz/TmYgnAeWWNjmRTcyMFy8dKb&#10;Y67tlbd02flSRAi7HBVU3re5lK6oyKAb2pY4egfbGfRRdqXUHV4j3DQyS9OxNFhzXKiwpVVFxWn3&#10;axTYTXH+S5JzmIRkZb6a9XFb7z+Ueu2H9xkIT8E/w4/2WivIJuNRBvc78QrIx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L55gyAAAAN4AAAAPAAAAAAAAAAAAAAAAAJgCAABk&#10;cnMvZG93bnJldi54bWxQSwUGAAAAAAQABAD1AAAAjQMAAAAA&#10;" path="m,l38100,103632e" filled="f" strokeweight=".12pt">
                  <v:stroke endcap="round"/>
                  <v:path arrowok="t" textboxrect="0,0,38100,103632"/>
                </v:shape>
                <v:shape id="Shape 2585" o:spid="_x0000_s1057" style="position:absolute;left:61285;top:7787;width:396;height:1036;visibility:visible;mso-wrap-style:square;v-text-anchor:top" coordsize="3962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WvLsUA&#10;AADeAAAADwAAAGRycy9kb3ducmV2LnhtbESPzWrDMBCE74G+g9hCb4ncmDjFiWyaloKvTRt6XayN&#10;bWqtjCX/vX0VCPQ4zMw3zDGfTStG6l1jWcHzJgJBXFrdcKXg++tj/QLCeWSNrWVSsJCDPHtYHTHV&#10;duJPGs++EgHCLkUFtfddKqUrazLoNrYjDt7V9gZ9kH0ldY9TgJtWbqMokQYbDgs1dvRWU/l7HoyC&#10;+PT+U7jTUO27ZGoSXi47PV6UenqcXw8gPM3+P3xvF1rBdp/sYrjdCV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1a8uxQAAAN4AAAAPAAAAAAAAAAAAAAAAAJgCAABkcnMv&#10;ZG93bnJldi54bWxQSwUGAAAAAAQABAD1AAAAigMAAAAA&#10;" path="m,l39624,103632e" filled="f" strokecolor="lime" strokeweight=".12pt">
                  <v:stroke endcap="round"/>
                  <v:path arrowok="t" textboxrect="0,0,39624,103632"/>
                </v:shape>
                <v:shape id="Shape 2586" o:spid="_x0000_s1058" style="position:absolute;left:61513;top:8869;width:290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C0dccA&#10;AADeAAAADwAAAGRycy9kb3ducmV2LnhtbESPzW7CMBCE70h9B2sr9QZOoeUnYBBCqkoLFwgPsIqX&#10;ODReR7GB5O1xpUo9jmbmG81i1dpK3KjxpWMFr4MEBHHudMmFglP20Z+C8AFZY+WYFHTkYbV86i0w&#10;1e7OB7odQyEihH2KCkwIdSqlzw1Z9ANXE0fv7BqLIcqmkLrBe4TbSg6TZCwtlhwXDNa0MZT/HK9W&#10;QeZ2n/V+k+0u39k1mY1M93XGTqmX53Y9BxGoDf/hv/ZWKxhOxu9v8HsnXgG5f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QtHXHAAAA3gAAAA8AAAAAAAAAAAAAAAAAmAIAAGRy&#10;cy9kb3ducmV2LnhtbFBLBQYAAAAABAAEAPUAAACMAwAAAAA=&#10;" path="m,l28956,108204e" filled="f" strokeweight=".12pt">
                  <v:stroke endcap="round"/>
                  <v:path arrowok="t" textboxrect="0,0,28956,108204"/>
                </v:shape>
                <v:shape id="Shape 2587" o:spid="_x0000_s1059" style="position:absolute;left:61681;top:8823;width:320;height:1052;visibility:visible;mso-wrap-style:square;v-text-anchor:top" coordsize="32004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WjNcQA&#10;AADeAAAADwAAAGRycy9kb3ducmV2LnhtbESPQYvCMBSE7wv+h/AEb2uqoF2rUUQR9bhuQY+P5tkW&#10;m5eSRK3/frMg7HGYmW+YxaozjXiQ87VlBaNhAoK4sLrmUkH+s/v8AuEDssbGMil4kYfVsvexwEzb&#10;J3/T4xRKESHsM1RQhdBmUvqiIoN+aFvi6F2tMxiidKXUDp8Rbho5TpKpNFhzXKiwpU1Fxe10Nwrs&#10;7DhyF+1n+SG/Fud069q9TpUa9Lv1HESgLvyH3+2DVjBOp5MJ/N2JV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FozXEAAAA3gAAAA8AAAAAAAAAAAAAAAAAmAIAAGRycy9k&#10;b3ducmV2LnhtbFBLBQYAAAAABAAEAPUAAACJAwAAAAA=&#10;" path="m,l32004,105156e" filled="f" strokecolor="lime" strokeweight=".12pt">
                  <v:stroke endcap="round"/>
                  <v:path arrowok="t" textboxrect="0,0,32004,105156"/>
                </v:shape>
                <v:shape id="Shape 2588" o:spid="_x0000_s1060" style="position:absolute;left:61803;top:9951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jkyMUA&#10;AADeAAAADwAAAGRycy9kb3ducmV2LnhtbESPQWvCQBSE74X+h+UVequbisYaXaW0CB6tNuDxkX1u&#10;QrNvw+42Sf+9Kwg9DjPzDbPejrYVPfnQOFbwOslAEFdON2wUfJ92L28gQkTW2DomBX8UYLt5fFhj&#10;od3AX9QfoxEJwqFABXWMXSFlqGqyGCauI07exXmLMUlvpPY4JLht5TTLcmmx4bRQY0cfNVU/x1+r&#10;oM/KoZld/OeulOXMhKU5n/VBqeen8X0FItIY/8P39l4rmC7yeQ63O+kK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+OTIxQAAAN4AAAAPAAAAAAAAAAAAAAAAAJgCAABkcnMv&#10;ZG93bnJldi54bWxQSwUGAAAAAAQABAD1AAAAigMAAAAA&#10;" path="m,l19812,108204e" filled="f" strokeweight=".12pt">
                  <v:stroke endcap="round"/>
                  <v:path arrowok="t" textboxrect="0,0,19812,108204"/>
                </v:shape>
                <v:shape id="Shape 2589" o:spid="_x0000_s1061" style="position:absolute;left:62001;top:9875;width:213;height:1082;visibility:visible;mso-wrap-style:square;v-text-anchor:top" coordsize="2133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zo1MUA&#10;AADeAAAADwAAAGRycy9kb3ducmV2LnhtbESPT4vCMBTE7wt+h/CEva3pFvxXjaLCgpdFrLLnt82z&#10;Kdu8lCbW+u03guBxmJnfMMt1b2vRUesrxwo+RwkI4sLpiksF59PXxwyED8gaa8ek4E4e1qvB2xIz&#10;7W58pC4PpYgQ9hkqMCE0mZS+MGTRj1xDHL2Lay2GKNtS6hZvEW5rmSbJRFqsOC4YbGhnqPjLr1bB&#10;z6GbV+P5wXAu0297lXnyu90p9T7sNwsQgfrwCj/be60gnU7GU3jciVd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LOjUxQAAAN4AAAAPAAAAAAAAAAAAAAAAAJgCAABkcnMv&#10;ZG93bnJldi54bWxQSwUGAAAAAAQABAD1AAAAigMAAAAA&#10;" path="m,l21336,108204e" filled="f" strokecolor="lime" strokeweight=".12pt">
                  <v:stroke endcap="round"/>
                  <v:path arrowok="t" textboxrect="0,0,21336,108204"/>
                </v:shape>
                <v:shape id="Shape 2590" o:spid="_x0000_s1062" style="position:absolute;left:62001;top:11033;width:91;height:1037;visibility:visible;mso-wrap-style:square;v-text-anchor:top" coordsize="914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4R+MMA&#10;AADeAAAADwAAAGRycy9kb3ducmV2LnhtbERPTWvCQBC9F/wPywjemo3BRo2uIoIgFEqbCl6H7JgE&#10;s7Mhu5rk37uHQo+P973dD6YRT+pcbVnBPIpBEBdW11wquPye3lcgnEfW2FgmBSM52O8mb1vMtO35&#10;h565L0UIYZehgsr7NpPSFRUZdJFtiQN3s51BH2BXSt1hH8JNI5M4TqXBmkNDhS0dKyru+cMoGJax&#10;1d+f7ibH+ZqLr2RxTQ8LpWbT4bAB4Wnw/+I/91krSJbpR9gb7oQrIH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4R+MMAAADeAAAADwAAAAAAAAAAAAAAAACYAgAAZHJzL2Rv&#10;d25yZXYueG1sUEsFBgAAAAAEAAQA9QAAAIgDAAAAAA==&#10;" path="m,l9144,103632e" filled="f" strokeweight=".12pt">
                  <v:stroke endcap="round"/>
                  <v:path arrowok="t" textboxrect="0,0,9144,103632"/>
                </v:shape>
                <v:shape id="Shape 2591" o:spid="_x0000_s1063" style="position:absolute;left:62214;top:10957;width:122;height:1006;visibility:visible;mso-wrap-style:square;v-text-anchor:top" coordsize="12192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KcF8gA&#10;AADeAAAADwAAAGRycy9kb3ducmV2LnhtbESPQWvCQBSE74L/YXkFb3VTwVhTVylSxWIObRSkt0f2&#10;mQSzb0N21dRf7xYKHoeZ+YaZLTpTiwu1rrKs4GUYgSDOra64ULDfrZ5fQTiPrLG2TAp+ycFi3u/N&#10;MNH2yt90yXwhAoRdggpK75tESpeXZNANbUMcvKNtDfog20LqFq8Bbmo5iqJYGqw4LJTY0LKk/JSd&#10;jYL0cIvM9iP9usXr6ifbLj/NMW2UGjx1728gPHX+Ef5vb7SC0SQeT+HvTrgCcn4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UpwXyAAAAN4AAAAPAAAAAAAAAAAAAAAAAJgCAABk&#10;cnMvZG93bnJldi54bWxQSwUGAAAAAAQABAD1AAAAjQMAAAAA&#10;" path="m,l12192,100584e" filled="f" strokecolor="lime" strokeweight=".12pt">
                  <v:stroke endcap="round"/>
                  <v:path arrowok="t" textboxrect="0,0,12192,100584"/>
                </v:shape>
                <v:shape id="Shape 2592" o:spid="_x0000_s1064" style="position:absolute;left:62001;top:12070;width:91;height:1005;visibility:visible;mso-wrap-style:square;v-text-anchor:top" coordsize="91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Ose8YA&#10;AADeAAAADwAAAGRycy9kb3ducmV2LnhtbESPXWvCMBSG7wf7D+EIu5upgnVW0yKDgRtTmAri3aE5&#10;NtXmpDRR679fLga7fHm/eBZFbxtxo87XjhWMhgkI4tLpmisF+93H6xsIH5A1No5JwYM8FPnz0wIz&#10;7e78Q7dtqEQcYZ+hAhNCm0npS0MW/dC1xNE7uc5iiLKrpO7wHsdtI8dJkkqLNccHgy29Gyov26tV&#10;MKHzdXb4ouXKbMz6s7kcH+X3RKmXQb+cgwjUh//wX3ulFYynaRoBIk5E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Ose8YAAADeAAAADwAAAAAAAAAAAAAAAACYAgAAZHJz&#10;L2Rvd25yZXYueG1sUEsFBgAAAAAEAAQA9QAAAIsDAAAAAA==&#10;" path="m9144,l,100584e" filled="f" strokeweight=".12pt">
                  <v:stroke endcap="round"/>
                  <v:path arrowok="t" textboxrect="0,0,9144,100584"/>
                </v:shape>
                <v:shape id="Shape 2593" o:spid="_x0000_s1065" style="position:absolute;left:62245;top:11963;width:91;height:1021;visibility:visible;mso-wrap-style:square;v-text-anchor:top" coordsize="9144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mMA8QA&#10;AADeAAAADwAAAGRycy9kb3ducmV2LnhtbESPQYvCMBSE78L+h/AWvGmqh+pWo+zKCh48aF08P5pn&#10;U2xeapPV+u+NIHgcZuYbZr7sbC2u1PrKsYLRMAFBXDhdcang77AeTEH4gKyxdkwK7uRhufjozTHT&#10;7sZ7uuahFBHCPkMFJoQmk9IXhiz6oWuIo3dyrcUQZVtK3eItwm0tx0mSSosVxwWDDa0MFef83yr4&#10;Xe+wvk9/EvwKWzcx2wvnx1Sp/mf3PQMRqAvv8Ku90QrGkzQdwfNOv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pjAPEAAAA3gAAAA8AAAAAAAAAAAAAAAAAmAIAAGRycy9k&#10;b3ducmV2LnhtbFBLBQYAAAAABAAEAPUAAACJAwAAAAA=&#10;" path="m9144,l,102109e" filled="f" strokecolor="lime" strokeweight=".12pt">
                  <v:stroke endcap="round"/>
                  <v:path arrowok="t" textboxrect="0,0,9144,102109"/>
                </v:shape>
                <v:shape id="Shape 2594" o:spid="_x0000_s1066" style="position:absolute;left:61803;top:13075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XtHscA&#10;AADeAAAADwAAAGRycy9kb3ducmV2LnhtbESP3WrCQBSE7wu+w3IE7+rGgKlEVxGxRSwU/MHrQ/aY&#10;RLNnQ3ZN0j59t1DwcpiZb5jFqjeVaKlxpWUFk3EEgjizuuRcwfn0/joD4TyyxsoyKfgmB6vl4GWB&#10;qbYdH6g9+lwECLsUFRTe16mULivIoBvbmjh4V9sY9EE2udQNdgFuKhlHUSINlhwWCqxpU1B2Pz6M&#10;gs3tc2fdfmou7Wn/c4i2j48u+1JqNOzXcxCeev8M/7d3WkH8liQx/N0JV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l7R7HAAAA3gAAAA8AAAAAAAAAAAAAAAAAmAIAAGRy&#10;cy9kb3ducmV2LnhtbFBLBQYAAAAABAAEAPUAAACMAwAAAAA=&#10;" path="m19812,l,109728e" filled="f" strokeweight=".12pt">
                  <v:stroke endcap="round"/>
                  <v:path arrowok="t" textboxrect="0,0,19812,109728"/>
                </v:shape>
                <v:shape id="Shape 2595" o:spid="_x0000_s1067" style="position:absolute;left:62047;top:12984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PEr8gA&#10;AADeAAAADwAAAGRycy9kb3ducmV2LnhtbESPQWvCQBSE74X+h+UVvEjdqJCW1FVEEETBaqz0+pp9&#10;TdLuvg3ZVeO/dwtCj8PMfMNMZp014kytrx0rGA4SEMSF0zWXCj4Oy+dXED4gazSOScGVPMymjw8T&#10;zLS78J7OeShFhLDPUEEVQpNJ6YuKLPqBa4ij9+1aiyHKtpS6xUuEWyNHSZJKizXHhQobWlRU/OYn&#10;q6BMl8fDZjz8+nxf22P/pzZyuzNK9Z66+RuIQF34D9/bK61g9JKmY/i7E6+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88SvyAAAAN4AAAAPAAAAAAAAAAAAAAAAAJgCAABk&#10;cnMvZG93bnJldi54bWxQSwUGAAAAAAQABAD1AAAAjQMAAAAA&#10;" path="m19812,l,108204e" filled="f" strokecolor="lime" strokeweight=".12pt">
                  <v:stroke endcap="round"/>
                  <v:path arrowok="t" textboxrect="0,0,19812,108204"/>
                </v:shape>
                <v:shape id="Shape 2596" o:spid="_x0000_s1068" style="position:absolute;left:61513;top:14173;width:290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ewB8cA&#10;AADeAAAADwAAAGRycy9kb3ducmV2LnhtbESP3WoCMRSE7wt9h3AKvatZtayyGqUIglBq8Qevj5vj&#10;7mJyst2ka/r2plDo5TAz3zDzZbRG9NT5xrGC4SADQVw63XCl4HhYv0xB+ICs0TgmBT/kYbl4fJhj&#10;od2Nd9TvQyUShH2BCuoQ2kJKX9Zk0Q9cS5y8i+sshiS7SuoObwlujRxlWS4tNpwWamxpVVN53X9b&#10;BesjVh+nQ4zNeGXM5+nrPOy370o9P8W3GYhAMfyH/9obrWA0yfNX+L2Tr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HsAfHAAAA3gAAAA8AAAAAAAAAAAAAAAAAmAIAAGRy&#10;cy9kb3ducmV2LnhtbFBLBQYAAAAABAAEAPUAAACMAwAAAAA=&#10;" path="m28956,l,106680e" filled="f" strokeweight=".12pt">
                  <v:stroke endcap="round"/>
                  <v:path arrowok="t" textboxrect="0,0,28956,106680"/>
                </v:shape>
                <v:shape id="Shape 2597" o:spid="_x0000_s1069" style="position:absolute;left:61742;top:14066;width:305;height:1067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98XsQA&#10;AADeAAAADwAAAGRycy9kb3ducmV2LnhtbESPwWrDMBBE74H8g9hAb7HcQB3jRgklUEiPjQPxcbG2&#10;thNr5Uqq7f59VSj0OMzMG2Z3mE0vRnK+s6zgMUlBENdWd9wouJSv6xyED8gae8uk4Js8HPbLxQ4L&#10;bSd+p/EcGhEh7AtU0IYwFFL6uiWDPrEDcfQ+rDMYonSN1A6nCDe93KRpJg12HBdaHOjYUn0/fxkF&#10;/a021SdySaW3b9f8WDnLJ6UeVvPLM4hAc/gP/7VPWsFmm2VP8HsnXgG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PfF7EAAAA3gAAAA8AAAAAAAAAAAAAAAAAmAIAAGRycy9k&#10;b3ducmV2LnhtbFBLBQYAAAAABAAEAPUAAACJAwAAAAA=&#10;" path="m30480,l,106680e" filled="f" strokecolor="lime" strokeweight=".12pt">
                  <v:stroke endcap="round"/>
                  <v:path arrowok="t" textboxrect="0,0,30480,106680"/>
                </v:shape>
                <v:shape id="Shape 2598" o:spid="_x0000_s1070" style="position:absolute;left:61132;top:15240;width:381;height:1051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SoPskA&#10;AADeAAAADwAAAGRycy9kb3ducmV2LnhtbESPQUsDMRSE74L/ITzBm822h1W2TUsRlNJDaasWensk&#10;r7vbJi/rJm53/fVGEDwOM/MNM1v0zoqO2lB7VjAeZSCItTc1lwre314enkCEiGzQeiYFAwVYzG9v&#10;ZlgYf+UddftYigThUKCCKsamkDLoihyGkW+Ik3fyrcOYZFtK0+I1wZ2VkyzLpcOa00KFDT1XpC/7&#10;L6fg8P3pNqft+jx+1R/62O0Ga/Wg1P1dv5yCiNTH//Bfe2UUTB7zPIffO+kKyPkP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sSoPskAAADeAAAADwAAAAAAAAAAAAAAAACYAgAA&#10;ZHJzL2Rvd25yZXYueG1sUEsFBgAAAAAEAAQA9QAAAI4DAAAAAA==&#10;" path="m38100,l,105156e" filled="f" strokeweight=".12pt">
                  <v:stroke endcap="round"/>
                  <v:path arrowok="t" textboxrect="0,0,38100,105156"/>
                </v:shape>
                <v:shape id="Shape 2599" o:spid="_x0000_s1071" style="position:absolute;left:61346;top:15133;width:396;height:1021;visibility:visible;mso-wrap-style:square;v-text-anchor:top" coordsize="39624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mFVsYA&#10;AADeAAAADwAAAGRycy9kb3ducmV2LnhtbESPQWsCMRSE74X+h/AKXqRmK7jq1ihtpWBP4lo8Pzav&#10;m8XNy5JEd/vvjVDocZiZb5jVZrCtuJIPjWMFL5MMBHHldMO1gu/j5/MCRIjIGlvHpOCXAmzWjw8r&#10;LLTr+UDXMtYiQTgUqMDE2BVShsqQxTBxHXHyfpy3GJP0tdQe+wS3rZxmWS4tNpwWDHb0Yag6lxer&#10;wJptf/oaB7cfxuXi/ezjhWZLpUZPw9sriEhD/A//tXdawXSe53O430lX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EmFVsYAAADeAAAADwAAAAAAAAAAAAAAAACYAgAAZHJz&#10;L2Rvd25yZXYueG1sUEsFBgAAAAAEAAQA9QAAAIsDAAAAAA==&#10;" path="m39624,l,102108e" filled="f" strokecolor="lime" strokeweight=".12pt">
                  <v:stroke endcap="round"/>
                  <v:path arrowok="t" textboxrect="0,0,39624,102108"/>
                </v:shape>
                <v:shape id="Shape 2600" o:spid="_x0000_s1072" style="position:absolute;left:60660;top:16291;width:472;height:991;visibility:visible;mso-wrap-style:square;v-text-anchor:top" coordsize="472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/OIMMA&#10;AADeAAAADwAAAGRycy9kb3ducmV2LnhtbERPTUvDQBC9C/6HZQRvdmLBKGm3pQjFehAxVbC3ITsm&#10;wexsyK5N8u+dg+Dx8b7X28l35sxDbINYuF1kYFiq4FqpLbwf9zcPYGIicdQFYQszR9huLi/WVLgw&#10;yhufy1QbDZFYkIUmpb5AjFXDnuIi9CzKfYXBU1I41OgGGjXcd7jMshw9taINDfX82HD1Xf547Z13&#10;Ty/zK5b9xx1+pgOe9mF8tvb6atqtwCSe0r/4z31wFpb3ea579Y5eA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/OIMMAAADeAAAADwAAAAAAAAAAAAAAAACYAgAAZHJzL2Rv&#10;d25yZXYueG1sUEsFBgAAAAAEAAQA9QAAAIgDAAAAAA==&#10;" path="m47244,l,99060e" filled="f" strokeweight=".12pt">
                  <v:stroke endcap="round"/>
                  <v:path arrowok="t" textboxrect="0,0,47244,99060"/>
                </v:shape>
                <v:shape id="Shape 2601" o:spid="_x0000_s1073" style="position:absolute;left:60858;top:16154;width:488;height:991;visibility:visible;mso-wrap-style:square;v-text-anchor:top" coordsize="487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M9cMcA&#10;AADeAAAADwAAAGRycy9kb3ducmV2LnhtbESPQWvCQBSE70L/w/IKvemmHhJNXaUUpKX2YiJIb4/s&#10;Mwlm34bdbZL++65Q8DjMzDfMZjeZTgzkfGtZwfMiAUFcWd1yreBU7ucrED4ga+wsk4Jf8rDbPsw2&#10;mGs78pGGItQiQtjnqKAJoc+l9FVDBv3C9sTRu1hnMETpaqkdjhFuOrlMklQabDkuNNjTW0PVtfgx&#10;CtafX+fimKVUnodDeP8e3D4ZM6WeHqfXFxCBpnAP/7c/tIJllqZruN2JV0B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DPXDHAAAA3gAAAA8AAAAAAAAAAAAAAAAAmAIAAGRy&#10;cy9kb3ducmV2LnhtbFBLBQYAAAAABAAEAPUAAACMAwAAAAA=&#10;" path="m48768,l,99060e" filled="f" strokecolor="lime" strokeweight=".12pt">
                  <v:stroke endcap="round"/>
                  <v:path arrowok="t" textboxrect="0,0,48768,99060"/>
                </v:shape>
                <v:shape id="Shape 2602" o:spid="_x0000_s1074" style="position:absolute;left:60096;top:17282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QNHcYA&#10;AADeAAAADwAAAGRycy9kb3ducmV2LnhtbESPXWvCMBSG7wf+h3CE3c3UDqpUo4ggLDAYq8Lm3Vlz&#10;1habk9Jktv33y8Vgly/vF892P9pW3Kn3jWMFy0UCgrh0puFKweV8elqD8AHZYOuYFEzkYb+bPWwx&#10;N27gd7oXoRJxhH2OCuoQulxKX9Zk0S9cRxy9b9dbDFH2lTQ9DnHctjJNkkxabDg+1NjRsabyVvxY&#10;Beb51enP9Kuit4PW1+lDJ2mplXqcj4cNiEBj+A//tV+MgnSVrSJAxIko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2QNHcYAAADeAAAADwAAAAAAAAAAAAAAAACYAgAAZHJz&#10;L2Rvd25yZXYueG1sUEsFBgAAAAAEAAQA9QAAAIsDAAAAAA==&#10;" path="m56388,l,94488e" filled="f" strokeweight=".12pt">
                  <v:stroke endcap="round"/>
                  <v:path arrowok="t" textboxrect="0,0,56388,94488"/>
                </v:shape>
                <v:shape id="Shape 2603" o:spid="_x0000_s1075" style="position:absolute;left:60279;top:17145;width:579;height:944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Q2IsUA&#10;AADeAAAADwAAAGRycy9kb3ducmV2LnhtbESPT4vCMBTE78J+h/AWvGmqh1qqUUQQellY/+D52bxt&#10;uzYvNYlav/1mQfA4zMxvmMWqN624k/ONZQWTcQKCuLS64UrB8bAdZSB8QNbYWiYFT/KwWn4MFphr&#10;++Ad3fehEhHCPkcFdQhdLqUvazLox7Yjjt6PdQZDlK6S2uEjwk0rp0mSSoMNx4UaO9rUVF72N6Mg&#10;KdIqO9vrtfjN6Pv0dXGnZ+mUGn726zmIQH14h1/tQiuYztLZBP7vxCs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hDYixQAAAN4AAAAPAAAAAAAAAAAAAAAAAJgCAABkcnMv&#10;ZG93bnJldi54bWxQSwUGAAAAAAQABAD1AAAAigMAAAAA&#10;" path="m57912,l,94488e" filled="f" strokecolor="lime" strokeweight=".12pt">
                  <v:stroke endcap="round"/>
                  <v:path arrowok="t" textboxrect="0,0,57912,94488"/>
                </v:shape>
                <v:shape id="Shape 2604" o:spid="_x0000_s1076" style="position:absolute;left:59456;top:18227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/aCsgA&#10;AADeAAAADwAAAGRycy9kb3ducmV2LnhtbESPQWsCMRSE74X+h/AEL0WzbkFla5RStPZU6FYFb6+b&#10;52bp5mVJom7765tCocdhZr5hFqvetuJCPjSOFUzGGQjiyumGawW7981oDiJEZI2tY1LwRQFWy9ub&#10;BRbaXfmNLmWsRYJwKFCBibErpAyVIYth7Dri5J2ctxiT9LXUHq8JbluZZ9lUWmw4LRjs6MlQ9Vme&#10;rYLj/o6ee3zdHuZrbfym3H7svu+VGg76xwcQkfr4H/5rv2gF+Ww6y+H3TroCcv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n9oKyAAAAN4AAAAPAAAAAAAAAAAAAAAAAJgCAABk&#10;cnMvZG93bnJldi54bWxQSwUGAAAAAAQABAD1AAAAjQMAAAAA&#10;" path="m64008,l,91440e" filled="f" strokeweight=".12pt">
                  <v:stroke endcap="round"/>
                  <v:path arrowok="t" textboxrect="0,0,64008,91440"/>
                </v:shape>
                <v:shape id="Shape 2605" o:spid="_x0000_s1077" style="position:absolute;left:59608;top:18089;width:671;height:854;visibility:visible;mso-wrap-style:square;v-text-anchor:top" coordsize="67056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6s+MYA&#10;AADeAAAADwAAAGRycy9kb3ducmV2LnhtbESPQWsCMRSE7wX/Q3iF3mpSsXXdGkUEQeqpruD1uXnu&#10;Lt28hE26rv/eCIUeh5n5hlmsBtuKnrrQONbwNlYgiEtnGq40HIvtawYiRGSDrWPScKMAq+XoaYG5&#10;cVf+pv4QK5EgHHLUUMfocylDWZPFMHaeOHkX11mMSXaVNB1eE9y2cqLUh7TYcFqo0dOmpvLn8Gs1&#10;FF9F78/hvN/4020+U+9hO80yrV+eh/UniEhD/A//tXdGw2Q2V1N43ElX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6s+MYAAADeAAAADwAAAAAAAAAAAAAAAACYAgAAZHJz&#10;L2Rvd25yZXYueG1sUEsFBgAAAAAEAAQA9QAAAIsDAAAAAA==&#10;" path="m67056,l,85344e" filled="f" strokecolor="lime" strokeweight=".12pt">
                  <v:stroke endcap="round"/>
                  <v:path arrowok="t" textboxrect="0,0,67056,85344"/>
                </v:shape>
                <v:shape id="Shape 2606" o:spid="_x0000_s1078" style="position:absolute;left:58740;top:19141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6klMgA&#10;AADeAAAADwAAAGRycy9kb3ducmV2LnhtbESPT2sCMRTE70K/Q3iF3mpWa6uuRrGCUChI/Xfw9tg8&#10;N1s3L8smuuu3b4SCx2FmfsNM560txZVqXzhW0OsmIIgzpwvOFex3q9cRCB+QNZaOScGNPMxnT50p&#10;pto1vKHrNuQiQtinqMCEUKVS+syQRd91FXH0Tq62GKKsc6lrbCLclrKfJB/SYsFxwWBFS0PZeXux&#10;Ct7X56PH4nM9OCx/b73GLL45/Cj18twuJiACteER/m9/aQX94fhtAPc78Qr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3qSUyAAAAN4AAAAPAAAAAAAAAAAAAAAAAJgCAABk&#10;cnMvZG93bnJldi54bWxQSwUGAAAAAAQABAD1AAAAjQMAAAAA&#10;" path="m71628,l,85344e" filled="f" strokeweight=".12pt">
                  <v:stroke endcap="round"/>
                  <v:path arrowok="t" textboxrect="0,0,71628,85344"/>
                </v:shape>
                <v:shape id="Shape 2607" o:spid="_x0000_s1079" style="position:absolute;left:58861;top:18943;width:747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2DLcYA&#10;AADeAAAADwAAAGRycy9kb3ducmV2LnhtbESPT2vCQBTE7wW/w/KE3upGS/0TXUVKK/GmUfD62H0m&#10;wezbNLvV+O1dodDjMDO/YRarztbiSq2vHCsYDhIQxNqZigsFx8P32xSED8gGa8ek4E4eVsveywJT&#10;4268p2seChEh7FNUUIbQpFJ6XZJFP3ANcfTOrrUYomwLaVq8Rbit5ShJxtJixXGhxIY+S9KX/Ncq&#10;OPycu032tdG5HuJ0q3fZaUuZUq/9bj0HEagL/+G/dmYUjCaz9w943olX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2DLcYAAADeAAAADwAAAAAAAAAAAAAAAACYAgAAZHJz&#10;L2Rvd25yZXYueG1sUEsFBgAAAAAEAAQA9QAAAIsDAAAAAA==&#10;" path="m74676,l,82296e" filled="f" strokecolor="lime" strokeweight=".12pt">
                  <v:stroke endcap="round"/>
                  <v:path arrowok="t" textboxrect="0,0,74676,82296"/>
                </v:shape>
                <v:shape id="Shape 2608" o:spid="_x0000_s1080" style="position:absolute;left:57947;top:19994;width:793;height:778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3Jx8EA&#10;AADeAAAADwAAAGRycy9kb3ducmV2LnhtbERPy4rCMBTdC/5DuIIb0dQuHOkYxQeKuBjwwawvzZ22&#10;THNTkljr35uF4PJw3otVZ2rRkvOVZQXTSQKCOLe64kLB7bofz0H4gKyxtkwKnuRhtez3Fphp++Az&#10;tZdQiBjCPkMFZQhNJqXPSzLoJ7YhjtyfdQZDhK6Q2uEjhptapkkykwYrjg0lNrQtKf+/3I2CdmNP&#10;rKduVvye7eiAeDfH3Y9Sw0G3/gYRqAsf8dt91ArSrySNe+OdeAX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qdycfBAAAA3gAAAA8AAAAAAAAAAAAAAAAAmAIAAGRycy9kb3du&#10;cmV2LnhtbFBLBQYAAAAABAAEAPUAAACGAwAAAAA=&#10;" path="m79248,l,77724e" filled="f" strokeweight=".12pt">
                  <v:stroke endcap="round"/>
                  <v:path arrowok="t" textboxrect="0,0,79248,77724"/>
                </v:shape>
                <v:shape id="Shape 2609" o:spid="_x0000_s1081" style="position:absolute;left:58039;top:19766;width:822;height:747;visibility:visible;mso-wrap-style:square;v-text-anchor:top" coordsize="82296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lbYscA&#10;AADeAAAADwAAAGRycy9kb3ducmV2LnhtbESPUUvDQBCE3wX/w7FCX8ReGqiEtNcixUKrUmktPq+5&#10;9RLM7YXcto3/3hMEH4eZ+YaZLwffqjP1sQlsYDLOQBFXwTbsDBzf1ncFqCjIFtvAZOCbIiwX11dz&#10;LG248J7OB3EqQTiWaKAW6UqtY1WTxzgOHXHyPkPvUZLsnbY9XhLctzrPsnvtseG0UGNHq5qqr8PJ&#10;Gyi27ev+XXa3zy9Pp+mHkHvElTNmdDM8zEAJDfIf/mtvrIG8mE5y+L2TroBe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5W2LHAAAA3gAAAA8AAAAAAAAAAAAAAAAAmAIAAGRy&#10;cy9kb3ducmV2LnhtbFBLBQYAAAAABAAEAPUAAACMAwAAAAA=&#10;" path="m82296,l,74676e" filled="f" strokecolor="lime" strokeweight=".12pt">
                  <v:stroke endcap="round"/>
                  <v:path arrowok="t" textboxrect="0,0,82296,74676"/>
                </v:shape>
                <v:shape id="Shape 2610" o:spid="_x0000_s1082" style="position:absolute;left:57094;top:20772;width:853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vrFsQA&#10;AADeAAAADwAAAGRycy9kb3ducmV2LnhtbESPT4vCMBTE78J+h/AW9qZpuypSjbIsCIIXtbLnR/O2&#10;LTYvpYn98+2NIHgcZuY3zGY3mFp01LrKsoJ4FoEgzq2uuFBwzfbTFQjnkTXWlknBSA5224/JBlNt&#10;ez5Td/GFCBB2KSoovW9SKV1ekkE3sw1x8P5ta9AH2RZSt9gHuKllEkVLabDisFBiQ78l5bfL3SjQ&#10;fy7Ok0yPybHvjuNc34tTT0p9fQ4/axCeBv8Ov9oHrSBZLeJveN4JV0B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b6xbEAAAA3gAAAA8AAAAAAAAAAAAAAAAAmAIAAGRycy9k&#10;b3ducmV2LnhtbFBLBQYAAAAABAAEAPUAAACJAwAAAAA=&#10;" path="m85344,l,71628e" filled="f" strokeweight=".12pt">
                  <v:stroke endcap="round"/>
                  <v:path arrowok="t" textboxrect="0,0,85344,71628"/>
                </v:shape>
                <v:shape id="Shape 2611" o:spid="_x0000_s1083" style="position:absolute;left:57170;top:20513;width:869;height:655;visibility:visible;mso-wrap-style:square;v-text-anchor:top" coordsize="86868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wqsccA&#10;AADeAAAADwAAAGRycy9kb3ducmV2LnhtbESPQUvDQBSE74L/YXmCN7ubYkubdlNEFMT2YmwPvT2y&#10;zySafRuyzzb+e1cQehxm5htmvRl9p040xDawhWxiQBFXwbVcW9i/P98tQEVBdtgFJgs/FGFTXF+t&#10;MXfhzG90KqVWCcIxRwuNSJ9rHauGPMZJ6ImT9xEGj5LkUGs34DnBfaenxsy1x5bTQoM9PTZUfZXf&#10;3sLx05in8nW/O/Rmu93NR1nOWrH29mZ8WIESGuUS/m+/OAvTxSy7h7876Qro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sKrHHAAAA3gAAAA8AAAAAAAAAAAAAAAAAmAIAAGRy&#10;cy9kb3ducmV2LnhtbFBLBQYAAAAABAAEAPUAAACMAwAAAAA=&#10;" path="m86868,l,65532e" filled="f" strokecolor="lime" strokeweight=".12pt">
                  <v:stroke endcap="round"/>
                  <v:path arrowok="t" textboxrect="0,0,86868,65532"/>
                </v:shape>
                <v:shape id="Shape 2612" o:spid="_x0000_s1084" style="position:absolute;left:56194;top:21488;width:900;height:625;visibility:visible;mso-wrap-style:square;v-text-anchor:top" coordsize="89916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O/NMgA&#10;AADeAAAADwAAAGRycy9kb3ducmV2LnhtbESPQUvDQBSE74L/YXmCN7tpINrGbosUhNL2oNFLb4/s&#10;Mwlm34bd1zb113cFweMwM98wi9XoenWiEDvPBqaTDBRx7W3HjYHPj9eHGagoyBZ7z2TgQhFWy9ub&#10;BZbWn/mdTpU0KkE4lmigFRlKrWPdksM48QNx8r58cChJhkbbgOcEd73Os+xRO+w4LbQ40Lql+rs6&#10;OgPz9WFTvD0dQr4X+dlStjtW850x93fjyzMooVH+w3/tjTWQz4ppAb930hXQy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U780yAAAAN4AAAAPAAAAAAAAAAAAAAAAAJgCAABk&#10;cnMvZG93bnJldi54bWxQSwUGAAAAAAQABAD1AAAAjQMAAAAA&#10;" path="m89916,l,62484e" filled="f" strokeweight=".12pt">
                  <v:stroke endcap="round"/>
                  <v:path arrowok="t" textboxrect="0,0,89916,62484"/>
                </v:shape>
                <v:shape id="Shape 2613" o:spid="_x0000_s1085" style="position:absolute;left:56225;top:21168;width:945;height:594;visibility:visible;mso-wrap-style:square;v-text-anchor:top" coordsize="94488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W8FMcA&#10;AADeAAAADwAAAGRycy9kb3ducmV2LnhtbESPzWrDMBCE74W+g9hCb43sQBzjRAmlUJxLafNzyW2x&#10;NpYTayUsNXHfvioUchxm5htmuR5tL640hM6xgnySgSBunO64VXDYv7+UIEJE1tg7JgU/FGC9enxY&#10;YqXdjbd03cVWJAiHChWYGH0lZWgMWQwT54mTd3KDxZjk0Eo94C3BbS+nWVZIix2nBYOe3gw1l923&#10;VTD7Kj58HdvzMd9vTLmd19mnr5V6fhpfFyAijfEe/m9vtIJpOcsL+LuTro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lvBTHAAAA3gAAAA8AAAAAAAAAAAAAAAAAmAIAAGRy&#10;cy9kb3ducmV2LnhtbFBLBQYAAAAABAAEAPUAAACMAwAAAAA=&#10;" path="m94488,l,59436e" filled="f" strokecolor="lime" strokeweight=".12pt">
                  <v:stroke endcap="round"/>
                  <v:path arrowok="t" textboxrect="0,0,94488,59436"/>
                </v:shape>
                <v:shape id="Shape 2614" o:spid="_x0000_s1086" style="position:absolute;left:55219;top:22113;width:975;height:548;visibility:visible;mso-wrap-style:square;v-text-anchor:top" coordsize="97536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f87cgA&#10;AADeAAAADwAAAGRycy9kb3ducmV2LnhtbESP3WoCMRSE7wt9h3AK3tWsgnZdjSKl2kJbxB/s7WFz&#10;uhu6Odkmqa5vbwqFXg4z8w0zW3S2ESfywThWMOhnIIhLpw1XCg771X0OIkRkjY1jUnChAIv57c0M&#10;C+3OvKXTLlYiQTgUqKCOsS2kDGVNFkPftcTJ+3TeYkzSV1J7PCe4beQwy8bSouG0UGNLjzWVX7sf&#10;q4CWZvO8+XjN/Rtdno7fq8l6bN6V6t11yymISF38D/+1X7SCYT4aPMDvnXQF5PwK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9/ztyAAAAN4AAAAPAAAAAAAAAAAAAAAAAJgCAABk&#10;cnMvZG93bnJldi54bWxQSwUGAAAAAAQABAD1AAAAjQMAAAAA&#10;" path="m97536,l,54864e" filled="f" strokeweight=".12pt">
                  <v:stroke endcap="round"/>
                  <v:path arrowok="t" textboxrect="0,0,97536,54864"/>
                </v:shape>
                <v:shape id="Shape 2615" o:spid="_x0000_s1087" style="position:absolute;left:55234;top:21762;width:991;height:503;visibility:visible;mso-wrap-style:square;v-text-anchor:top" coordsize="99060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FvjsQA&#10;AADeAAAADwAAAGRycy9kb3ducmV2LnhtbERPz2vCMBS+C/4P4Qm7iKZ1KKUzlioMtsMO2sGuz+at&#10;6da8lCbW7r9fDoMdP77f+2KynRhp8K1jBek6AUFcO91yo+C9el5lIHxA1tg5JgU/5KE4zGd7zLW7&#10;85nGS2hEDGGfowITQp9L6WtDFv3a9cSR+3SDxRDh0Eg94D2G205ukmQnLbYcGwz2dDJUf19uVkFS&#10;LcdHvn2Y7vhalW+Zl9f0Syr1sJjKJxCBpvAv/nO/aAWbbJvGvfFOvALy8A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Rb47EAAAA3gAAAA8AAAAAAAAAAAAAAAAAmAIAAGRycy9k&#10;b3ducmV2LnhtbFBLBQYAAAAABAAEAPUAAACJAwAAAAA=&#10;" path="m99060,l,50292e" filled="f" strokecolor="lime" strokeweight=".12pt">
                  <v:stroke endcap="round"/>
                  <v:path arrowok="t" textboxrect="0,0,99060,50292"/>
                </v:shape>
                <v:shape id="Shape 2616" o:spid="_x0000_s1088" style="position:absolute;left:54213;top:22661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7BfsYA&#10;AADeAAAADwAAAGRycy9kb3ducmV2LnhtbESPQWvCQBSE70L/w/IK3nQTxaLRVYooiCebSvH4zL4m&#10;wezbmF01+utdodDjMPPNMLNFaypxpcaVlhXE/QgEcWZ1ybmC/fe6NwbhPLLGyjIpuJODxfytM8NE&#10;2xt/0TX1uQgl7BJUUHhfJ1K6rCCDrm9r4uD92sagD7LJpW7wFspNJQdR9CENlhwWCqxpWVB2Si9G&#10;weAU747unp5/HO9Xj0PJ28dqqFT3vf2cgvDU+v/wH73RgRuP4gm87oQr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7BfsYAAADeAAAADwAAAAAAAAAAAAAAAACYAgAAZHJz&#10;L2Rvd25yZXYueG1sUEsFBgAAAAAEAAQA9QAAAIsDAAAAAA==&#10;" path="m100584,l,47244e" filled="f" strokeweight=".12pt">
                  <v:stroke endcap="round"/>
                  <v:path arrowok="t" textboxrect="0,0,100584,47244"/>
                </v:shape>
                <v:shape id="Shape 2617" o:spid="_x0000_s1089" style="position:absolute;left:54213;top:22265;width:1021;height:412;visibility:visible;mso-wrap-style:square;v-text-anchor:top" coordsize="102108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HZqcIA&#10;AADeAAAADwAAAGRycy9kb3ducmV2LnhtbESPzYrCMBSF9wO+Q7iCuzE14CjVKKIIupiFOozbS3Nt&#10;g81NaaLWtzcLweXh/PHNl52rxZ3aYD1rGA0zEMSFN5ZLDX+n7fcURIjIBmvPpOFJAZaL3tccc+Mf&#10;fKD7MZYijXDIUUMVY5NLGYqKHIahb4iTd/Gtw5hkW0rT4iONu1qqLPuRDi2nhwobWldUXI83p2Ft&#10;Tupq4/N3f7FyUm7M/7lhpfWg361mICJ18RN+t3dGg5qOVQJIOAkF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YdmpwgAAAN4AAAAPAAAAAAAAAAAAAAAAAJgCAABkcnMvZG93&#10;bnJldi54bWxQSwUGAAAAAAQABAD1AAAAhwMAAAAA&#10;" path="m102108,l,41148e" filled="f" strokecolor="lime" strokeweight=".12pt">
                  <v:stroke endcap="round"/>
                  <v:path arrowok="t" textboxrect="0,0,102108,41148"/>
                </v:shape>
                <v:shape id="Shape 2618" o:spid="_x0000_s1090" style="position:absolute;left:53177;top:23134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oGRccA&#10;AADeAAAADwAAAGRycy9kb3ducmV2LnhtbESPQWvCQBSE7wX/w/KE3urGoG1MXUWElkpPplXw9tx9&#10;TYLZtyG7avz3bqHQ4zAz3zDzZW8bcaHO144VjEcJCGLtTM2lgu+vt6cMhA/IBhvHpOBGHpaLwcMc&#10;c+OuvKVLEUoRIexzVFCF0OZSel2RRT9yLXH0flxnMUTZldJ0eI1w28g0SZ6lxZrjQoUtrSvSp+Js&#10;FfjNy8Hvy4k+73TxOTscs/X7RCv1OOxXryAC9eE//Nf+MArSbJqO4fdOvAJyc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2aBkXHAAAA3gAAAA8AAAAAAAAAAAAAAAAAmAIAAGRy&#10;cy9kb3ducmV2LnhtbFBLBQYAAAAABAAEAPUAAACMAwAAAAA=&#10;" path="m103632,l,38100e" filled="f" strokeweight=".12pt">
                  <v:stroke endcap="round"/>
                  <v:path arrowok="t" textboxrect="0,0,103632,38100"/>
                </v:shape>
                <v:shape id="Shape 2619" o:spid="_x0000_s1091" style="position:absolute;left:53162;top:22677;width:1051;height:320;visibility:visible;mso-wrap-style:square;v-text-anchor:top" coordsize="105156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0EXMcA&#10;AADeAAAADwAAAGRycy9kb3ducmV2LnhtbESPW2sCMRSE3wX/QzhCX0SzTS/IahQRCkIfRFvfj5uz&#10;F92cLJt0d/vvG6Hg4zAz3zCrzWBr0VHrK8canucJCOLMmYoLDd9fH7MFCB+QDdaOScMvedisx6MV&#10;psb1fKTuFAoRIexT1FCG0KRS+qwki37uGuLo5a61GKJsC2la7CPc1lIlybu0WHFcKLGhXUnZ7fRj&#10;NfTqeNm95NM8cfn5+tlVr+dDsdf6aTJslyACDeER/m/vjQa1eFMK7nfiF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9BFzHAAAA3gAAAA8AAAAAAAAAAAAAAAAAmAIAAGRy&#10;cy9kb3ducmV2LnhtbFBLBQYAAAAABAAEAPUAAACMAwAAAAA=&#10;" path="m105156,l,32004e" filled="f" strokecolor="lime" strokeweight=".12pt">
                  <v:stroke endcap="round"/>
                  <v:path arrowok="t" textboxrect="0,0,105156,32004"/>
                </v:shape>
                <v:shape id="Shape 2620" o:spid="_x0000_s1092" style="position:absolute;left:52095;top:23515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XGDMYA&#10;AADeAAAADwAAAGRycy9kb3ducmV2LnhtbESP0WrCQBRE3wv+w3KFvohuTKkk0VVEKEjRB6MfcM1e&#10;k2D2bsiuJv59t1Do4zAzZ5jVZjCNeFLnassK5rMIBHFhdc2lgsv5a5qAcB5ZY2OZFLzIwWY9elth&#10;pm3PJ3rmvhQBwi5DBZX3bSalKyoy6Ga2JQ7ezXYGfZBdKXWHfYCbRsZRtJAGaw4LFba0q6i45w+j&#10;4FBPcqK0P0zidPE9397S5Ho8KvU+HrZLEJ4G/x/+a++1gjj5jD/g9064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3XGDMYAAADeAAAADwAAAAAAAAAAAAAAAACYAgAAZHJz&#10;L2Rvd25yZXYueG1sUEsFBgAAAAAEAAQA9QAAAIsDAAAAAA==&#10;" path="m108204,l,24384e" filled="f" strokeweight=".12pt">
                  <v:stroke endcap="round"/>
                  <v:path arrowok="t" textboxrect="0,0,108204,24384"/>
                </v:shape>
                <v:shape id="Shape 2621" o:spid="_x0000_s1093" style="position:absolute;left:52080;top:22997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40fcUA&#10;AADeAAAADwAAAGRycy9kb3ducmV2LnhtbESPQYvCMBCF78L+hzDC3jS1qEjXKK4grrAX6+J5aMa2&#10;2kxCE7X+e7MgeHy8ed+bN192phE3an1tWcFomIAgLqyuuVTwd9gMZiB8QNbYWCYFD/KwXHz05php&#10;e+c93fJQighhn6GCKgSXSemLigz6oXXE0TvZ1mCIsi2lbvEe4aaRaZJMpcGaY0OFjtYVFZf8auIb&#10;W59ft9r92u/zcbVJdzt3PE2U+ux3qy8QgbrwPn6lf7SCdDZJx/A/JzJ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7jR9xQAAAN4AAAAPAAAAAAAAAAAAAAAAAJgCAABkcnMv&#10;ZG93bnJldi54bWxQSwUGAAAAAAQABAD1AAAAigMAAAAA&#10;" path="m108204,l,19812e" filled="f" strokecolor="lime" strokeweight=".12pt">
                  <v:stroke endcap="round"/>
                  <v:path arrowok="t" textboxrect="0,0,108204,19812"/>
                </v:shape>
                <v:shape id="Shape 2622" o:spid="_x0000_s1094" style="position:absolute;left:50998;top:23759;width:1097;height:106;visibility:visible;mso-wrap-style:square;v-text-anchor:top" coordsize="109728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lLYcIA&#10;AADdAAAADwAAAGRycy9kb3ducmV2LnhtbERPz2vCMBS+C/sfwhvsIppamGhnFBHEHURYVejx0Tzb&#10;sualJlHrf78chB0/vt+LVW9acSfnG8sKJuMEBHFpdcOVgtNxO5qB8AFZY2uZFDzJw2r5Nlhgpu2D&#10;f+ieh0rEEPYZKqhD6DIpfVmTQT+2HXHkLtYZDBG6SmqHjxhuWpkmyVQabDg21NjRpqbyN78ZBfui&#10;dbv5sCjO1wNieiK5m+YXpT7e+/UXiEB9+Be/3N9aQfqZxrnxTXwC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qUthwgAAAN0AAAAPAAAAAAAAAAAAAAAAAJgCAABkcnMvZG93&#10;bnJldi54bWxQSwUGAAAAAAQABAD1AAAAhwMAAAAA&#10;" path="m109728,l,10668e" filled="f" strokeweight=".12pt">
                  <v:stroke endcap="round"/>
                  <v:path arrowok="t" textboxrect="0,0,109728,10668"/>
                </v:shape>
                <v:shape id="Shape 2623" o:spid="_x0000_s1095" style="position:absolute;left:50982;top:23195;width:1098;height:61;visibility:visible;mso-wrap-style:square;v-text-anchor:top" coordsize="109728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1x6MYA&#10;AADdAAAADwAAAGRycy9kb3ducmV2LnhtbESPQWvCQBSE70L/w/IKXqRuGrDUNBspBcFLEWMOPT6y&#10;r9nQ7Ns0u8bUX+8KQo/DzHzD5JvJdmKkwbeOFTwvExDEtdMtNwqq4/bpFYQPyBo7x6TgjzxsiodZ&#10;jpl2Zz7QWIZGRAj7DBWYEPpMSl8bsuiXrieO3rcbLIYoh0bqAc8RbjuZJsmLtNhyXDDY04eh+qc8&#10;WQV62pc4dqvL7/pgPpkXrtqHL6Xmj9P7G4hAU/gP39s7rSBdpWu4vYlPQB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1x6MYAAADdAAAADwAAAAAAAAAAAAAAAACYAgAAZHJz&#10;L2Rvd25yZXYueG1sUEsFBgAAAAAEAAQA9QAAAIsDAAAAAA==&#10;" path="m109728,l,6096e" filled="f" strokecolor="lime" strokeweight=".12pt">
                  <v:stroke endcap="round"/>
                  <v:path arrowok="t" textboxrect="0,0,109728,6096"/>
                </v:shape>
                <v:shape id="Shape 2624" o:spid="_x0000_s1096" style="position:absolute;left:49885;top:23865;width:1113;height:0;visibility:visible;mso-wrap-style:square;v-text-anchor:top" coordsize="1112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X138QA&#10;AADdAAAADwAAAGRycy9kb3ducmV2LnhtbERPTWvCQBC9F/wPyxR6kboxQZHUVYJY6MVDooUep9lp&#10;Epqdjdk1Sf313UOhx8f73u4n04qBetdYVrBcRCCIS6sbrhRczq/PGxDOI2tsLZOCH3Kw380etphq&#10;O3JOQ+ErEULYpaig9r5LpXRlTQbdwnbEgfuyvUEfYF9J3eMYwk0r4yhaS4MNh4YaOzrUVH4XN6MA&#10;8Zh8jsMJ79H8ml/es7ItPjZKPT1O2QsIT5P/F/+537SCeJWE/eFNeAJy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F9d/EAAAA3QAAAA8AAAAAAAAAAAAAAAAAmAIAAGRycy9k&#10;b3ducmV2LnhtbFBLBQYAAAAABAAEAPUAAACJAwAAAAA=&#10;" path="m111252,l,e" filled="f" strokeweight=".12pt">
                  <v:stroke endcap="round"/>
                  <v:path arrowok="t" textboxrect="0,0,111252,0"/>
                </v:shape>
                <v:shape id="Shape 2625" o:spid="_x0000_s1097" style="position:absolute;left:49885;top:23225;width:1097;height:31;visibility:visible;mso-wrap-style:square;v-text-anchor:top" coordsize="109728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9kVsYA&#10;AADdAAAADwAAAGRycy9kb3ducmV2LnhtbESPUUvDQBCE3wX/w7GCb/bSqm2JvZYiCiJSakzp65Jb&#10;k9DcXrhbm/jvPUHwcZiZb5jVZnSdOlOIrWcD00kGirjytuXaQPnxfLMEFQXZYueZDHxThM368mKF&#10;ufUDv9O5kFolCMccDTQifa51rBpyGCe+J07epw8OJclQaxtwSHDX6VmWzbXDltNCgz09NlSdii9n&#10;IOykWthycRzKpzt5Xb4d+mLfGXN9NW4fQAmN8h/+a79YA7P72yn8vklPQK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9kVsYAAADdAAAADwAAAAAAAAAAAAAAAACYAgAAZHJz&#10;L2Rvd25yZXYueG1sUEsFBgAAAAAEAAQA9QAAAIsDAAAAAA==&#10;" path="m109728,3048l,e" filled="f" strokecolor="lime" strokeweight=".12pt">
                  <v:stroke endcap="round"/>
                  <v:path arrowok="t" textboxrect="0,0,109728,3048"/>
                </v:shape>
                <v:shape id="Shape 2626" o:spid="_x0000_s1098" style="position:absolute;left:48757;top:23820;width:1128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KzfsUA&#10;AADdAAAADwAAAGRycy9kb3ducmV2LnhtbESPQYvCMBSE78L+h/AWvGlqRZGuUdyyinvwYN0f8Gye&#10;bbF5KU2s9d8bYcHjMDPfMMt1b2rRUesqywom4wgEcW51xYWCv9N2tADhPLLG2jIpeJCD9epjsMRE&#10;2zsfqct8IQKEXYIKSu+bREqXl2TQjW1DHLyLbQ36INtC6hbvAW5qGUfRXBqsOCyU2FBaUn7NbkbB&#10;4nz4ue183J3Tx+80/aasmx0ypYaf/eYLhKfev8P/7b1WEM+mMbzeh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krN+xQAAAN0AAAAPAAAAAAAAAAAAAAAAAJgCAABkcnMv&#10;ZG93bnJldi54bWxQSwUGAAAAAAQABAD1AAAAigMAAAAA&#10;" path="m112776,4572l,e" filled="f" strokeweight=".12pt">
                  <v:stroke endcap="round"/>
                  <v:path arrowok="t" textboxrect="0,0,112776,4572"/>
                </v:shape>
                <v:shape id="Shape 2627" o:spid="_x0000_s1099" style="position:absolute;left:48757;top:23180;width:1128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E0gMMA&#10;AADdAAAADwAAAGRycy9kb3ducmV2LnhtbESPT4vCMBTE7wt+h/AEb2uqYtFqFBH/7HXVg8dH82yL&#10;zUtpUq399EZY2OMwM79hluvWlOJBtSssKxgNIxDEqdUFZwou5/33DITzyBpLy6TgRQ7Wq97XEhNt&#10;n/xLj5PPRICwS1BB7n2VSOnSnAy6oa2Ig3eztUEfZJ1JXeMzwE0px1EUS4MFh4UcK9rmlN5PjVGw&#10;wZe7Ns28i7e7Dg9tR80xJqUG/XazAOGp9f/hv/aPVjCeTibweROegF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E0gMMAAADdAAAADwAAAAAAAAAAAAAAAACYAgAAZHJzL2Rv&#10;d25yZXYueG1sUEsFBgAAAAAEAAQA9QAAAIgDAAAAAA==&#10;" path="m112776,4572l,e" filled="f" strokecolor="lime" strokeweight=".12pt">
                  <v:stroke endcap="round"/>
                  <v:path arrowok="t" textboxrect="0,0,112776,4572"/>
                </v:shape>
                <v:shape id="Shape 2628" o:spid="_x0000_s1100" style="position:absolute;left:47630;top:45;width:1127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b1OscA&#10;AADdAAAADwAAAGRycy9kb3ducmV2LnhtbESPT2vCQBTE7wW/w/KE3uomNrESXaWECgXpwT+9P7Ov&#10;SWz2bciumvrpXaHgcZiZ3zDzZW8acabO1ZYVxKMIBHFhdc2lgv1u9TIF4TyyxsYyKfgjB8vF4GmO&#10;mbYX3tB560sRIOwyVFB532ZSuqIig25kW+Lg/djOoA+yK6Xu8BLgppHjKJpIgzWHhQpbyisqfrcn&#10;oyC/TpPUH5PD/m0df+fH+OMrjSOlnof9+wyEp94/wv/tT61gnL4mcH8TnoBc3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m9TrHAAAA3QAAAA8AAAAAAAAAAAAAAAAAmAIAAGRy&#10;cy9kb3ducmV2LnhtbFBLBQYAAAAABAAEAPUAAACMAwAAAAA=&#10;" path="m112776,l,e" filled="f" strokeweight=".12pt">
                  <v:stroke endcap="round"/>
                  <v:path arrowok="t" textboxrect="0,0,112776,0"/>
                </v:shape>
                <v:shape id="Shape 2629" o:spid="_x0000_s1101" style="position:absolute;left:47630;top:335;width:1127;height:0;visibility:visible;mso-wrap-style:square;v-text-anchor:top" coordsize="1127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jnt8kA&#10;AADdAAAADwAAAGRycy9kb3ducmV2LnhtbESPW2vCQBSE3wv9D8sp9K1uVOIlukotlPpS8Abq2yF7&#10;TFKzZ0N2m6T99d2C4OMwM98w82VnStFQ7QrLCvq9CARxanXBmYLD/v1lAsJ5ZI2lZVLwQw6Wi8eH&#10;OSbatrylZuczESDsElSQe18lUro0J4OuZyvi4F1sbdAHWWdS19gGuCnlIIpG0mDBYSHHit5ySq+7&#10;b6NADz+y3815co3Hxy89Pa1Xp89updTzU/c6A+Gp8/fwrb3WCgbxMIb/N+EJyMU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Ejnt8kAAADdAAAADwAAAAAAAAAAAAAAAACYAgAA&#10;ZHJzL2Rvd25yZXYueG1sUEsFBgAAAAAEAAQA9QAAAI4DAAAAAA==&#10;" path="m112776,l,e" filled="f" strokecolor="lime" strokeweight=".12pt">
                  <v:stroke endcap="round"/>
                  <v:path arrowok="t" textboxrect="0,0,112776,0"/>
                </v:shape>
                <v:shape id="Shape 2630" o:spid="_x0000_s1102" style="position:absolute;left:46517;top:45;width:1113;height:92;visibility:visible;mso-wrap-style:square;v-text-anchor:top" coordsize="11125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pQbsYA&#10;AADdAAAADwAAAGRycy9kb3ducmV2LnhtbESPwW7CMBBE70j9B2sr9QZOaYlKiIOqSm25cGjSD1jF&#10;SxJqr0NsIPw9RkLqcTQzbzT5erRGnGjwnWMFz7MEBHHtdMeNgt/qc/oGwgdkjcYxKbiQh3XxMMkx&#10;0+7MP3QqQyMihH2GCtoQ+kxKX7dk0c9cTxy9nRsshiiHRuoBzxFujZwnSSotdhwXWuzpo6X6rzxa&#10;BfvL69Z+ldvFcmzMITUHrszxW6mnx/F9BSLQGP7D9/ZGK5gvXlK4vYlPQB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6pQbsYAAADdAAAADwAAAAAAAAAAAAAAAACYAgAAZHJz&#10;L2Rvd25yZXYueG1sUEsFBgAAAAAEAAQA9QAAAIsDAAAAAA==&#10;" path="m111252,l,9144e" filled="f" strokeweight=".12pt">
                  <v:stroke endcap="round"/>
                  <v:path arrowok="t" textboxrect="0,0,111252,9144"/>
                </v:shape>
                <v:shape id="Shape 2631" o:spid="_x0000_s1103" style="position:absolute;left:46532;top:335;width:1098;height:76;visibility:visible;mso-wrap-style:square;v-text-anchor:top" coordsize="109728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5kA8YA&#10;AADdAAAADwAAAGRycy9kb3ducmV2LnhtbESP3WrCQBSE7wu+w3IE7+pGi1Wiq0ihRcSiRhG8O2RP&#10;fjB7NmTXmL59tyD0cpiZb5jFqjOVaKlxpWUFo2EEgji1uuRcwfn0+ToD4TyyxsoyKfghB6tl72WB&#10;sbYPPlKb+FwECLsYFRTe17GULi3IoBvamjh4mW0M+iCbXOoGHwFuKjmOondpsOSwUGBNHwWlt+Ru&#10;FOhk83277Pbd4bpro689YZZdt0oN+t16DsJT5//Dz/ZGKxhP3qb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5kA8YAAADdAAAADwAAAAAAAAAAAAAAAACYAgAAZHJz&#10;L2Rvd25yZXYueG1sUEsFBgAAAAAEAAQA9QAAAIsDAAAAAA==&#10;" path="m109728,l,7620e" filled="f" strokecolor="lime" strokeweight=".12pt">
                  <v:stroke endcap="round"/>
                  <v:path arrowok="t" textboxrect="0,0,109728,7620"/>
                </v:shape>
                <v:shape id="Shape 2632" o:spid="_x0000_s1104" style="position:absolute;left:45405;top:137;width:1112;height:183;visibility:visible;mso-wrap-style:square;v-text-anchor:top" coordsize="111252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7xycEA&#10;AADdAAAADwAAAGRycy9kb3ducmV2LnhtbERPy4rCMBTdC/5DuAPuNJ36GqpRRBgos9FaP+DS3GmL&#10;zU1tMrb+/WQhuDyc93Y/mEY8qHO1ZQWfswgEcWF1zaWCa/49/QLhPLLGxjIpeJKD/W482mKibc8Z&#10;PS6+FCGEXYIKKu/bREpXVGTQzWxLHLhf2xn0AXal1B32Idw0Mo6ilTRYc2iosKVjRcXt8mcUOJMu&#10;Up9H8fmU6Xz1k67v/Xyt1ORjOGxAeBr8W/xyp1pBvJyHueFNeAJy9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t+8cnBAAAA3QAAAA8AAAAAAAAAAAAAAAAAmAIAAGRycy9kb3du&#10;cmV2LnhtbFBLBQYAAAAABAAEAPUAAACGAwAAAAA=&#10;" path="m111252,l,18288e" filled="f" strokeweight=".12pt">
                  <v:stroke endcap="round"/>
                  <v:path arrowok="t" textboxrect="0,0,111252,18288"/>
                </v:shape>
                <v:shape id="Shape 2633" o:spid="_x0000_s1105" style="position:absolute;left:45420;top:411;width:1112;height:168;visibility:visible;mso-wrap-style:square;v-text-anchor:top" coordsize="111252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+TTcYA&#10;AADdAAAADwAAAGRycy9kb3ducmV2LnhtbESPQWvCQBSE7wX/w/KE3urGBGtNXUUspZ6KpoJ4e2Rf&#10;s8Hs25DdavLvu0Khx2FmvmGW69424kqdrx0rmE4SEMSl0zVXCo5f708vIHxA1tg4JgUDeVivRg9L&#10;zLW78YGuRahEhLDPUYEJoc2l9KUhi37iWuLofbvOYoiyq6Tu8BbhtpFpkjxLizXHBYMtbQ2Vl+LH&#10;Kjiln9m5ms335mObFsXQD2/TbFDqcdxvXkEE6sN/+K+90wrSWbaA+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8+TTcYAAADdAAAADwAAAAAAAAAAAAAAAACYAgAAZHJz&#10;L2Rvd25yZXYueG1sUEsFBgAAAAAEAAQA9QAAAIsDAAAAAA==&#10;" path="m111252,l,16764e" filled="f" strokecolor="lime" strokeweight=".12pt">
                  <v:stroke endcap="round"/>
                  <v:path arrowok="t" textboxrect="0,0,111252,16764"/>
                </v:shape>
                <v:shape id="Shape 2634" o:spid="_x0000_s1106" style="position:absolute;left:44338;top:320;width:1067;height:289;visibility:visible;mso-wrap-style:square;v-text-anchor:top" coordsize="106680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+0PMMA&#10;AADdAAAADwAAAGRycy9kb3ducmV2LnhtbERP3WrCMBS+H/gO4QjeralFh3RG0U6HFwNZ9QEOzbEt&#10;NiehyWp9++VisMuP73+9HU0nBup9a1nBPElBEFdWt1wruF6OrysQPiBr7CyTgid52G4mL2vMtX3w&#10;Nw1lqEUMYZ+jgiYEl0vpq4YM+sQ64sjdbG8wRNjXUvf4iOGmk1mavkmDLceGBh0VDVX38scoOH18&#10;HQa3LFy1+1ydL/fj2V73N6Vm03H3DiLQGP7Ff+6TVpAtF3F/fBOfgN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+0PMMAAADdAAAADwAAAAAAAAAAAAAAAACYAgAAZHJzL2Rv&#10;d25yZXYueG1sUEsFBgAAAAAEAAQA9QAAAIgDAAAAAA==&#10;" path="m106680,l,28956e" filled="f" strokeweight=".12pt">
                  <v:stroke endcap="round"/>
                  <v:path arrowok="t" textboxrect="0,0,106680,28956"/>
                </v:shape>
                <v:shape id="Shape 2635" o:spid="_x0000_s1107" style="position:absolute;left:44353;top:579;width:1067;height:259;visibility:visible;mso-wrap-style:square;v-text-anchor:top" coordsize="106680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2sZscA&#10;AADdAAAADwAAAGRycy9kb3ducmV2LnhtbESPQWvCQBSE70L/w/IKvelGbaWkrlILDRU8qFV7fWRf&#10;s6HZtyG7MfHfu0LB4zAz3zDzZW8rcabGl44VjEcJCOLc6ZILBYfvz+ErCB+QNVaOScGFPCwXD4M5&#10;ptp1vKPzPhQiQtinqMCEUKdS+tyQRT9yNXH0fl1jMUTZFFI32EW4reQkSWbSYslxwWBNH4byv31r&#10;Fcw2qzbL1j9dbaaH1XTbno52kyn19Ni/v4EI1Id7+L/9pRVMXp7HcHsTn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trGbHAAAA3QAAAA8AAAAAAAAAAAAAAAAAmAIAAGRy&#10;cy9kb3ducmV2LnhtbFBLBQYAAAAABAAEAPUAAACMAwAAAAA=&#10;" path="m106680,l,25908e" filled="f" strokecolor="lime" strokeweight=".12pt">
                  <v:stroke endcap="round"/>
                  <v:path arrowok="t" textboxrect="0,0,106680,25908"/>
                </v:shape>
                <v:shape id="Shape 2636" o:spid="_x0000_s1108" style="position:absolute;left:43286;top:609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fuccA&#10;AADdAAAADwAAAGRycy9kb3ducmV2LnhtbESPT2vCQBTE74V+h+UVvNWNQVuJrlKKQrBe/IPo7Zl9&#10;Jmmzb8Puqum37xYKPQ4z8xtmOu9MI27kfG1ZwaCfgCAurK65VLDfLZ/HIHxA1thYJgXf5GE+e3yY&#10;YqbtnTd024ZSRAj7DBVUIbSZlL6oyKDv25Y4ehfrDIYoXSm1w3uEm0amSfIiDdYcFyps6b2i4mt7&#10;NQo4d68jtx5ez+vF4XN1wrzhj6NSvafubQIiUBf+w3/tXCtIR8MUft/EJyB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HH7nHAAAA3QAAAA8AAAAAAAAAAAAAAAAAmAIAAGRy&#10;cy9kb3ducmV2LnhtbFBLBQYAAAAABAAEAPUAAACMAwAAAAA=&#10;" path="m105156,l,38100e" filled="f" strokeweight=".12pt">
                  <v:stroke endcap="round"/>
                  <v:path arrowok="t" textboxrect="0,0,105156,38100"/>
                </v:shape>
                <v:shape id="Shape 2637" o:spid="_x0000_s1109" style="position:absolute;left:43301;top:838;width:1052;height:350;visibility:visible;mso-wrap-style:square;v-text-anchor:top" coordsize="105156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i/NMQA&#10;AADdAAAADwAAAGRycy9kb3ducmV2LnhtbESPQWvCQBSE74X+h+UVvNVNE1MkuooERKEXG+v9kX1m&#10;Q7NvQ3bV+O+7gtDjMDPfMMv1aDtxpcG3jhV8TBMQxLXTLTcKfo7b9zkIH5A1do5JwZ08rFevL0ss&#10;tLvxN12r0IgIYV+gAhNCX0jpa0MW/dT1xNE7u8FiiHJopB7wFuG2k2mSfEqLLccFgz2Vhurf6mIV&#10;VC6rc3nK8sPX3pTlbkyPm12q1ORt3CxABBrDf/jZ3msFaT7L4PEmPg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IvzTEAAAA3QAAAA8AAAAAAAAAAAAAAAAAmAIAAGRycy9k&#10;b3ducmV2LnhtbFBLBQYAAAAABAAEAPUAAACJAwAAAAA=&#10;" path="m105156,l,35052e" filled="f" strokecolor="lime" strokeweight=".12pt">
                  <v:stroke endcap="round"/>
                  <v:path arrowok="t" textboxrect="0,0,105156,35052"/>
                </v:shape>
                <v:shape id="Shape 2638" o:spid="_x0000_s1110" style="position:absolute;left:42280;top:990;width:1006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3CxcUA&#10;AADdAAAADwAAAGRycy9kb3ducmV2LnhtbESP3WoCMRSE7wt9h3CE3mnWn5ayGqUoQqEWdLu9P2yO&#10;m7Sbk2WT6vr2RhB6OczMN8xi1btGnKgL1rOC8SgDQVx5bblWUH5th68gQkTW2HgmBRcKsFo+Piww&#10;1/7MBzoVsRYJwiFHBSbGNpcyVIYchpFviZN39J3DmGRXS93hOcFdIydZ9iIdWk4LBltaG6p+iz+n&#10;wJb1nrOq3H1sGkPF98/082BZqadB/zYHEamP/+F7+10rmDzPZnB7k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PcLFxQAAAN0AAAAPAAAAAAAAAAAAAAAAAJgCAABkcnMv&#10;ZG93bnJldi54bWxQSwUGAAAAAAQABAD1AAAAigMAAAAA&#10;" path="m100584,l,45720e" filled="f" strokeweight=".12pt">
                  <v:stroke endcap="round"/>
                  <v:path arrowok="t" textboxrect="0,0,100584,45720"/>
                </v:shape>
                <v:shape id="Shape 2639" o:spid="_x0000_s1111" style="position:absolute;left:42296;top:1188;width:1005;height:442;visibility:visible;mso-wrap-style:square;v-text-anchor:top" coordsize="100584,44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6+NcUA&#10;AADdAAAADwAAAGRycy9kb3ducmV2LnhtbESPW2sCMRSE3wv9D+EIfatZpRZZjSLSWp8s6+X9sDlu&#10;Fjcn203cy79vCgUfh5n5hlmue1uJlhpfOlYwGScgiHOnSy4UnE+fr3MQPiBrrByTgoE8rFfPT0tM&#10;tes4o/YYChEh7FNUYEKoUyl9bsiiH7uaOHpX11gMUTaF1A12EW4rOU2Sd2mx5LhgsKatofx2vFsF&#10;2/1PtmtxdzkM2Uc3lF+HYL7vSr2M+s0CRKA+PML/7b1WMJ29zeD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vr41xQAAAN0AAAAPAAAAAAAAAAAAAAAAAJgCAABkcnMv&#10;ZG93bnJldi54bWxQSwUGAAAAAAQABAD1AAAAigMAAAAA&#10;" path="m100584,l,44196e" filled="f" strokecolor="lime" strokeweight=".12pt">
                  <v:stroke endcap="round"/>
                  <v:path arrowok="t" textboxrect="0,0,100584,44196"/>
                </v:shape>
                <v:shape id="Shape 2640" o:spid="_x0000_s1112" style="position:absolute;left:41320;top:1447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G3sQA&#10;AADdAAAADwAAAGRycy9kb3ducmV2LnhtbESP3YrCMBSE7wXfIZyFvdN0Zf3rNooIC+KN+PMAh+a0&#10;KduclCZqu09vBMHLYWa+YbJ1Z2txo9ZXjhV8jRMQxLnTFZcKLuff0QKED8gaa8ekoCcP69VwkGGq&#10;3Z2PdDuFUkQI+xQVmBCaVEqfG7Lox64hjl7hWoshyraUusV7hNtaTpJkJi1WHBcMNrQ1lP+drlbB&#10;ougj4bLcm/mh+e+P1bI3c63U50e3+QERqAvv8Ku90wom0+8ZPN/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mht7EAAAA3QAAAA8AAAAAAAAAAAAAAAAAmAIAAGRycy9k&#10;b3ducmV2LnhtbFBLBQYAAAAABAAEAPUAAACJAwAAAAA=&#10;" path="m96012,l,56388e" filled="f" strokeweight=".12pt">
                  <v:stroke endcap="round"/>
                  <v:path arrowok="t" textboxrect="0,0,96012,56388"/>
                </v:shape>
                <v:shape id="Shape 2641" o:spid="_x0000_s1113" style="position:absolute;left:41320;top:1630;width:976;height:518;visibility:visible;mso-wrap-style:square;v-text-anchor:top" coordsize="97536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pF3sMA&#10;AADdAAAADwAAAGRycy9kb3ducmV2LnhtbESPT4vCMBTE74LfITxhb5parEo1iiwoHtc/F2+P5tkW&#10;m5e2ydrut98IgsdhZn7DrLe9qcSTWldaVjCdRCCIM6tLzhVcL/vxEoTzyBory6TgjxxsN8PBGlNt&#10;Oz7R8+xzESDsUlRQeF+nUrqsIINuYmvi4N1ta9AH2eZSt9gFuKlkHEVzabDksFBgTd8FZY/zr1Fg&#10;rZGHW9J1P5gs5GweN6Y5Nkp9jfrdCoSn3n/C7/ZRK4iT2QJeb8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pF3sMAAADdAAAADwAAAAAAAAAAAAAAAACYAgAAZHJzL2Rv&#10;d25yZXYueG1sUEsFBgAAAAAEAAQA9QAAAIgDAAAAAA==&#10;" path="m97536,l,51816e" filled="f" strokecolor="lime" strokeweight=".12pt">
                  <v:stroke endcap="round"/>
                  <v:path arrowok="t" textboxrect="0,0,97536,51816"/>
                </v:shape>
                <v:shape id="Shape 2642" o:spid="_x0000_s1114" style="position:absolute;left:40406;top:2011;width:914;height:625;visibility:visible;mso-wrap-style:square;v-text-anchor:top" coordsize="91440,6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krkcMA&#10;AADdAAAADwAAAGRycy9kb3ducmV2LnhtbERPW2vCMBR+H/gfwhF8m6myDalGEVlxQ0G8gD4em2Nb&#10;bE5KErX79+Zh4OPHd5/MWlOLOzlfWVYw6CcgiHOrKy4UHPbZ+wiED8gaa8uk4I88zKadtwmm2j54&#10;S/ddKEQMYZ+igjKEJpXS5yUZ9H3bEEfuYp3BEKErpHb4iOGmlsMk+ZIGK44NJTa0KCm/7m5GATXB&#10;/a5P5832mC2z71Pml6PVWqlet52PQQRqw0v87/7RCoafH3FufBOfgJ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krkcMAAADdAAAADwAAAAAAAAAAAAAAAACYAgAAZHJzL2Rv&#10;d25yZXYueG1sUEsFBgAAAAAEAAQA9QAAAIgDAAAAAA==&#10;" path="m91440,l,62485e" filled="f" strokeweight=".12pt">
                  <v:stroke endcap="round"/>
                  <v:path arrowok="t" textboxrect="0,0,91440,62485"/>
                </v:shape>
                <v:shape id="Shape 2643" o:spid="_x0000_s1115" style="position:absolute;left:40391;top:2148;width:929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P3dsMA&#10;AADdAAAADwAAAGRycy9kb3ducmV2LnhtbESPQWvCQBSE70L/w/IK3symsZYaXUUKgseqJb0+s89s&#10;MPs2ZNcY/323IHgcZuYbZrkebCN66nztWMFbkoIgLp2uuVLwc9xOPkH4gKyxcUwK7uRhvXoZLTHX&#10;7sZ76g+hEhHCPkcFJoQ2l9KXhiz6xLXE0Tu7zmKIsquk7vAW4baRWZp+SIs1xwWDLX0ZKi+Hq1Xw&#10;21Ppd246NUU2fG9OhcXmUig1fh02CxCBhvAMP9o7rSCbvc/h/018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dP3dsMAAADdAAAADwAAAAAAAAAAAAAAAACYAgAAZHJzL2Rv&#10;d25yZXYueG1sUEsFBgAAAAAEAAQA9QAAAIgDAAAAAA==&#10;" path="m92964,l,59436e" filled="f" strokecolor="lime" strokeweight=".12pt">
                  <v:stroke endcap="round"/>
                  <v:path arrowok="t" textboxrect="0,0,92964,59436"/>
                </v:shape>
                <v:shape id="Shape 2644" o:spid="_x0000_s1116" style="position:absolute;left:39552;top:2636;width:854;height:716;visibility:visible;mso-wrap-style:square;v-text-anchor:top" coordsize="85344,71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9sTMQA&#10;AADdAAAADwAAAGRycy9kb3ducmV2LnhtbERP3WrCMBS+H/gO4QjeyJpO1yHVKGOjIEMZ7XyAY3PW&#10;ljUnpYltffvlYrDLj+9/d5hMKwbqXWNZwVMUgyAurW64UnD5yh43IJxH1thaJgV3cnDYzx52mGo7&#10;ck5D4SsRQtilqKD2vkuldGVNBl1kO+LAfdveoA+wr6TucQzhppWrOH6RBhsODTV29FZT+VPcjAIc&#10;ztfP9/Vp6Zanj+f8WCZFlnRKLebT6xaEp8n/i//cR61glSRhf3gTno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fbEzEAAAA3QAAAA8AAAAAAAAAAAAAAAAAmAIAAGRycy9k&#10;b3ducmV2LnhtbFBLBQYAAAAABAAEAPUAAACJAwAAAAA=&#10;" path="m85344,l,71627e" filled="f" strokeweight=".12pt">
                  <v:stroke endcap="round"/>
                  <v:path arrowok="t" textboxrect="0,0,85344,71627"/>
                </v:shape>
                <v:shape id="Shape 2645" o:spid="_x0000_s1117" style="position:absolute;left:39522;top:2743;width:869;height:686;visibility:visible;mso-wrap-style:square;v-text-anchor:top" coordsize="86868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vrcYA&#10;AADdAAAADwAAAGRycy9kb3ducmV2LnhtbESPQWvCQBSE74X+h+UVeil1Y0CR6CoqLbZHtYLeHtln&#10;Es2+Dbsbjf/eLQgeh5n5hpnMOlOLCzlfWVbQ7yUgiHOrKy4U/G2/P0cgfEDWWFsmBTfyMJu+vkww&#10;0/bKa7psQiEihH2GCsoQmkxKn5dk0PdsQxy9o3UGQ5SukNrhNcJNLdMkGUqDFceFEhtalpSfN61R&#10;sDulrVvRfvdR5e3v4rA6D+f7L6Xe37r5GESgLjzDj/aPVpAOBn34fxOf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XvrcYAAADdAAAADwAAAAAAAAAAAAAAAACYAgAAZHJz&#10;L2Rvd25yZXYueG1sUEsFBgAAAAAEAAQA9QAAAIsDAAAAAA==&#10;" path="m86868,l,68580e" filled="f" strokecolor="lime" strokeweight=".12pt">
                  <v:stroke endcap="round"/>
                  <v:path arrowok="t" textboxrect="0,0,86868,68580"/>
                </v:shape>
                <v:shape id="Shape 2646" o:spid="_x0000_s1118" style="position:absolute;left:38775;top:3352;width:777;height:778;visibility:visible;mso-wrap-style:square;v-text-anchor:top" coordsize="77724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UOIMMA&#10;AADdAAAADwAAAGRycy9kb3ducmV2LnhtbESPUWvCMBSF3wf+h3AHvgxNV1CkM0oRZLInrf0Bl+au&#10;KWtuYhO1+/fLQPDxcM75Dme9HW0vbjSEzrGC93kGgrhxuuNWQX3ez1YgQkTW2DsmBb8UYLuZvKyx&#10;0O7OJ7pVsRUJwqFABSZGX0gZGkMWw9x54uR9u8FiTHJopR7wnuC2l3mWLaXFjtOCQU87Q81PdbUK&#10;8OK/yrqS/ph79J9lfTXL5k2p6etYfoCINMZn+NE+aAX5YpHD/5v0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UOIMMAAADdAAAADwAAAAAAAAAAAAAAAACYAgAAZHJzL2Rv&#10;d25yZXYueG1sUEsFBgAAAAAEAAQA9QAAAIgDAAAAAA==&#10;" path="m77724,l,77724e" filled="f" strokeweight=".12pt">
                  <v:stroke endcap="round"/>
                  <v:path arrowok="t" textboxrect="0,0,77724,77724"/>
                </v:shape>
                <v:shape id="Shape 2647" o:spid="_x0000_s1119" style="position:absolute;left:38714;top:3429;width:808;height:746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Lw4ccA&#10;AADdAAAADwAAAGRycy9kb3ducmV2LnhtbESPT2vCQBTE74V+h+UVvBTdNKLW6CpSEXop+A+Lt0f2&#10;NRuafRuyq0m/vSsUPA4z8xtmvuxsJa7U+NKxgrdBAoI4d7rkQsHxsOm/g/ABWWPlmBT8kYfl4vlp&#10;jpl2Le/oug+FiBD2GSowIdSZlD43ZNEPXE0cvR/XWAxRNoXUDbYRbiuZJslYWiw5Lhis6cNQ/ru/&#10;WAXfZuh35/Hq9DWZvk7SdaW3RTtVqvfSrWYgAnXhEf5vf2oF6Wg0hPub+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C8OHHAAAA3QAAAA8AAAAAAAAAAAAAAAAAmAIAAGRy&#10;cy9kb3ducmV2LnhtbFBLBQYAAAAABAAEAPUAAACMAwAAAAA=&#10;" path="m80772,l,74676e" filled="f" strokecolor="lime" strokeweight=".12pt">
                  <v:stroke endcap="round"/>
                  <v:path arrowok="t" textboxrect="0,0,80772,74676"/>
                </v:shape>
                <v:shape id="Shape 2648" o:spid="_x0000_s1120" style="position:absolute;left:38059;top:4130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YcTMYA&#10;AADdAAAADwAAAGRycy9kb3ducmV2LnhtbESPQWvCQBSE74L/YXmCN7NRTCnRVVQQCoK0tj14e2Rf&#10;s6nZtyG7NfHfdwXB4zAz3zDLdW9rcaXWV44VTJMUBHHhdMWlgq/P/eQVhA/IGmvHpOBGHtar4WCJ&#10;uXYdf9D1FEoRIexzVGBCaHIpfWHIok9cQxy9H9daDFG2pdQtdhFuazlL0xdpseK4YLChnaHicvqz&#10;CrLj5eyx2h7n37vf27QzmwOHd6XGo36zABGoD8/wo/2mFcyybA73N/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YcTMYAAADdAAAADwAAAAAAAAAAAAAAAACYAgAAZHJz&#10;L2Rvd25yZXYueG1sUEsFBgAAAAAEAAQA9QAAAIsDAAAAAA==&#10;" path="m71628,l,85344e" filled="f" strokeweight=".12pt">
                  <v:stroke endcap="round"/>
                  <v:path arrowok="t" textboxrect="0,0,71628,85344"/>
                </v:shape>
                <v:shape id="Shape 2649" o:spid="_x0000_s1121" style="position:absolute;left:37983;top:4175;width:731;height:823;visibility:visible;mso-wrap-style:square;v-text-anchor:top" coordsize="73152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Y/X8QA&#10;AADdAAAADwAAAGRycy9kb3ducmV2LnhtbESPQWsCMRSE70L/Q3gFb5qtdKWsRimF0nrSbkvB22Pz&#10;mmzdvCxJquu/N0LB4zAz3zDL9eA6caQQW88KHqYFCOLG65aNgq/P18kTiJiQNXaeScGZIqxXd6Ml&#10;Vtqf+IOOdTIiQzhWqMCm1FdSxsaSwzj1PXH2fnxwmLIMRuqApwx3nZwVxVw6bDkvWOzpxVJzqP+c&#10;gj0afOTwe9iev2s/t7sNmbdeqfH98LwAkWhIt/B/+10rmJVlCdc3+QnI1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mP1/EAAAA3QAAAA8AAAAAAAAAAAAAAAAAmAIAAGRycy9k&#10;b3ducmV2LnhtbFBLBQYAAAAABAAEAPUAAACJAwAAAAA=&#10;" path="m73152,l,82296e" filled="f" strokecolor="lime" strokeweight=".12pt">
                  <v:stroke endcap="round"/>
                  <v:path arrowok="t" textboxrect="0,0,73152,82296"/>
                </v:shape>
                <v:shape id="Shape 2650" o:spid="_x0000_s1122" style="position:absolute;left:37419;top:4983;width:640;height:884;visibility:visible;mso-wrap-style:square;v-text-anchor:top" coordsize="64008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fguMYA&#10;AADeAAAADwAAAGRycy9kb3ducmV2LnhtbERPz2vCMBS+D/wfwhN2GTO1A53VKEMZ04MT68AdH82z&#10;LWteapJp/e+Xg7Djx/d7tuhMIy7kfG1ZwXCQgCAurK65VPB1eH9+BeEDssbGMim4kYfFvPcww0zb&#10;K+/pkodSxBD2GSqoQmgzKX1RkUE/sC1x5E7WGQwRulJqh9cYbhqZJslIGqw5NlTY0rKi4if/NQpW&#10;+83x++nYTZKz3Tb5x3g3cp87pR773dsURKAu/Ivv7rVWkI5f0rg33olX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fguMYAAADeAAAADwAAAAAAAAAAAAAAAACYAgAAZHJz&#10;L2Rvd25yZXYueG1sUEsFBgAAAAAEAAQA9QAAAIsDAAAAAA==&#10;" path="m64008,l,88392e" filled="f" strokeweight=".12pt">
                  <v:stroke endcap="round"/>
                  <v:path arrowok="t" textboxrect="0,0,64008,88392"/>
                </v:shape>
                <v:shape id="Shape 2651" o:spid="_x0000_s1123" style="position:absolute;left:37312;top:4998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S1PMYA&#10;AADeAAAADwAAAGRycy9kb3ducmV2LnhtbESP0WoCMRRE34X+Q7iFvkjNdhVrt0YpBcEXEaMfcNnc&#10;brbd3Gw3Ude/N4Lg4zAzZ5j5sneNOFEXas8K3kYZCOLSm5orBYf96nUGIkRkg41nUnChAMvF02CO&#10;hfFn3tFJx0okCIcCFdgY20LKUFpyGEa+JU7ej+8cxiS7SpoOzwnuGpln2VQ6rDktWGzp21L5p49O&#10;QTjqfzvbTsZ6aMzvbiO90YeJUi/P/dcniEh9fITv7bVRkL+P8w+43UlX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S1PMYAAADeAAAADwAAAAAAAAAAAAAAAACYAgAAZHJz&#10;L2Rvd25yZXYueG1sUEsFBgAAAAAEAAQA9QAAAIsDAAAAAA==&#10;" path="m67056,l,86868e" filled="f" strokecolor="lime" strokeweight=".12pt">
                  <v:stroke endcap="round"/>
                  <v:path arrowok="t" textboxrect="0,0,67056,86868"/>
                </v:shape>
                <v:shape id="Shape 2652" o:spid="_x0000_s1124" style="position:absolute;left:36855;top:5867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kOGsYA&#10;AADeAAAADwAAAGRycy9kb3ducmV2LnhtbESPy27CMBBF95X6D9ZU6q44AVSqEIOAFokl0KrtchRP&#10;HiQeh9gN4e/xohLLq/vSSZeDaURPnassK4hHEQjizOqKCwVfn9uXNxDOI2tsLJOCKzlYLh4fUky0&#10;vfCB+qMvRBhhl6CC0vs2kdJlJRl0I9sSBy+3nUEfZFdI3eEljJtGjqPoVRqsODyU2NKmpKw+/hkF&#10;07j/2PXn7zb/We9lPTO/p/e9Ver5aVjNQXga/D38395pBePZZBIAAk5A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kOGsYAAADeAAAADwAAAAAAAAAAAAAAAACYAgAAZHJz&#10;L2Rvd25yZXYueG1sUEsFBgAAAAAEAAQA9QAAAIsDAAAAAA==&#10;" path="m56388,l,96012e" filled="f" strokeweight=".12pt">
                  <v:stroke endcap="round"/>
                  <v:path arrowok="t" textboxrect="0,0,56388,96012"/>
                </v:shape>
                <v:shape id="Shape 2653" o:spid="_x0000_s1125" style="position:absolute;left:36733;top:5867;width:579;height:945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AsZsQA&#10;AADeAAAADwAAAGRycy9kb3ducmV2LnhtbESPQYvCMBSE7wv+h/AEb2uqgluqUURY6EVwXfH8bJ5t&#10;tXmpSVbrvzcLgsdhZr5h5svONOJGzteWFYyGCQjiwuqaSwX73+/PFIQPyBoby6TgQR6Wi97HHDNt&#10;7/xDt10oRYSwz1BBFUKbSemLigz6oW2Jo3eyzmCI0pVSO7xHuGnkOEmm0mDNcaHCltYVFZfdn1GQ&#10;5NMyPdrrNT+ntD1sLu7wKJxSg363moEI1IV3+NXOtYLx12Qygv878Qr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ALGbEAAAA3gAAAA8AAAAAAAAAAAAAAAAAmAIAAGRycy9k&#10;b3ducmV2LnhtbFBLBQYAAAAABAAEAPUAAACJAwAAAAA=&#10;" path="m57912,l,94488e" filled="f" strokecolor="lime" strokeweight=".12pt">
                  <v:stroke endcap="round"/>
                  <v:path arrowok="t" textboxrect="0,0,57912,94488"/>
                </v:shape>
                <v:shape id="Shape 2654" o:spid="_x0000_s1126" style="position:absolute;left:36382;top:6827;width:473;height:1006;visibility:visible;mso-wrap-style:square;v-text-anchor:top" coordsize="47244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01gcQA&#10;AADeAAAADwAAAGRycy9kb3ducmV2LnhtbESPT4vCMBTE78J+h/AWvGlqxT90jSIFwZNsVTw/mrdt&#10;sXmpTbT1228EweMwM79hVpve1OJBrassK5iMIxDEudUVFwrOp91oCcJ5ZI21ZVLwJAeb9ddghYm2&#10;HWf0OPpCBAi7BBWU3jeJlC4vyaAb24Y4eH+2NeiDbAupW+wC3NQyjqK5NFhxWCixobSk/Hq8GwUz&#10;/r3Yq0sPXXY7p1kzm+h4WSs1/O63PyA89f4Tfrf3WkG8mE5jeN0JV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tNYHEAAAA3gAAAA8AAAAAAAAAAAAAAAAAmAIAAGRycy9k&#10;b3ducmV2LnhtbFBLBQYAAAAABAAEAPUAAACJAwAAAAA=&#10;" path="m47244,l,100585e" filled="f" strokeweight=".12pt">
                  <v:stroke endcap="round"/>
                  <v:path arrowok="t" textboxrect="0,0,47244,100585"/>
                </v:shape>
                <v:shape id="Shape 2655" o:spid="_x0000_s1127" style="position:absolute;left:36230;top:6812;width:503;height:975;visibility:visible;mso-wrap-style:square;v-text-anchor:top" coordsize="50292,97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cIjsgA&#10;AADeAAAADwAAAGRycy9kb3ducmV2LnhtbESPQWvCQBSE74X+h+UVeqsbDbYaXUWE1nroQetBb8/d&#10;ZxLMvg3ZbRL/fVco9DjMzDfMfNnbSrTU+NKxguEgAUGsnSk5V3D4fn+ZgPAB2WDlmBTcyMNy8fgw&#10;x8y4jnfU7kMuIoR9hgqKEOpMSq8LsugHriaO3sU1FkOUTS5Ng12E20qOkuRVWiw5LhRY07ogfd3/&#10;WAX6Nv3oxud2e5roQ/V1PfIRdxulnp/61QxEoD78h//an0bB6C1NU7jfiVd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hwiOyAAAAN4AAAAPAAAAAAAAAAAAAAAAAJgCAABk&#10;cnMvZG93bnJldi54bWxQSwUGAAAAAAQABAD1AAAAjQMAAAAA&#10;" path="m50292,l,97537e" filled="f" strokecolor="lime" strokeweight=".12pt">
                  <v:stroke endcap="round"/>
                  <v:path arrowok="t" textboxrect="0,0,50292,97537"/>
                </v:shape>
                <v:shape id="Shape 2656" o:spid="_x0000_s1128" style="position:absolute;left:36001;top:7833;width:381;height:1036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vlq8cA&#10;AADeAAAADwAAAGRycy9kb3ducmV2LnhtbESPQWsCMRSE70L/Q3gFL0vNVqWW1ShFET0J2l56e2ye&#10;u6ubl3UTNfbXm4LgcZiZb5jJLJhaXKh1lWUF770UBHFudcWFgp/v5dsnCOeRNdaWScGNHMymL50J&#10;ZtpeeUuXnS9EhLDLUEHpfZNJ6fKSDLqebYijt7etQR9lW0jd4jXCTS37afohDVYcF0psaF5Sftyd&#10;jQK7yU9/SXIKo5DMzapeH7bV70Kp7mv4GoPwFPwz/GivtYL+aDAYwv+deAXk9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75avHAAAA3gAAAA8AAAAAAAAAAAAAAAAAmAIAAGRy&#10;cy9kb3ducmV2LnhtbFBLBQYAAAAABAAEAPUAAACMAwAAAAA=&#10;" path="m38100,l,103632e" filled="f" strokeweight=".12pt">
                  <v:stroke endcap="round"/>
                  <v:path arrowok="t" textboxrect="0,0,38100,103632"/>
                </v:shape>
                <v:shape id="Shape 2657" o:spid="_x0000_s1129" style="position:absolute;left:35819;top:7787;width:411;height:1036;visibility:visible;mso-wrap-style:square;v-text-anchor:top" coordsize="4114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suoccA&#10;AADeAAAADwAAAGRycy9kb3ducmV2LnhtbESP3WoCMRSE74W+QzhC7zSrYpWtUdpCoRQR6m97d9ic&#10;7i7dnIQkXde3N0Khl8PMfMMsVp1pREs+1JYVjIYZCOLC6ppLBfvd62AOIkRkjY1lUnChAKvlXW+B&#10;ubZn/qB2G0uRIBxyVFDF6HIpQ1GRwTC0jjh539YbjEn6UmqP5wQ3jRxn2YM0WHNaqNDRS0XFz/bX&#10;KJi7eOHWTzfro/sqsXk/PR8+Wan7fvf0CCJSF//Df+03rWA8m0ymcLuTr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7LqHHAAAA3gAAAA8AAAAAAAAAAAAAAAAAmAIAAGRy&#10;cy9kb3ducmV2LnhtbFBLBQYAAAAABAAEAPUAAACMAwAAAAA=&#10;" path="m41148,l,103632e" filled="f" strokecolor="lime" strokeweight=".12pt">
                  <v:stroke endcap="round"/>
                  <v:path arrowok="t" textboxrect="0,0,41148,103632"/>
                </v:shape>
                <v:shape id="Shape 2658" o:spid="_x0000_s1130" style="position:absolute;left:35712;top:8869;width:289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/JvccA&#10;AADeAAAADwAAAGRycy9kb3ducmV2LnhtbESP0WrCQBRE3wv+w3IF3+qmBmybZhURRK2+1PQDLtmb&#10;bNrs3ZBdNfn7bqHQx2FmzjD5erCtuFHvG8cKnuYJCOLS6YZrBZ/F7vEFhA/IGlvHpGAkD+vV5CHH&#10;TLs7f9DtEmoRIewzVGBC6DIpfWnIop+7jjh6lesthij7Wuoe7xFuW7lIkqW02HBcMNjR1lD5fbla&#10;BYU77bvztjh9vRfX5DU147HCUanZdNi8gQg0hP/wX/ugFSye03QJv3fiFZ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/yb3HAAAA3gAAAA8AAAAAAAAAAAAAAAAAmAIAAGRy&#10;cy9kb3ducmV2LnhtbFBLBQYAAAAABAAEAPUAAACMAwAAAAA=&#10;" path="m28956,l,108204e" filled="f" strokeweight=".12pt">
                  <v:stroke endcap="round"/>
                  <v:path arrowok="t" textboxrect="0,0,28956,108204"/>
                </v:shape>
                <v:shape id="Shape 2659" o:spid="_x0000_s1131" style="position:absolute;left:35514;top:8823;width:305;height:1052;visibility:visible;mso-wrap-style:square;v-text-anchor:top" coordsize="3048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5AZ8cA&#10;AADeAAAADwAAAGRycy9kb3ducmV2LnhtbESPQWsCMRSE7wX/Q3hCbzWrQpWtUcRSLVJEbQ89PjfP&#10;zeLmZd2k7vrvjVDwOMzMN8xk1tpSXKj2hWMF/V4CgjhzuuBcwc/3x8sYhA/IGkvHpOBKHmbTztME&#10;U+0a3tFlH3IRIexTVGBCqFIpfWbIou+5ijh6R1dbDFHWudQ1NhFuSzlIkldpseC4YLCihaHstP+z&#10;Cg6tNf3TWjfL1fk923zlW7f63Sr13G3nbyACteER/m9/agWD0XA4gvudeAXk9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OQGfHAAAA3gAAAA8AAAAAAAAAAAAAAAAAmAIAAGRy&#10;cy9kb3ducmV2LnhtbFBLBQYAAAAABAAEAPUAAACMAwAAAAA=&#10;" path="m30480,l,105156e" filled="f" strokecolor="lime" strokeweight=".12pt">
                  <v:stroke endcap="round"/>
                  <v:path arrowok="t" textboxrect="0,0,30480,105156"/>
                </v:shape>
                <v:shape id="Shape 2660" o:spid="_x0000_s1132" style="position:absolute;left:35514;top:9951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qTBcIA&#10;AADeAAAADwAAAGRycy9kb3ducmV2LnhtbERPW2vCMBR+F/wP4Qz2pulUvFSjyIawx3kp+Hhojmmx&#10;OSlJ1nb/fnkY7PHju+8Og21ERz7UjhW8TTMQxKXTNRsFt+tpsgYRIrLGxjEp+KEAh/14tMNcu57P&#10;1F2iESmEQ44KqhjbXMpQVmQxTF1LnLiH8xZjgt5I7bFP4baRsyxbSos1p4YKW3qvqHxevq2CLiv6&#10;evHwH6dCFgsTNuZ+119Kvb4Mxy2ISEP8F/+5P7WC2Wo+T3vTnXQF5P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mpMFwgAAAN4AAAAPAAAAAAAAAAAAAAAAAJgCAABkcnMvZG93&#10;bnJldi54bWxQSwUGAAAAAAQABAD1AAAAhwMAAAAA&#10;" path="m19812,l,108204e" filled="f" strokeweight=".12pt">
                  <v:stroke endcap="round"/>
                  <v:path arrowok="t" textboxrect="0,0,19812,108204"/>
                </v:shape>
                <v:shape id="Shape 2661" o:spid="_x0000_s1133" style="position:absolute;left:35285;top:9875;width:229;height:1082;visibility:visible;mso-wrap-style:square;v-text-anchor:top" coordsize="22860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/UsgA&#10;AADeAAAADwAAAGRycy9kb3ducmV2LnhtbESP3WoCMRSE7wu+QziCdzWrYqtbo2ixIIgt9ef+dHPc&#10;Xbs5WZK4bt/eFAq9HGbmG2a2aE0lGnK+tKxg0E9AEGdWl5wrOB7eHicgfEDWWFkmBT/kYTHvPMww&#10;1fbGn9TsQy4ihH2KCooQ6lRKnxVk0PdtTRy9s3UGQ5Qul9rhLcJNJYdJ8iQNlhwXCqzptaDse381&#10;Ct6Pq61bffnLbrMdryUvPwbjU6NUr9suX0AEasN/+K+90QqGz6PRFH7vxCsg5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Agz9SyAAAAN4AAAAPAAAAAAAAAAAAAAAAAJgCAABk&#10;cnMvZG93bnJldi54bWxQSwUGAAAAAAQABAD1AAAAjQMAAAAA&#10;" path="m22860,l,108204e" filled="f" strokecolor="lime" strokeweight=".12pt">
                  <v:stroke endcap="round"/>
                  <v:path arrowok="t" textboxrect="0,0,22860,108204"/>
                </v:shape>
                <v:shape id="Shape 2662" o:spid="_x0000_s1134" style="position:absolute;left:35407;top:11033;width:107;height:1037;visibility:visible;mso-wrap-style:square;v-text-anchor:top" coordsize="1066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77KMUA&#10;AADeAAAADwAAAGRycy9kb3ducmV2LnhtbESPTWsCMRCG74X+hzAFL0Wz2tbK1igiFHoStC30OCTT&#10;3dXNZElGXfvrzaHg8eX94pkve9+qE8XUBDYwHhWgiG1wDVcGvj7fhzNQSZAdtoHJwIUSLBf3d3Ms&#10;XTjzlk47qVQe4VSigVqkK7VOtiaPaRQ64uz9huhRsoyVdhHPedy3elIUU+2x4fxQY0frmuxhd/QG&#10;ZtaH/bfb2o3+k5d4aSt5/FkZM3joV2+ghHq5hf/bH87A5PXpOQNknIwCe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7vsoxQAAAN4AAAAPAAAAAAAAAAAAAAAAAJgCAABkcnMv&#10;ZG93bnJldi54bWxQSwUGAAAAAAQABAD1AAAAigMAAAAA&#10;" path="m10668,l,103632e" filled="f" strokeweight=".12pt">
                  <v:stroke endcap="round"/>
                  <v:path arrowok="t" textboxrect="0,0,10668,103632"/>
                </v:shape>
                <v:shape id="Shape 2663" o:spid="_x0000_s1135" style="position:absolute;left:35179;top:10957;width:106;height:1006;visibility:visible;mso-wrap-style:square;v-text-anchor:top" coordsize="10668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8vp8YA&#10;AADeAAAADwAAAGRycy9kb3ducmV2LnhtbESPT2vCQBTE7wW/w/IEb7oxLWmJriKCrSgetPX+yL78&#10;0ezbkF01fntXEHocZuY3zHTemVpcqXWVZQXjUQSCOLO64kLB3+9q+AXCeWSNtWVScCcH81nvbYqp&#10;tjfe0/XgCxEg7FJUUHrfpFK6rCSDbmQb4uDltjXog2wLqVu8BbipZRxFiTRYcVgosaFlSdn5cDEK&#10;vmVRb9bbXZ7Ln/P92CQYnZaJUoN+t5iA8NT5//CrvdYK4s/3jxied8IV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8vp8YAAADeAAAADwAAAAAAAAAAAAAAAACYAgAAZHJz&#10;L2Rvd25yZXYueG1sUEsFBgAAAAAEAAQA9QAAAIsDAAAAAA==&#10;" path="m10668,l,100584e" filled="f" strokecolor="lime" strokeweight=".12pt">
                  <v:stroke endcap="round"/>
                  <v:path arrowok="t" textboxrect="0,0,10668,100584"/>
                </v:shape>
                <v:shape id="Shape 2664" o:spid="_x0000_s1136" style="position:absolute;left:35407;top:12070;width:107;height:1005;visibility:visible;mso-wrap-style:square;v-text-anchor:top" coordsize="10668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co18gA&#10;AADeAAAADwAAAGRycy9kb3ducmV2LnhtbESPW2vCQBSE34X+h+UUfNONF2pIXUW8ViyF2vShb4fs&#10;MQlmz4bsqum/dwtCH4eZ+YaZzltTiSs1rrSsYNCPQBBnVpecK0i/Nr0YhPPIGivLpOCXHMxnT50p&#10;Jtre+JOuR5+LAGGXoILC+zqR0mUFGXR9WxMH72Qbgz7IJpe6wVuAm0oOo+hFGiw5LBRY07Kg7Hy8&#10;GAW79f79G+N9OnE2PcSbbb368D9KdZ/bxSsIT63/Dz/ab1rBcDIaj+HvTrgCcnY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JyjXyAAAAN4AAAAPAAAAAAAAAAAAAAAAAJgCAABk&#10;cnMvZG93bnJldi54bWxQSwUGAAAAAAQABAD1AAAAjQMAAAAA&#10;" path="m,l10668,100584e" filled="f" strokeweight=".12pt">
                  <v:stroke endcap="round"/>
                  <v:path arrowok="t" textboxrect="0,0,10668,100584"/>
                </v:shape>
                <v:shape id="Shape 2665" o:spid="_x0000_s1137" style="position:absolute;left:35179;top:11963;width:91;height:1021;visibility:visible;mso-wrap-style:square;v-text-anchor:top" coordsize="9144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vrk8UA&#10;AADeAAAADwAAAGRycy9kb3ducmV2LnhtbESPQWvCQBSE7wX/w/IEb7qpSrTRVWxR6MGDpqXnR/aZ&#10;Dc2+jdlV4793C0KPw8x8wyzXna3FlVpfOVbwOkpAEBdOV1wq+P7aDecgfEDWWDsmBXfysF71XpaY&#10;aXfjI13zUIoIYZ+hAhNCk0npC0MW/cg1xNE7udZiiLItpW7xFuG2luMkSaXFiuOCwYY+DBW/+cUq&#10;2O4OWN/n7wm+hb2bmf2Z859UqUG/2yxABOrCf/jZ/tQKxrPJNIW/O/EK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W+uTxQAAAN4AAAAPAAAAAAAAAAAAAAAAAJgCAABkcnMv&#10;ZG93bnJldi54bWxQSwUGAAAAAAQABAD1AAAAigMAAAAA&#10;" path="m,l9144,102109e" filled="f" strokecolor="lime" strokeweight=".12pt">
                  <v:stroke endcap="round"/>
                  <v:path arrowok="t" textboxrect="0,0,9144,102109"/>
                </v:shape>
                <v:shape id="Shape 2666" o:spid="_x0000_s1138" style="position:absolute;left:35514;top:13075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YlEMQA&#10;AADeAAAADwAAAGRycy9kb3ducmV2LnhtbERPy2rCQBTdF/yH4Qru6kRrVaKjiFQRBcEHri+ZaxLN&#10;3AmZMUn79Z1FocvDec+XrSlETZXLLSsY9CMQxInVOacKrpfN+xSE88gaC8uk4JscLBedtznG2jZ8&#10;ovrsUxFC2MWoIPO+jKV0SUYGXd+WxIG728qgD7BKpa6wCeGmkMMoGkuDOYeGDEtaZ5Q8zy+jYP04&#10;7Kzbf5pbfdn/nKKv17ZJjkr1uu1qBsJT6//Ff+6dVjCcfIzC3nAnXA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WJRDEAAAA3gAAAA8AAAAAAAAAAAAAAAAAmAIAAGRycy9k&#10;b3ducmV2LnhtbFBLBQYAAAAABAAEAPUAAACJAwAAAAA=&#10;" path="m,l19812,109728e" filled="f" strokeweight=".12pt">
                  <v:stroke endcap="round"/>
                  <v:path arrowok="t" textboxrect="0,0,19812,109728"/>
                </v:shape>
                <v:shape id="Shape 2667" o:spid="_x0000_s1139" style="position:absolute;left:35270;top:12984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Mz4cYA&#10;AADeAAAADwAAAGRycy9kb3ducmV2LnhtbESPy2oCMRSG94LvEI7gRjSjUpXRKKUgSAutV9weJ8eZ&#10;0eRkmKQ6fftmUejy57/xLVaNNeJBtS8dKxgOEhDEmdMl5wqOh3V/BsIHZI3GMSn4IQ+rZbu1wFS7&#10;J+/osQ+5iCPsU1RQhFClUvqsIIt+4Cri6F1dbTFEWedS1/iM49bIUZJMpMWS40OBFb0VlN3331ZB&#10;PlmfDh/j4eX89W5PvVtp5OfWKNXtNK9zEIGa8B/+a2+0gtF0/BIBIk5E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yMz4cYAAADeAAAADwAAAAAAAAAAAAAAAACYAgAAZHJz&#10;L2Rvd25yZXYueG1sUEsFBgAAAAAEAAQA9QAAAIsDAAAAAA==&#10;" path="m,l19812,108204e" filled="f" strokecolor="lime" strokeweight=".12pt">
                  <v:stroke endcap="round"/>
                  <v:path arrowok="t" textboxrect="0,0,19812,108204"/>
                </v:shape>
                <v:shape id="Shape 2668" o:spid="_x0000_s1140" style="position:absolute;left:35712;top:14173;width:289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J6pscA&#10;AADeAAAADwAAAGRycy9kb3ducmV2LnhtbESP3WoCMRSE7wt9h3AK3tXsKlbZGqUIglC0+IPXp5vj&#10;7mJyst2ka/r2jVDo5TAz3zDzZbRG9NT5xrGCfJiBIC6dbrhScDqun2cgfEDWaByTgh/ysFw8Psyx&#10;0O7Ge+oPoRIJwr5ABXUIbSGlL2uy6IeuJU7exXUWQ5JdJXWHtwS3Ro6y7EVabDgt1NjSqqbyevi2&#10;CtYnrLbnY4zNeGXMx/nrM+9370oNnuLbK4hAMfyH/9obrWA0HU9yuN9JV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yeqbHAAAA3gAAAA8AAAAAAAAAAAAAAAAAmAIAAGRy&#10;cy9kb3ducmV2LnhtbFBLBQYAAAAABAAEAPUAAACMAwAAAAA=&#10;" path="m,l28956,106680e" filled="f" strokeweight=".12pt">
                  <v:stroke endcap="round"/>
                  <v:path arrowok="t" textboxrect="0,0,28956,106680"/>
                </v:shape>
                <v:shape id="Shape 2669" o:spid="_x0000_s1141" style="position:absolute;left:35468;top:14066;width:290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rlE8kA&#10;AADeAAAADwAAAGRycy9kb3ducmV2LnhtbESPQWvCQBSE7wX/w/IEL6Ib09ZKdBWJSGupB62H9vbM&#10;PpNg9m3IbjX++25B6HGYmW+Y2aI1lbhQ40rLCkbDCARxZnXJuYLD53owAeE8ssbKMim4kYPFvPMw&#10;w0TbK+/osve5CBB2CSoovK8TKV1WkEE3tDVx8E62MeiDbHKpG7wGuKlkHEVjabDksFBgTWlB2Xn/&#10;YxQcR2n0vUmXH+9beVv1j5snevVfSvW67XIKwlPr/8P39ptWEL88PsfwdydcATn/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ZrlE8kAAADeAAAADwAAAAAAAAAAAAAAAACYAgAA&#10;ZHJzL2Rvd25yZXYueG1sUEsFBgAAAAAEAAQA9QAAAI4DAAAAAA==&#10;" path="m,l28956,106680e" filled="f" strokecolor="lime" strokeweight=".12pt">
                  <v:stroke endcap="round"/>
                  <v:path arrowok="t" textboxrect="0,0,28956,106680"/>
                </v:shape>
                <v:shape id="Shape 2670" o:spid="_x0000_s1142" style="position:absolute;left:36001;top:15240;width:381;height:1051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Fin8kA&#10;AADeAAAADwAAAGRycy9kb3ducmV2LnhtbESPQUsDMRSE74L/ITzBW5tti7VsmxYRFPFQbG0LvT2S&#10;193V5GXdxO1uf70RBI/DzHzDLFads6KlJlSeFYyGGQhi7U3FhYLd+9NgBiJEZIPWMynoKcBqeX21&#10;wNz4M2+o3cZCJAiHHBWUMda5lEGX5DAMfU2cvJNvHMYkm0KaBs8J7qwcZ9lUOqw4LZRY02NJ+nP7&#10;7RQcLl9ufXp7/Rg9670+tpveWt0rdXvTPcxBROrif/iv/WIUjO8ndxP4vZOugFz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2bFin8kAAADeAAAADwAAAAAAAAAAAAAAAACYAgAA&#10;ZHJzL2Rvd25yZXYueG1sUEsFBgAAAAAEAAQA9QAAAI4DAAAAAA==&#10;" path="m,l38100,105156e" filled="f" strokeweight=".12pt">
                  <v:stroke endcap="round"/>
                  <v:path arrowok="t" textboxrect="0,0,38100,105156"/>
                </v:shape>
                <v:shape id="Shape 2671" o:spid="_x0000_s1143" style="position:absolute;left:35758;top:15133;width:396;height:1021;visibility:visible;mso-wrap-style:square;v-text-anchor:top" coordsize="39624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lyGMcA&#10;AADeAAAADwAAAGRycy9kb3ducmV2LnhtbESPT2sCMRTE70K/Q3iFXqRm659Wt0ZplYKepNvi+bF5&#10;3SxuXpYkuuu3bwoFj8PM/IZZrnvbiAv5UDtW8DTKQBCXTtdcKfj++nicgwgRWWPjmBRcKcB6dTdY&#10;Yq5dx590KWIlEoRDjgpMjG0uZSgNWQwj1xIn78d5izFJX0ntsUtw28hxlj1LizWnBYMtbQyVp+Js&#10;FViz7Y77YXCHfljM308+nmm2UOrhvn97BRGpj7fwf3unFYxfJrMp/N1JV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ZchjHAAAA3gAAAA8AAAAAAAAAAAAAAAAAmAIAAGRy&#10;cy9kb3ducmV2LnhtbFBLBQYAAAAABAAEAPUAAACMAwAAAAA=&#10;" path="m,l39624,102108e" filled="f" strokecolor="lime" strokeweight=".12pt">
                  <v:stroke endcap="round"/>
                  <v:path arrowok="t" textboxrect="0,0,39624,102108"/>
                </v:shape>
                <v:shape id="Shape 2672" o:spid="_x0000_s1144" style="position:absolute;left:36382;top:16291;width:473;height:991;visibility:visible;mso-wrap-style:square;v-text-anchor:top" coordsize="472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wIh8cA&#10;AADeAAAADwAAAGRycy9kb3ducmV2LnhtbESPT0vDQBDF7wW/wzKCNzuxkiqx21KEYnsopVFBb0N2&#10;TILZ2ZBdm+TbdwtCj4/358dbrAbbqBN3vnai4WGagGIpnKml1PDxvrl/BuUDiaHGCWsY2cNqeTNZ&#10;UGZcL0c+5aFUcUR8RhqqENoM0RcVW/JT17JE78d1lkKUXYmmoz6O2wZnSTJHS7VEQkUtv1Zc/OZ/&#10;NnLH9dt+PGDefqb4Fbb4vXH9Tuu722H9AirwEK7h//bWaJg9PaYpXO7EK4DL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sCIfHAAAA3gAAAA8AAAAAAAAAAAAAAAAAmAIAAGRy&#10;cy9kb3ducmV2LnhtbFBLBQYAAAAABAAEAPUAAACMAwAAAAA=&#10;" path="m,l47244,99060e" filled="f" strokeweight=".12pt">
                  <v:stroke endcap="round"/>
                  <v:path arrowok="t" textboxrect="0,0,47244,99060"/>
                </v:shape>
                <v:shape id="Shape 2673" o:spid="_x0000_s1145" style="position:absolute;left:36154;top:16154;width:503;height:991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00HsIA&#10;AADeAAAADwAAAGRycy9kb3ducmV2LnhtbESPQYvCMBSE74L/ITzBm6ZWtko1ii4seNNV8fxonmmx&#10;eSlN1PrvzYKwx2FmvmGW687W4kGtrxwrmIwTEMSF0xUbBefTz2gOwgdkjbVjUvAiD+tVv7fEXLsn&#10;/9LjGIyIEPY5KihDaHIpfVGSRT92DXH0rq61GKJsjdQtPiPc1jJNkkxarDgulNjQd0nF7Xi3Cvi1&#10;TS+7vW5uJuXKyJO52+yg1HDQbRYgAnXhP/xp77SCdDb9yuDvTrwC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fTQewgAAAN4AAAAPAAAAAAAAAAAAAAAAAJgCAABkcnMvZG93&#10;bnJldi54bWxQSwUGAAAAAAQABAD1AAAAhwMAAAAA&#10;" path="m,l50292,99060e" filled="f" strokecolor="lime" strokeweight=".12pt">
                  <v:stroke endcap="round"/>
                  <v:path arrowok="t" textboxrect="0,0,50292,99060"/>
                </v:shape>
                <v:shape id="Shape 2674" o:spid="_x0000_s1146" style="position:absolute;left:36855;top:17282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ZqjccA&#10;AADeAAAADwAAAGRycy9kb3ducmV2LnhtbESPQWvCQBSE74X+h+UJvdWNkaqkriEUCl0oiLZge3vN&#10;PpNg9m3IbjX+e1cQPA4z8w2zzAfbiiP1vnGsYDJOQBCXzjRcKfj+en9egPAB2WDrmBScyUO+enxY&#10;YmbciTd03IZKRAj7DBXUIXSZlL6syaIfu444envXWwxR9pU0PZ4i3LYyTZKZtNhwXKixo7eaysP2&#10;3yow00+nf9K/itaF1r/nnU7SUiv1NBqKVxCBhnAP39ofRkE6n77M4XonXgG5u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Wao3HAAAA3gAAAA8AAAAAAAAAAAAAAAAAmAIAAGRy&#10;cy9kb3ducmV2LnhtbFBLBQYAAAAABAAEAPUAAACMAwAAAAA=&#10;" path="m,l56388,94488e" filled="f" strokeweight=".12pt">
                  <v:stroke endcap="round"/>
                  <v:path arrowok="t" textboxrect="0,0,56388,94488"/>
                </v:shape>
                <v:shape id="Shape 2675" o:spid="_x0000_s1147" style="position:absolute;left:36657;top:17145;width:564;height:944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w2wcMA&#10;AADeAAAADwAAAGRycy9kb3ducmV2LnhtbERPz2vCMBS+D/wfwhO8zVSlVTqjiFLYaWPq7s/mre1s&#10;XkoSa7e/fjkMPH58v9fbwbSiJ+cbywpm0wQEcWl1w5WC86l4XoHwAVlja5kU/JCH7Wb0tMZc2zt/&#10;UH8MlYgh7HNUUIfQ5VL6siaDfmo74sh9WWcwROgqqR3eY7hp5TxJMmmw4dhQY0f7msrr8WYUfP66&#10;c5Zm4a3wq0vx3l8OvUu/lZqMh90LiEBDeIj/3a9awXy5SOPeeCde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8w2wcMAAADeAAAADwAAAAAAAAAAAAAAAACYAgAAZHJzL2Rv&#10;d25yZXYueG1sUEsFBgAAAAAEAAQA9QAAAIgDAAAAAA==&#10;" path="m,l56388,94488e" filled="f" strokecolor="lime" strokeweight=".12pt">
                  <v:stroke endcap="round"/>
                  <v:path arrowok="t" textboxrect="0,0,56388,94488"/>
                </v:shape>
                <v:shape id="Shape 2676" o:spid="_x0000_s1148" style="position:absolute;left:37419;top:18227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C3n8kA&#10;AADeAAAADwAAAGRycy9kb3ducmV2LnhtbESPQWsCMRSE70L/Q3iCl6LZKrV2a5QitXoSutpCb6+b&#10;52bp5mVJUt321zeFgsdhZr5h5svONuJEPtSOFdyMMhDEpdM1VwoO+/VwBiJEZI2NY1LwTQGWi6ve&#10;HHPtzvxCpyJWIkE45KjAxNjmUobSkMUwci1x8o7OW4xJ+kpqj+cEt40cZ9lUWqw5LRhsaWWo/Cy+&#10;rIL312t67nC3eZs9aePXxebj8DNRatDvHh9AROriJfzf3moF47vJ7T383UlXQC5+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EOC3n8kAAADeAAAADwAAAAAAAAAAAAAAAACYAgAA&#10;ZHJzL2Rvd25yZXYueG1sUEsFBgAAAAAEAAQA9QAAAI4DAAAAAA==&#10;" path="m,l64008,91440e" filled="f" strokeweight=".12pt">
                  <v:stroke endcap="round"/>
                  <v:path arrowok="t" textboxrect="0,0,64008,91440"/>
                </v:shape>
                <v:shape id="Shape 2677" o:spid="_x0000_s1149" style="position:absolute;left:37221;top:18089;width:670;height:854;visibility:visible;mso-wrap-style:square;v-text-anchor:top" coordsize="67056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blBMUA&#10;AADeAAAADwAAAGRycy9kb3ducmV2LnhtbESPzWrCQBSF94LvMNyCO500tJpGRxFBkHZlIri9Zm6T&#10;YObOkJnG+PadRaHLw/nj2+xG04mBet9aVvC6SEAQV1a3XCu4lMd5BsIHZI2dZVLwJA+77XSywVzb&#10;B59pKEIt4gj7HBU0IbhcSl81ZNAvrCOO3rftDYYo+1rqHh9x3HQyTZKlNNhyfGjQ0aGh6l78GAXl&#10;Zzm4m799Hdz1+bFK3v3xLcuUmr2M+zWIQGP4D/+1T1pBmq3SCBBxIgr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1uUExQAAAN4AAAAPAAAAAAAAAAAAAAAAAJgCAABkcnMv&#10;ZG93bnJldi54bWxQSwUGAAAAAAQABAD1AAAAigMAAAAA&#10;" path="m,l67056,85344e" filled="f" strokecolor="lime" strokeweight=".12pt">
                  <v:stroke endcap="round"/>
                  <v:path arrowok="t" textboxrect="0,0,67056,85344"/>
                </v:shape>
                <v:shape id="Shape 2678" o:spid="_x0000_s1150" style="position:absolute;left:38059;top:19141;width:716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CTscA&#10;AADeAAAADwAAAGRycy9kb3ducmV2LnhtbESPS2vDMBCE74X+B7GF3BLZJi/cKCEJBAqBkEd76G2x&#10;tpYba2UsNXb+fVUI9DjMzDfMYtXbWtyo9ZVjBekoAUFcOF1xqeD9shvOQfiArLF2TAru5GG1fH5a&#10;YK5dxye6nUMpIoR9jgpMCE0upS8MWfQj1xBH78u1FkOUbSl1i12E21pmSTKVFiuOCwYb2hoqrucf&#10;q2ByuH56rDaH8cf2+552Zr3ncFRq8NKvX0EE6sN/+NF+0wqy+SxL4e9OvAJy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mgk7HAAAA3gAAAA8AAAAAAAAAAAAAAAAAmAIAAGRy&#10;cy9kb3ducmV2LnhtbFBLBQYAAAAABAAEAPUAAACMAwAAAAA=&#10;" path="m,l71628,85344e" filled="f" strokeweight=".12pt">
                  <v:stroke endcap="round"/>
                  <v:path arrowok="t" textboxrect="0,0,71628,85344"/>
                </v:shape>
                <v:shape id="Shape 2679" o:spid="_x0000_s1151" style="position:absolute;left:37891;top:18943;width:747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ueG8UA&#10;AADeAAAADwAAAGRycy9kb3ducmV2LnhtbESPzWrDMBCE74G+g9hCb4kcH1rjRg4hpMG5tXah10Va&#10;/1Br5Vhq4rx9VCj0OMzMN8xmO9tBXGjyvWMF61UCglg703Or4LN+W2YgfEA2ODgmBTfysC0eFhvM&#10;jbvyB12q0IoIYZ+jgi6EMZfS644s+pUbiaPXuMliiHJqpZnwGuF2kGmSPEuLPceFDkfad6S/qx+r&#10;oD4387E8HHWl15id9Hv5daJSqafHefcKItAc/sN/7dIoSLOXNIXfO/EKy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G54bxQAAAN4AAAAPAAAAAAAAAAAAAAAAAJgCAABkcnMv&#10;ZG93bnJldi54bWxQSwUGAAAAAAQABAD1AAAAigMAAAAA&#10;" path="m,l74676,82296e" filled="f" strokecolor="lime" strokeweight=".12pt">
                  <v:stroke endcap="round"/>
                  <v:path arrowok="t" textboxrect="0,0,74676,82296"/>
                </v:shape>
                <v:shape id="Shape 2680" o:spid="_x0000_s1152" style="position:absolute;left:38775;top:19994;width:777;height:778;visibility:visible;mso-wrap-style:square;v-text-anchor:top" coordsize="77724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zilcUA&#10;AADeAAAADwAAAGRycy9kb3ducmV2LnhtbESPUWvCMBSF3wf7D+EOfBmaWkGlM0oRxLGnrfYHXJpr&#10;U9bcxCZq9+8XYbDHwznnO5zNbrS9uNEQOscK5rMMBHHjdMetgvp0mK5BhIissXdMCn4owG77/LTB&#10;Qrs7f9Gtiq1IEA4FKjAx+kLK0BiyGGbOEyfv7AaLMcmhlXrAe4LbXuZZtpQWO04LBj3tDTXf1dUq&#10;wIv/KOtK+s/coz+W9dUsm1elJi9j+QYi0hj/w3/td60gX6/yBTzupCs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OKVxQAAAN4AAAAPAAAAAAAAAAAAAAAAAJgCAABkcnMv&#10;ZG93bnJldi54bWxQSwUGAAAAAAQABAD1AAAAigMAAAAA&#10;" path="m,l77724,77724e" filled="f" strokeweight=".12pt">
                  <v:stroke endcap="round"/>
                  <v:path arrowok="t" textboxrect="0,0,77724,77724"/>
                </v:shape>
                <v:shape id="Shape 2681" o:spid="_x0000_s1153" style="position:absolute;left:38638;top:19766;width:823;height:747;visibility:visible;mso-wrap-style:square;v-text-anchor:top" coordsize="82296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TC0ccA&#10;AADeAAAADwAAAGRycy9kb3ducmV2LnhtbESPUUvDQBCE34X+h2MLvkh7MagNsdciRUGttLSKz2tu&#10;vQRzeyG3beO/9wTBx2FmvmHmy8G36kh9bAIbuJxmoIirYBt2Bt5eHyYFqCjIFtvAZOCbIiwXo7M5&#10;ljaceEfHvTiVIBxLNFCLdKXWsarJY5yGjjh5n6H3KEn2TtseTwnuW51n2Y322HBaqLGjVU3V1/7g&#10;DRRP7Xb3LpuL9cvz4fpDyN3jyhlzPh7ubkEJDfIf/ms/WgN5Mcuv4PdOugJ6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0wtHHAAAA3gAAAA8AAAAAAAAAAAAAAAAAmAIAAGRy&#10;cy9kb3ducmV2LnhtbFBLBQYAAAAABAAEAPUAAACMAwAAAAA=&#10;" path="m,l82296,74676e" filled="f" strokecolor="lime" strokeweight=".12pt">
                  <v:stroke endcap="round"/>
                  <v:path arrowok="t" textboxrect="0,0,82296,74676"/>
                </v:shape>
                <v:shape id="Shape 2682" o:spid="_x0000_s1154" style="position:absolute;left:39552;top:20772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ZypcQA&#10;AADeAAAADwAAAGRycy9kb3ducmV2LnhtbESPzWrDMBCE74W8g9hAbo1skbbBjRJCoFDwpXVKz4u1&#10;tU2tlbHkv7ePAoUeh5n5hjmcZtuKkXrfONaQbhMQxKUzDVcavq5vj3sQPiAbbB2ThoU8nI6rhwNm&#10;xk38SWMRKhEh7DPUUIfQZVL6siaLfus64uj9uN5iiLKvpOlxinDbSpUkz9Jiw3Ghxo4uNZW/xWA1&#10;mG+flupqFpVPY77szFB9TKT1Zj2fX0EEmsN/+K/9bjSo/Yt6gvudeAXk8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WcqXEAAAA3gAAAA8AAAAAAAAAAAAAAAAAmAIAAGRycy9k&#10;b3ducmV2LnhtbFBLBQYAAAAABAAEAPUAAACJAwAAAAA=&#10;" path="m,l85344,71628e" filled="f" strokeweight=".12pt">
                  <v:stroke endcap="round"/>
                  <v:path arrowok="t" textboxrect="0,0,85344,71628"/>
                </v:shape>
                <v:shape id="Shape 2683" o:spid="_x0000_s1155" style="position:absolute;left:39461;top:20513;width:884;height:655;visibility:visible;mso-wrap-style:square;v-text-anchor:top" coordsize="88392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W0/cYA&#10;AADeAAAADwAAAGRycy9kb3ducmV2LnhtbESPT4vCMBTE74LfITzBm6bWxdVqFNml4M31H14fzbMt&#10;Ni+lSbV++42wsMdhZn7DrDadqcSDGldaVjAZRyCIM6tLzhWcT+loDsJ5ZI2VZVLwIgebdb+3wkTb&#10;Jx/ocfS5CBB2CSoovK8TKV1WkEE3tjVx8G62MeiDbHKpG3wGuKlkHEUzabDksFBgTV8FZfdjaxQc&#10;PhbTFs/703e6S3/u7XQSX6uLUsNBt12C8NT5//Bfe6cVxPPPeAbvO+EK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RW0/cYAAADeAAAADwAAAAAAAAAAAAAAAACYAgAAZHJz&#10;L2Rvd25yZXYueG1sUEsFBgAAAAAEAAQA9QAAAIsDAAAAAA==&#10;" path="m,l88392,65532e" filled="f" strokecolor="lime" strokeweight=".12pt">
                  <v:stroke endcap="round"/>
                  <v:path arrowok="t" textboxrect="0,0,88392,65532"/>
                </v:shape>
                <v:shape id="Shape 2684" o:spid="_x0000_s1156" style="position:absolute;left:40406;top:21488;width:914;height:625;visibility:visible;mso-wrap-style:square;v-text-anchor:top" coordsize="91440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JhkccA&#10;AADeAAAADwAAAGRycy9kb3ducmV2LnhtbESPQWvCQBSE70L/w/KE3nRjDlVSV5FWixJBtB48PrOv&#10;2WD2bchuNf33XUHwOMzMN8x03tlaXKn1lWMFo2ECgrhwuuJSwfF7NZiA8AFZY+2YFPyRh/nspTfF&#10;TLsb7+l6CKWIEPYZKjAhNJmUvjBk0Q9dQxy9H9daDFG2pdQt3iLc1jJNkjdpseK4YLChD0PF5fBr&#10;FZSbr7O+5Lvtpzkt8nW9OaY5LZV67XeLdxCBuvAMP9prrSCdjNMx3O/EKy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yYZHHAAAA3gAAAA8AAAAAAAAAAAAAAAAAmAIAAGRy&#10;cy9kb3ducmV2LnhtbFBLBQYAAAAABAAEAPUAAACMAwAAAAA=&#10;" path="m,l91440,62484e" filled="f" strokeweight=".12pt">
                  <v:stroke endcap="round"/>
                  <v:path arrowok="t" textboxrect="0,0,91440,62484"/>
                </v:shape>
                <v:shape id="Shape 2685" o:spid="_x0000_s1157" style="position:absolute;left:40345;top:21168;width:930;height:594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Y1fsAA&#10;AADeAAAADwAAAGRycy9kb3ducmV2LnhtbERPTYvCMBC9C/sfwix409QKKl3TIgsLHl2Vep1txqbY&#10;TEoTa/33m4Pg8fG+t8VoWzFQ7xvHChbzBARx5XTDtYLz6We2AeEDssbWMSl4koci/5hsMdPuwb80&#10;HEMtYgj7DBWYELpMSl8ZsujnriOO3NX1FkOEfS11j48YbluZJslKWmw4Nhjs6NtQdTverYLLQJXf&#10;u+XSlOl42P2VFttbqdT0c9x9gQg0hrf45d5rBelmnca98U68AjL/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YY1fsAAAADeAAAADwAAAAAAAAAAAAAAAACYAgAAZHJzL2Rvd25y&#10;ZXYueG1sUEsFBgAAAAAEAAQA9QAAAIUDAAAAAA==&#10;" path="m,l92964,59436e" filled="f" strokecolor="lime" strokeweight=".12pt">
                  <v:stroke endcap="round"/>
                  <v:path arrowok="t" textboxrect="0,0,92964,59436"/>
                </v:shape>
                <v:shape id="Shape 2686" o:spid="_x0000_s1158" style="position:absolute;left:41320;top:22113;width:960;height:548;visibility:visible;mso-wrap-style:square;v-text-anchor:top" coordsize="96012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BzGcgA&#10;AADeAAAADwAAAGRycy9kb3ducmV2LnhtbESPQWvCQBSE7wX/w/IEL6VuGorV6CptsaAnUdtDbo/s&#10;M4nNvk2zq67/3hUKPQ4z8w0zWwTTiDN1rras4HmYgCAurK65VPC1/3wag3AeWWNjmRRcycFi3nuY&#10;Yabthbd03vlSRAi7DBVU3reZlK6oyKAb2pY4egfbGfRRdqXUHV4i3DQyTZKRNFhzXKiwpY+Kip/d&#10;ySj4Nrl7POThGPbvL5Pwu1nr0zJXatAPb1MQnoL/D/+1V1pBOn5NJ3C/E6+An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YHMZyAAAAN4AAAAPAAAAAAAAAAAAAAAAAJgCAABk&#10;cnMvZG93bnJldi54bWxQSwUGAAAAAAQABAD1AAAAjQMAAAAA&#10;" path="m,l96012,54864e" filled="f" strokeweight=".12pt">
                  <v:stroke endcap="round"/>
                  <v:path arrowok="t" textboxrect="0,0,96012,54864"/>
                </v:shape>
                <v:shape id="Shape 2687" o:spid="_x0000_s1159" style="position:absolute;left:41275;top:21762;width:990;height:503;visibility:visible;mso-wrap-style:square;v-text-anchor:top" coordsize="99060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ZRCcYA&#10;AADeAAAADwAAAGRycy9kb3ducmV2LnhtbESPzWrCQBSF9wXfYbiCm6ITFdqQOglaKOiii5qC29vM&#10;bSY1cydkxhjfvrMQXB7OH9+mGG0rBup941jBcpGAIK6cbrhW8F1+zFMQPiBrbB2Tght5KPLJ0wYz&#10;7a78RcMx1CKOsM9QgQmhy6T0lSGLfuE64uj9ut5iiLKvpe7xGsdtK1dJ8iItNhwfDHb0bqg6Hy9W&#10;QVI+D2u+nEy7O5Tbz9TLn+WfVGo2HbdvIAKN4RG+t/dawSp9XUeAiBNRQO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ZRCcYAAADeAAAADwAAAAAAAAAAAAAAAACYAgAAZHJz&#10;L2Rvd25yZXYueG1sUEsFBgAAAAAEAAQA9QAAAIsDAAAAAA==&#10;" path="m,l99060,50292e" filled="f" strokecolor="lime" strokeweight=".12pt">
                  <v:stroke endcap="round"/>
                  <v:path arrowok="t" textboxrect="0,0,99060,50292"/>
                </v:shape>
                <v:shape id="Shape 2688" o:spid="_x0000_s1160" style="position:absolute;left:42280;top:22661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n/+cUA&#10;AADeAAAADwAAAGRycy9kb3ducmV2LnhtbESPQYvCMBSE78L+h/AWvGlaBZVqFFkUxJNbZdnjs3m2&#10;xeal20St/nqzIHgcZr4ZZrZoTSWu1LjSsoK4H4EgzqwuOVdw2K97ExDOI2usLJOCOzlYzD86M0y0&#10;vfE3XVOfi1DCLkEFhfd1IqXLCjLo+rYmDt7JNgZ9kE0udYO3UG4qOYiikTRYclgosKavgrJzejEK&#10;Bud4d3T39O/H8WH1+C15+1gNlep+tsspCE+tf4df9EYHbjIexvB/J1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f/5xQAAAN4AAAAPAAAAAAAAAAAAAAAAAJgCAABkcnMv&#10;ZG93bnJldi54bWxQSwUGAAAAAAQABAD1AAAAigMAAAAA&#10;" path="m,l100584,47244e" filled="f" strokeweight=".12pt">
                  <v:stroke endcap="round"/>
                  <v:path arrowok="t" textboxrect="0,0,100584,47244"/>
                </v:shape>
                <v:shape id="Shape 2689" o:spid="_x0000_s1161" style="position:absolute;left:42265;top:22265;width:1021;height:412;visibility:visible;mso-wrap-style:square;v-text-anchor:top" coordsize="102108,41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IaecQA&#10;AADeAAAADwAAAGRycy9kb3ducmV2LnhtbESPT4vCMBTE78J+h/AW9qapWVCpRhEXwT148A96fTTP&#10;Nti8lCar9dtvBMHjMDO/YWaLztXiRm2wnjUMBxkI4sIby6WG42Hdn4AIEdlg7Zk0PCjAYv7Rm2Fu&#10;/J13dNvHUiQIhxw1VDE2uZShqMhhGPiGOHkX3zqMSbalNC3eE9zVUmXZSDq0nBYqbGhVUXHd/zkN&#10;K3NQVxsf29+LlePyx5zODSutvz675RREpC6+w6/2xmhQk/G3gueddAX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iGnnEAAAA3gAAAA8AAAAAAAAAAAAAAAAAmAIAAGRycy9k&#10;b3ducmV2LnhtbFBLBQYAAAAABAAEAPUAAACJAwAAAAA=&#10;" path="m,l102108,41148e" filled="f" strokecolor="lime" strokeweight=".12pt">
                  <v:stroke endcap="round"/>
                  <v:path arrowok="t" textboxrect="0,0,102108,41148"/>
                </v:shape>
                <v:shape id="Shape 2690" o:spid="_x0000_s1162" style="position:absolute;left:43286;top:23134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Jec8cA&#10;AADeAAAADwAAAGRycy9kb3ducmV2LnhtbESPQWsCMRSE7wX/Q3hCbzWrtlVWo5TSwmK9VEX09tw8&#10;d7fdvCxJ1PXfm0LB4zAz3zDTeWtqcSbnK8sK+r0EBHFudcWFgs3682kMwgdkjbVlUnAlD/NZ52GK&#10;qbYX/qbzKhQiQtinqKAMoUml9HlJBn3PNsTRO1pnMETpCqkdXiLc1HKQJK/SYMVxocSG3kvKf1cn&#10;o4AzN3pxy+fTYfmx/VnsMav5a6fUY7d9m4AI1IZ7+L+daQWD8Wg4hL878QrI2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ASXnPHAAAA3gAAAA8AAAAAAAAAAAAAAAAAmAIAAGRy&#10;cy9kb3ducmV2LnhtbFBLBQYAAAAABAAEAPUAAACMAwAAAAA=&#10;" path="m,l105156,38100e" filled="f" strokeweight=".12pt">
                  <v:stroke endcap="round"/>
                  <v:path arrowok="t" textboxrect="0,0,105156,38100"/>
                </v:shape>
                <v:shape id="Shape 2691" o:spid="_x0000_s1163" style="position:absolute;left:43286;top:22677;width:1067;height:320;visibility:visible;mso-wrap-style:square;v-text-anchor:top" coordsize="106680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YkQMgA&#10;AADeAAAADwAAAGRycy9kb3ducmV2LnhtbESPQWvCQBSE74X+h+UJvZS6MS1WoqvUQqkUPCR68PjI&#10;PrPB7NuQ3Wjsr3cLBY/DzHzDLFaDbcSZOl87VjAZJyCIS6drrhTsd18vMxA+IGtsHJOCK3lYLR8f&#10;Fphpd+GczkWoRISwz1CBCaHNpPSlIYt+7Fri6B1dZzFE2VVSd3iJcNvINEmm0mLNccFgS5+GylPR&#10;WwX5tv+13z9pOjX98+Fa5UXB61qpp9HwMQcRaAj38H97oxWks/fXN/i7E6+AX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1iRAyAAAAN4AAAAPAAAAAAAAAAAAAAAAAJgCAABk&#10;cnMvZG93bnJldi54bWxQSwUGAAAAAAQABAD1AAAAjQMAAAAA&#10;" path="m,l106680,32004e" filled="f" strokecolor="lime" strokeweight=".12pt">
                  <v:stroke endcap="round"/>
                  <v:path arrowok="t" textboxrect="0,0,106680,32004"/>
                </v:shape>
                <v:shape id="Shape 2692" o:spid="_x0000_s1164" style="position:absolute;left:44338;top:23515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0D38cA&#10;AADeAAAADwAAAGRycy9kb3ducmV2LnhtbESP0WrCQBRE3wX/YblCX6RuTFGT1FWkIBTRh8Z+wG32&#10;mgSzd0N2NfHv3UKhj8PMnGHW28E04k6dqy0rmM8iEMSF1TWXCr7P+9cEhPPIGhvLpOBBDrab8WiN&#10;mbY9f9E996UIEHYZKqi8bzMpXVGRQTezLXHwLrYz6IPsSqk77APcNDKOoqU0WHNYqLClj4qKa34z&#10;Co71NCdK++M0TpeH+e6SJj+nk1Ivk2H3DsLT4P/Df+1PrSBOVm8L+L0TroDcP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NA9/HAAAA3gAAAA8AAAAAAAAAAAAAAAAAmAIAAGRy&#10;cy9kb3ducmV2LnhtbFBLBQYAAAAABAAEAPUAAACMAwAAAAA=&#10;" path="m,l108204,24384e" filled="f" strokeweight=".12pt">
                  <v:stroke endcap="round"/>
                  <v:path arrowok="t" textboxrect="0,0,108204,24384"/>
                </v:shape>
                <v:shape id="Shape 2693" o:spid="_x0000_s1165" style="position:absolute;left:44353;top:22997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T7JcYA&#10;AADeAAAADwAAAGRycy9kb3ducmV2LnhtbESPT2vCQBDF7wW/wzJCb3Vj8B/RVVQQK/RiWjwP2TFJ&#10;m51dsmtMv31XEHp8vHm/N2+16U0jOmp9bVnBeJSAIC6srrlU8PV5eFuA8AFZY2OZFPySh8168LLC&#10;TNs7n6nLQykihH2GCqoQXCalLyoy6EfWEUfvaluDIcq2lLrFe4SbRqZJMpMGa44NFTraV1T85DcT&#10;3zj6/HbU7sPuvi/bQ3o6uct1qtTrsN8uQQTqw//xM/2uFaTzyXQGjzmRAX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T7JcYAAADeAAAADwAAAAAAAAAAAAAAAACYAgAAZHJz&#10;L2Rvd25yZXYueG1sUEsFBgAAAAAEAAQA9QAAAIsDAAAAAA==&#10;" path="m,l108204,19812e" filled="f" strokecolor="lime" strokeweight=".12pt">
                  <v:stroke endcap="round"/>
                  <v:path arrowok="t" textboxrect="0,0,108204,19812"/>
                </v:shape>
                <v:shape id="Shape 2694" o:spid="_x0000_s1166" style="position:absolute;left:45420;top:23759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c7mcYA&#10;AADeAAAADwAAAGRycy9kb3ducmV2LnhtbESPQWsCMRSE7wX/Q3iCt5pVbG1Xo6hQ2QoetEKvj80z&#10;u7h5WTap2f77plDocZiZb5jlureNuFPna8cKJuMMBHHpdM1GweXj7fEFhA/IGhvHpOCbPKxXg4cl&#10;5tpFPtH9HIxIEPY5KqhCaHMpfVmRRT92LXHyrq6zGJLsjNQdxgS3jZxm2bO0WHNaqLClXUXl7fxl&#10;FcTDHg19vrr3435b6E2IRbwYpUbDfrMAEagP/+G/dqEVTOezpzn83klXQK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c7mcYAAADeAAAADwAAAAAAAAAAAAAAAACYAgAAZHJz&#10;L2Rvd25yZXYueG1sUEsFBgAAAAAEAAQA9QAAAIsDAAAAAA==&#10;" path="m,l111252,10668e" filled="f" strokeweight=".12pt">
                  <v:stroke endcap="round"/>
                  <v:path arrowok="t" textboxrect="0,0,111252,10668"/>
                </v:shape>
                <v:shape id="Shape 2695" o:spid="_x0000_s1167" style="position:absolute;left:45435;top:23195;width:1113;height:61;visibility:visible;mso-wrap-style:square;v-text-anchor:top" coordsize="111252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+CvMUA&#10;AADeAAAADwAAAGRycy9kb3ducmV2LnhtbERPXWvCMBR9F/wP4Q5803RVu9EZiwgDEUHmNvZ6ae7a&#10;suYma2Lt9uvNg+Dj4XyvisG0oqfON5YVPM4SEMSl1Q1XCj7eX6fPIHxA1thaJgV/5KFYj0crzLW9&#10;8Bv1p1CJGMI+RwV1CC6X0pc1GfQz64gj9207gyHCrpK6w0sMN61MkySTBhuODTU62tZU/pzORkH1&#10;Od9l8+H/yx/6pfvdZ42zx61Sk4dh8wIi0BDu4pt7pxWkT4tl3BvvxCs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D4K8xQAAAN4AAAAPAAAAAAAAAAAAAAAAAJgCAABkcnMv&#10;ZG93bnJldi54bWxQSwUGAAAAAAQABAD1AAAAigMAAAAA&#10;" path="m,l111252,6096e" filled="f" strokecolor="lime" strokeweight=".12pt">
                  <v:stroke endcap="round"/>
                  <v:path arrowok="t" textboxrect="0,0,111252,6096"/>
                </v:shape>
                <v:shape id="Shape 2696" o:spid="_x0000_s1168" style="position:absolute;left:46532;top:23865;width:1098;height:0;visibility:visible;mso-wrap-style:square;v-text-anchor:top" coordsize="109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Y/V8cA&#10;AADeAAAADwAAAGRycy9kb3ducmV2LnhtbESPT2sCMRTE7wW/Q3iCt5pV/FO3RmmVQj14qBbx+Ni8&#10;ZheTl2WTuuu3NwWhx2FmfsMs152z4kpNqDwrGA0zEMSF1xUbBd/Hj+cXECEia7SeScGNAqxXvacl&#10;5tq3/EXXQzQiQTjkqKCMsc6lDEVJDsPQ18TJ+/GNw5hkY6RusE1wZ+U4y2bSYcVpocSaNiUVl8Ov&#10;U7DbhO3CGnvz563xe7c/zdp3p9Sg3729gojUxf/wo/2pFYznk+kC/u6kKyB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mP1fHAAAA3gAAAA8AAAAAAAAAAAAAAAAAmAIAAGRy&#10;cy9kb3ducmV2LnhtbFBLBQYAAAAABAAEAPUAAACMAwAAAAA=&#10;" path="m,l109728,e" filled="f" strokeweight=".12pt">
                  <v:stroke endcap="round"/>
                  <v:path arrowok="t" textboxrect="0,0,109728,0"/>
                </v:shape>
                <v:shape id="Shape 2697" o:spid="_x0000_s1169" style="position:absolute;left:46548;top:23225;width:1097;height:31;visibility:visible;mso-wrap-style:square;v-text-anchor:top" coordsize="109728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7sy8UA&#10;AADeAAAADwAAAGRycy9kb3ducmV2LnhtbESPTUvDQBCG70L/wzIFb3ZjKU1Juy1SKoiI2BjpdciO&#10;STA7G3bHJv579yB4fHm/eHaHyfXqSiF2ng3cLzJQxLW3HTcGqvfHuw2oKMgWe89k4IciHPazmx0W&#10;1o98pmspjUojHAs00IoMhdaxbslhXPiBOHmfPjiUJEOjbcAxjbteL7NsrR12nB5aHOjYUv1VfjsD&#10;4VXq3Fb5ZaxOK3nevHwM5VtvzO18etiCEprkP/zXfrIGlvlqnQASTkIBv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uzLxQAAAN4AAAAPAAAAAAAAAAAAAAAAAJgCAABkcnMv&#10;ZG93bnJldi54bWxQSwUGAAAAAAQABAD1AAAAigMAAAAA&#10;" path="m,3048l109728,e" filled="f" strokecolor="lime" strokeweight=".12pt">
                  <v:stroke endcap="round"/>
                  <v:path arrowok="t" textboxrect="0,0,109728,3048"/>
                </v:shape>
                <v:shape id="Shape 2698" o:spid="_x0000_s1170" style="position:absolute;left:47630;top:23820;width:1127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0Yu8cA&#10;AADeAAAADwAAAGRycy9kb3ducmV2LnhtbESPwW7CMBBE75X4B2uRuBWHtAUUMIhGtKIHDgQ+YImX&#10;JCJeR7EJ4e9rpEo9jmbmjWa57k0tOmpdZVnBZByBIM6trrhQcDp+vc5BOI+ssbZMCh7kYL0avCwx&#10;0fbOB+oyX4gAYZeggtL7JpHS5SUZdGPbEAfvYluDPsi2kLrFe4CbWsZRNJUGKw4LJTaUlpRfs5tR&#10;MD/vt7dvH3fn9PHzln5S1n3sM6VGw36zAOGp9//hv/ZOK4hn79MJPO+EK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NGLvHAAAA3gAAAA8AAAAAAAAAAAAAAAAAmAIAAGRy&#10;cy9kb3ducmV2LnhtbFBLBQYAAAAABAAEAPUAAACMAwAAAAA=&#10;" path="m,4572l112776,e" filled="f" strokeweight=".12pt">
                  <v:stroke endcap="round"/>
                  <v:path arrowok="t" textboxrect="0,0,112776,4572"/>
                </v:shape>
                <v:shape id="Shape 2699" o:spid="_x0000_s1171" style="position:absolute;left:47645;top:23180;width:1112;height:45;visibility:visible;mso-wrap-style:square;v-text-anchor:top" coordsize="111252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EpQMYA&#10;AADeAAAADwAAAGRycy9kb3ducmV2LnhtbESPQWvCQBSE74L/YXmCN90YRCV1FdGKPaqxeH1kX5PQ&#10;7Nu4u9W0v74rFHocZuYbZrnuTCPu5HxtWcFknIAgLqyuuVRwyfejBQgfkDU2lknBN3lYr/q9JWba&#10;PvhE93MoRYSwz1BBFUKbSemLigz6sW2Jo/dhncEQpSuldviIcNPINElm0mDNcaHClrYVFZ/nL6Mg&#10;n74eroefy4LkcXPbXV1zyufvSg0H3eYFRKAu/If/2m9aQTqfzlJ43olX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EpQMYAAADeAAAADwAAAAAAAAAAAAAAAACYAgAAZHJz&#10;L2Rvd25yZXYueG1sUEsFBgAAAAAEAAQA9QAAAIsDAAAAAA==&#10;" path="m,4572l111252,e" filled="f" strokecolor="lime" strokeweight=".12pt">
                  <v:stroke endcap="round"/>
                  <v:path arrowok="t" textboxrect="0,0,111252,4572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73473109" w14:textId="77777777" w:rsidTr="007D2E28">
        <w:trPr>
          <w:trHeight w:val="123"/>
        </w:trPr>
        <w:tc>
          <w:tcPr>
            <w:tcW w:w="4845" w:type="dxa"/>
          </w:tcPr>
          <w:p w14:paraId="1D40202F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401F6631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Siły kontaktowe, maks. |K| = 6.669 N/cm</w:t>
            </w:r>
          </w:p>
        </w:tc>
        <w:tc>
          <w:tcPr>
            <w:tcW w:w="4767" w:type="dxa"/>
          </w:tcPr>
          <w:p w14:paraId="0FA04BB5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1385136E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0.363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0D310A74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2D6AB213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mc:AlternateContent>
          <mc:Choice Requires="wpg">
            <w:drawing>
              <wp:inline distT="0" distB="0" distL="0" distR="0" wp14:anchorId="304B6F96" wp14:editId="590496EC">
                <wp:extent cx="5974715" cy="2571825"/>
                <wp:effectExtent l="0" t="0" r="6985" b="0"/>
                <wp:docPr id="27463" name="Group 274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571825"/>
                          <a:chOff x="0" y="0"/>
                          <a:chExt cx="6272784" cy="2700528"/>
                        </a:xfrm>
                      </wpg:grpSpPr>
                      <pic:pic xmlns:pic="http://schemas.openxmlformats.org/drawingml/2006/picture">
                        <pic:nvPicPr>
                          <pic:cNvPr id="27464" name="Picture 2734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3261360" y="0"/>
                            <a:ext cx="3011424" cy="27005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465" name="Picture 2734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155448"/>
                            <a:ext cx="2859024" cy="23896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3877D99" id="Group 27469" o:spid="_x0000_s1026" style="width:470.45pt;height:202.5pt;mso-position-horizontal-relative:char;mso-position-vertical-relative:line" coordsize="62727,270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">
                <v:shape id="Picture 27345" o:spid="_x0000_s1027" type="#_x0000_t75" style="position:absolute;left:32613;width:30114;height:270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4f9PHFAAAA3gAAAA8AAABkcnMvZG93bnJldi54bWxEj0+LwjAUxO/CfofwFrxpuiJVukaRBUWP&#10;/ulhb4/m2Vabl9rEtn57IyzscZiZ3zCLVW8q0VLjSssKvsYRCOLM6pJzBefTZjQH4TyyxsoyKXiS&#10;g9XyY7DARNuOD9QefS4ChF2CCgrv60RKlxVk0I1tTRy8i20M+iCbXOoGuwA3lZxEUSwNlhwWCqzp&#10;p6DsdnwYBds77a9k6ZB1aZ9u40f8+2zvSg0/+/U3CE+9/w//tXdawWQ2jafwvhOugFy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+H/TxxQAAAN4AAAAPAAAAAAAAAAAAAAAA&#10;AJ8CAABkcnMvZG93bnJldi54bWxQSwUGAAAAAAQABAD3AAAAkQMAAAAA&#10;">
                  <v:imagedata r:id="rId17" o:title=""/>
                </v:shape>
                <v:shape id="Picture 27341" o:spid="_x0000_s1028" type="#_x0000_t75" style="position:absolute;top:1554;width:28590;height:238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LNvzIAAAA3gAAAA8AAABkcnMvZG93bnJldi54bWxEj0FLw0AUhO+C/2F5Qi/Sbho0LbHbEoSC&#10;oFiStuDxmX1mQ7NvY3Zt4793BcHjMDPfMKvNaDtxpsG3jhXMZwkI4trplhsFh/12ugThA7LGzjEp&#10;+CYPm/X11Qpz7S5c0rkKjYgQ9jkqMCH0uZS+NmTRz1xPHL0PN1gMUQ6N1ANeItx2Mk2STFpsOS4Y&#10;7OnRUH2qvqyC3bFN317HrjBlcVu5l+yzfH5HpSY3Y/EAItAY/sN/7SetIF3cZffweydeAbn+AQ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BYyzb8yAAAAN4AAAAPAAAAAAAAAAAA&#10;AAAAAJ8CAABkcnMvZG93bnJldi54bWxQSwUGAAAAAAQABAD3AAAAlAMAAAAA&#10;">
                  <v:imagedata r:id="rId18" o:title="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4C996754" w14:textId="77777777" w:rsidTr="007D2E28">
        <w:trPr>
          <w:trHeight w:val="869"/>
        </w:trPr>
        <w:tc>
          <w:tcPr>
            <w:tcW w:w="4845" w:type="dxa"/>
          </w:tcPr>
          <w:p w14:paraId="713E43A3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19.835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7CB5C204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47.56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63E112C1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341DECF7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7B188556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76C02AA0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45303C07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667BB4C7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32D32723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69913251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02444E02" w14:textId="77777777" w:rsidR="00D74245" w:rsidRPr="00723E62" w:rsidRDefault="00D74245" w:rsidP="00D74245">
      <w:pPr>
        <w:pStyle w:val="Standardowy1"/>
        <w:spacing w:before="240"/>
        <w:jc w:val="center"/>
        <w:rPr>
          <w:rFonts w:ascii="Garamond" w:hAnsi="Garamond"/>
          <w:b/>
          <w:sz w:val="22"/>
        </w:rPr>
      </w:pPr>
      <w:r w:rsidRPr="00723E62">
        <w:rPr>
          <w:rFonts w:ascii="Garamond" w:hAnsi="Garamond"/>
          <w:b/>
          <w:sz w:val="22"/>
        </w:rPr>
        <w:t>Rura macierzysta</w:t>
      </w:r>
    </w:p>
    <w:p w14:paraId="11714A84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mc:AlternateContent>
          <mc:Choice Requires="wpg">
            <w:drawing>
              <wp:inline distT="0" distB="0" distL="0" distR="0" wp14:anchorId="201EB5E0" wp14:editId="5534198E">
                <wp:extent cx="5974715" cy="2301122"/>
                <wp:effectExtent l="0" t="0" r="26035" b="4445"/>
                <wp:docPr id="27429" name="Group 274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301122"/>
                          <a:chOff x="0" y="0"/>
                          <a:chExt cx="6292088" cy="2423160"/>
                        </a:xfrm>
                      </wpg:grpSpPr>
                      <pic:pic xmlns:pic="http://schemas.openxmlformats.org/drawingml/2006/picture">
                        <pic:nvPicPr>
                          <pic:cNvPr id="27307" name="Picture 27307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256" cy="24231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94" name="Shape 3594"/>
                        <wps:cNvSpPr/>
                        <wps:spPr>
                          <a:xfrm>
                            <a:off x="4932680" y="7112"/>
                            <a:ext cx="1158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24">
                                <a:moveTo>
                                  <a:pt x="0" y="0"/>
                                </a:moveTo>
                                <a:lnTo>
                                  <a:pt x="115824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5" name="Shape 3595"/>
                        <wps:cNvSpPr/>
                        <wps:spPr>
                          <a:xfrm>
                            <a:off x="4932680" y="28448"/>
                            <a:ext cx="12496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1524">
                                <a:moveTo>
                                  <a:pt x="0" y="1524"/>
                                </a:moveTo>
                                <a:lnTo>
                                  <a:pt x="12496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6" name="Shape 3596"/>
                        <wps:cNvSpPr/>
                        <wps:spPr>
                          <a:xfrm>
                            <a:off x="5048504" y="7112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7" name="Shape 3597"/>
                        <wps:cNvSpPr/>
                        <wps:spPr>
                          <a:xfrm>
                            <a:off x="5050028" y="28448"/>
                            <a:ext cx="12649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2" h="9144">
                                <a:moveTo>
                                  <a:pt x="0" y="0"/>
                                </a:moveTo>
                                <a:lnTo>
                                  <a:pt x="126492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8" name="Shape 3598"/>
                        <wps:cNvSpPr/>
                        <wps:spPr>
                          <a:xfrm>
                            <a:off x="5159756" y="17780"/>
                            <a:ext cx="109728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9812">
                                <a:moveTo>
                                  <a:pt x="0" y="0"/>
                                </a:moveTo>
                                <a:lnTo>
                                  <a:pt x="109728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9" name="Shape 3599"/>
                        <wps:cNvSpPr/>
                        <wps:spPr>
                          <a:xfrm>
                            <a:off x="5161280" y="36068"/>
                            <a:ext cx="124968" cy="21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21337">
                                <a:moveTo>
                                  <a:pt x="0" y="0"/>
                                </a:moveTo>
                                <a:lnTo>
                                  <a:pt x="124968" y="213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0" name="Shape 3600"/>
                        <wps:cNvSpPr/>
                        <wps:spPr>
                          <a:xfrm>
                            <a:off x="5269484" y="37592"/>
                            <a:ext cx="106680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8956">
                                <a:moveTo>
                                  <a:pt x="0" y="0"/>
                                </a:moveTo>
                                <a:lnTo>
                                  <a:pt x="106680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1" name="Shape 3601"/>
                        <wps:cNvSpPr/>
                        <wps:spPr>
                          <a:xfrm>
                            <a:off x="5271008" y="52832"/>
                            <a:ext cx="123444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32004">
                                <a:moveTo>
                                  <a:pt x="0" y="0"/>
                                </a:moveTo>
                                <a:lnTo>
                                  <a:pt x="123444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2" name="Shape 3602"/>
                        <wps:cNvSpPr/>
                        <wps:spPr>
                          <a:xfrm>
                            <a:off x="5376164" y="66548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0" y="0"/>
                                </a:moveTo>
                                <a:lnTo>
                                  <a:pt x="105156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3" name="Shape 3603"/>
                        <wps:cNvSpPr/>
                        <wps:spPr>
                          <a:xfrm>
                            <a:off x="5379212" y="80264"/>
                            <a:ext cx="120396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96" h="42672">
                                <a:moveTo>
                                  <a:pt x="0" y="0"/>
                                </a:moveTo>
                                <a:lnTo>
                                  <a:pt x="120396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4" name="Shape 3604"/>
                        <wps:cNvSpPr/>
                        <wps:spPr>
                          <a:xfrm>
                            <a:off x="5481320" y="104648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0" y="0"/>
                                </a:moveTo>
                                <a:lnTo>
                                  <a:pt x="100584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5" name="Shape 3605"/>
                        <wps:cNvSpPr/>
                        <wps:spPr>
                          <a:xfrm>
                            <a:off x="5484368" y="118364"/>
                            <a:ext cx="117348" cy="51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48" h="51815">
                                <a:moveTo>
                                  <a:pt x="0" y="0"/>
                                </a:moveTo>
                                <a:lnTo>
                                  <a:pt x="117348" y="518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6" name="Shape 3606"/>
                        <wps:cNvSpPr/>
                        <wps:spPr>
                          <a:xfrm>
                            <a:off x="5581904" y="151892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0" y="0"/>
                                </a:moveTo>
                                <a:lnTo>
                                  <a:pt x="96012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7" name="Shape 3607"/>
                        <wps:cNvSpPr/>
                        <wps:spPr>
                          <a:xfrm>
                            <a:off x="5586476" y="162560"/>
                            <a:ext cx="111252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2484">
                                <a:moveTo>
                                  <a:pt x="0" y="0"/>
                                </a:moveTo>
                                <a:lnTo>
                                  <a:pt x="111252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8" name="Shape 3608"/>
                        <wps:cNvSpPr/>
                        <wps:spPr>
                          <a:xfrm>
                            <a:off x="5677916" y="208280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0" y="0"/>
                                </a:moveTo>
                                <a:lnTo>
                                  <a:pt x="9144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9" name="Shape 3609"/>
                        <wps:cNvSpPr/>
                        <wps:spPr>
                          <a:xfrm>
                            <a:off x="5684012" y="217424"/>
                            <a:ext cx="105156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71628">
                                <a:moveTo>
                                  <a:pt x="0" y="0"/>
                                </a:moveTo>
                                <a:lnTo>
                                  <a:pt x="105156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0" name="Shape 3610"/>
                        <wps:cNvSpPr/>
                        <wps:spPr>
                          <a:xfrm>
                            <a:off x="5769356" y="27228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1" name="Shape 3611"/>
                        <wps:cNvSpPr/>
                        <wps:spPr>
                          <a:xfrm>
                            <a:off x="5776976" y="279908"/>
                            <a:ext cx="99060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80772">
                                <a:moveTo>
                                  <a:pt x="0" y="0"/>
                                </a:moveTo>
                                <a:lnTo>
                                  <a:pt x="99060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2" name="Shape 3612"/>
                        <wps:cNvSpPr/>
                        <wps:spPr>
                          <a:xfrm>
                            <a:off x="5854700" y="343917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0" y="0"/>
                                </a:moveTo>
                                <a:lnTo>
                                  <a:pt x="79248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5862320" y="350012"/>
                            <a:ext cx="92964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88392">
                                <a:moveTo>
                                  <a:pt x="0" y="0"/>
                                </a:moveTo>
                                <a:lnTo>
                                  <a:pt x="92964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5933948" y="42316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5943092" y="427736"/>
                            <a:ext cx="83820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94488">
                                <a:moveTo>
                                  <a:pt x="0" y="0"/>
                                </a:moveTo>
                                <a:lnTo>
                                  <a:pt x="8382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6" name="Shape 3616"/>
                        <wps:cNvSpPr/>
                        <wps:spPr>
                          <a:xfrm>
                            <a:off x="6005576" y="508508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0" y="0"/>
                                </a:moveTo>
                                <a:lnTo>
                                  <a:pt x="64008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7" name="Shape 3617"/>
                        <wps:cNvSpPr/>
                        <wps:spPr>
                          <a:xfrm>
                            <a:off x="6016244" y="511556"/>
                            <a:ext cx="74676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102109">
                                <a:moveTo>
                                  <a:pt x="0" y="0"/>
                                </a:moveTo>
                                <a:lnTo>
                                  <a:pt x="74676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8" name="Shape 3618"/>
                        <wps:cNvSpPr/>
                        <wps:spPr>
                          <a:xfrm>
                            <a:off x="6069584" y="598424"/>
                            <a:ext cx="54864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7536">
                                <a:moveTo>
                                  <a:pt x="0" y="0"/>
                                </a:moveTo>
                                <a:lnTo>
                                  <a:pt x="54864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9" name="Shape 3619"/>
                        <wps:cNvSpPr/>
                        <wps:spPr>
                          <a:xfrm>
                            <a:off x="6081776" y="599948"/>
                            <a:ext cx="65532" cy="111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111252">
                                <a:moveTo>
                                  <a:pt x="0" y="0"/>
                                </a:moveTo>
                                <a:lnTo>
                                  <a:pt x="65532" y="1112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0" name="Shape 3620"/>
                        <wps:cNvSpPr/>
                        <wps:spPr>
                          <a:xfrm>
                            <a:off x="6124448" y="695960"/>
                            <a:ext cx="472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4">
                                <a:moveTo>
                                  <a:pt x="0" y="0"/>
                                </a:moveTo>
                                <a:lnTo>
                                  <a:pt x="47244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1" name="Shape 3621"/>
                        <wps:cNvSpPr/>
                        <wps:spPr>
                          <a:xfrm>
                            <a:off x="6139688" y="695960"/>
                            <a:ext cx="54864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115824">
                                <a:moveTo>
                                  <a:pt x="0" y="0"/>
                                </a:moveTo>
                                <a:lnTo>
                                  <a:pt x="54864" y="1158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2" name="Shape 3622"/>
                        <wps:cNvSpPr/>
                        <wps:spPr>
                          <a:xfrm>
                            <a:off x="6171693" y="796544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0" y="0"/>
                                </a:moveTo>
                                <a:lnTo>
                                  <a:pt x="3810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3" name="Shape 3623"/>
                        <wps:cNvSpPr/>
                        <wps:spPr>
                          <a:xfrm>
                            <a:off x="6188456" y="796544"/>
                            <a:ext cx="44197" cy="120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7" h="120397">
                                <a:moveTo>
                                  <a:pt x="0" y="0"/>
                                </a:moveTo>
                                <a:lnTo>
                                  <a:pt x="44197" y="12039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4" name="Shape 3624"/>
                        <wps:cNvSpPr/>
                        <wps:spPr>
                          <a:xfrm>
                            <a:off x="6209793" y="901700"/>
                            <a:ext cx="28956" cy="108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3">
                                <a:moveTo>
                                  <a:pt x="0" y="0"/>
                                </a:moveTo>
                                <a:lnTo>
                                  <a:pt x="28956" y="1082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5" name="Shape 3625"/>
                        <wps:cNvSpPr/>
                        <wps:spPr>
                          <a:xfrm>
                            <a:off x="6226556" y="901700"/>
                            <a:ext cx="35052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 h="121920">
                                <a:moveTo>
                                  <a:pt x="0" y="0"/>
                                </a:moveTo>
                                <a:lnTo>
                                  <a:pt x="35052" y="1219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6" name="Shape 3626"/>
                        <wps:cNvSpPr/>
                        <wps:spPr>
                          <a:xfrm>
                            <a:off x="6238748" y="1009904"/>
                            <a:ext cx="18288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8">
                                <a:moveTo>
                                  <a:pt x="0" y="0"/>
                                </a:moveTo>
                                <a:lnTo>
                                  <a:pt x="18288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7" name="Shape 3627"/>
                        <wps:cNvSpPr/>
                        <wps:spPr>
                          <a:xfrm>
                            <a:off x="6257036" y="1008380"/>
                            <a:ext cx="24384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" h="124968">
                                <a:moveTo>
                                  <a:pt x="0" y="0"/>
                                </a:moveTo>
                                <a:lnTo>
                                  <a:pt x="24384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8" name="Shape 3628"/>
                        <wps:cNvSpPr/>
                        <wps:spPr>
                          <a:xfrm>
                            <a:off x="6257036" y="1119632"/>
                            <a:ext cx="91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0">
                                <a:moveTo>
                                  <a:pt x="0" y="0"/>
                                </a:moveTo>
                                <a:lnTo>
                                  <a:pt x="91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9" name="Shape 3629"/>
                        <wps:cNvSpPr/>
                        <wps:spPr>
                          <a:xfrm>
                            <a:off x="6279896" y="1118108"/>
                            <a:ext cx="12192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124968">
                                <a:moveTo>
                                  <a:pt x="0" y="0"/>
                                </a:moveTo>
                                <a:lnTo>
                                  <a:pt x="12192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0" name="Shape 3630"/>
                        <wps:cNvSpPr/>
                        <wps:spPr>
                          <a:xfrm>
                            <a:off x="6257036" y="1218692"/>
                            <a:ext cx="9144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1">
                                <a:moveTo>
                                  <a:pt x="9144" y="0"/>
                                </a:moveTo>
                                <a:lnTo>
                                  <a:pt x="0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1" name="Shape 3631"/>
                        <wps:cNvSpPr/>
                        <wps:spPr>
                          <a:xfrm>
                            <a:off x="6276848" y="1218692"/>
                            <a:ext cx="13716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6" h="124968">
                                <a:moveTo>
                                  <a:pt x="13716" y="0"/>
                                </a:moveTo>
                                <a:lnTo>
                                  <a:pt x="0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2" name="Shape 3632"/>
                        <wps:cNvSpPr/>
                        <wps:spPr>
                          <a:xfrm>
                            <a:off x="6238748" y="1317753"/>
                            <a:ext cx="18288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8">
                                <a:moveTo>
                                  <a:pt x="18288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3" name="Shape 3633"/>
                        <wps:cNvSpPr/>
                        <wps:spPr>
                          <a:xfrm>
                            <a:off x="6255512" y="1319277"/>
                            <a:ext cx="24384" cy="126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" h="126492">
                                <a:moveTo>
                                  <a:pt x="24384" y="0"/>
                                </a:moveTo>
                                <a:lnTo>
                                  <a:pt x="0" y="1264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4" name="Shape 3634"/>
                        <wps:cNvSpPr/>
                        <wps:spPr>
                          <a:xfrm>
                            <a:off x="6209793" y="1427480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28956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5" name="Shape 3635"/>
                        <wps:cNvSpPr/>
                        <wps:spPr>
                          <a:xfrm>
                            <a:off x="6223508" y="1429004"/>
                            <a:ext cx="33528" cy="1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528" h="123444">
                                <a:moveTo>
                                  <a:pt x="33528" y="0"/>
                                </a:moveTo>
                                <a:lnTo>
                                  <a:pt x="0" y="1234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6" name="Shape 3636"/>
                        <wps:cNvSpPr/>
                        <wps:spPr>
                          <a:xfrm>
                            <a:off x="6171693" y="1535684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7" name="Shape 3637"/>
                        <wps:cNvSpPr/>
                        <wps:spPr>
                          <a:xfrm>
                            <a:off x="6182360" y="1537208"/>
                            <a:ext cx="44196" cy="118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196" h="118872">
                                <a:moveTo>
                                  <a:pt x="44196" y="0"/>
                                </a:moveTo>
                                <a:lnTo>
                                  <a:pt x="0" y="1188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8" name="Shape 3638"/>
                        <wps:cNvSpPr/>
                        <wps:spPr>
                          <a:xfrm>
                            <a:off x="6124448" y="1640840"/>
                            <a:ext cx="472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4">
                                <a:moveTo>
                                  <a:pt x="47244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9" name="Shape 3639"/>
                        <wps:cNvSpPr/>
                        <wps:spPr>
                          <a:xfrm>
                            <a:off x="6132068" y="1640840"/>
                            <a:ext cx="56388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114300">
                                <a:moveTo>
                                  <a:pt x="56388" y="0"/>
                                </a:moveTo>
                                <a:lnTo>
                                  <a:pt x="0" y="1143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0" name="Shape 3640"/>
                        <wps:cNvSpPr/>
                        <wps:spPr>
                          <a:xfrm>
                            <a:off x="6069584" y="1741424"/>
                            <a:ext cx="54864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6012">
                                <a:moveTo>
                                  <a:pt x="54864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1" name="Shape 3641"/>
                        <wps:cNvSpPr/>
                        <wps:spPr>
                          <a:xfrm>
                            <a:off x="6074156" y="1741424"/>
                            <a:ext cx="6553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108204">
                                <a:moveTo>
                                  <a:pt x="6553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2" name="Shape 3642"/>
                        <wps:cNvSpPr/>
                        <wps:spPr>
                          <a:xfrm>
                            <a:off x="6005576" y="1837436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64008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6007100" y="1835912"/>
                            <a:ext cx="74676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103632">
                                <a:moveTo>
                                  <a:pt x="74676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5933948" y="1928876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5932424" y="1925828"/>
                            <a:ext cx="83820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96012">
                                <a:moveTo>
                                  <a:pt x="83820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6" name="Shape 3646"/>
                        <wps:cNvSpPr/>
                        <wps:spPr>
                          <a:xfrm>
                            <a:off x="5854700" y="2014220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79248" y="0"/>
                                </a:moveTo>
                                <a:lnTo>
                                  <a:pt x="0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5851652" y="2009648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91440" y="0"/>
                                </a:moveTo>
                                <a:lnTo>
                                  <a:pt x="0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5769356" y="209346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5764784" y="2087372"/>
                            <a:ext cx="97536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80772">
                                <a:moveTo>
                                  <a:pt x="97536" y="0"/>
                                </a:moveTo>
                                <a:lnTo>
                                  <a:pt x="0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5677916" y="2165096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91440" y="0"/>
                                </a:moveTo>
                                <a:lnTo>
                                  <a:pt x="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5670296" y="2157476"/>
                            <a:ext cx="106680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71628">
                                <a:moveTo>
                                  <a:pt x="106680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5581904" y="222910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3" name="Shape 3653"/>
                        <wps:cNvSpPr/>
                        <wps:spPr>
                          <a:xfrm>
                            <a:off x="5572760" y="2219960"/>
                            <a:ext cx="111252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2484">
                                <a:moveTo>
                                  <a:pt x="111252" y="0"/>
                                </a:moveTo>
                                <a:lnTo>
                                  <a:pt x="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4" name="Shape 3654"/>
                        <wps:cNvSpPr/>
                        <wps:spPr>
                          <a:xfrm>
                            <a:off x="5481320" y="2285492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100584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5" name="Shape 3655"/>
                        <wps:cNvSpPr/>
                        <wps:spPr>
                          <a:xfrm>
                            <a:off x="5470652" y="2274824"/>
                            <a:ext cx="115824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24" h="51816">
                                <a:moveTo>
                                  <a:pt x="115824" y="0"/>
                                </a:moveTo>
                                <a:lnTo>
                                  <a:pt x="0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6" name="Shape 3656"/>
                        <wps:cNvSpPr/>
                        <wps:spPr>
                          <a:xfrm>
                            <a:off x="5376164" y="2332736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105156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7" name="Shape 3657"/>
                        <wps:cNvSpPr/>
                        <wps:spPr>
                          <a:xfrm>
                            <a:off x="5363972" y="2320544"/>
                            <a:ext cx="120396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96" h="42672">
                                <a:moveTo>
                                  <a:pt x="120396" y="0"/>
                                </a:moveTo>
                                <a:lnTo>
                                  <a:pt x="0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5267960" y="2370836"/>
                            <a:ext cx="108204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5908">
                                <a:moveTo>
                                  <a:pt x="108204" y="0"/>
                                </a:moveTo>
                                <a:lnTo>
                                  <a:pt x="0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9" name="Shape 3659"/>
                        <wps:cNvSpPr/>
                        <wps:spPr>
                          <a:xfrm>
                            <a:off x="5255768" y="2357120"/>
                            <a:ext cx="123444" cy="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444" h="30480">
                                <a:moveTo>
                                  <a:pt x="123444" y="0"/>
                                </a:moveTo>
                                <a:lnTo>
                                  <a:pt x="0" y="304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0" name="Shape 3660"/>
                        <wps:cNvSpPr/>
                        <wps:spPr>
                          <a:xfrm>
                            <a:off x="5156708" y="2396744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111252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1" name="Shape 3661"/>
                        <wps:cNvSpPr/>
                        <wps:spPr>
                          <a:xfrm>
                            <a:off x="5144516" y="2379980"/>
                            <a:ext cx="126492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2" h="21336">
                                <a:moveTo>
                                  <a:pt x="126492" y="0"/>
                                </a:moveTo>
                                <a:lnTo>
                                  <a:pt x="0" y="213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2" name="Shape 3662"/>
                        <wps:cNvSpPr/>
                        <wps:spPr>
                          <a:xfrm>
                            <a:off x="5046980" y="2407412"/>
                            <a:ext cx="10972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524">
                                <a:moveTo>
                                  <a:pt x="109728" y="0"/>
                                </a:moveTo>
                                <a:lnTo>
                                  <a:pt x="0" y="15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5031740" y="2389124"/>
                            <a:ext cx="1280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" h="9144">
                                <a:moveTo>
                                  <a:pt x="128016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4" name="Shape 3664"/>
                        <wps:cNvSpPr/>
                        <wps:spPr>
                          <a:xfrm>
                            <a:off x="4932680" y="2404364"/>
                            <a:ext cx="114300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4572">
                                <a:moveTo>
                                  <a:pt x="114300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5" name="Shape 3665"/>
                        <wps:cNvSpPr/>
                        <wps:spPr>
                          <a:xfrm>
                            <a:off x="4923536" y="2386076"/>
                            <a:ext cx="12496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1524">
                                <a:moveTo>
                                  <a:pt x="124968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4818380" y="7112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7" name="Shape 3667"/>
                        <wps:cNvSpPr/>
                        <wps:spPr>
                          <a:xfrm>
                            <a:off x="4807712" y="28448"/>
                            <a:ext cx="12496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1524">
                                <a:moveTo>
                                  <a:pt x="124968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8" name="Shape 3668"/>
                        <wps:cNvSpPr/>
                        <wps:spPr>
                          <a:xfrm>
                            <a:off x="4707128" y="7112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111252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4688840" y="28448"/>
                            <a:ext cx="1280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" h="9144">
                                <a:moveTo>
                                  <a:pt x="128016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0" name="Shape 3670"/>
                        <wps:cNvSpPr/>
                        <wps:spPr>
                          <a:xfrm>
                            <a:off x="4595876" y="17780"/>
                            <a:ext cx="111252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9812">
                                <a:moveTo>
                                  <a:pt x="111252" y="0"/>
                                </a:moveTo>
                                <a:lnTo>
                                  <a:pt x="0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4577588" y="36068"/>
                            <a:ext cx="128016" cy="21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" h="21337">
                                <a:moveTo>
                                  <a:pt x="128016" y="0"/>
                                </a:moveTo>
                                <a:lnTo>
                                  <a:pt x="0" y="2133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4487672" y="37592"/>
                            <a:ext cx="108204" cy="28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8956">
                                <a:moveTo>
                                  <a:pt x="108204" y="0"/>
                                </a:moveTo>
                                <a:lnTo>
                                  <a:pt x="0" y="289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4469384" y="52832"/>
                            <a:ext cx="124968" cy="32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32004">
                                <a:moveTo>
                                  <a:pt x="124968" y="0"/>
                                </a:moveTo>
                                <a:lnTo>
                                  <a:pt x="0" y="320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4384040" y="66548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103632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5" name="Shape 3675"/>
                        <wps:cNvSpPr/>
                        <wps:spPr>
                          <a:xfrm>
                            <a:off x="4365752" y="80264"/>
                            <a:ext cx="118872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872" h="42672">
                                <a:moveTo>
                                  <a:pt x="118872" y="0"/>
                                </a:moveTo>
                                <a:lnTo>
                                  <a:pt x="0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6" name="Shape 3676"/>
                        <wps:cNvSpPr/>
                        <wps:spPr>
                          <a:xfrm>
                            <a:off x="4281932" y="104648"/>
                            <a:ext cx="102108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7244">
                                <a:moveTo>
                                  <a:pt x="102108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4263644" y="118364"/>
                            <a:ext cx="115824" cy="51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24" h="51815">
                                <a:moveTo>
                                  <a:pt x="115824" y="0"/>
                                </a:moveTo>
                                <a:lnTo>
                                  <a:pt x="0" y="518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4185920" y="151892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4167632" y="162560"/>
                            <a:ext cx="111252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2484">
                                <a:moveTo>
                                  <a:pt x="111252" y="0"/>
                                </a:moveTo>
                                <a:lnTo>
                                  <a:pt x="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4094480" y="208280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91440" y="0"/>
                                </a:moveTo>
                                <a:lnTo>
                                  <a:pt x="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4074668" y="217424"/>
                            <a:ext cx="105156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71628">
                                <a:moveTo>
                                  <a:pt x="105156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4009136" y="27228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3989324" y="279908"/>
                            <a:ext cx="99060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80772">
                                <a:moveTo>
                                  <a:pt x="99060" y="0"/>
                                </a:moveTo>
                                <a:lnTo>
                                  <a:pt x="0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3931412" y="343917"/>
                            <a:ext cx="77724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9248">
                                <a:moveTo>
                                  <a:pt x="77724" y="0"/>
                                </a:moveTo>
                                <a:lnTo>
                                  <a:pt x="0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3910076" y="350012"/>
                            <a:ext cx="91440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8392">
                                <a:moveTo>
                                  <a:pt x="91440" y="0"/>
                                </a:moveTo>
                                <a:lnTo>
                                  <a:pt x="0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6" name="Shape 3686"/>
                        <wps:cNvSpPr/>
                        <wps:spPr>
                          <a:xfrm>
                            <a:off x="3859784" y="423164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7" name="Shape 3687"/>
                        <wps:cNvSpPr/>
                        <wps:spPr>
                          <a:xfrm>
                            <a:off x="3838448" y="427736"/>
                            <a:ext cx="82296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94488">
                                <a:moveTo>
                                  <a:pt x="82296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8" name="Shape 3688"/>
                        <wps:cNvSpPr/>
                        <wps:spPr>
                          <a:xfrm>
                            <a:off x="3795776" y="508508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64008" y="0"/>
                                </a:moveTo>
                                <a:lnTo>
                                  <a:pt x="0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9" name="Shape 3689"/>
                        <wps:cNvSpPr/>
                        <wps:spPr>
                          <a:xfrm>
                            <a:off x="3774440" y="511556"/>
                            <a:ext cx="73152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102109">
                                <a:moveTo>
                                  <a:pt x="73152" y="0"/>
                                </a:moveTo>
                                <a:lnTo>
                                  <a:pt x="0" y="102109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0" name="Shape 3690"/>
                        <wps:cNvSpPr/>
                        <wps:spPr>
                          <a:xfrm>
                            <a:off x="3739388" y="598424"/>
                            <a:ext cx="56388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7536">
                                <a:moveTo>
                                  <a:pt x="56388" y="0"/>
                                </a:moveTo>
                                <a:lnTo>
                                  <a:pt x="0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1" name="Shape 3691"/>
                        <wps:cNvSpPr/>
                        <wps:spPr>
                          <a:xfrm>
                            <a:off x="3718052" y="599948"/>
                            <a:ext cx="65532" cy="111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111252">
                                <a:moveTo>
                                  <a:pt x="65532" y="0"/>
                                </a:moveTo>
                                <a:lnTo>
                                  <a:pt x="0" y="1112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2" name="Shape 3692"/>
                        <wps:cNvSpPr/>
                        <wps:spPr>
                          <a:xfrm>
                            <a:off x="3693668" y="695960"/>
                            <a:ext cx="45720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00584">
                                <a:moveTo>
                                  <a:pt x="45720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3" name="Shape 3693"/>
                        <wps:cNvSpPr/>
                        <wps:spPr>
                          <a:xfrm>
                            <a:off x="3670808" y="695960"/>
                            <a:ext cx="54864" cy="115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115824">
                                <a:moveTo>
                                  <a:pt x="54864" y="0"/>
                                </a:moveTo>
                                <a:lnTo>
                                  <a:pt x="0" y="1158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4" name="Shape 3694"/>
                        <wps:cNvSpPr/>
                        <wps:spPr>
                          <a:xfrm>
                            <a:off x="3655568" y="796544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5" name="Shape 3695"/>
                        <wps:cNvSpPr/>
                        <wps:spPr>
                          <a:xfrm>
                            <a:off x="3631184" y="796544"/>
                            <a:ext cx="45720" cy="120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20397">
                                <a:moveTo>
                                  <a:pt x="45720" y="0"/>
                                </a:moveTo>
                                <a:lnTo>
                                  <a:pt x="0" y="12039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6" name="Shape 3696"/>
                        <wps:cNvSpPr/>
                        <wps:spPr>
                          <a:xfrm>
                            <a:off x="3626612" y="901700"/>
                            <a:ext cx="28956" cy="108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3">
                                <a:moveTo>
                                  <a:pt x="28956" y="0"/>
                                </a:moveTo>
                                <a:lnTo>
                                  <a:pt x="0" y="1082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7" name="Shape 3697"/>
                        <wps:cNvSpPr/>
                        <wps:spPr>
                          <a:xfrm>
                            <a:off x="3602228" y="901700"/>
                            <a:ext cx="35052" cy="121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 h="121920">
                                <a:moveTo>
                                  <a:pt x="35052" y="0"/>
                                </a:moveTo>
                                <a:lnTo>
                                  <a:pt x="0" y="1219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8" name="Shape 3698"/>
                        <wps:cNvSpPr/>
                        <wps:spPr>
                          <a:xfrm>
                            <a:off x="3608324" y="1009904"/>
                            <a:ext cx="18288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8">
                                <a:moveTo>
                                  <a:pt x="18288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9" name="Shape 3699"/>
                        <wps:cNvSpPr/>
                        <wps:spPr>
                          <a:xfrm>
                            <a:off x="3582416" y="1008380"/>
                            <a:ext cx="24384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" h="124968">
                                <a:moveTo>
                                  <a:pt x="24384" y="0"/>
                                </a:moveTo>
                                <a:lnTo>
                                  <a:pt x="0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0" name="Shape 3700"/>
                        <wps:cNvSpPr/>
                        <wps:spPr>
                          <a:xfrm>
                            <a:off x="3597656" y="1119632"/>
                            <a:ext cx="106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0">
                                <a:moveTo>
                                  <a:pt x="106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1" name="Shape 3701"/>
                        <wps:cNvSpPr/>
                        <wps:spPr>
                          <a:xfrm>
                            <a:off x="3573272" y="1118108"/>
                            <a:ext cx="12192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124968">
                                <a:moveTo>
                                  <a:pt x="12192" y="0"/>
                                </a:moveTo>
                                <a:lnTo>
                                  <a:pt x="0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2" name="Shape 3702"/>
                        <wps:cNvSpPr/>
                        <wps:spPr>
                          <a:xfrm>
                            <a:off x="3597656" y="1218692"/>
                            <a:ext cx="10668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1">
                                <a:moveTo>
                                  <a:pt x="0" y="0"/>
                                </a:moveTo>
                                <a:lnTo>
                                  <a:pt x="10668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3" name="Shape 3703"/>
                        <wps:cNvSpPr/>
                        <wps:spPr>
                          <a:xfrm>
                            <a:off x="3574796" y="1218692"/>
                            <a:ext cx="12192" cy="124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124968">
                                <a:moveTo>
                                  <a:pt x="0" y="0"/>
                                </a:moveTo>
                                <a:lnTo>
                                  <a:pt x="12192" y="1249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4" name="Shape 3704"/>
                        <wps:cNvSpPr/>
                        <wps:spPr>
                          <a:xfrm>
                            <a:off x="3608324" y="1317753"/>
                            <a:ext cx="18288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8">
                                <a:moveTo>
                                  <a:pt x="0" y="0"/>
                                </a:moveTo>
                                <a:lnTo>
                                  <a:pt x="18288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5" name="Shape 3705"/>
                        <wps:cNvSpPr/>
                        <wps:spPr>
                          <a:xfrm>
                            <a:off x="3585464" y="1319277"/>
                            <a:ext cx="24384" cy="126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" h="126492">
                                <a:moveTo>
                                  <a:pt x="0" y="0"/>
                                </a:moveTo>
                                <a:lnTo>
                                  <a:pt x="24384" y="1264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6" name="Shape 3706"/>
                        <wps:cNvSpPr/>
                        <wps:spPr>
                          <a:xfrm>
                            <a:off x="3626612" y="1427480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0" y="0"/>
                                </a:moveTo>
                                <a:lnTo>
                                  <a:pt x="2895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7" name="Shape 3707"/>
                        <wps:cNvSpPr/>
                        <wps:spPr>
                          <a:xfrm>
                            <a:off x="3606800" y="1429004"/>
                            <a:ext cx="35052" cy="123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052" h="123444">
                                <a:moveTo>
                                  <a:pt x="0" y="0"/>
                                </a:moveTo>
                                <a:lnTo>
                                  <a:pt x="35052" y="1234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8" name="Shape 3708"/>
                        <wps:cNvSpPr/>
                        <wps:spPr>
                          <a:xfrm>
                            <a:off x="3655568" y="1535684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0" y="0"/>
                                </a:moveTo>
                                <a:lnTo>
                                  <a:pt x="3810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09" name="Shape 3709"/>
                        <wps:cNvSpPr/>
                        <wps:spPr>
                          <a:xfrm>
                            <a:off x="3637280" y="1537208"/>
                            <a:ext cx="45720" cy="1188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18872">
                                <a:moveTo>
                                  <a:pt x="0" y="0"/>
                                </a:moveTo>
                                <a:lnTo>
                                  <a:pt x="45720" y="1188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0" name="Shape 3710"/>
                        <wps:cNvSpPr/>
                        <wps:spPr>
                          <a:xfrm>
                            <a:off x="3693668" y="1640840"/>
                            <a:ext cx="45720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00584">
                                <a:moveTo>
                                  <a:pt x="0" y="0"/>
                                </a:moveTo>
                                <a:lnTo>
                                  <a:pt x="4572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1" name="Shape 3711"/>
                        <wps:cNvSpPr/>
                        <wps:spPr>
                          <a:xfrm>
                            <a:off x="3676904" y="1640840"/>
                            <a:ext cx="56388" cy="114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114300">
                                <a:moveTo>
                                  <a:pt x="0" y="0"/>
                                </a:moveTo>
                                <a:lnTo>
                                  <a:pt x="56388" y="1143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2" name="Shape 3712"/>
                        <wps:cNvSpPr/>
                        <wps:spPr>
                          <a:xfrm>
                            <a:off x="3739388" y="1741424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0" y="0"/>
                                </a:moveTo>
                                <a:lnTo>
                                  <a:pt x="56388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3" name="Shape 3713"/>
                        <wps:cNvSpPr/>
                        <wps:spPr>
                          <a:xfrm>
                            <a:off x="3725672" y="1741424"/>
                            <a:ext cx="6553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532" h="108204">
                                <a:moveTo>
                                  <a:pt x="0" y="0"/>
                                </a:moveTo>
                                <a:lnTo>
                                  <a:pt x="6553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4" name="Shape 3714"/>
                        <wps:cNvSpPr/>
                        <wps:spPr>
                          <a:xfrm>
                            <a:off x="3795776" y="1837436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0" y="0"/>
                                </a:moveTo>
                                <a:lnTo>
                                  <a:pt x="64008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5" name="Shape 3715"/>
                        <wps:cNvSpPr/>
                        <wps:spPr>
                          <a:xfrm>
                            <a:off x="3783584" y="1835912"/>
                            <a:ext cx="74676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103632">
                                <a:moveTo>
                                  <a:pt x="0" y="0"/>
                                </a:moveTo>
                                <a:lnTo>
                                  <a:pt x="74676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6" name="Shape 3716"/>
                        <wps:cNvSpPr/>
                        <wps:spPr>
                          <a:xfrm>
                            <a:off x="3859784" y="1928876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0" y="0"/>
                                </a:moveTo>
                                <a:lnTo>
                                  <a:pt x="71628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7" name="Shape 3717"/>
                        <wps:cNvSpPr/>
                        <wps:spPr>
                          <a:xfrm>
                            <a:off x="3847592" y="1925828"/>
                            <a:ext cx="83820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96012">
                                <a:moveTo>
                                  <a:pt x="0" y="0"/>
                                </a:moveTo>
                                <a:lnTo>
                                  <a:pt x="8382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3931412" y="2014220"/>
                            <a:ext cx="77724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" h="79248">
                                <a:moveTo>
                                  <a:pt x="0" y="0"/>
                                </a:moveTo>
                                <a:lnTo>
                                  <a:pt x="77724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3920744" y="2009648"/>
                            <a:ext cx="91440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89916">
                                <a:moveTo>
                                  <a:pt x="0" y="0"/>
                                </a:moveTo>
                                <a:lnTo>
                                  <a:pt x="91440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0" name="Shape 3720"/>
                        <wps:cNvSpPr/>
                        <wps:spPr>
                          <a:xfrm>
                            <a:off x="4009136" y="209346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1" name="Shape 3721"/>
                        <wps:cNvSpPr/>
                        <wps:spPr>
                          <a:xfrm>
                            <a:off x="4001516" y="2087372"/>
                            <a:ext cx="99060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80772">
                                <a:moveTo>
                                  <a:pt x="0" y="0"/>
                                </a:moveTo>
                                <a:lnTo>
                                  <a:pt x="99060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2" name="Shape 3722"/>
                        <wps:cNvSpPr/>
                        <wps:spPr>
                          <a:xfrm>
                            <a:off x="4094480" y="2165096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0" y="0"/>
                                </a:moveTo>
                                <a:lnTo>
                                  <a:pt x="9144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3" name="Shape 3723"/>
                        <wps:cNvSpPr/>
                        <wps:spPr>
                          <a:xfrm>
                            <a:off x="4088384" y="2157476"/>
                            <a:ext cx="105156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71628">
                                <a:moveTo>
                                  <a:pt x="0" y="0"/>
                                </a:moveTo>
                                <a:lnTo>
                                  <a:pt x="105156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4" name="Shape 3724"/>
                        <wps:cNvSpPr/>
                        <wps:spPr>
                          <a:xfrm>
                            <a:off x="4185920" y="222910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0" y="0"/>
                                </a:moveTo>
                                <a:lnTo>
                                  <a:pt x="96012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5" name="Shape 3725"/>
                        <wps:cNvSpPr/>
                        <wps:spPr>
                          <a:xfrm>
                            <a:off x="4179824" y="2219960"/>
                            <a:ext cx="112776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62484">
                                <a:moveTo>
                                  <a:pt x="0" y="0"/>
                                </a:moveTo>
                                <a:lnTo>
                                  <a:pt x="112776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6" name="Shape 3726"/>
                        <wps:cNvSpPr/>
                        <wps:spPr>
                          <a:xfrm>
                            <a:off x="4281932" y="2285492"/>
                            <a:ext cx="102108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7244">
                                <a:moveTo>
                                  <a:pt x="0" y="0"/>
                                </a:moveTo>
                                <a:lnTo>
                                  <a:pt x="102108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7" name="Shape 3727"/>
                        <wps:cNvSpPr/>
                        <wps:spPr>
                          <a:xfrm>
                            <a:off x="4278884" y="2274824"/>
                            <a:ext cx="115824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24" h="51816">
                                <a:moveTo>
                                  <a:pt x="0" y="0"/>
                                </a:moveTo>
                                <a:lnTo>
                                  <a:pt x="115824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4384040" y="2332736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0" y="0"/>
                                </a:moveTo>
                                <a:lnTo>
                                  <a:pt x="103632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4379468" y="2320544"/>
                            <a:ext cx="120396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396" h="42672">
                                <a:moveTo>
                                  <a:pt x="0" y="0"/>
                                </a:moveTo>
                                <a:lnTo>
                                  <a:pt x="120396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4487672" y="2370836"/>
                            <a:ext cx="109728" cy="25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25908">
                                <a:moveTo>
                                  <a:pt x="0" y="0"/>
                                </a:moveTo>
                                <a:lnTo>
                                  <a:pt x="109728" y="259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4484624" y="2357120"/>
                            <a:ext cx="124968" cy="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68" h="30480">
                                <a:moveTo>
                                  <a:pt x="0" y="0"/>
                                </a:moveTo>
                                <a:lnTo>
                                  <a:pt x="124968" y="304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2" name="Shape 3732"/>
                        <wps:cNvSpPr/>
                        <wps:spPr>
                          <a:xfrm>
                            <a:off x="4597400" y="2396744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3" name="Shape 3733"/>
                        <wps:cNvSpPr/>
                        <wps:spPr>
                          <a:xfrm>
                            <a:off x="4594352" y="2379980"/>
                            <a:ext cx="128016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016" h="21336">
                                <a:moveTo>
                                  <a:pt x="0" y="0"/>
                                </a:moveTo>
                                <a:lnTo>
                                  <a:pt x="128016" y="213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4" name="Shape 3734"/>
                        <wps:cNvSpPr/>
                        <wps:spPr>
                          <a:xfrm>
                            <a:off x="4708652" y="2407412"/>
                            <a:ext cx="111252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524">
                                <a:moveTo>
                                  <a:pt x="0" y="0"/>
                                </a:moveTo>
                                <a:lnTo>
                                  <a:pt x="111252" y="15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5" name="Shape 3735"/>
                        <wps:cNvSpPr/>
                        <wps:spPr>
                          <a:xfrm>
                            <a:off x="4707128" y="2389124"/>
                            <a:ext cx="12649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2" h="9144">
                                <a:moveTo>
                                  <a:pt x="0" y="0"/>
                                </a:moveTo>
                                <a:lnTo>
                                  <a:pt x="126492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6" name="Shape 3736"/>
                        <wps:cNvSpPr/>
                        <wps:spPr>
                          <a:xfrm>
                            <a:off x="4819904" y="2404364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37" name="Shape 3737"/>
                        <wps:cNvSpPr/>
                        <wps:spPr>
                          <a:xfrm>
                            <a:off x="4816856" y="2386076"/>
                            <a:ext cx="126492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492" h="1524">
                                <a:moveTo>
                                  <a:pt x="0" y="1524"/>
                                </a:moveTo>
                                <a:lnTo>
                                  <a:pt x="126492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51F6C9D" id="Group 27429" o:spid="_x0000_s1026" style="width:470.45pt;height:181.2pt;mso-position-horizontal-relative:char;mso-position-vertical-relative:line" coordsize="62920,242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">
                <v:shape id="Picture 27307" o:spid="_x0000_s1027" type="#_x0000_t75" style="position:absolute;width:31912;height:242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LjV3TEAAAA3gAAAA8AAABkcnMvZG93bnJldi54bWxEj9FqwkAURN+F/sNyC33TjQaMpK4iLUIL&#10;vqj9gEv2mgSzd+PumkS/visIPg4zc4ZZrgfTiI6cry0rmE4SEMSF1TWXCv6O2/EChA/IGhvLpOBG&#10;Htart9ESc2173lN3CKWIEPY5KqhCaHMpfVGRQT+xLXH0TtYZDFG6UmqHfYSbRs6SZC4N1hwXKmzp&#10;q6LifLgaBb8+/U79Iht22F361F3MvcyMUh/vw+YTRKAhvMLP9o9WMMvSJIPHnXgF5Oo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LjV3TEAAAA3gAAAA8AAAAAAAAAAAAAAAAA&#10;nwIAAGRycy9kb3ducmV2LnhtbFBLBQYAAAAABAAEAPcAAACQAwAAAAA=&#10;">
                  <v:imagedata r:id="rId22" o:title=""/>
                </v:shape>
                <v:shape id="Shape 3594" o:spid="_x0000_s1028" style="position:absolute;left:49326;top:71;width:1159;height:0;visibility:visible;mso-wrap-style:square;v-text-anchor:top" coordsize="1158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nSJ8cA&#10;AADdAAAADwAAAGRycy9kb3ducmV2LnhtbESPQWsCMRSE70L/Q3gFb5qttmq3RhFB9NAeqiJ6e2xe&#10;N6ubl2UT17W/vikUehxm5htmOm9tKRqqfeFYwVM/AUGcOV1wrmC/W/UmIHxA1lg6JgV38jCfPXSm&#10;mGp3409qtiEXEcI+RQUmhCqV0meGLPq+q4ij9+VqiyHKOpe6xluE21IOkmQkLRYcFwxWtDSUXbZX&#10;q+AwPkpqTkdz/v4YrYt3PRzYwEp1H9vFG4hAbfgP/7U3WsHw5fUZft/EJyBn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J0ifHAAAA3QAAAA8AAAAAAAAAAAAAAAAAmAIAAGRy&#10;cy9kb3ducmV2LnhtbFBLBQYAAAAABAAEAPUAAACMAwAAAAA=&#10;" path="m,l115824,e" filled="f" strokeweight=".12pt">
                  <v:stroke endcap="round"/>
                  <v:path arrowok="t" textboxrect="0,0,115824,0"/>
                </v:shape>
                <v:shape id="Shape 3595" o:spid="_x0000_s1029" style="position:absolute;left:49326;top:284;width:1250;height:15;visibility:visible;mso-wrap-style:square;v-text-anchor:top" coordsize="12496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02SMgA&#10;AADdAAAADwAAAGRycy9kb3ducmV2LnhtbESP3WrCQBSE7wt9h+UUvKub1lo1dZUiiIKk4A/o5TF7&#10;mqRmzybZrca37wpCL4eZ+YYZT1tTijM1rrCs4KUbgSBOrS44U7Dbzp+HIJxH1lhaJgVXcjCdPD6M&#10;Mdb2wms6b3wmAoRdjApy76tYSpfmZNB1bUUcvG/bGPRBNpnUDV4C3JTyNYrepcGCw0KOFc1ySk+b&#10;X6PgVGf7t+iQrAbDpP75OiazRX0tlOo8tZ8fIDy1/j98by+1gl5/1Ifbm/AE5O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3TZIyAAAAN0AAAAPAAAAAAAAAAAAAAAAAJgCAABk&#10;cnMvZG93bnJldi54bWxQSwUGAAAAAAQABAD1AAAAjQMAAAAA&#10;" path="m,1524l124968,e" filled="f" strokecolor="lime" strokeweight=".12pt">
                  <v:stroke endcap="round"/>
                  <v:path arrowok="t" textboxrect="0,0,124968,1524"/>
                </v:shape>
                <v:shape id="Shape 3596" o:spid="_x0000_s1030" style="position:absolute;left:50485;top:71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/2QMUA&#10;AADdAAAADwAAAGRycy9kb3ducmV2LnhtbESPQWsCMRSE70L/Q3iCt5pVUerWKFaobAs91Aq9PjbP&#10;7OLmZdmkZv33jSB4HGbmG2a16W0jLtT52rGCyTgDQVw6XbNRcPx5f34B4QOyxsYxKbiSh836abDC&#10;XLvI33Q5BCMShH2OCqoQ2lxKX1Zk0Y9dS5y8k+sshiQ7I3WHMcFtI6dZtpAWa04LFba0q6g8H/6s&#10;gvi5R0O/S/fxtX8r9DbEIh6NUqNhv30FEagPj/C9XWgFs/lyAbc36Qn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b/ZAxQAAAN0AAAAPAAAAAAAAAAAAAAAAAJgCAABkcnMv&#10;ZG93bnJldi54bWxQSwUGAAAAAAQABAD1AAAAigMAAAAA&#10;" path="m,l111252,10668e" filled="f" strokeweight=".12pt">
                  <v:stroke endcap="round"/>
                  <v:path arrowok="t" textboxrect="0,0,111252,10668"/>
                </v:shape>
                <v:shape id="Shape 3597" o:spid="_x0000_s1031" style="position:absolute;left:50500;top:284;width:1265;height:91;visibility:visible;mso-wrap-style:square;v-text-anchor:top" coordsize="12649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W4LcYA&#10;AADdAAAADwAAAGRycy9kb3ducmV2LnhtbESPQWvCQBSE7wX/w/IEb3VTpdVGVykFwZ60mnp+Zp9J&#10;avZt2F1j/PeuUOhxmJlvmPmyM7VoyfnKsoKXYQKCOLe64kJBtl89T0H4gKyxtkwKbuRhueg9zTHV&#10;9srf1O5CISKEfYoKyhCaVEqfl2TQD21DHL2TdQZDlK6Q2uE1wk0tR0nyJg1WHBdKbOizpPy8uxgF&#10;p3x0uH39Jpn7OU8PGR03zXbcKjXodx8zEIG68B/+a6+1gvHr+wQeb+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2W4LcYAAADdAAAADwAAAAAAAAAAAAAAAACYAgAAZHJz&#10;L2Rvd25yZXYueG1sUEsFBgAAAAAEAAQA9QAAAIsDAAAAAA==&#10;" path="m,l126492,9144e" filled="f" strokecolor="lime" strokeweight=".12pt">
                  <v:stroke endcap="round"/>
                  <v:path arrowok="t" textboxrect="0,0,126492,9144"/>
                </v:shape>
                <v:shape id="Shape 3598" o:spid="_x0000_s1032" style="position:absolute;left:51597;top:177;width:1097;height:198;visibility:visible;mso-wrap-style:square;v-text-anchor:top" coordsize="109728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obzMQA&#10;AADdAAAADwAAAGRycy9kb3ducmV2LnhtbERPTU/CQBC9k/gfNmPiDbYoGq0shBAlxguxmqi3SXdo&#10;F7uztbtC+++dAwnHl/c9X/a+UQfqogtsYDrJQBGXwTquDHy8P4/vQcWEbLEJTAYGirBcXIzmmNtw&#10;5Dc6FKlSEsIxRwN1Sm2udSxr8hgnoSUWbhc6j0lgV2nb4VHCfaOvs+xOe3QsDTW2tK6p/Cn+vIGb&#10;Pe+/noZZ49a/37vP19Uw3W6cMVeX/eoRVKI+ncUn94sV3+2DzJU38gT0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qG8zEAAAA3QAAAA8AAAAAAAAAAAAAAAAAmAIAAGRycy9k&#10;b3ducmV2LnhtbFBLBQYAAAAABAAEAPUAAACJAwAAAAA=&#10;" path="m,l109728,19812e" filled="f" strokeweight=".12pt">
                  <v:stroke endcap="round"/>
                  <v:path arrowok="t" textboxrect="0,0,109728,19812"/>
                </v:shape>
                <v:shape id="Shape 3599" o:spid="_x0000_s1033" style="position:absolute;left:51612;top:360;width:1250;height:214;visibility:visible;mso-wrap-style:square;v-text-anchor:top" coordsize="124968,21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cLuMcA&#10;AADdAAAADwAAAGRycy9kb3ducmV2LnhtbESPW2sCMRSE3wv9D+EU+uZm6w3dGkWkF0V88EZfD5vT&#10;3cXNyZJE3frrTaHQx2FmvmEms9bU4kLOV5YVvCQpCOLc6ooLBYf9e2cEwgdkjbVlUvBDHmbTx4cJ&#10;ZtpeeUuXXShEhLDPUEEZQpNJ6fOSDPrENsTR+7bOYIjSFVI7vEa4qWU3TYfSYMVxocSGFiXlp93Z&#10;KDDHN73+quzqvFn3P1K8fQ5d6Cn1/NTOX0EEasN/+K+91Ap6g/EYft/EJyC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3C7jHAAAA3QAAAA8AAAAAAAAAAAAAAAAAmAIAAGRy&#10;cy9kb3ducmV2LnhtbFBLBQYAAAAABAAEAPUAAACMAwAAAAA=&#10;" path="m,l124968,21337e" filled="f" strokecolor="lime" strokeweight=".12pt">
                  <v:stroke endcap="round"/>
                  <v:path arrowok="t" textboxrect="0,0,124968,21337"/>
                </v:shape>
                <v:shape id="Shape 3600" o:spid="_x0000_s1034" style="position:absolute;left:52694;top:375;width:1067;height:290;visibility:visible;mso-wrap-style:square;v-text-anchor:top" coordsize="106680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uXOcIA&#10;AADdAAAADwAAAGRycy9kb3ducmV2LnhtbERPy4rCMBTdC/5DuMLsNHUGRWqjODoOLgTx8QGX5vaB&#10;zU1oYu38/WQhuDycd7buTSM6an1tWcF0koAgzq2uuVRwu+7HCxA+IGtsLJOCP/KwXg0HGabaPvlM&#10;3SWUIoawT1FBFYJLpfR5RQb9xDriyBW2NRgibEupW3zGcNPIzySZS4M1x4YKHW0ryu+Xh1Fw2B1/&#10;Ojfbunzzuzhd7/uTvX0XSn2M+s0SRKA+vMUv90Er+JoncX98E5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65c5wgAAAN0AAAAPAAAAAAAAAAAAAAAAAJgCAABkcnMvZG93&#10;bnJldi54bWxQSwUGAAAAAAQABAD1AAAAhwMAAAAA&#10;" path="m,l106680,28956e" filled="f" strokeweight=".12pt">
                  <v:stroke endcap="round"/>
                  <v:path arrowok="t" textboxrect="0,0,106680,28956"/>
                </v:shape>
                <v:shape id="Shape 3601" o:spid="_x0000_s1035" style="position:absolute;left:52710;top:528;width:1234;height:320;visibility:visible;mso-wrap-style:square;v-text-anchor:top" coordsize="123444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j/hMQA&#10;AADdAAAADwAAAGRycy9kb3ducmV2LnhtbESPQWvCQBSE7wX/w/IEb3WjQqrRVSRU6KlgWu+P3ecm&#10;mn0bstuY/vtuodDjMDPfMLvD6FoxUB8azwoW8wwEsfamYavg8+P0vAYRIrLB1jMp+KYAh/3kaYeF&#10;8Q8+01BFKxKEQ4EK6hi7Qsqga3IY5r4jTt7V9w5jkr2VpsdHgrtWLrMslw4bTgs1dlTWpO/Vl1Ng&#10;328b+5qfm/txNVTX8iWUF62Vmk3H4xZEpDH+h//ab0bBKs8W8PsmPQG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Y/4TEAAAA3QAAAA8AAAAAAAAAAAAAAAAAmAIAAGRycy9k&#10;b3ducmV2LnhtbFBLBQYAAAAABAAEAPUAAACJAwAAAAA=&#10;" path="m,l123444,32004e" filled="f" strokecolor="lime" strokeweight=".12pt">
                  <v:stroke endcap="round"/>
                  <v:path arrowok="t" textboxrect="0,0,123444,32004"/>
                </v:shape>
                <v:shape id="Shape 3602" o:spid="_x0000_s1036" style="position:absolute;left:53761;top:665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8vMcA&#10;AADdAAAADwAAAGRycy9kb3ducmV2LnhtbESPT2sCMRTE70K/Q3iF3jSrrX/YGqWUFpbqRSvS3l43&#10;z93VzcuSRF2/vRGEHoeZ+Q0znbemFidyvrKsoN9LQBDnVldcKNh8f3YnIHxA1lhbJgUX8jCfPXSm&#10;mGp75hWd1qEQEcI+RQVlCE0qpc9LMuh7tiGO3s46gyFKV0jt8BzhppaDJBlJgxXHhRIbei8pP6yP&#10;RgFnbjx0y5fj3/Jju//6xazmxY9ST4/t2yuIQG34D9/bmVbwPEoGcHsTn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TPLzHAAAA3QAAAA8AAAAAAAAAAAAAAAAAmAIAAGRy&#10;cy9kb3ducmV2LnhtbFBLBQYAAAAABAAEAPUAAACMAwAAAAA=&#10;" path="m,l105156,38100e" filled="f" strokeweight=".12pt">
                  <v:stroke endcap="round"/>
                  <v:path arrowok="t" textboxrect="0,0,105156,38100"/>
                </v:shape>
                <v:shape id="Shape 3603" o:spid="_x0000_s1037" style="position:absolute;left:53792;top:802;width:1204;height:427;visibility:visible;mso-wrap-style:square;v-text-anchor:top" coordsize="120396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007scA&#10;AADdAAAADwAAAGRycy9kb3ducmV2LnhtbESPQUsDMRSE7wX/Q3iCl2ITLS26Ni0iSouHoq3g9bF5&#10;7i7dvKzJs936641Q6HGYmW+Y2aL3rdpTTE1gCzcjA4q4DK7hysLH9uX6DlQSZIdtYLJwpASL+cVg&#10;hoULB36n/UYqlSGcCrRQi3SF1qmsyWMahY44e18hepQsY6VdxEOG+1bfGjPVHhvOCzV29FRTudv8&#10;eAuf38+ya+R+1b4tTdxOftevjENrry77xwdQQr2cw6f2ylkYT80Y/t/kJ6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dNO7HAAAA3QAAAA8AAAAAAAAAAAAAAAAAmAIAAGRy&#10;cy9kb3ducmV2LnhtbFBLBQYAAAAABAAEAPUAAACMAwAAAAA=&#10;" path="m,l120396,42672e" filled="f" strokecolor="lime" strokeweight=".12pt">
                  <v:stroke endcap="round"/>
                  <v:path arrowok="t" textboxrect="0,0,120396,42672"/>
                </v:shape>
                <v:shape id="Shape 3604" o:spid="_x0000_s1038" style="position:absolute;left:54813;top:1046;width:1006;height:472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N/z8YA&#10;AADdAAAADwAAAGRycy9kb3ducmV2LnhtbESPQWvCQBSE7wX/w/IEb81GLVLSrFLEgnjSVMTja/Y1&#10;CWbfxuzWJP76rlDocZiZb5h01Zta3Kh1lWUF0ygGQZxbXXGh4Pj58fwKwnlkjbVlUjCQg9Vy9JRi&#10;om3HB7plvhABwi5BBaX3TSKly0sy6CLbEAfv27YGfZBtIXWLXYCbWs7ieCENVhwWSmxoXVJ+yX6M&#10;gtlluv9yQ3Y9OT5u7ueKd/fNXKnJuH9/A+Gp9//hv/ZWK5gv4hd4vA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N/z8YAAADdAAAADwAAAAAAAAAAAAAAAACYAgAAZHJz&#10;L2Rvd25yZXYueG1sUEsFBgAAAAAEAAQA9QAAAIsDAAAAAA==&#10;" path="m,l100584,47244e" filled="f" strokeweight=".12pt">
                  <v:stroke endcap="round"/>
                  <v:path arrowok="t" textboxrect="0,0,100584,47244"/>
                </v:shape>
                <v:shape id="Shape 3605" o:spid="_x0000_s1039" style="position:absolute;left:54843;top:1183;width:1174;height:518;visibility:visible;mso-wrap-style:square;v-text-anchor:top" coordsize="117348,518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VnGMUA&#10;AADdAAAADwAAAGRycy9kb3ducmV2LnhtbESPQWsCMRCF7wX/QxjBW81aUWQ1igiFHvSgLcXjuBk3&#10;i5vJdjPq+u9NodDj48373rzFqvO1ulEbq8AGRsMMFHERbMWlga/P99cZqCjIFuvAZOBBEVbL3ssC&#10;cxvuvKfbQUqVIBxzNOBEmlzrWDjyGIehIU7eObQeJcm21LbFe4L7Wr9l2VR7rDg1OGxo46i4HK4+&#10;vdF4t93tRsfxsf6Znb6tWJlYYwb9bj0HJdTJ//Ff+sMaGE+zCfyuSQj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NWcYxQAAAN0AAAAPAAAAAAAAAAAAAAAAAJgCAABkcnMv&#10;ZG93bnJldi54bWxQSwUGAAAAAAQABAD1AAAAigMAAAAA&#10;" path="m,l117348,51815e" filled="f" strokecolor="lime" strokeweight=".12pt">
                  <v:stroke endcap="round"/>
                  <v:path arrowok="t" textboxrect="0,0,117348,51815"/>
                </v:shape>
                <v:shape id="Shape 3606" o:spid="_x0000_s1040" style="position:absolute;left:55819;top:1518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Kl28QA&#10;AADdAAAADwAAAGRycy9kb3ducmV2LnhtbESP3WrCQBSE7wu+w3KE3tWNFRKNriKFgvSmRH2AQ/aY&#10;DWbPhuw2P336bkHwcpiZb5jdYbSN6KnztWMFy0UCgrh0uuZKwfXy+bYG4QOyxsYxKZjIw2E/e9lh&#10;rt3ABfXnUIkIYZ+jAhNCm0vpS0MW/cK1xNG7uc5iiLKrpO5wiHDbyPckSaXFmuOCwZY+DJX3849V&#10;sL5NkXDdfJnsu/2dinozmUwr9Tofj1sQgcbwDD/aJ61glSYp/L+JT0D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ypdvEAAAA3QAAAA8AAAAAAAAAAAAAAAAAmAIAAGRycy9k&#10;b3ducmV2LnhtbFBLBQYAAAAABAAEAPUAAACJAwAAAAA=&#10;" path="m,l96012,56388e" filled="f" strokeweight=".12pt">
                  <v:stroke endcap="round"/>
                  <v:path arrowok="t" textboxrect="0,0,96012,56388"/>
                </v:shape>
                <v:shape id="Shape 3607" o:spid="_x0000_s1041" style="position:absolute;left:55864;top:1625;width:1113;height:625;visibility:visible;mso-wrap-style:square;v-text-anchor:top" coordsize="111252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E0rcMA&#10;AADdAAAADwAAAGRycy9kb3ducmV2LnhtbESPQWsCMRSE70L/Q3iFXkSzWlBZjVIqSq+6gtdn8txs&#10;u3lZNtFd/30jFHocZr4ZZrXpXS3u1IbKs4LJOANBrL2puFRwKnajBYgQkQ3WnknBgwJs1i+DFebG&#10;d3yg+zGWIpVwyFGBjbHJpQzaksMw9g1x8q6+dRiTbEtpWuxSuavlNMtm0mHFacFiQ5+W9M/x5hS8&#10;a6+xK625DM+L8B23++Ix2Sv19tp/LEFE6uN/+I/+MombZXN4vk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E0rcMAAADdAAAADwAAAAAAAAAAAAAAAACYAgAAZHJzL2Rv&#10;d25yZXYueG1sUEsFBgAAAAAEAAQA9QAAAIgDAAAAAA==&#10;" path="m,l111252,62484e" filled="f" strokecolor="lime" strokeweight=".12pt">
                  <v:stroke endcap="round"/>
                  <v:path arrowok="t" textboxrect="0,0,111252,62484"/>
                </v:shape>
                <v:shape id="Shape 3608" o:spid="_x0000_s1042" style="position:absolute;left:56779;top:2082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LlncIA&#10;AADdAAAADwAAAGRycy9kb3ducmV2LnhtbERPTWuDQBC9B/oflin0FtdakGLdhJDSkJNB00tvgztR&#10;qTtr3dWYf589BHp8vO98u5hezDS6zrKC1ygGQVxb3XGj4Pv8tX4H4Tyyxt4yKbiRg+3maZVjpu2V&#10;S5or34gQwi5DBa33Qyalq1sy6CI7EAfuYkeDPsCxkXrEawg3vUziOJUGOw4NLQ60b6n+rSajYCoO&#10;CZWkp/Q8y9Pl56+oPhNS6uV52X2A8LT4f/HDfdQK3tI4zA1vwhO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cuWdwgAAAN0AAAAPAAAAAAAAAAAAAAAAAJgCAABkcnMvZG93&#10;bnJldi54bWxQSwUGAAAAAAQABAD1AAAAhwMAAAAA&#10;" path="m,l91440,64008e" filled="f" strokeweight=".12pt">
                  <v:stroke endcap="round"/>
                  <v:path arrowok="t" textboxrect="0,0,91440,64008"/>
                </v:shape>
                <v:shape id="Shape 3609" o:spid="_x0000_s1043" style="position:absolute;left:56840;top:2174;width:1051;height:716;visibility:visible;mso-wrap-style:square;v-text-anchor:top" coordsize="105156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I2bMUA&#10;AADdAAAADwAAAGRycy9kb3ducmV2LnhtbESPUWvCMBSF3wf+h3AHvs10k8lWjSKDYn0a6/wB1+ba&#10;FJubmkSt/vplMNjj4ZzzHc5iNdhOXMiH1rGC50kGgrh2uuVGwe67eHoDESKyxs4xKbhRgNVy9LDA&#10;XLsrf9Glio1IEA45KjAx9rmUoTZkMUxcT5y8g/MWY5K+kdrjNcFtJ1+ybCYttpwWDPb0Yag+Vmer&#10;oNqu2+Lu/est7nefp7IcNgUapcaPw3oOItIQ/8N/7VIrmM6yd/h9k56AX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wjZsxQAAAN0AAAAPAAAAAAAAAAAAAAAAAJgCAABkcnMv&#10;ZG93bnJldi54bWxQSwUGAAAAAAQABAD1AAAAigMAAAAA&#10;" path="m,l105156,71628e" filled="f" strokecolor="lime" strokeweight=".12pt">
                  <v:stroke endcap="round"/>
                  <v:path arrowok="t" textboxrect="0,0,105156,71628"/>
                </v:shape>
                <v:shape id="Shape 3610" o:spid="_x0000_s1044" style="position:absolute;left:57693;top:2722;width:854;height:717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CmBL8A&#10;AADdAAAADwAAAGRycy9kb3ducmV2LnhtbERPy4rCMBTdC/5DuII7m7aKSDWKCAMDbnzh+tJc22Jz&#10;U5rYx9+bxcAsD+e9OwymFh21rrKsIIliEMS51RUXCh73n8UGhPPIGmvLpGAkB4f9dLLDTNuer9Td&#10;fCFCCLsMFZTeN5mULi/JoItsQxy4l20N+gDbQuoW+xBuapnG8VoarDg0lNjQqaT8ffsYBfrpkjy9&#10;6zE99915XOlPcelJqflsOG5BeBr8v/jP/asVLNdJ2B/ehCcg91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KYEvwAAAN0AAAAPAAAAAAAAAAAAAAAAAJgCAABkcnMvZG93bnJl&#10;di54bWxQSwUGAAAAAAQABAD1AAAAhAMAAAAA&#10;" path="m,l85344,71628e" filled="f" strokeweight=".12pt">
                  <v:stroke endcap="round"/>
                  <v:path arrowok="t" textboxrect="0,0,85344,71628"/>
                </v:shape>
                <v:shape id="Shape 3611" o:spid="_x0000_s1045" style="position:absolute;left:57769;top:2799;width:991;height:807;visibility:visible;mso-wrap-style:square;v-text-anchor:top" coordsize="99060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HpaMcA&#10;AADdAAAADwAAAGRycy9kb3ducmV2LnhtbESPQUvDQBSE74X+h+UVvLWbKAQbuwkiKkWxpamlPb5m&#10;n0k0+zZk1zb++64geBxm5htmkQ+mFSfqXWNZQTyLQBCXVjdcKXjfPk1vQTiPrLG1TAp+yEGejUcL&#10;TLU984ZOha9EgLBLUUHtfZdK6cqaDLqZ7YiD92F7gz7IvpK6x3OAm1ZeR1EiDTYcFmrs6KGm8qv4&#10;NgreksNRfs5f189697LH7hFXpkiUupoM93cgPA3+P/zXXmoFN0kcw++b8ARk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h6WjHAAAA3QAAAA8AAAAAAAAAAAAAAAAAmAIAAGRy&#10;cy9kb3ducmV2LnhtbFBLBQYAAAAABAAEAPUAAACMAwAAAAA=&#10;" path="m,l99060,80772e" filled="f" strokecolor="lime" strokeweight=".12pt">
                  <v:stroke endcap="round"/>
                  <v:path arrowok="t" textboxrect="0,0,99060,80772"/>
                </v:shape>
                <v:shape id="Shape 3612" o:spid="_x0000_s1046" style="position:absolute;left:58547;top:3439;width:792;height:792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0ta8YA&#10;AADdAAAADwAAAGRycy9kb3ducmV2LnhtbESPQWvCQBSE70L/w/IKXkQ3KoiNriKKIj1UTPX+yL4m&#10;odm3Mbtq0l/vCgWPw8x8w8yXjSnFjWpXWFYwHEQgiFOrC84UnL63/SkI55E1lpZJQUsOlou3zhxj&#10;be98pFviMxEg7GJUkHtfxVK6NCeDbmAr4uD92NqgD7LOpK7xHuCmlKMomkiDBYeFHCta55T+Jlej&#10;YLvrfRZ75E2T/R2Sy/GrPX9UrVLd92Y1A+Gp8a/wf3uvFYwnwxE834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0ta8YAAADdAAAADwAAAAAAAAAAAAAAAACYAgAAZHJz&#10;L2Rvd25yZXYueG1sUEsFBgAAAAAEAAQA9QAAAIsDAAAAAA==&#10;" path="m,l79248,79248e" filled="f" strokeweight=".12pt">
                  <v:stroke endcap="round"/>
                  <v:path arrowok="t" textboxrect="0,0,79248,79248"/>
                </v:shape>
                <v:shape id="Shape 3613" o:spid="_x0000_s1047" style="position:absolute;left:58623;top:3500;width:929;height:884;visibility:visible;mso-wrap-style:square;v-text-anchor:top" coordsize="92964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CAIcYA&#10;AADdAAAADwAAAGRycy9kb3ducmV2LnhtbESPzWrDMBCE74W+g9hCb40ch7rFiWKMIbS3kJ/S62Jt&#10;LBNrZVtq4rx9VCj0OMzMN8yqmGwnLjT61rGC+SwBQVw73XKj4HjYvLyD8AFZY+eYFNzIQ7F+fFhh&#10;rt2Vd3TZh0ZECPscFZgQ+lxKXxuy6GeuJ47eyY0WQ5RjI/WI1wi3nUyTJJMWW44LBnuqDNXn/Y9V&#10;cNp+D5vy9esjSd+c3N3cUKWHTKnnp6lcggg0hf/wX/tTK1hk8wX8volP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CAIcYAAADdAAAADwAAAAAAAAAAAAAAAACYAgAAZHJz&#10;L2Rvd25yZXYueG1sUEsFBgAAAAAEAAQA9QAAAIsDAAAAAA==&#10;" path="m,l92964,88392e" filled="f" strokecolor="lime" strokeweight=".12pt">
                  <v:stroke endcap="round"/>
                  <v:path arrowok="t" textboxrect="0,0,92964,88392"/>
                </v:shape>
                <v:shape id="Shape 3614" o:spid="_x0000_s1048" style="position:absolute;left:59339;top:4231;width:716;height:854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I/ScYA&#10;AADdAAAADwAAAGRycy9kb3ducmV2LnhtbESPQWvCQBSE7wX/w/KE3uomVkWiq6ggFArSWj14e2Sf&#10;2Wj2bchuTfz33YLgcZiZb5j5srOVuFHjS8cK0kECgjh3uuRCweFn+zYF4QOyxsoxKbiTh+Wi9zLH&#10;TLuWv+m2D4WIEPYZKjAh1JmUPjdk0Q9cTRy9s2sshiibQuoG2wi3lRwmyURaLDkuGKxpYyi/7n+t&#10;gvHuevJYrnej4+ZyT1uz+uTwpdRrv1vNQATqwjP8aH9oBe+TdAT/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cI/ScYAAADdAAAADwAAAAAAAAAAAAAAAACYAgAAZHJz&#10;L2Rvd25yZXYueG1sUEsFBgAAAAAEAAQA9QAAAIsDAAAAAA==&#10;" path="m,l71628,85344e" filled="f" strokeweight=".12pt">
                  <v:stroke endcap="round"/>
                  <v:path arrowok="t" textboxrect="0,0,71628,85344"/>
                </v:shape>
                <v:shape id="Shape 3615" o:spid="_x0000_s1049" style="position:absolute;left:59430;top:4277;width:839;height:945;visibility:visible;mso-wrap-style:square;v-text-anchor:top" coordsize="83820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dTMMQA&#10;AADdAAAADwAAAGRycy9kb3ducmV2LnhtbESPS4vCQBCE74L/YWjB2zqJ4oPoKCK+wMuuu3vvzbRJ&#10;MNMTMmOM/94RFjwWVfUVtVi1phQN1a6wrCAeRCCIU6sLzhT8fO8+ZiCcR9ZYWiYFD3KwWnY7C0y0&#10;vfMXNWefiQBhl6CC3PsqkdKlORl0A1sRB+9ia4M+yDqTusZ7gJtSDqNoIg0WHBZyrGiTU3o934yC&#10;0+4z5ml2oHSv17/Tv1mzjexFqX6vXc9BeGr9O/zfPmoFo0k8hte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XUzDEAAAA3QAAAA8AAAAAAAAAAAAAAAAAmAIAAGRycy9k&#10;b3ducmV2LnhtbFBLBQYAAAAABAAEAPUAAACJAwAAAAA=&#10;" path="m,l83820,94488e" filled="f" strokecolor="lime" strokeweight=".12pt">
                  <v:stroke endcap="round"/>
                  <v:path arrowok="t" textboxrect="0,0,83820,94488"/>
                </v:shape>
                <v:shape id="Shape 3616" o:spid="_x0000_s1050" style="position:absolute;left:60055;top:5085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vNwcAA&#10;AADdAAAADwAAAGRycy9kb3ducmV2LnhtbESPzQrCMBCE74LvEFbwpmkVS6lGEVHw6g94XZu1LTab&#10;0kStb28EweMwM98wi1VnavGk1lWWFcTjCARxbnXFhYLzaTdKQTiPrLG2TAre5GC17PcWmGn74gM9&#10;j74QAcIuQwWl900mpctLMujGtiEO3s22Bn2QbSF1i68AN7WcRFEiDVYcFkpsaFNSfj8+jIKLx11a&#10;5Cd3mySHbVxNo+usuSs1HHTrOQhPnf+Hf+29VjBN4gS+b8ITkM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dvNwcAAAADdAAAADwAAAAAAAAAAAAAAAACYAgAAZHJzL2Rvd25y&#10;ZXYueG1sUEsFBgAAAAAEAAQA9QAAAIUDAAAAAA==&#10;" path="m,l64008,89916e" filled="f" strokeweight=".12pt">
                  <v:stroke endcap="round"/>
                  <v:path arrowok="t" textboxrect="0,0,64008,89916"/>
                </v:shape>
                <v:shape id="Shape 3617" o:spid="_x0000_s1051" style="position:absolute;left:60162;top:5115;width:747;height:1021;visibility:visible;mso-wrap-style:square;v-text-anchor:top" coordsize="74676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v2eMcA&#10;AADdAAAADwAAAGRycy9kb3ducmV2LnhtbESPQWvCQBSE74L/YXkFb3VjBW1TV2mtFUV6aNRDb4/s&#10;azaYfRuyWxP/vSsUPA4z8w0zW3S2EmdqfOlYwWiYgCDOnS65UHDYfz4+g/ABWWPlmBRcyMNi3u/N&#10;MNWu5W86Z6EQEcI+RQUmhDqV0ueGLPqhq4mj9+saiyHKppC6wTbCbSWfkmQiLZYcFwzWtDSUn7I/&#10;q+D9Z/Ohd+Wxzsx42dLXYb3avqyVGjx0b68gAnXhHv5vb7SC8WQ0hdub+ATk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Hr9njHAAAA3QAAAA8AAAAAAAAAAAAAAAAAmAIAAGRy&#10;cy9kb3ducmV2LnhtbFBLBQYAAAAABAAEAPUAAACMAwAAAAA=&#10;" path="m,l74676,102109e" filled="f" strokecolor="lime" strokeweight=".12pt">
                  <v:stroke endcap="round"/>
                  <v:path arrowok="t" textboxrect="0,0,74676,102109"/>
                </v:shape>
                <v:shape id="Shape 3618" o:spid="_x0000_s1052" style="position:absolute;left:60695;top:5984;width:549;height:975;visibility:visible;mso-wrap-style:square;v-text-anchor:top" coordsize="54864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lqFcIA&#10;AADdAAAADwAAAGRycy9kb3ducmV2LnhtbERPz2vCMBS+D/Y/hDfwpol2SumMMmQD8TCY7rDjo3lr&#10;ypqXksS2/vfmMNjx4/u93U+uEwOF2HrWsFwoEMS1Ny03Gr4u7/MSREzIBjvPpOFGEfa7x4ctVsaP&#10;/EnDOTUih3CsUINNqa+kjLUlh3Hhe+LM/fjgMGUYGmkCjjncdXKl1EY6bDk3WOzpYKn+PV+dhnE1&#10;mI/y+fS2vnwrZdWtKIMqtJ49Ta8vIBJN6V/85z4aDcVmmefmN/kJy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aWoVwgAAAN0AAAAPAAAAAAAAAAAAAAAAAJgCAABkcnMvZG93&#10;bnJldi54bWxQSwUGAAAAAAQABAD1AAAAhwMAAAAA&#10;" path="m,l54864,97536e" filled="f" strokeweight=".12pt">
                  <v:stroke endcap="round"/>
                  <v:path arrowok="t" textboxrect="0,0,54864,97536"/>
                </v:shape>
                <v:shape id="Shape 3619" o:spid="_x0000_s1053" style="position:absolute;left:60817;top:5999;width:656;height:1113;visibility:visible;mso-wrap-style:square;v-text-anchor:top" coordsize="65532,111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U9PsYA&#10;AADdAAAADwAAAGRycy9kb3ducmV2LnhtbESPQWvCQBSE74L/YXmCF6kbtdg2dRWpiAFPRg8eH9nX&#10;JCT7NmS3Mf57Vyh4HGbmG2a16U0tOmpdaVnBbBqBIM6sLjlXcDnv3z5BOI+ssbZMCu7kYLMeDlYY&#10;a3vjE3Wpz0WAsItRQeF9E0vpsoIMuqltiIP3a1uDPsg2l7rFW4CbWs6jaCkNlhwWCmzop6CsSv+M&#10;gkl3PEzmVb7V1Udiu3t63SWHd6XGo377DcJT71/h/3aiFSyWsy94vglPQK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U9PsYAAADdAAAADwAAAAAAAAAAAAAAAACYAgAAZHJz&#10;L2Rvd25yZXYueG1sUEsFBgAAAAAEAAQA9QAAAIsDAAAAAA==&#10;" path="m,l65532,111252e" filled="f" strokecolor="lime" strokeweight=".12pt">
                  <v:stroke endcap="round"/>
                  <v:path arrowok="t" textboxrect="0,0,65532,111252"/>
                </v:shape>
                <v:shape id="Shape 3620" o:spid="_x0000_s1054" style="position:absolute;left:61244;top:6959;width:472;height:1006;visibility:visible;mso-wrap-style:square;v-text-anchor:top" coordsize="472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04MIA&#10;AADdAAAADwAAAGRycy9kb3ducmV2LnhtbERPTYvCMBC9L/gfwgh7W9NWVqQ2FSkIetiDVQRvQzO2&#10;xWZSm6jdf785LHh8vO9sPZpOPGlwrWUF8SwCQVxZ3XKt4HTcfi1BOI+ssbNMCn7JwTqffGSYavvi&#10;Az1LX4sQwi5FBY33fSqlqxoy6Ga2Jw7c1Q4GfYBDLfWArxBuOplE0UIabDk0NNhT0VB1Kx9GwTcd&#10;zmYfX+8/OrGJ1GVRxpdCqc/puFmB8DT6t/jfvdMK5osk7A9vwhOQ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/TgwgAAAN0AAAAPAAAAAAAAAAAAAAAAAJgCAABkcnMvZG93&#10;bnJldi54bWxQSwUGAAAAAAQABAD1AAAAhwMAAAAA&#10;" path="m,l47244,100584e" filled="f" strokeweight=".12pt">
                  <v:stroke endcap="round"/>
                  <v:path arrowok="t" textboxrect="0,0,47244,100584"/>
                </v:shape>
                <v:shape id="Shape 3621" o:spid="_x0000_s1055" style="position:absolute;left:61396;top:6959;width:549;height:1158;visibility:visible;mso-wrap-style:square;v-text-anchor:top" coordsize="54864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S0p8QA&#10;AADdAAAADwAAAGRycy9kb3ducmV2LnhtbESPT4vCMBTE7wt+h/AEb2vaKup2jSIFWcGTf/D8aN6m&#10;ZZuX0kTb/fZmYcHjMDO/YdbbwTbiQZ2vHStIpwkI4tLpmo2C62X/vgLhA7LGxjEp+CUP283obY25&#10;dj2f6HEORkQI+xwVVCG0uZS+rMiin7qWOHrfrrMYouyM1B32EW4bmSXJQlqsOS5U2FJRUflzvlsF&#10;7Zf5uPfHYI6XdH5dcnYrikOm1GQ87D5BBBrCK/zfPmgFs0WWwt+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UtKfEAAAA3QAAAA8AAAAAAAAAAAAAAAAAmAIAAGRycy9k&#10;b3ducmV2LnhtbFBLBQYAAAAABAAEAPUAAACJAwAAAAA=&#10;" path="m,l54864,115824e" filled="f" strokecolor="lime" strokeweight=".12pt">
                  <v:stroke endcap="round"/>
                  <v:path arrowok="t" textboxrect="0,0,54864,115824"/>
                </v:shape>
                <v:shape id="Shape 3622" o:spid="_x0000_s1056" style="position:absolute;left:61716;top:7965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Ih+sgA&#10;AADdAAAADwAAAGRycy9kb3ducmV2LnhtbESPQUsDMRSE74L/ITzBm812hSLbpqUISumh2KqF3h7J&#10;6+62ycu6Sbe7/nojCB6HmfmGmS16Z0VHbag9KxiPMhDE2puaSwUf7y8PTyBCRDZoPZOCgQIs5rc3&#10;MyyMv/KWul0sRYJwKFBBFWNTSBl0RQ7DyDfEyTv61mFMsi2lafGa4M7KPMsm0mHNaaHChp4r0ufd&#10;xSnYf3+5zfFtfRq/6k996LaDtXpQ6v6uX05BROrjf/ivvTIKHid5Dr9v0hO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FYiH6yAAAAN0AAAAPAAAAAAAAAAAAAAAAAJgCAABk&#10;cnMvZG93bnJldi54bWxQSwUGAAAAAAQABAD1AAAAjQMAAAAA&#10;" path="m,l38100,105156e" filled="f" strokeweight=".12pt">
                  <v:stroke endcap="round"/>
                  <v:path arrowok="t" textboxrect="0,0,38100,105156"/>
                </v:shape>
                <v:shape id="Shape 3623" o:spid="_x0000_s1057" style="position:absolute;left:61884;top:7965;width:442;height:1204;visibility:visible;mso-wrap-style:square;v-text-anchor:top" coordsize="44197,120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OYW8cA&#10;AADdAAAADwAAAGRycy9kb3ducmV2LnhtbESPW2vCQBSE3wX/w3KEvtWNUaREV7E30D5ZL+DjIXtM&#10;YrNn0+wak3/vFgo+DjPzDTNftqYUDdWusKxgNIxAEKdWF5wpOOw/n19AOI+ssbRMCjpysFz0e3NM&#10;tL3xNzU7n4kAYZeggtz7KpHSpTkZdENbEQfvbGuDPsg6k7rGW4CbUsZRNJUGCw4LOVb0llP6s7sa&#10;Be+/8SQ6jj4uX25yeN0em85tTp1ST4N2NQPhqfWP8H97rRWMp/EY/t6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VTmFvHAAAA3QAAAA8AAAAAAAAAAAAAAAAAmAIAAGRy&#10;cy9kb3ducmV2LnhtbFBLBQYAAAAABAAEAPUAAACMAwAAAAA=&#10;" path="m,l44197,120397e" filled="f" strokecolor="lime" strokeweight=".12pt">
                  <v:stroke endcap="round"/>
                  <v:path arrowok="t" textboxrect="0,0,44197,120397"/>
                </v:shape>
                <v:shape id="Shape 3624" o:spid="_x0000_s1058" style="position:absolute;left:62097;top:9017;width:290;height:1082;visibility:visible;mso-wrap-style:square;v-text-anchor:top" coordsize="28956,108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c4vMQA&#10;AADdAAAADwAAAGRycy9kb3ducmV2LnhtbESPX2vCQBDE34V+h2MLvukmWrSknlJKBaH1wT/0eclt&#10;c6G5vZA7Tfz2vULBx2FmfsOsNoNr1JW7UHvRkE8zUCylN7VUGs6n7eQZVIgkhhovrOHGATbrh9GK&#10;CuN7OfD1GCuVIBIK0mBjbAvEUFp2FKa+ZUnet+8cxSS7Ck1HfYK7BmdZtkBHtaQFSy2/WS5/jhen&#10;QT770x7f0YelYP6Ri/0qjdV6/Di8voCKPMR7+L+9Mxrmi9kT/L1JTw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nOLzEAAAA3QAAAA8AAAAAAAAAAAAAAAAAmAIAAGRycy9k&#10;b3ducmV2LnhtbFBLBQYAAAAABAAEAPUAAACJAwAAAAA=&#10;" path="m,l28956,108203e" filled="f" strokeweight=".12pt">
                  <v:stroke endcap="round"/>
                  <v:path arrowok="t" textboxrect="0,0,28956,108203"/>
                </v:shape>
                <v:shape id="Shape 3625" o:spid="_x0000_s1059" style="position:absolute;left:62265;top:9017;width:351;height:1219;visibility:visible;mso-wrap-style:square;v-text-anchor:top" coordsize="35052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c3PcUA&#10;AADdAAAADwAAAGRycy9kb3ducmV2LnhtbESPT4vCMBTE74LfITzBm6b+WVeqqYggenAPuntYb8/m&#10;2ZY2L6WJWr+9WVjwOMzMb5jlqjWVuFPjCssKRsMIBHFqdcGZgp/v7WAOwnlkjZVlUvAkB6uk21li&#10;rO2Dj3Q/+UwECLsYFeTe17GULs3JoBvamjh4V9sY9EE2mdQNPgLcVHIcRTNpsOCwkGNNm5zS8nQz&#10;Cqa/BiuuNxM7On/x9XBhV37ulOr32vUChKfWv8P/7b1WMJmNP+DvTXgCM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1zc9xQAAAN0AAAAPAAAAAAAAAAAAAAAAAJgCAABkcnMv&#10;ZG93bnJldi54bWxQSwUGAAAAAAQABAD1AAAAigMAAAAA&#10;" path="m,l35052,121920e" filled="f" strokecolor="lime" strokeweight=".12pt">
                  <v:stroke endcap="round"/>
                  <v:path arrowok="t" textboxrect="0,0,35052,121920"/>
                </v:shape>
                <v:shape id="Shape 3626" o:spid="_x0000_s1060" style="position:absolute;left:62387;top:10099;width:183;height:1097;visibility:visible;mso-wrap-style:square;v-text-anchor:top" coordsize="18288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70C8QA&#10;AADdAAAADwAAAGRycy9kb3ducmV2LnhtbESPzarCMBSE94LvEI7gTlOtFK1GEeGCcFf+LHR3bI5t&#10;tTkpTa72vr0RBJfDzHzDLFatqcSDGldaVjAaRiCIM6tLzhUcDz+DKQjnkTVWlknBPzlYLbudBaba&#10;PnlHj73PRYCwS1FB4X2dSumyggy6oa2Jg3e1jUEfZJNL3eAzwE0lx1GUSIMlh4UCa9oUlN33f0bB&#10;zNW3dhZdquv993ae7Dg+5SZWqt9r13MQnlr/DX/aW60gTsYJvN+EJ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u9AvEAAAA3QAAAA8AAAAAAAAAAAAAAAAAmAIAAGRycy9k&#10;b3ducmV2LnhtbFBLBQYAAAAABAAEAPUAAACJAwAAAAA=&#10;" path="m,l18288,109728e" filled="f" strokeweight=".12pt">
                  <v:stroke endcap="round"/>
                  <v:path arrowok="t" textboxrect="0,0,18288,109728"/>
                </v:shape>
                <v:shape id="Shape 3627" o:spid="_x0000_s1061" style="position:absolute;left:62570;top:10083;width:244;height:1250;visibility:visible;mso-wrap-style:square;v-text-anchor:top" coordsize="24384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RTZMQA&#10;AADdAAAADwAAAGRycy9kb3ducmV2LnhtbESP3YrCMBSE7wXfIRzBO03XBZVqFFGERRbEH/D20Jxt&#10;S5uT2kRbffqNIHg5zMw3zHzZmlLcqXa5ZQVfwwgEcWJ1zqmC82k7mIJwHlljaZkUPMjBctHtzDHW&#10;tuED3Y8+FQHCLkYFmfdVLKVLMjLohrYiDt6frQ36IOtU6hqbADelHEXRWBrMOSxkWNE6o6Q43owC&#10;f11fiofbb1Ztsds/ze+uKQwq1e+1qxkIT63/hN/tH63gezyawOtNe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kU2TEAAAA3QAAAA8AAAAAAAAAAAAAAAAAmAIAAGRycy9k&#10;b3ducmV2LnhtbFBLBQYAAAAABAAEAPUAAACJAwAAAAA=&#10;" path="m,l24384,124968e" filled="f" strokecolor="lime" strokeweight=".12pt">
                  <v:stroke endcap="round"/>
                  <v:path arrowok="t" textboxrect="0,0,24384,124968"/>
                </v:shape>
                <v:shape id="Shape 3628" o:spid="_x0000_s1062" style="position:absolute;left:62570;top:11196;width:91;height:990;visibility:visible;mso-wrap-style:square;v-text-anchor:top" coordsize="91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94nb8A&#10;AADdAAAADwAAAGRycy9kb3ducmV2LnhtbERPzYrCMBC+C75DGMGbplYoUo0ioiAoyLr7AEMytsVm&#10;UpKo9e3NQdjjx/e/2vS2FU/yoXGsYDbNQBBrZxquFPz9HiYLECEiG2wdk4I3Bdish4MVlsa9+Iee&#10;11iJFMKhRAV1jF0pZdA1WQxT1xEn7ua8xZigr6Tx+ErhtpV5lhXSYsOpocaOdjXp+/VhFej97HQ5&#10;Fhe/r4y+54fsfNu6hVLjUb9dgojUx3/x1300CuZFnuamN+kJyP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N33idvwAAAN0AAAAPAAAAAAAAAAAAAAAAAJgCAABkcnMvZG93bnJl&#10;di54bWxQSwUGAAAAAAQABAD1AAAAhAMAAAAA&#10;" path="m,l9144,99060e" filled="f" strokeweight=".12pt">
                  <v:stroke endcap="round"/>
                  <v:path arrowok="t" textboxrect="0,0,9144,99060"/>
                </v:shape>
                <v:shape id="Shape 3629" o:spid="_x0000_s1063" style="position:absolute;left:62798;top:11181;width:122;height:1249;visibility:visible;mso-wrap-style:square;v-text-anchor:top" coordsize="12192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BacsYA&#10;AADdAAAADwAAAGRycy9kb3ducmV2LnhtbESPT2vCQBTE7wW/w/IEL6VujGDT6CpFCHj136G3R/aZ&#10;RLNv091V0356t1DwOMzMb5jFqjetuJHzjWUFk3ECgri0uuFKwWFfvGUgfEDW2FomBT/kYbUcvCww&#10;1/bOW7rtQiUihH2OCuoQulxKX9Zk0I9tRxy9k3UGQ5SuktrhPcJNK9MkmUmDDceFGjta11Redlej&#10;oNPFSV+O08lXkR3e96/p+dvRr1KjYf85BxGoD8/wf3ujFUxn6Qf8vYlPQC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BacsYAAADdAAAADwAAAAAAAAAAAAAAAACYAgAAZHJz&#10;L2Rvd25yZXYueG1sUEsFBgAAAAAEAAQA9QAAAIsDAAAAAA==&#10;" path="m,l12192,124968e" filled="f" strokecolor="lime" strokeweight=".12pt">
                  <v:stroke endcap="round"/>
                  <v:path arrowok="t" textboxrect="0,0,12192,124968"/>
                </v:shape>
                <v:shape id="Shape 3630" o:spid="_x0000_s1064" style="position:absolute;left:62570;top:12186;width:91;height:991;visibility:visible;mso-wrap-style:square;v-text-anchor:top" coordsize="9144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SW48EA&#10;AADdAAAADwAAAGRycy9kb3ducmV2LnhtbERPTYvCMBC9L/gfwgje1lQF0WoUXVgQb7oqHodmbKvN&#10;pDaj1n+/OSzs8fG+58vWVepJTSg9Gxj0E1DEmbcl5wYOP9+fE1BBkC1WnsnAmwIsF52POabWv3hH&#10;z73kKoZwSNFAIVKnWoesIIeh72viyF1841AibHJtG3zFcFfpYZKMtcOSY0OBNX0VlN32D2dgctqu&#10;z8Pj4aJxsLueHiL3kE2N6XXb1QyUUCv/4j/3xhoYjUdxf3wTn4Be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ukluPBAAAA3QAAAA8AAAAAAAAAAAAAAAAAmAIAAGRycy9kb3du&#10;cmV2LnhtbFBLBQYAAAAABAAEAPUAAACGAwAAAAA=&#10;" path="m9144,l,99061e" filled="f" strokeweight=".12pt">
                  <v:stroke endcap="round"/>
                  <v:path arrowok="t" textboxrect="0,0,9144,99061"/>
                </v:shape>
                <v:shape id="Shape 3631" o:spid="_x0000_s1065" style="position:absolute;left:62768;top:12186;width:137;height:1250;visibility:visible;mso-wrap-style:square;v-text-anchor:top" coordsize="13716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MRHcYA&#10;AADdAAAADwAAAGRycy9kb3ducmV2LnhtbESPQWvCQBSE74L/YXkFL0U3URCNrhJsC0LBUvXQ42v2&#10;mYRm34bdjab/visUPA4z8w2z3vamEVdyvrasIJ0kIIgLq2suFZxPb+MFCB+QNTaWScEvedhuhoM1&#10;Ztre+JOux1CKCGGfoYIqhDaT0hcVGfQT2xJH72KdwRClK6V2eItw08hpksylwZrjQoUt7Soqfo6d&#10;UdBQ4rvlgfcv7v3j+3nRlt3rV67U6KnPVyAC9eER/m/vtYLZfJbC/U18AnL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MRHcYAAADdAAAADwAAAAAAAAAAAAAAAACYAgAAZHJz&#10;L2Rvd25yZXYueG1sUEsFBgAAAAAEAAQA9QAAAIsDAAAAAA==&#10;" path="m13716,l,124968e" filled="f" strokecolor="lime" strokeweight=".12pt">
                  <v:stroke endcap="round"/>
                  <v:path arrowok="t" textboxrect="0,0,13716,124968"/>
                </v:shape>
                <v:shape id="Shape 3632" o:spid="_x0000_s1066" style="position:absolute;left:62387;top:13177;width:183;height:1097;visibility:visible;mso-wrap-style:square;v-text-anchor:top" coordsize="18288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xk1cUA&#10;AADdAAAADwAAAGRycy9kb3ducmV2LnhtbESPT4vCMBTE78J+h/AW9qapRkSrUUQQFvbkn4N7e9s8&#10;22rzUprYdr+9WVjwOMzMb5jVpreVaKnxpWMN41ECgjhzpuRcw/m0H85B+IBssHJMGn7Jw2b9Nlhh&#10;alzHB2qPIRcRwj5FDUUIdSqlzwqy6EeuJo7e1TUWQ5RNLk2DXYTbSk6SZCYtlhwXCqxpV1B2Pz6s&#10;hoWvb/0i+amu96/b9/TA6pJbpfXHe79dggjUh1f4v/1pNKiZmsDfm/gE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jGTVxQAAAN0AAAAPAAAAAAAAAAAAAAAAAJgCAABkcnMv&#10;ZG93bnJldi54bWxQSwUGAAAAAAQABAD1AAAAigMAAAAA&#10;" path="m18288,l,109728e" filled="f" strokeweight=".12pt">
                  <v:stroke endcap="round"/>
                  <v:path arrowok="t" textboxrect="0,0,18288,109728"/>
                </v:shape>
                <v:shape id="Shape 3633" o:spid="_x0000_s1067" style="position:absolute;left:62555;top:13192;width:243;height:1265;visibility:visible;mso-wrap-style:square;v-text-anchor:top" coordsize="24384,126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wXOsQA&#10;AADdAAAADwAAAGRycy9kb3ducmV2LnhtbESP0WrCQBRE3wv+w3IF3+rGREWiq4SI4FNpbT/gkr1m&#10;g9m7Mbtq/Hu3UOjjMDNnmM1usK24U+8bxwpm0wQEceV0w7WCn+/D+wqED8gaW8ek4EkedtvR2wZz&#10;7R78RfdTqEWEsM9RgQmhy6X0lSGLfuo64uidXW8xRNnXUvf4iHDbyjRJltJiw3HBYEeloepyulkF&#10;Ph0WH/vPeerLVbEw86Ls9LVUajIeijWIQEP4D/+1j1pBtswy+H0Tn4D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8FzrEAAAA3QAAAA8AAAAAAAAAAAAAAAAAmAIAAGRycy9k&#10;b3ducmV2LnhtbFBLBQYAAAAABAAEAPUAAACJAwAAAAA=&#10;" path="m24384,l,126492e" filled="f" strokecolor="lime" strokeweight=".12pt">
                  <v:stroke endcap="round"/>
                  <v:path arrowok="t" textboxrect="0,0,24384,126492"/>
                </v:shape>
                <v:shape id="Shape 3634" o:spid="_x0000_s1068" style="position:absolute;left:62097;top:14274;width:290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14/8UA&#10;AADdAAAADwAAAGRycy9kb3ducmV2LnhtbESP0WrCQBRE3wX/YblC33RjU6RNXUWEUq2+aPoBl+w1&#10;G83eDdlVk7/vFgQfh5k5w8yXna3FjVpfOVYwnSQgiAunKy4V/OZf43cQPiBrrB2Tgp48LBfDwRwz&#10;7e58oNsxlCJC2GeowITQZFL6wpBFP3ENcfROrrUYomxLqVu8R7it5WuSzKTFiuOCwYbWhorL8WoV&#10;5G733ezX+e78k1+Tj9T02xP2Sr2MutUniEBdeIYf7Y1WkM7SN/h/E5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Xj/xQAAAN0AAAAPAAAAAAAAAAAAAAAAAJgCAABkcnMv&#10;ZG93bnJldi54bWxQSwUGAAAAAAQABAD1AAAAigMAAAAA&#10;" path="m28956,l,108204e" filled="f" strokeweight=".12pt">
                  <v:stroke endcap="round"/>
                  <v:path arrowok="t" textboxrect="0,0,28956,108204"/>
                </v:shape>
                <v:shape id="Shape 3635" o:spid="_x0000_s1069" style="position:absolute;left:62235;top:14290;width:335;height:1234;visibility:visible;mso-wrap-style:square;v-text-anchor:top" coordsize="33528,123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9bU8gA&#10;AADdAAAADwAAAGRycy9kb3ducmV2LnhtbESPQWsCMRSE7wX/Q3hCL1KzVVzKahRbKLQWbGtb8PjY&#10;PHcXk5ftJmr896Yg9DjMzDfMbBGtEUfqfONYwf0wA0FcOt1wpeD76/nuAYQPyBqNY1JwJg+Lee9m&#10;hoV2J/6k4yZUIkHYF6igDqEtpPRlTRb90LXEydu5zmJIsquk7vCU4NbIUZbl0mLDaaHGlp5qKveb&#10;g1Wwfo8fcruM+WP+NlgfViNjXn9/lLrtx+UURKAY/sPX9otWMM7HE/h7k56AnF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n1tTyAAAAN0AAAAPAAAAAAAAAAAAAAAAAJgCAABk&#10;cnMvZG93bnJldi54bWxQSwUGAAAAAAQABAD1AAAAjQMAAAAA&#10;" path="m33528,l,123444e" filled="f" strokecolor="lime" strokeweight=".12pt">
                  <v:stroke endcap="round"/>
                  <v:path arrowok="t" textboxrect="0,0,33528,123444"/>
                </v:shape>
                <v:shape id="Shape 3636" o:spid="_x0000_s1070" style="position:absolute;left:61716;top:15356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CxJMgA&#10;AADdAAAADwAAAGRycy9kb3ducmV2LnhtbESPQUsDMRSE74L/ITyhN5uthUW2TUsRlNKD2KqF3h7J&#10;6+62yct2E7e7/nojCB6HmfmGmS97Z0VHbag9K5iMMxDE2puaSwUf78/3jyBCRDZoPZOCgQIsF7c3&#10;cyyMv/KWul0sRYJwKFBBFWNTSBl0RQ7D2DfEyTv61mFMsi2lafGa4M7KhyzLpcOa00KFDT1VpM+7&#10;L6dg/31xr8e3zWnyoj/1odsO1upBqdFdv5qBiNTH//Bfe20UTPNpDr9v0hO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gLEkyAAAAN0AAAAPAAAAAAAAAAAAAAAAAJgCAABk&#10;cnMvZG93bnJldi54bWxQSwUGAAAAAAQABAD1AAAAjQMAAAAA&#10;" path="m38100,l,105156e" filled="f" strokeweight=".12pt">
                  <v:stroke endcap="round"/>
                  <v:path arrowok="t" textboxrect="0,0,38100,105156"/>
                </v:shape>
                <v:shape id="Shape 3637" o:spid="_x0000_s1071" style="position:absolute;left:61823;top:15372;width:442;height:1188;visibility:visible;mso-wrap-style:square;v-text-anchor:top" coordsize="44196,118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jR/8MA&#10;AADdAAAADwAAAGRycy9kb3ducmV2LnhtbESP0WoCMRRE3wv9h3AF3zRrt1rZGmURBAu+qP2AS3K7&#10;WUxulk3U7d83gtDHYWbOMKvN4J24UR/bwApm0wIEsQ6m5UbB93k3WYKICdmgC0wKfinCZv36ssLK&#10;hDsf6XZKjcgQjhUqsCl1lZRRW/IYp6Ejzt5P6D2mLPtGmh7vGe6dfCuKhfTYcl6w2NHWkr6crl6B&#10;dtbVupyRnm/fkz7smv3XslZqPBrqTxCJhvQffrb3RkG5KD/g8SY/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jR/8MAAADdAAAADwAAAAAAAAAAAAAAAACYAgAAZHJzL2Rv&#10;d25yZXYueG1sUEsFBgAAAAAEAAQA9QAAAIgDAAAAAA==&#10;" path="m44196,l,118872e" filled="f" strokecolor="lime" strokeweight=".12pt">
                  <v:stroke endcap="round"/>
                  <v:path arrowok="t" textboxrect="0,0,44196,118872"/>
                </v:shape>
                <v:shape id="Shape 3638" o:spid="_x0000_s1072" style="position:absolute;left:61244;top:16408;width:472;height:1006;visibility:visible;mso-wrap-style:square;v-text-anchor:top" coordsize="472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RuO8MA&#10;AADdAAAADwAAAGRycy9kb3ducmV2LnhtbERPTWuDQBC9F/oflink1qwaIsVmI0UIJIccNKXQ2+BO&#10;VOrOWndjzL/PHgI5Pt73Jp9NLyYaXWdZQbyMQBDXVnfcKPg+7d4/QDiPrLG3TApu5CDfvr5sMNP2&#10;yiVNlW9ECGGXoYLW+yGT0tUtGXRLOxAH7mxHgz7AsZF6xGsIN71MoiiVBjsODS0OVLRU/1UXo2BN&#10;5Y85xOf/o05sInVVVPFvodTibf76BOFp9k/xw73XClbpKswNb8IT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RuO8MAAADdAAAADwAAAAAAAAAAAAAAAACYAgAAZHJzL2Rv&#10;d25yZXYueG1sUEsFBgAAAAAEAAQA9QAAAIgDAAAAAA==&#10;" path="m47244,l,100584e" filled="f" strokeweight=".12pt">
                  <v:stroke endcap="round"/>
                  <v:path arrowok="t" textboxrect="0,0,47244,100584"/>
                </v:shape>
                <v:shape id="Shape 3639" o:spid="_x0000_s1073" style="position:absolute;left:61320;top:16408;width:564;height:1143;visibility:visible;mso-wrap-style:square;v-text-anchor:top" coordsize="56388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wip8QA&#10;AADdAAAADwAAAGRycy9kb3ducmV2LnhtbESP3YrCMBSE7xd8h3AE79bUFaRWoxRhRQVZf8HLQ3Ns&#10;i81JaaLWtzcLC3s5zMw3zHTemko8qHGlZQWDfgSCOLO65FzB6fj9GYNwHlljZZkUvMjBfNb5mGKi&#10;7ZP39Dj4XAQIuwQVFN7XiZQuK8ig69uaOHhX2xj0QTa51A0+A9xU8iuKRtJgyWGhwJoWBWW3w90o&#10;+FnG51vF8Xpz4eWuTLcuvUinVK/bphMQnlr/H/5rr7SC4Wg4ht834QnI2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MIqfEAAAA3QAAAA8AAAAAAAAAAAAAAAAAmAIAAGRycy9k&#10;b3ducmV2LnhtbFBLBQYAAAAABAAEAPUAAACJAwAAAAA=&#10;" path="m56388,l,114300e" filled="f" strokecolor="lime" strokeweight=".12pt">
                  <v:stroke endcap="round"/>
                  <v:path arrowok="t" textboxrect="0,0,56388,114300"/>
                </v:shape>
                <v:shape id="Shape 3640" o:spid="_x0000_s1074" style="position:absolute;left:60695;top:17414;width:549;height:960;visibility:visible;mso-wrap-style:square;v-text-anchor:top" coordsize="54864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b04cMA&#10;AADdAAAADwAAAGRycy9kb3ducmV2LnhtbERPy2oCMRTdC/2HcAV3mrHWB1OjFEVautMWxd11cjsZ&#10;OrkZJ6mm/fpmIbg8nPd8GW0tLtT6yrGC4SADQVw4XXGp4PNj05+B8AFZY+2YFPySh+XioTPHXLsr&#10;b+myC6VIIexzVGBCaHIpfWHIoh+4hjhxX661GBJsS6lbvKZwW8vHLJtIixWnBoMNrQwV37sfq2D6&#10;bs6n12Yf/3g8np2O64OPkpXqdePLM4hAMdzFN/ebVjCaPKX96U16An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8b04cMAAADdAAAADwAAAAAAAAAAAAAAAACYAgAAZHJzL2Rv&#10;d25yZXYueG1sUEsFBgAAAAAEAAQA9QAAAIgDAAAAAA==&#10;" path="m54864,l,96012e" filled="f" strokeweight=".12pt">
                  <v:stroke endcap="round"/>
                  <v:path arrowok="t" textboxrect="0,0,54864,96012"/>
                </v:shape>
                <v:shape id="Shape 3641" o:spid="_x0000_s1075" style="position:absolute;left:60741;top:17414;width:655;height:1082;visibility:visible;mso-wrap-style:square;v-text-anchor:top" coordsize="6553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dvLccA&#10;AADdAAAADwAAAGRycy9kb3ducmV2LnhtbESPS4vCQBCE74L/YWjBi6wTH0iIjuKKCwvuZX3gtcm0&#10;SUimJ2RmNfrrHWHBY1FVX1GLVWsqcaXGFZYVjIYRCOLU6oIzBcfD10cMwnlkjZVlUnAnB6tlt7PA&#10;RNsb/9J17zMRIOwSVJB7XydSujQng25oa+LgXWxj0AfZZFI3eAtwU8lxFM2kwYLDQo41bXJKy/2f&#10;UfDYHOPPn/U43t6d3p0Pu3JwGpRK9Xvteg7CU+vf4f/2t1YwmU1H8HoTnoBcP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Xby3HAAAA3QAAAA8AAAAAAAAAAAAAAAAAmAIAAGRy&#10;cy9kb3ducmV2LnhtbFBLBQYAAAAABAAEAPUAAACMAwAAAAA=&#10;" path="m65532,l,108204e" filled="f" strokecolor="lime" strokeweight=".12pt">
                  <v:stroke endcap="round"/>
                  <v:path arrowok="t" textboxrect="0,0,65532,108204"/>
                </v:shape>
                <v:shape id="Shape 3642" o:spid="_x0000_s1076" style="position:absolute;left:60055;top:18374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w6bccA&#10;AADdAAAADwAAAGRycy9kb3ducmV2LnhtbESPQWsCMRSE7wX/Q3iCl1Kz1SKyGkWk1p4KXW2ht+fm&#10;uVncvCxJ1G1/fVMoeBxm5htmvuxsIy7kQ+1YweMwA0FcOl1zpWC/2zxMQYSIrLFxTAq+KcBy0bub&#10;Y67dld/pUsRKJAiHHBWYGNtcylAashiGriVO3tF5izFJX0nt8ZrgtpGjLJtIizWnBYMtrQ2Vp+Js&#10;FXx93NNLh2/bz+mzNn5TbA/7n7FSg363moGI1MVb+L/9qhWMJ08j+HuTn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sOm3HAAAA3QAAAA8AAAAAAAAAAAAAAAAAmAIAAGRy&#10;cy9kb3ducmV2LnhtbFBLBQYAAAAABAAEAPUAAACMAwAAAAA=&#10;" path="m64008,l,91440e" filled="f" strokeweight=".12pt">
                  <v:stroke endcap="round"/>
                  <v:path arrowok="t" textboxrect="0,0,64008,91440"/>
                </v:shape>
                <v:shape id="Shape 3643" o:spid="_x0000_s1077" style="position:absolute;left:60071;top:18359;width:746;height:1036;visibility:visible;mso-wrap-style:square;v-text-anchor:top" coordsize="74676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8Sh8cA&#10;AADdAAAADwAAAGRycy9kb3ducmV2LnhtbESP3WrCQBSE7wu+w3KE3unGKsHGbERKhVIo/lXw8pA9&#10;JsHs2TS7TdK37xaEXg4z8w2TrgdTi45aV1lWMJtGIIhzqysuFHyetpMlCOeRNdaWScEPOVhno4cU&#10;E217PlB39IUIEHYJKii9bxIpXV6SQTe1DXHwrrY16INsC6lb7APc1PIpimJpsOKwUGJDLyXlt+O3&#10;UXB+3b8Xfkv94rLbfHW7+Lmm/EOpx/GwWYHwNPj/8L39phXM48Uc/t6EJy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vEofHAAAA3QAAAA8AAAAAAAAAAAAAAAAAmAIAAGRy&#10;cy9kb3ducmV2LnhtbFBLBQYAAAAABAAEAPUAAACMAwAAAAA=&#10;" path="m74676,l,103632e" filled="f" strokecolor="lime" strokeweight=".12pt">
                  <v:stroke endcap="round"/>
                  <v:path arrowok="t" textboxrect="0,0,74676,103632"/>
                </v:shape>
                <v:shape id="Shape 3644" o:spid="_x0000_s1078" style="position:absolute;left:59339;top:19288;width:716;height:854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EQVMYA&#10;AADdAAAADwAAAGRycy9kb3ducmV2LnhtbESPQWvCQBSE74L/YXlCb7rRRimpq6ggFApibT14e2Rf&#10;s9Hs25Ddmvjvu4LgcZiZb5j5srOVuFLjS8cKxqMEBHHudMmFgp/v7fANhA/IGivHpOBGHpaLfm+O&#10;mXYtf9H1EAoRIewzVGBCqDMpfW7Ioh+5mjh6v66xGKJsCqkbbCPcVnKSJDNpseS4YLCmjaH8cviz&#10;Cqa7y8ljud6lx835Nm7N6pPDXqmXQbd6BxGoC8/wo/2hFbzO0hTub+IT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EQVMYAAADdAAAADwAAAAAAAAAAAAAAAACYAgAAZHJz&#10;L2Rvd25yZXYueG1sUEsFBgAAAAAEAAQA9QAAAIsDAAAAAA==&#10;" path="m71628,l,85344e" filled="f" strokeweight=".12pt">
                  <v:stroke endcap="round"/>
                  <v:path arrowok="t" textboxrect="0,0,71628,85344"/>
                </v:shape>
                <v:shape id="Shape 3645" o:spid="_x0000_s1079" style="position:absolute;left:59324;top:19258;width:838;height:960;visibility:visible;mso-wrap-style:square;v-text-anchor:top" coordsize="83820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jPI8YA&#10;AADdAAAADwAAAGRycy9kb3ducmV2LnhtbESPQWvCQBSE70L/w/IKvUjdtRqR6Co2UPDgRWsPvT2y&#10;zySYfRuzW5P+e1cQPA4z8w2zXPe2FldqfeVYw3ikQBDnzlRcaDh+f73PQfiAbLB2TBr+ycN69TJY&#10;Ympcx3u6HkIhIoR9ihrKEJpUSp+XZNGPXEMcvZNrLYYo20KaFrsIt7X8UGomLVYcF0psKCspPx/+&#10;rIZPn+3VqcsuQ/PjfycbM1fHZKf122u/WYAI1Idn+NHeGg2T2TSB+5v4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jPI8YAAADdAAAADwAAAAAAAAAAAAAAAACYAgAAZHJz&#10;L2Rvd25yZXYueG1sUEsFBgAAAAAEAAQA9QAAAIsDAAAAAA==&#10;" path="m83820,l,96012e" filled="f" strokecolor="lime" strokeweight=".12pt">
                  <v:stroke endcap="round"/>
                  <v:path arrowok="t" textboxrect="0,0,83820,96012"/>
                </v:shape>
                <v:shape id="Shape 3646" o:spid="_x0000_s1080" style="position:absolute;left:58547;top:20142;width:792;height:792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UEdcYA&#10;AADdAAAADwAAAGRycy9kb3ducmV2LnhtbESPQWvCQBSE7wX/w/KEXoputCVodBWpWKSHilHvj+wz&#10;CWbfptmtJv56t1DocZiZb5j5sjWVuFLjSssKRsMIBHFmdcm5guNhM5iAcB5ZY2WZFHTkYLnoPc0x&#10;0fbGe7qmPhcBwi5BBYX3dSKlywoy6Ia2Jg7e2TYGfZBNLnWDtwA3lRxHUSwNlhwWCqzpvaDskv4Y&#10;BZuPl89yi7xu8/su/d5/dadp3Sn13G9XMxCeWv8f/mtvtYLX+C2G3zfhCc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UEdcYAAADdAAAADwAAAAAAAAAAAAAAAACYAgAAZHJz&#10;L2Rvd25yZXYueG1sUEsFBgAAAAAEAAQA9QAAAIsDAAAAAA==&#10;" path="m79248,l,79248e" filled="f" strokeweight=".12pt">
                  <v:stroke endcap="round"/>
                  <v:path arrowok="t" textboxrect="0,0,79248,79248"/>
                </v:shape>
                <v:shape id="Shape 3647" o:spid="_x0000_s1081" style="position:absolute;left:58516;top:20096;width:914;height:899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JMPMUA&#10;AADdAAAADwAAAGRycy9kb3ducmV2LnhtbESP3WrCQBSE7wu+w3KE3ulG26pEV5FoS28K9ecBjrvH&#10;JJg9G7KriW/vFoReDjPfDLNYdbYSN2p86VjBaJiAINbOlJwrOB4+BzMQPiAbrByTgjt5WC17LwtM&#10;jWt5R7d9yEUsYZ+igiKEOpXS64Is+qGriaN3do3FEGWTS9NgG8ttJcdJMpEWS44LBdaUFaQv+6tV&#10;8NaVVm+zj59Eh/ZUZ5v1l8l/lXrtd+s5iEBd+A8/6W8Tucn7FP7e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Ukw8xQAAAN0AAAAPAAAAAAAAAAAAAAAAAJgCAABkcnMv&#10;ZG93bnJldi54bWxQSwUGAAAAAAQABAD1AAAAigMAAAAA&#10;" path="m91440,l,89916e" filled="f" strokecolor="lime" strokeweight=".12pt">
                  <v:stroke endcap="round"/>
                  <v:path arrowok="t" textboxrect="0,0,91440,89916"/>
                </v:shape>
                <v:shape id="Shape 3648" o:spid="_x0000_s1082" style="position:absolute;left:57693;top:20934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WFH70A&#10;AADdAAAADwAAAGRycy9kb3ducmV2LnhtbERPyQrCMBC9C/5DGMGbplYRqUYRQRC8uOF5aMa22ExK&#10;E7v8vTkIHh9v3+w6U4qGaldYVjCbRiCIU6sLzhQ87sfJCoTzyBpLy6SgJwe77XCwwUTblq/U3Hwm&#10;Qgi7BBXk3leJlC7NyaCb2oo4cC9bG/QB1pnUNbYh3JQyjqKlNFhwaMixokNO6fv2MQr0083S+K77&#10;+Nw2536hP9mlJaXGo26/BuGp83/xz33SCubLRZgb3oQnIL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9AWFH70AAADdAAAADwAAAAAAAAAAAAAAAACYAgAAZHJzL2Rvd25yZXYu&#10;eG1sUEsFBgAAAAAEAAQA9QAAAIIDAAAAAA==&#10;" path="m85344,l,71628e" filled="f" strokeweight=".12pt">
                  <v:stroke endcap="round"/>
                  <v:path arrowok="t" textboxrect="0,0,85344,71628"/>
                </v:shape>
                <v:shape id="Shape 3649" o:spid="_x0000_s1083" style="position:absolute;left:57647;top:20873;width:976;height:808;visibility:visible;mso-wrap-style:square;v-text-anchor:top" coordsize="97536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YWCcQA&#10;AADdAAAADwAAAGRycy9kb3ducmV2LnhtbESPX2vCQBDE3wt+h2MLfasXq4hNPUUKhfoi+Ad9Xe62&#10;STC3F3JbE7+9Jwg+DjPzG2a+7H2tLtTGKrCB0TADRWyDq7gwcNj/vM9ARUF2WAcmA1eKsFwMXuaY&#10;u9Dxli47KVSCcMzRQCnS5FpHW5LHOAwNcfL+QutRkmwL7VrsEtzX+iPLptpjxWmhxIa+S7Ln3b83&#10;cJzwKMPrWJxdF9vuLPbkN9GYt9d+9QVKqJdn+NH+dQbG08kn3N+kJ6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GFgnEAAAA3QAAAA8AAAAAAAAAAAAAAAAAmAIAAGRycy9k&#10;b3ducmV2LnhtbFBLBQYAAAAABAAEAPUAAACJAwAAAAA=&#10;" path="m97536,l,80772e" filled="f" strokecolor="lime" strokeweight=".12pt">
                  <v:stroke endcap="round"/>
                  <v:path arrowok="t" textboxrect="0,0,97536,80772"/>
                </v:shape>
                <v:shape id="Shape 3650" o:spid="_x0000_s1084" style="position:absolute;left:56779;top:21650;width:914;height:641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GhsEA&#10;AADdAAAADwAAAGRycy9kb3ducmV2LnhtbERPTYvCMBC9C/6HMMLeNN2KRbpGWRRlT4rVi7ehGduy&#10;zaQ2ae3++81B8Ph436vNYGrRU+sqywo+ZxEI4tzqigsF18t+ugThPLLG2jIp+CMHm/V4tMJU2yef&#10;qc98IUIIuxQVlN43qZQuL8mgm9mGOHB32xr0AbaF1C0+Q7ipZRxFiTRYcWgosaFtSflv1hkF3fEQ&#10;05l0l1x6ebrfHsdsF5NSH5Ph+wuEp8G/xS/3j1YwTxZhf3gTnoB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23xobBAAAA3QAAAA8AAAAAAAAAAAAAAAAAmAIAAGRycy9kb3du&#10;cmV2LnhtbFBLBQYAAAAABAAEAPUAAACGAwAAAAA=&#10;" path="m91440,l,64008e" filled="f" strokeweight=".12pt">
                  <v:stroke endcap="round"/>
                  <v:path arrowok="t" textboxrect="0,0,91440,64008"/>
                </v:shape>
                <v:shape id="Shape 3651" o:spid="_x0000_s1085" style="position:absolute;left:56702;top:21574;width:1067;height:717;visibility:visible;mso-wrap-style:square;v-text-anchor:top" coordsize="106680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gRPsUA&#10;AADdAAAADwAAAGRycy9kb3ducmV2LnhtbESP0WrCQBRE34X+w3KFvuluagwSXaVYBIsP0rQfcMne&#10;JqnZuzG7Nenfu4VCH4eZOcNsdqNtxY163zjWkMwVCOLSmYYrDR/vh9kKhA/IBlvHpOGHPOy2D5MN&#10;5sYN/Ea3IlQiQtjnqKEOocul9GVNFv3cdcTR+3S9xRBlX0nT4xDhtpVPSmXSYsNxocaO9jWVl+Lb&#10;avg6XofwMpwWmJ4PRsmk41S+av04HZ/XIAKN4T/81z4aDYtsmcDvm/gE5P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BE+xQAAAN0AAAAPAAAAAAAAAAAAAAAAAJgCAABkcnMv&#10;ZG93bnJldi54bWxQSwUGAAAAAAQABAD1AAAAigMAAAAA&#10;" path="m106680,l,71628e" filled="f" strokecolor="lime" strokeweight=".12pt">
                  <v:stroke endcap="round"/>
                  <v:path arrowok="t" textboxrect="0,0,106680,71628"/>
                </v:shape>
                <v:shape id="Shape 3652" o:spid="_x0000_s1086" style="position:absolute;left:55819;top:22291;width:960;height:563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qMxcQA&#10;AADdAAAADwAAAGRycy9kb3ducmV2LnhtbESP3YrCMBSE7wXfIZyFvdN0XfzrNooIC+KN+PMAh+a0&#10;KduclCZqu09vBMHLYWa+YbJ1Z2txo9ZXjhV8jRMQxLnTFZcKLuff0QKED8gaa8ekoCcP69VwkGGq&#10;3Z2PdDuFUkQI+xQVmBCaVEqfG7Lox64hjl7hWoshyraUusV7hNtaTpJkJi1WHBcMNrQ1lP+drlbB&#10;ougj4bLcm/mh+e+P1bI3c63U50e3+QERqAvv8Ku90wq+Z9MJPN/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6jMXEAAAA3QAAAA8AAAAAAAAAAAAAAAAAmAIAAGRycy9k&#10;b3ducmV2LnhtbFBLBQYAAAAABAAEAPUAAACJAwAAAAA=&#10;" path="m96012,l,56388e" filled="f" strokeweight=".12pt">
                  <v:stroke endcap="round"/>
                  <v:path arrowok="t" textboxrect="0,0,96012,56388"/>
                </v:shape>
                <v:shape id="Shape 3653" o:spid="_x0000_s1087" style="position:absolute;left:55727;top:22199;width:1113;height:625;visibility:visible;mso-wrap-style:square;v-text-anchor:top" coordsize="111252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kds8MA&#10;AADdAAAADwAAAGRycy9kb3ducmV2LnhtbESPQWsCMRSE70L/Q3gFL1KzKopsjVIqSq+6gtfX5HWz&#10;7eZl2UR3/femIHgcZr4ZZrXpXS2u1IbKs4LJOANBrL2puFRwKnZvSxAhIhusPZOCGwXYrF8GK8yN&#10;7/hA12MsRSrhkKMCG2OTSxm0JYdh7Bvi5P341mFMsi2labFL5a6W0yxbSIcVpwWLDX1a0n/Hi1Mw&#10;015jV1rzPTovw2/c7ovbZK/U8LX/eAcRqY/P8IP+MolbzGfw/yY9Ab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kds8MAAADdAAAADwAAAAAAAAAAAAAAAACYAgAAZHJzL2Rv&#10;d25yZXYueG1sUEsFBgAAAAAEAAQA9QAAAIgDAAAAAA==&#10;" path="m111252,l,62484e" filled="f" strokecolor="lime" strokeweight=".12pt">
                  <v:stroke endcap="round"/>
                  <v:path arrowok="t" textboxrect="0,0,111252,62484"/>
                </v:shape>
                <v:shape id="Shape 3654" o:spid="_x0000_s1088" style="position:absolute;left:54813;top:22854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BQ0sUA&#10;AADdAAAADwAAAGRycy9kb3ducmV2LnhtbESPQYvCMBSE7wv+h/AEb2uqriLVKCIuLHtaq4jHZ/Ns&#10;i81Lt4la/fVGEDwOM/MNM503phQXql1hWUGvG4EgTq0uOFOw3Xx/jkE4j6yxtEwKbuRgPmt9TDHW&#10;9spruiQ+EwHCLkYFufdVLKVLczLourYiDt7R1gZ9kHUmdY3XADel7EfRSBosOCzkWNEyp/SUnI2C&#10;/qn3d3C35H/neLu67wv+va8GSnXazWICwlPj3+FX+0crGIyGX/B8E56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4FDSxQAAAN0AAAAPAAAAAAAAAAAAAAAAAJgCAABkcnMv&#10;ZG93bnJldi54bWxQSwUGAAAAAAQABAD1AAAAigMAAAAA&#10;" path="m100584,l,47244e" filled="f" strokeweight=".12pt">
                  <v:stroke endcap="round"/>
                  <v:path arrowok="t" textboxrect="0,0,100584,47244"/>
                </v:shape>
                <v:shape id="Shape 3655" o:spid="_x0000_s1089" style="position:absolute;left:54706;top:22748;width:1158;height:518;visibility:visible;mso-wrap-style:square;v-text-anchor:top" coordsize="115824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LaCsUA&#10;AADdAAAADwAAAGRycy9kb3ducmV2LnhtbESP3WrCQBSE7wu+w3KE3kjdqBhK6iqlIFjQ4u/9IXua&#10;hGTPxt3VpG/fFQq9HGbmG2ax6k0j7uR8ZVnBZJyAIM6trrhQcD6tX15B+ICssbFMCn7Iw2o5eFpg&#10;pm3HB7ofQyEihH2GCsoQ2kxKn5dk0I9tSxy9b+sMhihdIbXDLsJNI6dJkkqDFceFElv6KCmvjzej&#10;wH11Vm/rdL+hmi9+9znC0fWm1POwf38DEagP/+G/9kYrmKXzOTzex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stoKxQAAAN0AAAAPAAAAAAAAAAAAAAAAAJgCAABkcnMv&#10;ZG93bnJldi54bWxQSwUGAAAAAAQABAD1AAAAigMAAAAA&#10;" path="m115824,l,51816e" filled="f" strokecolor="lime" strokeweight=".12pt">
                  <v:stroke endcap="round"/>
                  <v:path arrowok="t" textboxrect="0,0,115824,51816"/>
                </v:shape>
                <v:shape id="Shape 3656" o:spid="_x0000_s1090" style="position:absolute;left:53761;top:23327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sVoscA&#10;AADdAAAADwAAAGRycy9kb3ducmV2LnhtbESPQWvCQBSE74X+h+UVeqsb2xoldZUiFoL1UhVpb6/Z&#10;ZxLNvg27q6b/3hUKHoeZ+YYZTzvTiBM5X1tW0O8lIIgLq2suFWzWH08jED4ga2wsk4I/8jCd3N+N&#10;MdP2zF90WoVSRAj7DBVUIbSZlL6oyKDv2ZY4ejvrDIYoXSm1w3OEm0Y+J0kqDdYcFypsaVZRcVgd&#10;jQLO3XDglq/H3+V8u1/8YN7w57dSjw/d+xuIQF24hf/buVbwkg5SuL6JT0BOL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bFaLHAAAA3QAAAA8AAAAAAAAAAAAAAAAAmAIAAGRy&#10;cy9kb3ducmV2LnhtbFBLBQYAAAAABAAEAPUAAACMAwAAAAA=&#10;" path="m105156,l,38100e" filled="f" strokeweight=".12pt">
                  <v:stroke endcap="round"/>
                  <v:path arrowok="t" textboxrect="0,0,105156,38100"/>
                </v:shape>
                <v:shape id="Shape 3657" o:spid="_x0000_s1091" style="position:absolute;left:53639;top:23205;width:1204;height:427;visibility:visible;mso-wrap-style:square;v-text-anchor:top" coordsize="120396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Ud8MgA&#10;AADdAAAADwAAAGRycy9kb3ducmV2LnhtbESPzUoDQRCE70LeYeiAF0lmo+RvzSQEUQw5iCaBXJud&#10;dnfJTs860yarT+8Igseiqr6iFqvONepMIdaeDYyGGSjiwtuaSwOH/dNgBioKssXGMxn4ogirZe9q&#10;gbn1F36j805KlSAcczRQibS51rGoyGEc+pY4ee8+OJQkQ6ltwEuCu0bfZtlEO6w5LVTY0kNFxWn3&#10;6QwcPx7lVMt807w+Z2E//n7ZMt4Yc93v1veghDr5D/+1N9bA3WQ8hd836Qno5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lR3wyAAAAN0AAAAPAAAAAAAAAAAAAAAAAJgCAABk&#10;cnMvZG93bnJldi54bWxQSwUGAAAAAAQABAD1AAAAjQMAAAAA&#10;" path="m120396,l,42672e" filled="f" strokecolor="lime" strokeweight=".12pt">
                  <v:stroke endcap="round"/>
                  <v:path arrowok="t" textboxrect="0,0,120396,42672"/>
                </v:shape>
                <v:shape id="Shape 3658" o:spid="_x0000_s1092" style="position:absolute;left:52679;top:23708;width:1082;height:259;visibility:visible;mso-wrap-style:square;v-text-anchor:top" coordsize="108204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Ssi8QA&#10;AADdAAAADwAAAGRycy9kb3ducmV2LnhtbERPTWvCQBC9C/0PyxR6Ed3EYrCpq7QFSw8eTJTqcchO&#10;k9DsbMhuk/TfuwfB4+N9r7ejaURPnastK4jnEQjiwuqaSwWn4262AuE8ssbGMin4JwfbzcNkjam2&#10;A2fU574UIYRdigoq79tUSldUZNDNbUscuB/bGfQBdqXUHQ4h3DRyEUWJNFhzaKiwpY+Kit/8zyjg&#10;xaVOvj/fXw67/ZTkOYutb2Olnh7Ht1cQnkZ/F9/cX1rBc7IMc8Ob8A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ErIvEAAAA3QAAAA8AAAAAAAAAAAAAAAAAmAIAAGRycy9k&#10;b3ducmV2LnhtbFBLBQYAAAAABAAEAPUAAACJAwAAAAA=&#10;" path="m108204,l,25908e" filled="f" strokeweight=".12pt">
                  <v:stroke endcap="round"/>
                  <v:path arrowok="t" textboxrect="0,0,108204,25908"/>
                </v:shape>
                <v:shape id="Shape 3659" o:spid="_x0000_s1093" style="position:absolute;left:52557;top:23571;width:1235;height:305;visibility:visible;mso-wrap-style:square;v-text-anchor:top" coordsize="123444,30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LjQMcA&#10;AADdAAAADwAAAGRycy9kb3ducmV2LnhtbESPQWvCQBSE70L/w/IK3nRjpbGmrlKKQnOSqpQeX7PP&#10;bNrs25jdmvTfu4LQ4zAz3zCLVW9rcabWV44VTMYJCOLC6YpLBYf9ZvQEwgdkjbVjUvBHHlbLu8EC&#10;M+06fqfzLpQiQthnqMCE0GRS+sKQRT92DXH0jq61GKJsS6lb7CLc1vIhSVJpseK4YLChV0PFz+7X&#10;Kvhemyl3H8fZNv/cf6We89N8kis1vO9fnkEE6sN/+NZ+0wqm6eMcrm/iE5DL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y40DHAAAA3QAAAA8AAAAAAAAAAAAAAAAAmAIAAGRy&#10;cy9kb3ducmV2LnhtbFBLBQYAAAAABAAEAPUAAACMAwAAAAA=&#10;" path="m123444,l,30480e" filled="f" strokecolor="lime" strokeweight=".12pt">
                  <v:stroke endcap="round"/>
                  <v:path arrowok="t" textboxrect="0,0,123444,30480"/>
                </v:shape>
                <v:shape id="Shape 3660" o:spid="_x0000_s1094" style="position:absolute;left:51567;top:23967;width:1112;height:107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ra9MIA&#10;AADdAAAADwAAAGRycy9kb3ducmV2LnhtbERPyWrDMBC9F/IPYgq9NXJbMIkb2SSFBqeQQxbodbAm&#10;sok1MpYauX9fHQI9Pt6+qibbixuNvnOs4GWegSBunO7YKDifPp8XIHxA1tg7JgW/5KEqZw8rLLSL&#10;fKDbMRiRQtgXqKANYSik9E1LFv3cDcSJu7jRYkhwNFKPGFO47eVrluXSYsepocWBPlpqrscfqyB+&#10;bdHQ99Lt9ttNrdch1vFslHp6nNbvIAJN4V98d9dawVuep/3pTXoCs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Otr0wgAAAN0AAAAPAAAAAAAAAAAAAAAAAJgCAABkcnMvZG93&#10;bnJldi54bWxQSwUGAAAAAAQABAD1AAAAhwMAAAAA&#10;" path="m111252,l,10668e" filled="f" strokeweight=".12pt">
                  <v:stroke endcap="round"/>
                  <v:path arrowok="t" textboxrect="0,0,111252,10668"/>
                </v:shape>
                <v:shape id="Shape 3661" o:spid="_x0000_s1095" style="position:absolute;left:51445;top:23799;width:1265;height:214;visibility:visible;mso-wrap-style:square;v-text-anchor:top" coordsize="126492,2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Xa3sYA&#10;AADdAAAADwAAAGRycy9kb3ducmV2LnhtbESPQWvCQBSE7wX/w/IEb7pR21BSV2kVQXqomArS2yP7&#10;moRm34bsU+O/7xaEHoeZ+YZZrHrXqAt1ofZsYDpJQBEX3tZcGjh+bsfPoIIgW2w8k4EbBVgtBw8L&#10;zKy/8oEuuZQqQjhkaKASaTOtQ1GRwzDxLXH0vn3nUKLsSm07vEa4a/QsSVLtsOa4UGFL64qKn/zs&#10;DORvop92Gudf7/v64/Fm5bTprTGjYf/6Akqol//wvb2zBuZpOoW/N/EJ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HXa3sYAAADdAAAADwAAAAAAAAAAAAAAAACYAgAAZHJz&#10;L2Rvd25yZXYueG1sUEsFBgAAAAAEAAQA9QAAAIsDAAAAAA==&#10;" path="m126492,l,21336e" filled="f" strokecolor="lime" strokeweight=".12pt">
                  <v:stroke endcap="round"/>
                  <v:path arrowok="t" textboxrect="0,0,126492,21336"/>
                </v:shape>
                <v:shape id="Shape 3662" o:spid="_x0000_s1096" style="position:absolute;left:50469;top:24074;width:1098;height:15;visibility:visible;mso-wrap-style:square;v-text-anchor:top" coordsize="10972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UiBMUA&#10;AADdAAAADwAAAGRycy9kb3ducmV2LnhtbESPQWuDQBSE74X+h+UVemvWKkhqs4qEBBp6irX3h/uq&#10;EvetuJvE5Nd3A4Ech5n5hlkVsxnEiSbXW1bwvohAEDdW99wqqH+2b0sQziNrHCyTggs5KPLnpxVm&#10;2p55T6fKtyJA2GWooPN+zKR0TUcG3cKOxMH7s5NBH+TUSj3hOcDNIOMoSqXBnsNChyOtO2oO1dEo&#10;2CS7qtx/1EOZfM/x4Xqp3e9xo9Try1x+gvA0+0f43v7SCpI0jeH2JjwBmf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hSIExQAAAN0AAAAPAAAAAAAAAAAAAAAAAJgCAABkcnMv&#10;ZG93bnJldi54bWxQSwUGAAAAAAQABAD1AAAAigMAAAAA&#10;" path="m109728,l,1524e" filled="f" strokeweight=".12pt">
                  <v:stroke endcap="round"/>
                  <v:path arrowok="t" textboxrect="0,0,109728,1524"/>
                </v:shape>
                <v:shape id="Shape 3663" o:spid="_x0000_s1097" style="position:absolute;left:50317;top:23891;width:1280;height:91;visibility:visible;mso-wrap-style:square;v-text-anchor:top" coordsize="128016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cXaMgA&#10;AADdAAAADwAAAGRycy9kb3ducmV2LnhtbESPQWvCQBSE70L/w/KE3nRjA6GmriKFQunBtirV4zP7&#10;msRk36a7W0399W6h0OMwM98ws0VvWnEi52vLCibjBARxYXXNpYLt5ml0D8IHZI2tZVLwQx4W85vB&#10;DHNtz/xOp3UoRYSwz1FBFUKXS+mLigz6se2Io/dpncEQpSuldniOcNPKuyTJpMGa40KFHT1WVDTr&#10;b6PgElZfzWX/sUpfm+kuOb64w/btoNTtsF8+gAjUh//wX/tZK0izLIXfN/EJyP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RxdoyAAAAN0AAAAPAAAAAAAAAAAAAAAAAJgCAABk&#10;cnMvZG93bnJldi54bWxQSwUGAAAAAAQABAD1AAAAjQMAAAAA&#10;" path="m128016,l,9144e" filled="f" strokecolor="lime" strokeweight=".12pt">
                  <v:stroke endcap="round"/>
                  <v:path arrowok="t" textboxrect="0,0,128016,9144"/>
                </v:shape>
                <v:shape id="Shape 3664" o:spid="_x0000_s1098" style="position:absolute;left:49326;top:24043;width:1143;height:46;visibility:visible;mso-wrap-style:square;v-text-anchor:top" coordsize="114300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15GMcA&#10;AADdAAAADwAAAGRycy9kb3ducmV2LnhtbESP0WrCQBRE3wX/YbmFvohutBo0dRWxLQgWodEPuM3e&#10;JtHs3ZDdmtSv7wqFPg4zc4ZZrjtTiSs1rrSsYDyKQBBnVpecKzgd34ZzEM4ja6wsk4IfcrBe9XtL&#10;TLRt+YOuqc9FgLBLUEHhfZ1I6bKCDLqRrYmD92Ubgz7IJpe6wTbATSUnURRLgyWHhQJr2haUXdJv&#10;Eyg3mx72enYeHBev7ez9EI9fPlGpx4du8wzCU+f/w3/tnVbwFMdTuL8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NeRjHAAAA3QAAAA8AAAAAAAAAAAAAAAAAmAIAAGRy&#10;cy9kb3ducmV2LnhtbFBLBQYAAAAABAAEAPUAAACMAwAAAAA=&#10;" path="m114300,4572l,e" filled="f" strokeweight=".12pt">
                  <v:stroke endcap="round"/>
                  <v:path arrowok="t" textboxrect="0,0,114300,4572"/>
                </v:shape>
                <v:shape id="Shape 3665" o:spid="_x0000_s1099" style="position:absolute;left:49235;top:23860;width:1250;height:16;visibility:visible;mso-wrap-style:square;v-text-anchor:top" coordsize="12496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0nE8gA&#10;AADdAAAADwAAAGRycy9kb3ducmV2LnhtbESPQWvCQBSE7wX/w/IEb3Wj1ijRVYogLUiEWqE9PrPP&#10;JDX7NsluNf77bqHQ4zAz3zDLdWcqcaXWlZYVjIYRCOLM6pJzBcf37eMchPPIGivLpOBODtar3sMS&#10;E21v/EbXg89FgLBLUEHhfZ1I6bKCDLqhrYmDd7atQR9km0vd4i3ATSXHURRLgyWHhQJr2hSUXQ7f&#10;RsGlyT+eos90N5unzdf+lG5emnup1KDfPS9AeOr8f/iv/aoVTOJ4Cr9vwhO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LScTyAAAAN0AAAAPAAAAAAAAAAAAAAAAAJgCAABk&#10;cnMvZG93bnJldi54bWxQSwUGAAAAAAQABAD1AAAAjQMAAAAA&#10;" path="m124968,1524l,e" filled="f" strokecolor="lime" strokeweight=".12pt">
                  <v:stroke endcap="round"/>
                  <v:path arrowok="t" textboxrect="0,0,124968,1524"/>
                </v:shape>
                <v:shape id="Shape 3666" o:spid="_x0000_s1100" style="position:absolute;left:48183;top:71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WFBMQA&#10;AADdAAAADwAAAGRycy9kb3ducmV2LnhtbESPwWrDMBBE74H8g9hCb4nsGkTiRDFtoeBr0+aQ22Jt&#10;bVNp5Viq4/x9VSjkOMzMG2Zfzc6KicbQe9aQrzMQxI03PbcaPj/eVhsQISIbtJ5Jw40CVIflYo+l&#10;8Vd+p+kYW5EgHErU0MU4lFKGpiOHYe0H4uR9+dFhTHJspRnxmuDOyqcsU9Jhz2mhw4FeO2q+jz9O&#10;w+kUVaMut3qezi+8zXNbqNpq/fgwP+9ARJrjPfzfro2GQikFf2/SE5CH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lhQTEAAAA3QAAAA8AAAAAAAAAAAAAAAAAmAIAAGRycy9k&#10;b3ducmV2LnhtbFBLBQYAAAAABAAEAPUAAACJAwAAAAA=&#10;" path="m114300,l,e" filled="f" strokeweight=".12pt">
                  <v:stroke endcap="round"/>
                  <v:path arrowok="t" textboxrect="0,0,114300,0"/>
                </v:shape>
                <v:shape id="Shape 3667" o:spid="_x0000_s1101" style="position:absolute;left:48077;top:284;width:1249;height:15;visibility:visible;mso-wrap-style:square;v-text-anchor:top" coordsize="12496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Mc/8cA&#10;AADdAAAADwAAAGRycy9kb3ducmV2LnhtbESPQWvCQBSE7wX/w/KE3urGKlFSVxGhWJAUtAU9vmZf&#10;k9Ts2yS7avz3XUHwOMzMN8xs0ZlKnKl1pWUFw0EEgjizuuRcwffX+8sUhPPIGivLpOBKDhbz3tMM&#10;E20vvKXzzuciQNglqKDwvk6kdFlBBt3A1sTB+7WtQR9km0vd4iXATSVfoyiWBksOCwXWtCooO+5O&#10;RsGxyffj6JBuJtO0+fv8SVfr5loq9dzvlm8gPHX+Eb63P7SCURxP4PYmPAE5/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2zHP/HAAAA3QAAAA8AAAAAAAAAAAAAAAAAmAIAAGRy&#10;cy9kb3ducmV2LnhtbFBLBQYAAAAABAAEAPUAAACMAwAAAAA=&#10;" path="m124968,1524l,e" filled="f" strokecolor="lime" strokeweight=".12pt">
                  <v:stroke endcap="round"/>
                  <v:path arrowok="t" textboxrect="0,0,124968,1524"/>
                </v:shape>
                <v:shape id="Shape 3668" o:spid="_x0000_s1102" style="position:absolute;left:47071;top:71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zW8sIA&#10;AADdAAAADwAAAGRycy9kb3ducmV2LnhtbERPyWrDMBC9F/IPYgq9NXJbMIkb2SSFBqeQQxbodbAm&#10;sok1MpYauX9fHQI9Pt6+qibbixuNvnOs4GWegSBunO7YKDifPp8XIHxA1tg7JgW/5KEqZw8rLLSL&#10;fKDbMRiRQtgXqKANYSik9E1LFv3cDcSJu7jRYkhwNFKPGFO47eVrluXSYsepocWBPlpqrscfqyB+&#10;bdHQ99Lt9ttNrdch1vFslHp6nNbvIAJN4V98d9dawVuep7npTXoCs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NbywgAAAN0AAAAPAAAAAAAAAAAAAAAAAJgCAABkcnMvZG93&#10;bnJldi54bWxQSwUGAAAAAAQABAD1AAAAhwMAAAAA&#10;" path="m111252,l,10668e" filled="f" strokeweight=".12pt">
                  <v:stroke endcap="round"/>
                  <v:path arrowok="t" textboxrect="0,0,111252,10668"/>
                </v:shape>
                <v:shape id="Shape 3669" o:spid="_x0000_s1103" style="position:absolute;left:46888;top:284;width:1280;height:91;visibility:visible;mso-wrap-style:square;v-text-anchor:top" coordsize="128016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8ggsgA&#10;AADdAAAADwAAAGRycy9kb3ducmV2LnhtbESPT2vCQBTE70K/w/IKvenGCkFTV5FCofTgf9oen9ln&#10;EpN9m+5uNfXTdwsFj8PM/IaZzjvTiDM5X1lWMBwkIIhzqysuFOx3L/0xCB+QNTaWScEPeZjP7npT&#10;zLS98IbO21CICGGfoYIyhDaT0uclGfQD2xJH72idwRClK6R2eIlw08jHJEmlwYrjQoktPZeU19tv&#10;o+Aall/19fN9OVrVk4/k9OYO+/VBqYf7bvEEIlAXbuH/9qtWMErTCfy9iU9Az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ryCCyAAAAN0AAAAPAAAAAAAAAAAAAAAAAJgCAABk&#10;cnMvZG93bnJldi54bWxQSwUGAAAAAAQABAD1AAAAjQMAAAAA&#10;" path="m128016,l,9144e" filled="f" strokecolor="lime" strokeweight=".12pt">
                  <v:stroke endcap="round"/>
                  <v:path arrowok="t" textboxrect="0,0,128016,9144"/>
                </v:shape>
                <v:shape id="Shape 3670" o:spid="_x0000_s1104" style="position:absolute;left:45958;top:177;width:1113;height:198;visibility:visible;mso-wrap-style:square;v-text-anchor:top" coordsize="111252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7Qm8QA&#10;AADdAAAADwAAAGRycy9kb3ducmV2LnhtbERPTWvCQBC9C/0PyxR6KXViK1pSVylKoQgFjYVep9kx&#10;G8zOptltjP++eyh4fLzvxWpwjeq5C7UXDZNxBoql9KaWSsPn4e3hGVSIJIYaL6zhwgFWy5vRgnLj&#10;z7LnvoiVSiESctJgY2xzxFBadhTGvmVJ3NF3jmKCXYWmo3MKdw0+ZtkMHdWSGiy1vLZcnopfpwHt&#10;BL+39/jVT48fp6kdNj+74qD13e3w+gIq8hCv4n/3u9HwNJun/elNegK4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O0JvEAAAA3QAAAA8AAAAAAAAAAAAAAAAAmAIAAGRycy9k&#10;b3ducmV2LnhtbFBLBQYAAAAABAAEAPUAAACJAwAAAAA=&#10;" path="m111252,l,19812e" filled="f" strokeweight=".12pt">
                  <v:stroke endcap="round"/>
                  <v:path arrowok="t" textboxrect="0,0,111252,19812"/>
                </v:shape>
                <v:shape id="Shape 3671" o:spid="_x0000_s1105" style="position:absolute;left:45775;top:360;width:1281;height:214;visibility:visible;mso-wrap-style:square;v-text-anchor:top" coordsize="128016,21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39lMUA&#10;AADdAAAADwAAAGRycy9kb3ducmV2LnhtbESPQWsCMRSE7wX/Q3iCt5qooLI1igqChxbarRdvj+R1&#10;d9vNy5pE3f77plDocZiZb5jVpnetuFGIjWcNk7ECQWy8bbjScHo/PC5BxIRssfVMGr4pwmY9eFhh&#10;Yf2d3+hWpkpkCMcCNdQpdYWU0dTkMI59R5y9Dx8cpixDJW3Ae4a7Vk6VmkuHDeeFGjva12S+yqvT&#10;oHZKmS7wC5evzwu7PF8+zeyi9WjYb59AJOrTf/ivfbQaZvPFBH7f5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7f2UxQAAAN0AAAAPAAAAAAAAAAAAAAAAAJgCAABkcnMv&#10;ZG93bnJldi54bWxQSwUGAAAAAAQABAD1AAAAigMAAAAA&#10;" path="m128016,l,21337e" filled="f" strokecolor="lime" strokeweight=".12pt">
                  <v:stroke endcap="round"/>
                  <v:path arrowok="t" textboxrect="0,0,128016,21337"/>
                </v:shape>
                <v:shape id="Shape 3672" o:spid="_x0000_s1106" style="position:absolute;left:44876;top:375;width:1082;height:290;visibility:visible;mso-wrap-style:square;v-text-anchor:top" coordsize="108204,28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jkX8YA&#10;AADdAAAADwAAAGRycy9kb3ducmV2LnhtbESPT4vCMBTE7wt+h/CEva2pf+hKNYoIgrAou+rF26N5&#10;tsXmpTSxpt9+syDscZiZ3zDLdTC16Kh1lWUF41ECgji3uuJCweW8+5iDcB5ZY22ZFPTkYL0avC0x&#10;0/bJP9SdfCEihF2GCkrvm0xKl5dk0I1sQxy9m20N+ijbQuoWnxFuajlJklQarDgulNjQtqT8fnoY&#10;BbNDPz0fruErbWZd4GtVf/fHsVLvw7BZgPAU/H/41d5rBdP0cwJ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jkX8YAAADdAAAADwAAAAAAAAAAAAAAAACYAgAAZHJz&#10;L2Rvd25yZXYueG1sUEsFBgAAAAAEAAQA9QAAAIsDAAAAAA==&#10;" path="m108204,l,28956e" filled="f" strokeweight=".12pt">
                  <v:stroke endcap="round"/>
                  <v:path arrowok="t" textboxrect="0,0,108204,28956"/>
                </v:shape>
                <v:shape id="Shape 3673" o:spid="_x0000_s1107" style="position:absolute;left:44693;top:528;width:1250;height:320;visibility:visible;mso-wrap-style:square;v-text-anchor:top" coordsize="124968,32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cTDMAA&#10;AADdAAAADwAAAGRycy9kb3ducmV2LnhtbESP3arCMBCE7w/4DmEF746pFlSqUURQvPTvAZZmbYvN&#10;piSxtm9vBMHLYWa+YVabztSiJecrywom4wQEcW51xYWC23X/vwDhA7LG2jIp6MnDZj34W2Gm7YvP&#10;1F5CISKEfYYKyhCaTEqfl2TQj21DHL27dQZDlK6Q2uErwk0tp0kykwYrjgslNrQrKX9cnkZB27s9&#10;ng5pPSE9xS59FnPfn5QaDbvtEkSgLvzC3/ZRK0hn8xQ+b+ITkO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vcTDMAAAADdAAAADwAAAAAAAAAAAAAAAACYAgAAZHJzL2Rvd25y&#10;ZXYueG1sUEsFBgAAAAAEAAQA9QAAAIUDAAAAAA==&#10;" path="m124968,l,32004e" filled="f" strokecolor="lime" strokeweight=".12pt">
                  <v:stroke endcap="round"/>
                  <v:path arrowok="t" textboxrect="0,0,124968,32004"/>
                </v:shape>
                <v:shape id="Shape 3674" o:spid="_x0000_s1108" style="position:absolute;left:43840;top:665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sl1sYA&#10;AADdAAAADwAAAGRycy9kb3ducmV2LnhtbESPQWvCQBSE7wX/w/KE3uqmNhhNXaUIitKTaSt4e919&#10;TUKzb0N21fjvXaHQ4zAz3zDzZW8bcabO144VPI8SEMTamZpLBZ8f66cpCB+QDTaOScGVPCwXg4c5&#10;5sZdeE/nIpQiQtjnqKAKoc2l9Loii37kWuLo/bjOYoiyK6Xp8BLhtpHjJJlIizXHhQpbWlWkf4uT&#10;VeB32dEfylSfvnTxPjt+T1ebVCv1OOzfXkEE6sN/+K+9NQpeJlkK9zfx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sl1sYAAADdAAAADwAAAAAAAAAAAAAAAACYAgAAZHJz&#10;L2Rvd25yZXYueG1sUEsFBgAAAAAEAAQA9QAAAIsDAAAAAA==&#10;" path="m103632,l,38100e" filled="f" strokeweight=".12pt">
                  <v:stroke endcap="round"/>
                  <v:path arrowok="t" textboxrect="0,0,103632,38100"/>
                </v:shape>
                <v:shape id="Shape 3675" o:spid="_x0000_s1109" style="position:absolute;left:43657;top:802;width:1189;height:427;visibility:visible;mso-wrap-style:square;v-text-anchor:top" coordsize="118872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Hr/MQA&#10;AADdAAAADwAAAGRycy9kb3ducmV2LnhtbESPS2/CMBCE70j8B2uRuIHDs1XAIMSrHCnphdsSL0lE&#10;vI5iA+Hf15UqcRzNzDea+bIxpXhQ7QrLCgb9CARxanXBmYKfZNf7BOE8ssbSMil4kYPlot2aY6zt&#10;k7/pcfKZCBB2MSrIva9iKV2ak0HXtxVx8K62NuiDrDOpa3wGuCnlMIqm0mDBYSHHitY5pbfT3SjY&#10;aJNs3Xgwoa/9eXQsLttymERKdTvNagbCU+Pf4f/2QSsYTT8m8PcmPA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x6/zEAAAA3QAAAA8AAAAAAAAAAAAAAAAAmAIAAGRycy9k&#10;b3ducmV2LnhtbFBLBQYAAAAABAAEAPUAAACJAwAAAAA=&#10;" path="m118872,l,42672e" filled="f" strokecolor="lime" strokeweight=".12pt">
                  <v:stroke endcap="round"/>
                  <v:path arrowok="t" textboxrect="0,0,118872,42672"/>
                </v:shape>
                <v:shape id="Shape 3676" o:spid="_x0000_s1110" style="position:absolute;left:42819;top:1046;width:1021;height:472;visibility:visible;mso-wrap-style:square;v-text-anchor:top" coordsize="102108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yBNMQA&#10;AADdAAAADwAAAGRycy9kb3ducmV2LnhtbESPQWvCQBSE7wX/w/KEXopurLBKdJW0WOi1UfD6zD6T&#10;aPZtzK4a/71bKPQ4zMw3zHLd20bcqPO1Yw2TcQKCuHCm5lLDbvs1moPwAdlg45g0PMjDejV4WWJq&#10;3J1/6JaHUkQI+xQ1VCG0qZS+qMiiH7uWOHpH11kMUXalNB3eI9w28j1JlLRYc1yosKXPiopzfrUa&#10;UGb54aGOl+x0SM6bQvHH5G2v9euwzxYgAvXhP/zX/jYapmqm4PdNfAJ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sgTTEAAAA3QAAAA8AAAAAAAAAAAAAAAAAmAIAAGRycy9k&#10;b3ducmV2LnhtbFBLBQYAAAAABAAEAPUAAACJAwAAAAA=&#10;" path="m102108,l,47244e" filled="f" strokeweight=".12pt">
                  <v:stroke endcap="round"/>
                  <v:path arrowok="t" textboxrect="0,0,102108,47244"/>
                </v:shape>
                <v:shape id="Shape 3677" o:spid="_x0000_s1111" style="position:absolute;left:42636;top:1183;width:1158;height:518;visibility:visible;mso-wrap-style:square;v-text-anchor:top" coordsize="115824,518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6g8YA&#10;AADdAAAADwAAAGRycy9kb3ducmV2LnhtbESPUWvCMBSF3wf+h3CFvQxNnaDSGUUHhVI2RN0PuCTX&#10;tltyU5pMu3+/DAY+Hs453+Gst4Oz4kp9aD0rmE0zEMTam5ZrBR/nYrICESKyQeuZFPxQgO1m9LDG&#10;3PgbH+l6irVIEA45Kmhi7HIpg27IYZj6jjh5F987jEn2tTQ93hLcWfmcZQvpsOW00GBHrw3pr9O3&#10;U/BZ2cv+qTwWcSdpKN7nb/ZQaaUex8PuBUSkId7D/+3SKJgvlkv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y6g8YAAADdAAAADwAAAAAAAAAAAAAAAACYAgAAZHJz&#10;L2Rvd25yZXYueG1sUEsFBgAAAAAEAAQA9QAAAIsDAAAAAA==&#10;" path="m115824,l,51815e" filled="f" strokecolor="lime" strokeweight=".12pt">
                  <v:stroke endcap="round"/>
                  <v:path arrowok="t" textboxrect="0,0,115824,51815"/>
                </v:shape>
                <v:shape id="Shape 3678" o:spid="_x0000_s1112" style="position:absolute;left:41859;top:1518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fnT8QA&#10;AADdAAAADwAAAGRycy9kb3ducmV2LnhtbESP3WrCQBBG7wt9h2UK3tVNFYxGVxFBEG+KPw8wZMds&#10;aHY2ZFdN+vSdC6GXwzffmTmrTe8b9aAu1oENfI0zUMRlsDVXBq6X/eccVEzIFpvAZGCgCJv1+9sK&#10;CxuefKLHOVVKIBwLNOBSagutY+nIYxyHlliyW+g8Jhm7StsOnwL3jZ5k2Ux7rFkuOGxp56j8Od+9&#10;gfltEMJ1cXT5d/s7nOrF4HJrzOij3y5BJerT//KrfbAGprNc3hUbMQG9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n50/EAAAA3QAAAA8AAAAAAAAAAAAAAAAAmAIAAGRycy9k&#10;b3ducmV2LnhtbFBLBQYAAAAABAAEAPUAAACJAwAAAAA=&#10;" path="m96012,l,56388e" filled="f" strokeweight=".12pt">
                  <v:stroke endcap="round"/>
                  <v:path arrowok="t" textboxrect="0,0,96012,56388"/>
                </v:shape>
                <v:shape id="Shape 3679" o:spid="_x0000_s1113" style="position:absolute;left:41676;top:1625;width:1112;height:625;visibility:visible;mso-wrap-style:square;v-text-anchor:top" coordsize="111252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R2OcUA&#10;AADdAAAADwAAAGRycy9kb3ducmV2LnhtbESPzWrDMBCE74W8g9hAL6WR00KaOpFNSGnoNT+Q61ba&#10;Wk6slbGU2Hn7qhDocZj5ZphlObhGXKkLtWcF00kGglh7U3Ol4LD/fJ6DCBHZYOOZFNwoQFmMHpaY&#10;G9/zlq67WIlUwiFHBTbGNpcyaEsOw8S3xMn78Z3DmGRXSdNhn8pdI1+ybCYd1pwWLLa0tqTPu4tT&#10;8Kq9xr6y5vvpOA+n+LHZ36YbpR7Hw2oBItIQ/8N3+sskbvb2Dn9v0hO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NHY5xQAAAN0AAAAPAAAAAAAAAAAAAAAAAJgCAABkcnMv&#10;ZG93bnJldi54bWxQSwUGAAAAAAQABAD1AAAAigMAAAAA&#10;" path="m111252,l,62484e" filled="f" strokecolor="lime" strokeweight=".12pt">
                  <v:stroke endcap="round"/>
                  <v:path arrowok="t" textboxrect="0,0,111252,62484"/>
                </v:shape>
                <v:shape id="Shape 3680" o:spid="_x0000_s1114" style="position:absolute;left:40944;top:2082;width:915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fqwcIA&#10;AADdAAAADwAAAGRycy9kb3ducmV2LnhtbERPTWuDQBC9F/Iflgn0VtcaEDFuQmloyckSk0tugztR&#10;qTtr3NXYf989FHp8vO9iv5hezDS6zrKC1ygGQVxb3XGj4HL+eMlAOI+ssbdMCn7IwX63eiow1/bB&#10;J5or34gQwi5HBa33Qy6lq1sy6CI7EAfuZkeDPsCxkXrERwg3vUziOJUGOw4NLQ703lL9XU1GwVR+&#10;JnQiPaXnWX7drveyOiSk1PN6eduC8LT4f/Gf+6gVbNIs7A9vwhO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1+rBwgAAAN0AAAAPAAAAAAAAAAAAAAAAAJgCAABkcnMvZG93&#10;bnJldi54bWxQSwUGAAAAAAQABAD1AAAAhwMAAAAA&#10;" path="m91440,l,64008e" filled="f" strokeweight=".12pt">
                  <v:stroke endcap="round"/>
                  <v:path arrowok="t" textboxrect="0,0,91440,64008"/>
                </v:shape>
                <v:shape id="Shape 3681" o:spid="_x0000_s1115" style="position:absolute;left:40746;top:2174;width:1052;height:716;visibility:visible;mso-wrap-style:square;v-text-anchor:top" coordsize="105156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c5MMUA&#10;AADdAAAADwAAAGRycy9kb3ducmV2LnhtbESPUWvCMBSF3wf7D+EO9jZTFUU6o8ig2D3Jqj/grrk2&#10;xeamS6JWf70ZDPZ4OOd8h7NcD7YTF/KhdaxgPMpAENdOt9woOOyLtwWIEJE1do5JwY0CrFfPT0vM&#10;tbvyF12q2IgE4ZCjAhNjn0sZakMWw8j1xMk7Om8xJukbqT1eE9x2cpJlc2mx5bRgsKcPQ/WpOlsF&#10;1eemLe7ez27x+7D7KcthW6BR6vVl2LyDiDTE//Bfu9QKpvPFGH7fp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ZzkwxQAAAN0AAAAPAAAAAAAAAAAAAAAAAJgCAABkcnMv&#10;ZG93bnJldi54bWxQSwUGAAAAAAQABAD1AAAAigMAAAAA&#10;" path="m105156,l,71628e" filled="f" strokecolor="lime" strokeweight=".12pt">
                  <v:stroke endcap="round"/>
                  <v:path arrowok="t" textboxrect="0,0,105156,71628"/>
                </v:shape>
                <v:shape id="Shape 3682" o:spid="_x0000_s1116" style="position:absolute;left:40091;top:2722;width:853;height:717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QIb8MA&#10;AADdAAAADwAAAGRycy9kb3ducmV2LnhtbESPT4vCMBTE7wt+h/AEb9vUKiJd07IIguDFVfH8aN62&#10;ZZuX0sT++fZGWPA4zMxvmF0+mkb01LnasoJlFIMgLqyuuVRwux4+tyCcR9bYWCYFEznIs9nHDlNt&#10;B/6h/uJLESDsUlRQed+mUrqiIoMusi1x8H5tZ9AH2ZVSdzgEuGlkEscbabDmsFBhS/uKir/LwyjQ&#10;d7cskquektPQn6a1fpTngZRazMfvLxCeRv8O/7ePWsFqs03g9SY8AZk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QIb8MAAADdAAAADwAAAAAAAAAAAAAAAACYAgAAZHJzL2Rv&#10;d25yZXYueG1sUEsFBgAAAAAEAAQA9QAAAIgDAAAAAA==&#10;" path="m85344,l,71628e" filled="f" strokeweight=".12pt">
                  <v:stroke endcap="round"/>
                  <v:path arrowok="t" textboxrect="0,0,85344,71628"/>
                </v:shape>
                <v:shape id="Shape 3683" o:spid="_x0000_s1117" style="position:absolute;left:39893;top:2799;width:990;height:807;visibility:visible;mso-wrap-style:square;v-text-anchor:top" coordsize="99060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VHA8cA&#10;AADdAAAADwAAAGRycy9kb3ducmV2LnhtbESPQWvCQBSE70L/w/IK3nTTCkFTVynFFrFUMVr0+Jp9&#10;TVKzb0N21fTfu4LgcZiZb5jxtDWVOFHjSssKnvoRCOLM6pJzBdvNe28IwnlkjZVlUvBPDqaTh84Y&#10;E23PvKZT6nMRIOwSVFB4XydSuqwgg65va+Lg/drGoA+yyaVu8BzgppLPURRLgyWHhQJreisoO6RH&#10;o+Ar3v/Iv9Hn6kN/L3ZYz3Bp0lip7mP7+gLCU+vv4Vt7rhUM4uEArm/CE5CT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s1RwPHAAAA3QAAAA8AAAAAAAAAAAAAAAAAmAIAAGRy&#10;cy9kb3ducmV2LnhtbFBLBQYAAAAABAAEAPUAAACMAwAAAAA=&#10;" path="m99060,l,80772e" filled="f" strokecolor="lime" strokeweight=".12pt">
                  <v:stroke endcap="round"/>
                  <v:path arrowok="t" textboxrect="0,0,99060,80772"/>
                </v:shape>
                <v:shape id="Shape 3684" o:spid="_x0000_s1118" style="position:absolute;left:39314;top:3439;width:777;height:792;visibility:visible;mso-wrap-style:square;v-text-anchor:top" coordsize="77724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EoisUA&#10;AADdAAAADwAAAGRycy9kb3ducmV2LnhtbESPwWrDMBBE74H+g9hCL6GR2wRjnCimtBiSU4nTD1is&#10;je3UWqmWGjt/XxUCOQ4z84bZFJPpxYUG31lW8LJIQBDXVnfcKPg6ls8ZCB+QNfaWScGVPBTbh9kG&#10;c21HPtClCo2IEPY5KmhDcLmUvm7JoF9YRxy9kx0MhiiHRuoBxwg3vXxNklQa7DgutOjovaX6u/o1&#10;Cn6yc1nv3H7Ukzt9zC1/4tVJpZ4ep7c1iEBTuIdv7Z1WsEyzFfy/i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kSiKxQAAAN0AAAAPAAAAAAAAAAAAAAAAAJgCAABkcnMv&#10;ZG93bnJldi54bWxQSwUGAAAAAAQABAD1AAAAigMAAAAA&#10;" path="m77724,l,79248e" filled="f" strokeweight=".12pt">
                  <v:stroke endcap="round"/>
                  <v:path arrowok="t" textboxrect="0,0,77724,79248"/>
                </v:shape>
                <v:shape id="Shape 3685" o:spid="_x0000_s1119" style="position:absolute;left:39100;top:3500;width:915;height:884;visibility:visible;mso-wrap-style:square;v-text-anchor:top" coordsize="91440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49rcYA&#10;AADdAAAADwAAAGRycy9kb3ducmV2LnhtbESPT4vCMBTE78J+h/AWvGm6Lv7ZapRdQfQg6Krg9dE8&#10;29LmpTSp1m9vBMHjMDO/YWaL1pTiSrXLLSv46kcgiBOrc04VnI6r3gSE88gaS8uk4E4OFvOPzgxj&#10;bW/8T9eDT0WAsItRQeZ9FUvpkowMur6tiIN3sbVBH2SdSl3jLcBNKQdRNJIGcw4LGVa0zCgpDo1R&#10;sKvGP+emKPA4WK7+3GW7Hp/2rFT3s/2dgvDU+nf41d5oBd+jyRC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49rcYAAADdAAAADwAAAAAAAAAAAAAAAACYAgAAZHJz&#10;L2Rvd25yZXYueG1sUEsFBgAAAAAEAAQA9QAAAIsDAAAAAA==&#10;" path="m91440,l,88392e" filled="f" strokecolor="lime" strokeweight=".12pt">
                  <v:stroke endcap="round"/>
                  <v:path arrowok="t" textboxrect="0,0,91440,88392"/>
                </v:shape>
                <v:shape id="Shape 3686" o:spid="_x0000_s1120" style="position:absolute;left:38597;top:4231;width:717;height:854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aRIsYA&#10;AADdAAAADwAAAGRycy9kb3ducmV2LnhtbESPQWvCQBSE7wX/w/IEb3VjrUGiq1hBEARpbXvw9sg+&#10;s9Hs25BdTfz33YLgcZiZb5j5srOVuFHjS8cKRsMEBHHudMmFgp/vzesUhA/IGivHpOBOHpaL3ssc&#10;M+1a/qLbIRQiQthnqMCEUGdS+tyQRT90NXH0Tq6xGKJsCqkbbCPcVvItSVJpseS4YLCmtaH8crha&#10;BZP95eix/Ni//67P91FrVjsOn0oN+t1qBiJQF57hR3urFYzTaQr/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laRIsYAAADdAAAADwAAAAAAAAAAAAAAAACYAgAAZHJz&#10;L2Rvd25yZXYueG1sUEsFBgAAAAAEAAQA9QAAAIsDAAAAAA==&#10;" path="m71628,l,85344e" filled="f" strokeweight=".12pt">
                  <v:stroke endcap="round"/>
                  <v:path arrowok="t" textboxrect="0,0,71628,85344"/>
                </v:shape>
                <v:shape id="Shape 3687" o:spid="_x0000_s1121" style="position:absolute;left:38384;top:4277;width:823;height:945;visibility:visible;mso-wrap-style:square;v-text-anchor:top" coordsize="82296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jRI8QA&#10;AADdAAAADwAAAGRycy9kb3ducmV2LnhtbESPQWvCQBSE7wX/w/IEb3W3LURJXaUKQvHUqO35kX0m&#10;obtvQ3Zrkn/fFQSPw8x8w6w2g7PiSl1oPGt4mSsQxKU3DVcazqf98xJEiMgGrWfSMFKAzXrytMLc&#10;+J4Luh5jJRKEQ44a6hjbXMpQ1uQwzH1LnLyL7xzGJLtKmg77BHdWviqVSYcNp4UaW9rVVP4e/5yG&#10;svi52O8MPR6KcavG4kvtba/1bDp8vIOINMRH+N7+NBresuUCbm/SE5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I0SPEAAAA3QAAAA8AAAAAAAAAAAAAAAAAmAIAAGRycy9k&#10;b3ducmV2LnhtbFBLBQYAAAAABAAEAPUAAACJAwAAAAA=&#10;" path="m82296,l,94488e" filled="f" strokecolor="lime" strokeweight=".12pt">
                  <v:stroke endcap="round"/>
                  <v:path arrowok="t" textboxrect="0,0,82296,94488"/>
                </v:shape>
                <v:shape id="Shape 3688" o:spid="_x0000_s1122" style="position:absolute;left:37957;top:5085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Jpr70A&#10;AADdAAAADwAAAGRycy9kb3ducmV2LnhtbERPSwrCMBDdC94hjOBOUxVLqaYiouDWD7gdm7EtbSal&#10;iVpvbxaCy8f7rze9acSLOldZVjCbRiCIc6srLhRcL4dJAsJ5ZI2NZVLwIQebbDhYY6rtm0/0OvtC&#10;hBB2KSoovW9TKV1ekkE3tS1x4B62M+gD7AqpO3yHcNPIeRTF0mDFoaHElnYl5fX5aRTcPB6SIr+4&#10;xzw+7WfVIrov21qp8ajfrkB46v1f/HMftYJFnIS54U14AjL7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wJpr70AAADdAAAADwAAAAAAAAAAAAAAAACYAgAAZHJzL2Rvd25yZXYu&#10;eG1sUEsFBgAAAAAEAAQA9QAAAIIDAAAAAA==&#10;" path="m64008,l,89916e" filled="f" strokeweight=".12pt">
                  <v:stroke endcap="round"/>
                  <v:path arrowok="t" textboxrect="0,0,64008,89916"/>
                </v:shape>
                <v:shape id="Shape 3689" o:spid="_x0000_s1123" style="position:absolute;left:37744;top:5115;width:731;height:1021;visibility:visible;mso-wrap-style:square;v-text-anchor:top" coordsize="73152,102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j5csUA&#10;AADdAAAADwAAAGRycy9kb3ducmV2LnhtbESPQWsCMRSE7wX/Q3iCt5pVwcbVKCLU9uClVg/eHpvn&#10;7uLmZUlS3fbXG0HocZiZb5jFqrONuJIPtWMNo2EGgrhwpuZSw+H7/VWBCBHZYOOYNPxSgNWy97LA&#10;3Lgbf9F1H0uRIBxy1FDF2OZShqIii2HoWuLknZ23GJP0pTQebwluGznOsqm0WHNaqLClTUXFZf9j&#10;NQTKLmp72E3s259X/uO4QXWqtR70u/UcRKQu/oef7U+jYTJVM3i8S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qPlyxQAAAN0AAAAPAAAAAAAAAAAAAAAAAJgCAABkcnMv&#10;ZG93bnJldi54bWxQSwUGAAAAAAQABAD1AAAAigMAAAAA&#10;" path="m73152,l,102109e" filled="f" strokecolor="lime" strokeweight=".12pt">
                  <v:stroke endcap="round"/>
                  <v:path arrowok="t" textboxrect="0,0,73152,102109"/>
                </v:shape>
                <v:shape id="Shape 3690" o:spid="_x0000_s1124" style="position:absolute;left:37393;top:5984;width:564;height:975;visibility:visible;mso-wrap-style:square;v-text-anchor:top" coordsize="56388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Wk5b4A&#10;AADdAAAADwAAAGRycy9kb3ducmV2LnhtbERPuwrCMBTdBf8hXMFNUy0UrUYRRRB08DU4XpprW2xu&#10;ShO1/r0ZBMfDec+XranEixpXWlYwGkYgiDOrS84VXC/bwQSE88gaK8uk4EMOlotuZ46ptm8+0evs&#10;cxFC2KWooPC+TqV0WUEG3dDWxIG728agD7DJpW7wHcJNJcdRlEiDJYeGAmtaF5Q9zk+j4Hi7rduK&#10;Mcr38WVzlJwc7nGiVL/XrmYgPLX+L/65d1pBnEzD/vAmPAG5+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N1pOW+AAAA3QAAAA8AAAAAAAAAAAAAAAAAmAIAAGRycy9kb3ducmV2&#10;LnhtbFBLBQYAAAAABAAEAPUAAACDAwAAAAA=&#10;" path="m56388,l,97536e" filled="f" strokeweight=".12pt">
                  <v:stroke endcap="round"/>
                  <v:path arrowok="t" textboxrect="0,0,56388,97536"/>
                </v:shape>
                <v:shape id="Shape 3691" o:spid="_x0000_s1125" style="position:absolute;left:37180;top:5999;width:655;height:1113;visibility:visible;mso-wrap-style:square;v-text-anchor:top" coordsize="65532,1112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AyYsYA&#10;AADdAAAADwAAAGRycy9kb3ducmV2LnhtbESPQWvCQBSE74L/YXmCF6kbtdg2dRWpiAFPRg8eH9nX&#10;JCT7NmS3Mf57Vyh4HGbmG2a16U0tOmpdaVnBbBqBIM6sLjlXcDnv3z5BOI+ssbZMCu7kYLMeDlYY&#10;a3vjE3Wpz0WAsItRQeF9E0vpsoIMuqltiIP3a1uDPsg2l7rFW4CbWs6jaCkNlhwWCmzop6CsSv+M&#10;gkl3PEzmVb7V1Udiu3t63SWHd6XGo377DcJT71/h/3aiFSyWXzN4vglPQK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AyYsYAAADdAAAADwAAAAAAAAAAAAAAAACYAgAAZHJz&#10;L2Rvd25yZXYueG1sUEsFBgAAAAAEAAQA9QAAAIsDAAAAAA==&#10;" path="m65532,l,111252e" filled="f" strokecolor="lime" strokeweight=".12pt">
                  <v:stroke endcap="round"/>
                  <v:path arrowok="t" textboxrect="0,0,65532,111252"/>
                </v:shape>
                <v:shape id="Shape 3692" o:spid="_x0000_s1126" style="position:absolute;left:36936;top:6959;width:457;height:1006;visibility:visible;mso-wrap-style:square;v-text-anchor:top" coordsize="45720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9YXMUA&#10;AADdAAAADwAAAGRycy9kb3ducmV2LnhtbESP0YrCMBRE34X9h3AXfNNURdmtRllcRPFBsPUDLs21&#10;LTY3tYm1+vVmYcHHYWbOMItVZyrRUuNKywpGwwgEcWZ1ybmCU7oZfIFwHlljZZkUPMjBavnRW2Cs&#10;7Z2P1CY+FwHCLkYFhfd1LKXLCjLohrYmDt7ZNgZ9kE0udYP3ADeVHEfRTBosOSwUWNO6oOyS3IwC&#10;bA+n/e7529622/R6XdcunyZOqf5n9zMH4anz7/B/e6cVTGbfY/h7E56AXL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71hcxQAAAN0AAAAPAAAAAAAAAAAAAAAAAJgCAABkcnMv&#10;ZG93bnJldi54bWxQSwUGAAAAAAQABAD1AAAAigMAAAAA&#10;" path="m45720,l,100584e" filled="f" strokeweight=".12pt">
                  <v:stroke endcap="round"/>
                  <v:path arrowok="t" textboxrect="0,0,45720,100584"/>
                </v:shape>
                <v:shape id="Shape 3693" o:spid="_x0000_s1127" style="position:absolute;left:36708;top:6959;width:548;height:1158;visibility:visible;mso-wrap-style:square;v-text-anchor:top" coordsize="54864,115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VGrMQA&#10;AADdAAAADwAAAGRycy9kb3ducmV2LnhtbESPW4vCMBSE34X9D+EIvmlqFS9doywFWcEnL/h8aM6m&#10;xeakNNF2/71ZWPBxmJlvmM2ut7V4UusrxwqmkwQEceF0xUbB9bIfr0D4gKyxdkwKfsnDbvsx2GCm&#10;Xccnep6DERHCPkMFZQhNJqUvSrLoJ64hjt6Pay2GKFsjdYtdhNtapkmykBYrjgslNpSXVNzPD6ug&#10;+TbrR3cM5niZzq9LTm95fkiVGg37r08QgfrwDv+3D1rBbLGewd+b+ATk9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1RqzEAAAA3QAAAA8AAAAAAAAAAAAAAAAAmAIAAGRycy9k&#10;b3ducmV2LnhtbFBLBQYAAAAABAAEAPUAAACJAwAAAAA=&#10;" path="m54864,l,115824e" filled="f" strokecolor="lime" strokeweight=".12pt">
                  <v:stroke endcap="round"/>
                  <v:path arrowok="t" textboxrect="0,0,54864,115824"/>
                </v:shape>
                <v:shape id="Shape 3694" o:spid="_x0000_s1128" style="position:absolute;left:36555;top:7965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jV8scA&#10;AADdAAAADwAAAGRycy9kb3ducmV2LnhtbESPT0sDMRTE74LfITzBW5utSrFr0yJCRTxI/0Nvj+R1&#10;dzV52W7idtdP3wiCx2FmfsNM552zoqUmVJ4VjIYZCGLtTcWFgu1mMXgEESKyQeuZFPQUYD67vppi&#10;bvyZV9SuYyEShEOOCsoY61zKoEtyGIa+Jk7e0TcOY5JNIU2D5wR3Vt5l2Vg6rDgtlFjTS0n6a/3t&#10;FOx/Tu7juHz/HL3qnT60q95a3St1e9M9P4GI1MX/8F/7zSi4H08e4PdNegJyd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41fLHAAAA3QAAAA8AAAAAAAAAAAAAAAAAmAIAAGRy&#10;cy9kb3ducmV2LnhtbFBLBQYAAAAABAAEAPUAAACMAwAAAAA=&#10;" path="m38100,l,105156e" filled="f" strokeweight=".12pt">
                  <v:stroke endcap="round"/>
                  <v:path arrowok="t" textboxrect="0,0,38100,105156"/>
                </v:shape>
                <v:shape id="Shape 3695" o:spid="_x0000_s1129" style="position:absolute;left:36311;top:7965;width:458;height:1204;visibility:visible;mso-wrap-style:square;v-text-anchor:top" coordsize="45720,120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n6jsYA&#10;AADdAAAADwAAAGRycy9kb3ducmV2LnhtbESPW0sDMRSE3wv+h3AEX0qbVbHWtdlFLL3gm63o62Fz&#10;3Iubk5Ck2/XfG0HwcZiZb5hVOZpeDORDa1nB9TwDQVxZ3XKt4O24mS1BhIissbdMCr4pQFlcTFaY&#10;a3vmVxoOsRYJwiFHBU2MLpcyVA0ZDHPriJP3ab3BmKSvpfZ4TnDTy5ssW0iDLaeFBh09N1R9HU5G&#10;wc5Nt/fv3dZxHHbdx1J2/mW9Vurqcnx6BBFpjP/hv/ZeK7hdPNzB75v0BGT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n6jsYAAADdAAAADwAAAAAAAAAAAAAAAACYAgAAZHJz&#10;L2Rvd25yZXYueG1sUEsFBgAAAAAEAAQA9QAAAIsDAAAAAA==&#10;" path="m45720,l,120397e" filled="f" strokecolor="lime" strokeweight=".12pt">
                  <v:stroke endcap="round"/>
                  <v:path arrowok="t" textboxrect="0,0,45720,120397"/>
                </v:shape>
                <v:shape id="Shape 3696" o:spid="_x0000_s1130" style="position:absolute;left:36266;top:9017;width:289;height:1082;visibility:visible;mso-wrap-style:square;v-text-anchor:top" coordsize="28956,108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bKt8QA&#10;AADdAAAADwAAAGRycy9kb3ducmV2LnhtbESPQWvCQBSE7wX/w/KE3upLLKQ1dRURhULtoSo9P7Kv&#10;2dDs25BdTfrvu0Khx2FmvmGW69G16sp9aLxoyGcZKJbKm0ZqDefT/uEZVIgkhlovrOGHA6xXk7sl&#10;lcYP8sHXY6xVgkgoSYONsSsRQ2XZUZj5jiV5X753FJPsazQ9DQnuWpxnWYGOGkkLljreWq6+jxen&#10;QQ7D6R136MOTYP6Wi/2sjNX6fjpuXkBFHuN/+K/9ajQ8FosCbm/SE8D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GyrfEAAAA3QAAAA8AAAAAAAAAAAAAAAAAmAIAAGRycy9k&#10;b3ducmV2LnhtbFBLBQYAAAAABAAEAPUAAACJAwAAAAA=&#10;" path="m28956,l,108203e" filled="f" strokeweight=".12pt">
                  <v:stroke endcap="round"/>
                  <v:path arrowok="t" textboxrect="0,0,28956,108203"/>
                </v:shape>
                <v:shape id="Shape 3697" o:spid="_x0000_s1131" style="position:absolute;left:36022;top:9017;width:350;height:1219;visibility:visible;mso-wrap-style:square;v-text-anchor:top" coordsize="35052,1219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bFNsUA&#10;AADdAAAADwAAAGRycy9kb3ducmV2LnhtbESPQWvCQBSE7wX/w/KE3ppNtGiNrkGEYg/1YNpDvT2z&#10;zySYfRuyq8Z/7xYEj8PMfMMsst404kKdqy0rSKIYBHFhdc2lgt+fz7cPEM4ja2wsk4IbOciWg5cF&#10;ptpeeUeX3JciQNilqKDyvk2ldEVFBl1kW+LgHW1n0AfZlVJ3eA1w08hRHE+kwZrDQoUtrSsqTvnZ&#10;KHj/M9hwux7bZL/l4/eB3Wm6Uep12K/mIDz1/hl+tL+0gvFkNoX/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9sU2xQAAAN0AAAAPAAAAAAAAAAAAAAAAAJgCAABkcnMv&#10;ZG93bnJldi54bWxQSwUGAAAAAAQABAD1AAAAigMAAAAA&#10;" path="m35052,l,121920e" filled="f" strokecolor="lime" strokeweight=".12pt">
                  <v:stroke endcap="round"/>
                  <v:path arrowok="t" textboxrect="0,0,35052,121920"/>
                </v:shape>
                <v:shape id="Shape 3698" o:spid="_x0000_s1132" style="position:absolute;left:36083;top:10099;width:183;height:1097;visibility:visible;mso-wrap-style:square;v-text-anchor:top" coordsize="18288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IMBcIA&#10;AADdAAAADwAAAGRycy9kb3ducmV2LnhtbERPu2rDMBTdC/0HcQvdajl1CbFjJYRAodDJboZ0u7Wu&#10;37oylpo4fx8NhY6H8873ixnFhWbXWVawimIQxJXVHTcKTl/vLxsQziNrHC2Tghs52O8eH3LMtL1y&#10;QZfSNyKEsMtQQev9lEnpqpYMushOxIGr7WzQBzg3Us94DeFmlK9xvJYGOw4NLU50bKkayl+jIHVT&#10;v6Txz1gPn/33W8HJuTGJUs9Py2ELwtPi/8V/7g+tIFmnYW54E56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AgwFwgAAAN0AAAAPAAAAAAAAAAAAAAAAAJgCAABkcnMvZG93&#10;bnJldi54bWxQSwUGAAAAAAQABAD1AAAAhwMAAAAA&#10;" path="m18288,l,109728e" filled="f" strokeweight=".12pt">
                  <v:stroke endcap="round"/>
                  <v:path arrowok="t" textboxrect="0,0,18288,109728"/>
                </v:shape>
                <v:shape id="Shape 3699" o:spid="_x0000_s1133" style="position:absolute;left:35824;top:10083;width:244;height:1250;visibility:visible;mso-wrap-style:square;v-text-anchor:top" coordsize="24384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irasQA&#10;AADdAAAADwAAAGRycy9kb3ducmV2LnhtbESPQYvCMBSE74L/IbwFb5ruCrLtGkVcBBFBVgWvj+Zt&#10;W9q81Cba6q83guBxmJlvmOm8M5W4UuMKywo+RxEI4tTqgjMFx8Nq+A3CeWSNlWVScCMH81m/N8VE&#10;25b/6Lr3mQgQdgkqyL2vEyldmpNBN7I1cfD+bWPQB9lkUjfYBrip5FcUTaTBgsNCjjUtc0rL/cUo&#10;8Oflqby53e+iKze7u9lu2tKgUoOPbvEDwlPn3+FXe60VjCdxDM834Qn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Iq2rEAAAA3QAAAA8AAAAAAAAAAAAAAAAAmAIAAGRycy9k&#10;b3ducmV2LnhtbFBLBQYAAAAABAAEAPUAAACJAwAAAAA=&#10;" path="m24384,l,124968e" filled="f" strokecolor="lime" strokeweight=".12pt">
                  <v:stroke endcap="round"/>
                  <v:path arrowok="t" textboxrect="0,0,24384,124968"/>
                </v:shape>
                <v:shape id="Shape 3700" o:spid="_x0000_s1134" style="position:absolute;left:35976;top:11196;width:107;height:990;visibility:visible;mso-wrap-style:square;v-text-anchor:top" coordsize="106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MMvcEA&#10;AADdAAAADwAAAGRycy9kb3ducmV2LnhtbERPy2oCMRTdC/5DuIXuNGkraqdGEaFQlz5ou7ydXCeD&#10;k5shScfx781CcHk478Wqd43oKMTas4aXsQJBXHpTc6XhePgczUHEhGyw8UwarhRhtRwOFlgYf+Ed&#10;dftUiRzCsUANNqW2kDKWlhzGsW+JM3fywWHKMFTSBLzkcNfIV6Wm0mHNucFiSxtL5Xn/7zR8W7Wt&#10;t2HXqfnfz/n3nfxpsvFaPz/16w8Qifr0EN/dX0bD20zl/flNfgJye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zDL3BAAAA3QAAAA8AAAAAAAAAAAAAAAAAmAIAAGRycy9kb3du&#10;cmV2LnhtbFBLBQYAAAAABAAEAPUAAACGAwAAAAA=&#10;" path="m10668,l,99060e" filled="f" strokeweight=".12pt">
                  <v:stroke endcap="round"/>
                  <v:path arrowok="t" textboxrect="0,0,10668,99060"/>
                </v:shape>
                <v:shape id="Shape 3701" o:spid="_x0000_s1135" style="position:absolute;left:35732;top:11181;width:122;height:1249;visibility:visible;mso-wrap-style:square;v-text-anchor:top" coordsize="12192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IFicUA&#10;AADdAAAADwAAAGRycy9kb3ducmV2LnhtbESPT4vCMBTE74LfITxhL7KmVVDpGkUWCnv132Fvj+bZ&#10;dm1eapLV6qc3guBxmJnfMItVZxpxIedrywrSUQKCuLC65lLBfpd/zkH4gKyxsUwKbuRhtez3Fphp&#10;e+UNXbahFBHCPkMFVQhtJqUvKjLoR7Yljt7ROoMhSldK7fAa4aaR4ySZSoM1x4UKW/quqDht/42C&#10;VudHfTpM0t98vp/thuO/s6O7Uh+Dbv0FIlAX3uFX+0crmMySF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cgWJxQAAAN0AAAAPAAAAAAAAAAAAAAAAAJgCAABkcnMv&#10;ZG93bnJldi54bWxQSwUGAAAAAAQABAD1AAAAigMAAAAA&#10;" path="m12192,l,124968e" filled="f" strokecolor="lime" strokeweight=".12pt">
                  <v:stroke endcap="round"/>
                  <v:path arrowok="t" textboxrect="0,0,12192,124968"/>
                </v:shape>
                <v:shape id="Shape 3702" o:spid="_x0000_s1136" style="position:absolute;left:35976;top:12186;width:107;height:991;visibility:visible;mso-wrap-style:square;v-text-anchor:top" coordsize="10668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Erb8cA&#10;AADdAAAADwAAAGRycy9kb3ducmV2LnhtbESPQWvCQBSE74L/YXlCb3VTlaqpqxRtsSAIpkU8vmSf&#10;2dDs25Ddavz33ULB4zAz3zCLVWdrcaHWV44VPA0TEMSF0xWXCr4+3x9nIHxA1lg7JgU38rBa9nsL&#10;TLW78oEuWShFhLBPUYEJoUml9IUhi37oGuLonV1rMUTZllK3eI1wW8tRkjxLixXHBYMNrQ0V39mP&#10;VbA3293pfMw280neyTd3yNfHba7Uw6B7fQERqAv38H/7QysYT5MR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RK2/HAAAA3QAAAA8AAAAAAAAAAAAAAAAAmAIAAGRy&#10;cy9kb3ducmV2LnhtbFBLBQYAAAAABAAEAPUAAACMAwAAAAA=&#10;" path="m,l10668,99061e" filled="f" strokeweight=".12pt">
                  <v:stroke endcap="round"/>
                  <v:path arrowok="t" textboxrect="0,0,10668,99061"/>
                </v:shape>
                <v:shape id="Shape 3703" o:spid="_x0000_s1137" style="position:absolute;left:35747;top:12186;width:122;height:1250;visibility:visible;mso-wrap-style:square;v-text-anchor:top" coordsize="12192,1249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w+ZcUA&#10;AADdAAAADwAAAGRycy9kb3ducmV2LnhtbESPT4vCMBTE7wt+h/AEL4umWlilGkWEglf/Hbw9mmdb&#10;bV5qErXup98sLOxxmJnfMItVZxrxJOdrywrGowQEcWF1zaWC4yEfzkD4gKyxsUwK3uRhtex9LDDT&#10;9sU7eu5DKSKEfYYKqhDaTEpfVGTQj2xLHL2LdQZDlK6U2uErwk0jJ0nyJQ3WHBcqbGlTUXHbP4yC&#10;VucXfTul43M+O04Pn5Pr3dG3UoN+t56DCNSF//Bfe6sVpNMkhd838Qn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7D5lxQAAAN0AAAAPAAAAAAAAAAAAAAAAAJgCAABkcnMv&#10;ZG93bnJldi54bWxQSwUGAAAAAAQABAD1AAAAigMAAAAA&#10;" path="m,l12192,124968e" filled="f" strokecolor="lime" strokeweight=".12pt">
                  <v:stroke endcap="round"/>
                  <v:path arrowok="t" textboxrect="0,0,12192,124968"/>
                </v:shape>
                <v:shape id="Shape 3704" o:spid="_x0000_s1138" style="position:absolute;left:36083;top:13177;width:183;height:1097;visibility:visible;mso-wrap-style:square;v-text-anchor:top" coordsize="18288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ScGsUA&#10;AADdAAAADwAAAGRycy9kb3ducmV2LnhtbESPzYvCMBTE78L+D+Et7E2TteJH1ygiLAie/Djs3p7N&#10;s602L6WJWv97Iwgeh5n5DTOdt7YSV2p86VjDd0+BIM6cKTnXsN/9dscgfEA2WDkmDXfyMJ99dKaY&#10;GnfjDV23IRcRwj5FDUUIdSqlzwqy6HuuJo7e0TUWQ5RNLk2Dtwi3lewrNZQWS44LBda0LCg7by9W&#10;w8TXp3aiDtXxvD79Dzac/OU20frrs138gAjUhnf41V4ZDclIDeD5Jj4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pJwaxQAAAN0AAAAPAAAAAAAAAAAAAAAAAJgCAABkcnMv&#10;ZG93bnJldi54bWxQSwUGAAAAAAQABAD1AAAAigMAAAAA&#10;" path="m,l18288,109728e" filled="f" strokeweight=".12pt">
                  <v:stroke endcap="round"/>
                  <v:path arrowok="t" textboxrect="0,0,18288,109728"/>
                </v:shape>
                <v:shape id="Shape 3705" o:spid="_x0000_s1139" style="position:absolute;left:35854;top:13192;width:244;height:1265;visibility:visible;mso-wrap-style:square;v-text-anchor:top" coordsize="24384,1264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Tv9cQA&#10;AADdAAAADwAAAGRycy9kb3ducmV2LnhtbESP0WrCQBRE3wv9h+UWfKubRmMlukqICD5J1X7AJXvN&#10;hmbvptmtxr93BaGPw8ycYZbrwbbiQr1vHCv4GCcgiCunG64VfJ+273MQPiBrbB2Tght5WK9eX5aY&#10;a3flA12OoRYRwj5HBSaELpfSV4Ys+rHriKN3dr3FEGVfS93jNcJtK9MkmUmLDccFgx2Vhqqf459V&#10;4NMh22++pqkv50VmpkXZ6d9SqdHbUCxABBrCf/jZ3mkFk88kg8eb+AT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U7/XEAAAA3QAAAA8AAAAAAAAAAAAAAAAAmAIAAGRycy9k&#10;b3ducmV2LnhtbFBLBQYAAAAABAAEAPUAAACJAwAAAAA=&#10;" path="m,l24384,126492e" filled="f" strokecolor="lime" strokeweight=".12pt">
                  <v:stroke endcap="round"/>
                  <v:path arrowok="t" textboxrect="0,0,24384,126492"/>
                </v:shape>
                <v:shape id="Shape 3706" o:spid="_x0000_s1140" style="position:absolute;left:36266;top:14274;width:289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6GM8UA&#10;AADdAAAADwAAAGRycy9kb3ducmV2LnhtbESP3WoCMRSE7wt9h3CE3mliBW1XoxSh9EdvdH2Aw+a4&#10;Wd2cLJuou2/fCEIvh5n5hlmsOleLK7Wh8qxhPFIgiAtvKi41HPLP4RuIEJEN1p5JQ08BVsvnpwVm&#10;xt94R9d9LEWCcMhQg42xyaQMhSWHYeQb4uQdfeswJtmW0rR4S3BXy1elptJhxWnBYkNrS8V5f3Ea&#10;cr/5arbrfHP6zS/qfWL7nyP2Wr8Muo85iEhd/A8/2t9Gw2SmpnB/k56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ToYzxQAAAN0AAAAPAAAAAAAAAAAAAAAAAJgCAABkcnMv&#10;ZG93bnJldi54bWxQSwUGAAAAAAQABAD1AAAAigMAAAAA&#10;" path="m,l28956,108204e" filled="f" strokeweight=".12pt">
                  <v:stroke endcap="round"/>
                  <v:path arrowok="t" textboxrect="0,0,28956,108204"/>
                </v:shape>
                <v:shape id="Shape 3707" o:spid="_x0000_s1141" style="position:absolute;left:36068;top:14290;width:350;height:1234;visibility:visible;mso-wrap-style:square;v-text-anchor:top" coordsize="35052,123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u74sYA&#10;AADdAAAADwAAAGRycy9kb3ducmV2LnhtbESP0WoCMRRE3wv+Q7hC3zS7Clq2RhGt0pY+VO0HXDbX&#10;zdLkZtmk7urXNwWhj8PMnGEWq95ZcaE21J4V5OMMBHHpdc2Vgq/TbvQEIkRkjdYzKbhSgNVy8LDA&#10;QvuOD3Q5xkokCIcCFZgYm0LKUBpyGMa+IU7e2bcOY5JtJXWLXYI7KydZNpMOa04LBhvaGCq/jz9O&#10;QeW6k7W3l3O5zT9yc/3cvx/e9ko9Dvv1M4hIffwP39uvWsF0ns3h7016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u74sYAAADdAAAADwAAAAAAAAAAAAAAAACYAgAAZHJz&#10;L2Rvd25yZXYueG1sUEsFBgAAAAAEAAQA9QAAAIsDAAAAAA==&#10;" path="m,l35052,123444e" filled="f" strokecolor="lime" strokeweight=".12pt">
                  <v:stroke endcap="round"/>
                  <v:path arrowok="t" textboxrect="0,0,35052,123444"/>
                </v:shape>
                <v:shape id="Shape 3708" o:spid="_x0000_s1142" style="position:absolute;left:36555;top:15356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5F7cUA&#10;AADdAAAADwAAAGRycy9kb3ducmV2LnhtbERPz2vCMBS+C/sfwhN2m6kTnFSjyGAiOwx1buDtkTzb&#10;bslLbbLa7q9fDgOPH9/vxapzVrTUhMqzgvEoA0Gsvam4UHB8f3mYgQgR2aD1TAp6CrBa3g0WmBt/&#10;5T21h1iIFMIhRwVljHUuZdAlOQwjXxMn7uwbhzHBppCmwWsKd1Y+ZtlUOqw4NZRY03NJ+vvw4xR8&#10;/l7c23n3+jXe6A99ave9tbpX6n7YrecgInXxJv53b42CyVOW5qY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3kXtxQAAAN0AAAAPAAAAAAAAAAAAAAAAAJgCAABkcnMv&#10;ZG93bnJldi54bWxQSwUGAAAAAAQABAD1AAAAigMAAAAA&#10;" path="m,l38100,105156e" filled="f" strokeweight=".12pt">
                  <v:stroke endcap="round"/>
                  <v:path arrowok="t" textboxrect="0,0,38100,105156"/>
                </v:shape>
                <v:shape id="Shape 3709" o:spid="_x0000_s1143" style="position:absolute;left:36372;top:15372;width:458;height:1188;visibility:visible;mso-wrap-style:square;v-text-anchor:top" coordsize="45720,1188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QGCscA&#10;AADdAAAADwAAAGRycy9kb3ducmV2LnhtbESPQWsCMRSE74X+h/AK3mpSRbdujSJKoUXEdlt6fmxe&#10;N0s3L8sm6tpf3xQEj8PMfMPMl71rxJG6UHvW8DBUIIhLb2quNHx+PN8/gggR2WDjmTScKcBycXsz&#10;x9z4E7/TsYiVSBAOOWqwMba5lKG05DAMfUucvG/fOYxJdpU0HZ4S3DVypNRUOqw5LVhsaW2p/CkO&#10;TsPevm6qMlOx+Jq9/Yb1ZLsL+0zrwV2/egIRqY/X8KX9YjSMMzWD/zfp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0BgrHAAAA3QAAAA8AAAAAAAAAAAAAAAAAmAIAAGRy&#10;cy9kb3ducmV2LnhtbFBLBQYAAAAABAAEAPUAAACMAwAAAAA=&#10;" path="m,l45720,118872e" filled="f" strokecolor="lime" strokeweight=".12pt">
                  <v:stroke endcap="round"/>
                  <v:path arrowok="t" textboxrect="0,0,45720,118872"/>
                </v:shape>
                <v:shape id="Shape 3710" o:spid="_x0000_s1144" style="position:absolute;left:36936;top:16408;width:457;height:1006;visibility:visible;mso-wrap-style:square;v-text-anchor:top" coordsize="45720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Nvd8MA&#10;AADdAAAADwAAAGRycy9kb3ducmV2LnhtbERPzWrCQBC+F3yHZQre6saKVVJXEYtEeiiY5AGG7DQJ&#10;zc7G7JpEn757EDx+fP+b3Wga0VPnassK5rMIBHFhdc2lgjw7vq1BOI+ssbFMCm7kYLedvGww1nbg&#10;M/WpL0UIYRejgsr7NpbSFRUZdDPbEgfu13YGfYBdKXWHQwg3jXyPog9psObQUGFLh4qKv/RqFGD/&#10;k3+f7l/9NUmyy+XQunKZOqWmr+P+E4Sn0T/FD/dJK1is5mF/eBOegN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Nvd8MAAADdAAAADwAAAAAAAAAAAAAAAACYAgAAZHJzL2Rv&#10;d25yZXYueG1sUEsFBgAAAAAEAAQA9QAAAIgDAAAAAA==&#10;" path="m,l45720,100584e" filled="f" strokeweight=".12pt">
                  <v:stroke endcap="round"/>
                  <v:path arrowok="t" textboxrect="0,0,45720,100584"/>
                </v:shape>
                <v:shape id="Shape 3711" o:spid="_x0000_s1145" style="position:absolute;left:36769;top:16408;width:563;height:1143;visibility:visible;mso-wrap-style:square;v-text-anchor:top" coordsize="56388,114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59XMUA&#10;AADdAAAADwAAAGRycy9kb3ducmV2LnhtbESPQWvCQBSE70L/w/IK3uomCjZEVwmFigpSm7bg8ZF9&#10;JsHs25BdNf57Vyh4HGbmG2a+7E0jLtS52rKCeBSBIC6srrlU8Pvz+ZaAcB5ZY2OZFNzIwXLxMphj&#10;qu2Vv+mS+1IECLsUFVTet6mUrqjIoBvZljh4R9sZ9EF2pdQdXgPcNHIcRVNpsOawUGFLHxUVp/xs&#10;FHytkr9Tw8lme+DVvs52LjtIp9Twtc9mIDz1/hn+b6+1gsl7HMPjTXg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bn1cxQAAAN0AAAAPAAAAAAAAAAAAAAAAAJgCAABkcnMv&#10;ZG93bnJldi54bWxQSwUGAAAAAAQABAD1AAAAigMAAAAA&#10;" path="m,l56388,114300e" filled="f" strokecolor="lime" strokeweight=".12pt">
                  <v:stroke endcap="round"/>
                  <v:path arrowok="t" textboxrect="0,0,56388,114300"/>
                </v:shape>
                <v:shape id="Shape 3712" o:spid="_x0000_s1146" style="position:absolute;left:37393;top:17414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ezpcYA&#10;AADdAAAADwAAAGRycy9kb3ducmV2LnhtbESPT2vCQBTE74LfYXlCb7qJLbWkbsRWCx6tFu3xkX35&#10;o9m3MbvG9Nt3CwWPw8z8hpkvelOLjlpXWVYQTyIQxJnVFRcKvvYf4xcQziNrrC2Tgh9ysEiHgzkm&#10;2t74k7qdL0SAsEtQQel9k0jpspIMuoltiIOX29agD7ItpG7xFuCmltMoepYGKw4LJTb0XlJ23l2N&#10;gqe4W2+6y6HJj29beZ6Z79Nqa5V6GPXLVxCeen8P/7c3WsHjLJ7C35vwBGT6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ezpcYAAADdAAAADwAAAAAAAAAAAAAAAACYAgAAZHJz&#10;L2Rvd25yZXYueG1sUEsFBgAAAAAEAAQA9QAAAIsDAAAAAA==&#10;" path="m,l56388,96012e" filled="f" strokeweight=".12pt">
                  <v:stroke endcap="round"/>
                  <v:path arrowok="t" textboxrect="0,0,56388,96012"/>
                </v:shape>
                <v:shape id="Shape 3713" o:spid="_x0000_s1147" style="position:absolute;left:37256;top:17414;width:656;height:1082;visibility:visible;mso-wrap-style:square;v-text-anchor:top" coordsize="6553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t0QccA&#10;AADdAAAADwAAAGRycy9kb3ducmV2LnhtbESPT4vCMBTE7wv7HcJb2ItoqoKWahSVFQS9+GfZ66N5&#10;tqXNS2miVj+9EYQ9DjPzG2Y6b00lrtS4wrKCfi8CQZxaXXCm4HRcd2MQziNrrCyTgjs5mM8+P6aY&#10;aHvjPV0PPhMBwi5BBbn3dSKlS3My6Hq2Jg7e2TYGfZBNJnWDtwA3lRxE0UgaLDgs5FjTKqe0PFyM&#10;gsfqFC93i0H8c3d6+3fclp3fTqnU91e7mIDw1Pr/8Lu90QqG4/4QXm/CE5Cz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bdEHHAAAA3QAAAA8AAAAAAAAAAAAAAAAAmAIAAGRy&#10;cy9kb3ducmV2LnhtbFBLBQYAAAAABAAEAPUAAACMAwAAAAA=&#10;" path="m,l65532,108204e" filled="f" strokecolor="lime" strokeweight=".12pt">
                  <v:stroke endcap="round"/>
                  <v:path arrowok="t" textboxrect="0,0,65532,108204"/>
                </v:shape>
                <v:shape id="Shape 3714" o:spid="_x0000_s1148" style="position:absolute;left:37957;top:18374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snAsgA&#10;AADdAAAADwAAAGRycy9kb3ducmV2LnhtbESPQWsCMRSE7wX/Q3iFXkrNWqWV1Sil1OpJcGsLvT03&#10;r5vFzcuSpLr66xtB6HGYmW+Y6byzjTiQD7VjBYN+BoK4dLrmSsH2Y/EwBhEissbGMSk4UYD5rHcz&#10;xVy7I2/oUMRKJAiHHBWYGNtcylAashj6riVO3o/zFmOSvpLa4zHBbSMfs+xJWqw5LRhs6dVQuS9+&#10;rYLvz3t673C9/Bq/aeMXxXK3PQ+VurvtXiYgInXxP3xtr7SC4fNgBJc36QnI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2ycCyAAAAN0AAAAPAAAAAAAAAAAAAAAAAJgCAABk&#10;cnMvZG93bnJldi54bWxQSwUGAAAAAAQABAD1AAAAjQMAAAAA&#10;" path="m,l64008,91440e" filled="f" strokeweight=".12pt">
                  <v:stroke endcap="round"/>
                  <v:path arrowok="t" textboxrect="0,0,64008,91440"/>
                </v:shape>
                <v:shape id="Shape 3715" o:spid="_x0000_s1149" style="position:absolute;left:37835;top:18359;width:747;height:1036;visibility:visible;mso-wrap-style:square;v-text-anchor:top" coordsize="74676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gP6McA&#10;AADdAAAADwAAAGRycy9kb3ducmV2LnhtbESP3WrCQBSE74W+w3IK3pmN1p82dRUpCiKIrbbQy0P2&#10;NAnNno3ZNYlv7xYKXg4z8w0zX3amFA3VrrCsYBjFIIhTqwvOFHyeNoNnEM4jaywtk4IrOVguHnpz&#10;TLRt+YOao89EgLBLUEHufZVI6dKcDLrIVsTB+7G1QR9knUldYxvgppSjOJ5KgwWHhRwressp/T1e&#10;jIKv9fsu8xtqx9+H1bk5TF9KSvdK9R+71SsIT52/h//bW63gaTacwN+b8ATk4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8YD+jHAAAA3QAAAA8AAAAAAAAAAAAAAAAAmAIAAGRy&#10;cy9kb3ducmV2LnhtbFBLBQYAAAAABAAEAPUAAACMAwAAAAA=&#10;" path="m,l74676,103632e" filled="f" strokecolor="lime" strokeweight=".12pt">
                  <v:stroke endcap="round"/>
                  <v:path arrowok="t" textboxrect="0,0,74676,103632"/>
                </v:shape>
                <v:shape id="Shape 3716" o:spid="_x0000_s1150" style="position:absolute;left:38597;top:19288;width:717;height:854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0LOMcA&#10;AADdAAAADwAAAGRycy9kb3ducmV2LnhtbESPS2vDMBCE74X+B7GB3BrZbfPAjRLSQKFQCHkeclus&#10;reXEWhlLiZ1/XxUCOQ4z8w0znXe2EldqfOlYQTpIQBDnTpdcKNjvvl4mIHxA1lg5JgU38jCfPT9N&#10;MdOu5Q1dt6EQEcI+QwUmhDqT0ueGLPqBq4mj9+saiyHKppC6wTbCbSVfk2QkLZYcFwzWtDSUn7cX&#10;q2C4Oh89lp+r98PydEtbs/jhsFaq3+sWHyACdeERvre/tYK3cTqC/zfxCc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9CzjHAAAA3QAAAA8AAAAAAAAAAAAAAAAAmAIAAGRy&#10;cy9kb3ducmV2LnhtbFBLBQYAAAAABAAEAPUAAACMAwAAAAA=&#10;" path="m,l71628,85344e" filled="f" strokeweight=".12pt">
                  <v:stroke endcap="round"/>
                  <v:path arrowok="t" textboxrect="0,0,71628,85344"/>
                </v:shape>
                <v:shape id="Shape 3717" o:spid="_x0000_s1151" style="position:absolute;left:38475;top:19258;width:839;height:960;visibility:visible;mso-wrap-style:square;v-text-anchor:top" coordsize="83820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TUT8YA&#10;AADdAAAADwAAAGRycy9kb3ducmV2LnhtbESPT4vCMBTE7wt+h/AEL4smKqtSjeIWFvbgxX8Hb4/m&#10;2Rabl9pkbffbb4QFj8PM/IZZbTpbiQc1vnSsYTxSIIgzZ0rONZyOX8MFCB+QDVaOScMvedise28r&#10;TIxreU+PQ8hFhLBPUEMRQp1I6bOCLPqRq4mjd3WNxRBlk0vTYBvhtpITpWbSYslxocCa0oKy2+HH&#10;avj06V5d2/T+bs7+Mt2ahTp97LQe9LvtEkSgLrzC/+1vo2E6H8/h+SY+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TUT8YAAADdAAAADwAAAAAAAAAAAAAAAACYAgAAZHJz&#10;L2Rvd25yZXYueG1sUEsFBgAAAAAEAAQA9QAAAIsDAAAAAA==&#10;" path="m,l83820,96012e" filled="f" strokecolor="lime" strokeweight=".12pt">
                  <v:stroke endcap="round"/>
                  <v:path arrowok="t" textboxrect="0,0,83820,96012"/>
                </v:shape>
                <v:shape id="Shape 3718" o:spid="_x0000_s1152" style="position:absolute;left:39314;top:20142;width:777;height:792;visibility:visible;mso-wrap-style:square;v-text-anchor:top" coordsize="77724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e4lcEA&#10;AADdAAAADwAAAGRycy9kb3ducmV2LnhtbERP3WrCMBS+H/gO4QjeDE11sEk1ikwK9WrM+QCH5thW&#10;m5Osif15e3Mx2OXH97/dD6YRHbW+tqxguUhAEBdW11wquPxk8zUIH5A1NpZJwUge9rvJyxZTbXv+&#10;pu4cShFD2KeooArBpVL6oiKDfmEdceSutjUYImxLqVvsY7hp5CpJ3qXBmmNDhY4+Kyru54dR8Lu+&#10;ZUXuTr0e3PX4avkLRyeVmk2HwwZEoCH8i//cuVbw9rGMc+Ob+ATk7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3uJXBAAAA3QAAAA8AAAAAAAAAAAAAAAAAmAIAAGRycy9kb3du&#10;cmV2LnhtbFBLBQYAAAAABAAEAPUAAACGAwAAAAA=&#10;" path="m,l77724,79248e" filled="f" strokeweight=".12pt">
                  <v:stroke endcap="round"/>
                  <v:path arrowok="t" textboxrect="0,0,77724,79248"/>
                </v:shape>
                <v:shape id="Shape 3719" o:spid="_x0000_s1153" style="position:absolute;left:39207;top:20096;width:914;height:899;visibility:visible;mso-wrap-style:square;v-text-anchor:top" coordsize="91440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NdVcUA&#10;AADdAAAADwAAAGRycy9kb3ducmV2LnhtbESP3WrCQBSE7wu+w3KE3ulGS6tGV5FoS28K9ecBjrvH&#10;JJg9G7KriW/vFoReDjPfDLNYdbYSN2p86VjBaJiAINbOlJwrOB4+B1MQPiAbrByTgjt5WC17LwtM&#10;jWt5R7d9yEUsYZ+igiKEOpXS64Is+qGriaN3do3FEGWTS9NgG8ttJcdJ8iEtlhwXCqwpK0hf9ler&#10;4K0rrd5m7z+JDu2pzjbrL5P/KvXa79ZzEIG68B9+0t8mcpPRDP7ex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011VxQAAAN0AAAAPAAAAAAAAAAAAAAAAAJgCAABkcnMv&#10;ZG93bnJldi54bWxQSwUGAAAAAAQABAD1AAAAigMAAAAA&#10;" path="m,l91440,89916e" filled="f" strokecolor="lime" strokeweight=".12pt">
                  <v:stroke endcap="round"/>
                  <v:path arrowok="t" textboxrect="0,0,91440,89916"/>
                </v:shape>
                <v:shape id="Shape 3720" o:spid="_x0000_s1154" style="position:absolute;left:40091;top:20934;width:853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1jJMEA&#10;AADdAAAADwAAAGRycy9kb3ducmV2LnhtbERPy2rCQBTdF/yH4Rbc1YlRaomOIoWCkI1NpOtL5joJ&#10;zdwJmTGPv3cWhS4P5304TbYVA/W+caxgvUpAEFdON2wU3Mqvtw8QPiBrbB2Tgpk8nI6LlwNm2o38&#10;TUMRjIgh7DNUUIfQZVL6qiaLfuU64sjdXW8xRNgbqXscY7htZZok79Jiw7Ghxo4+a6p+i4dVoH/8&#10;ukpLPaf5OOTzVj/MdSSllq/TeQ8i0BT+xX/ui1aw2aVxf3wTn4A8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FNYyTBAAAA3QAAAA8AAAAAAAAAAAAAAAAAmAIAAGRycy9kb3du&#10;cmV2LnhtbFBLBQYAAAAABAAEAPUAAACGAwAAAAA=&#10;" path="m,l85344,71628e" filled="f" strokeweight=".12pt">
                  <v:stroke endcap="round"/>
                  <v:path arrowok="t" textboxrect="0,0,85344,71628"/>
                </v:shape>
                <v:shape id="Shape 3721" o:spid="_x0000_s1155" style="position:absolute;left:40015;top:20873;width:990;height:808;visibility:visible;mso-wrap-style:square;v-text-anchor:top" coordsize="99060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wsSMcA&#10;AADdAAAADwAAAGRycy9kb3ducmV2LnhtbESPQWvCQBSE74X+h+UVvNWNCrFGV5GiRVpsMSrt8Zl9&#10;JrHZtyG71fTfuwWhx2FmvmEms9ZU4kyNKy0r6HUjEMSZ1SXnCnbb5eMTCOeRNVaWScEvOZhN7+8m&#10;mGh74Q2dU5+LAGGXoILC+zqR0mUFGXRdWxMH72gbgz7IJpe6wUuAm0r2oyiWBksOCwXW9FxQ9p3+&#10;GAXr+OsgT6O3jxe9f/3EeoHvJo2V6jy08zEIT63/D9/aK61gMOz34O9NeAJye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QsLEjHAAAA3QAAAA8AAAAAAAAAAAAAAAAAmAIAAGRy&#10;cy9kb3ducmV2LnhtbFBLBQYAAAAABAAEAPUAAACMAwAAAAA=&#10;" path="m,l99060,80772e" filled="f" strokecolor="lime" strokeweight=".12pt">
                  <v:stroke endcap="round"/>
                  <v:path arrowok="t" textboxrect="0,0,99060,80772"/>
                </v:shape>
                <v:shape id="Shape 3722" o:spid="_x0000_s1156" style="position:absolute;left:40944;top:21650;width:915;height:641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6BisQA&#10;AADdAAAADwAAAGRycy9kb3ducmV2LnhtbESPQWvCQBSE7wX/w/IEb3XjClaiq4ilpSfF6MXbI/tM&#10;gtm3aXYT03/fLQg9DjPzDbPeDrYWPbW+cqxhNk1AEOfOVFxouJw/XpcgfEA2WDsmDT/kYbsZvawx&#10;Ne7BJ+qzUIgIYZ+ihjKEJpXS5yVZ9FPXEEfv5lqLIcq2kKbFR4TbWqokWUiLFceFEhval5Tfs85q&#10;6A6fik5kusW5l8fb9fuQvSvSejIedisQgYbwH362v4yG+ZtS8PcmPgG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OgYrEAAAA3QAAAA8AAAAAAAAAAAAAAAAAmAIAAGRycy9k&#10;b3ducmV2LnhtbFBLBQYAAAAABAAEAPUAAACJAwAAAAA=&#10;" path="m,l91440,64008e" filled="f" strokeweight=".12pt">
                  <v:stroke endcap="round"/>
                  <v:path arrowok="t" textboxrect="0,0,91440,64008"/>
                </v:shape>
                <v:shape id="Shape 3723" o:spid="_x0000_s1157" style="position:absolute;left:40883;top:21574;width:1052;height:717;visibility:visible;mso-wrap-style:square;v-text-anchor:top" coordsize="105156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5Se8UA&#10;AADdAAAADwAAAGRycy9kb3ducmV2LnhtbESPUWvCMBSF34X9h3AHe9N0ytyoRpFBsXsSO3/AXXNt&#10;ypqbLola9+vNYODj4ZzzHc5yPdhOnMmH1rGC50kGgrh2uuVGweGzGL+BCBFZY+eYFFwpwHr1MFpi&#10;rt2F93SuYiMShEOOCkyMfS5lqA1ZDBPXEyfv6LzFmKRvpPZ4SXDbyWmWzaXFltOCwZ7eDdXf1ckq&#10;qD42bfHr/cs1fh12P2U5bAs0Sj09DpsFiEhDvIf/26VWMHudzuDvTX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flJ7xQAAAN0AAAAPAAAAAAAAAAAAAAAAAJgCAABkcnMv&#10;ZG93bnJldi54bWxQSwUGAAAAAAQABAD1AAAAigMAAAAA&#10;" path="m,l105156,71628e" filled="f" strokecolor="lime" strokeweight=".12pt">
                  <v:stroke endcap="round"/>
                  <v:path arrowok="t" textboxrect="0,0,105156,71628"/>
                </v:shape>
                <v:shape id="Shape 3724" o:spid="_x0000_s1158" style="position:absolute;left:41859;top:22291;width:960;height:563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jNysUA&#10;AADdAAAADwAAAGRycy9kb3ducmV2LnhtbESP3WrCQBSE7wt9h+UUvKsbozQaXaUUCqU3EvUBDtlj&#10;Npg9G7Lb/PTpu4LQy2FmvmF2h9E2oqfO144VLOYJCOLS6ZorBZfz5+sahA/IGhvHpGAiD4f989MO&#10;c+0GLqg/hUpECPscFZgQ2lxKXxqy6OeuJY7e1XUWQ5RdJXWHQ4TbRqZJ8iYt1hwXDLb0Yai8nX6s&#10;gvV1ioTL5ttkx/Z3KurNZDKt1OxlfN+CCDSG//Cj/aUVLLN0Bfc38QnI/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uM3KxQAAAN0AAAAPAAAAAAAAAAAAAAAAAJgCAABkcnMv&#10;ZG93bnJldi54bWxQSwUGAAAAAAQABAD1AAAAigMAAAAA&#10;" path="m,l96012,56388e" filled="f" strokeweight=".12pt">
                  <v:stroke endcap="round"/>
                  <v:path arrowok="t" textboxrect="0,0,96012,56388"/>
                </v:shape>
                <v:shape id="Shape 3725" o:spid="_x0000_s1159" style="position:absolute;left:41798;top:22199;width:1128;height:625;visibility:visible;mso-wrap-style:square;v-text-anchor:top" coordsize="112776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xyacgA&#10;AADdAAAADwAAAGRycy9kb3ducmV2LnhtbESP3UoDMRSE7wXfIRyhdzbrFrXdNi22oIhgsT/QXh42&#10;x83azcmSxO7q0xtB8HKYmW+Y2aK3jTiTD7VjBTfDDARx6XTNlYL97vF6DCJEZI2NY1LwRQEW88uL&#10;GRbadbyh8zZWIkE4FKjAxNgWUobSkMUwdC1x8t6dtxiT9JXUHrsEt43Ms+xOWqw5LRhsaWWoPG0/&#10;rYLTOn/bH8qXD/O0nBz9ut518fVbqcFV/zAFEamP/+G/9rNWMLrPb+H3TXoCcv4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fHJpyAAAAN0AAAAPAAAAAAAAAAAAAAAAAJgCAABk&#10;cnMvZG93bnJldi54bWxQSwUGAAAAAAQABAD1AAAAjQMAAAAA&#10;" path="m,l112776,62484e" filled="f" strokecolor="lime" strokeweight=".12pt">
                  <v:stroke endcap="round"/>
                  <v:path arrowok="t" textboxrect="0,0,112776,62484"/>
                </v:shape>
                <v:shape id="Shape 3726" o:spid="_x0000_s1160" style="position:absolute;left:42819;top:22854;width:1021;height:473;visibility:visible;mso-wrap-style:square;v-text-anchor:top" coordsize="102108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6htMUA&#10;AADdAAAADwAAAGRycy9kb3ducmV2LnhtbESPQWvCQBSE70L/w/IKvUiz0UJaoqukUsFr00KvL9ln&#10;Es2+TbOrSf59tyB4HGbmG2a9HU0rrtS7xrKCRRSDIC6tbrhS8P21f34D4TyyxtYyKZjIwXbzMFtj&#10;qu3An3TNfSUChF2KCmrvu1RKV9Zk0EW2Iw7e0fYGfZB9JXWPQ4CbVi7jOJEGGw4LNXa0q6k85xej&#10;AGWWF1Ny/M1ORXz+KBN+X8x/lHp6HLMVCE+jv4dv7YNW8PK6TOD/TX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qG0xQAAAN0AAAAPAAAAAAAAAAAAAAAAAJgCAABkcnMv&#10;ZG93bnJldi54bWxQSwUGAAAAAAQABAD1AAAAigMAAAAA&#10;" path="m,l102108,47244e" filled="f" strokeweight=".12pt">
                  <v:stroke endcap="round"/>
                  <v:path arrowok="t" textboxrect="0,0,102108,47244"/>
                </v:shape>
                <v:shape id="Shape 3727" o:spid="_x0000_s1161" style="position:absolute;left:42788;top:22748;width:1159;height:518;visibility:visible;mso-wrap-style:square;v-text-anchor:top" coordsize="115824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udBsUA&#10;AADdAAAADwAAAGRycy9kb3ducmV2LnhtbESPQWvCQBSE70L/w/IKXqRuVNCSukoRBAUVte39kX1N&#10;QrJv4+5q0n/fFQSPw8x8w8yXnanFjZwvLSsYDRMQxJnVJecKvr/Wb+8gfEDWWFsmBX/kYbl46c0x&#10;1bblE93OIRcRwj5FBUUITSqlzwoy6Ie2IY7er3UGQ5Qul9phG+GmluMkmUqDJceFAhtaFZRV56tR&#10;4A6t1btqetxQxT9+vx3g4HJVqv/afX6ACNSFZ/jR3mgFk9l4Bvc38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50GxQAAAN0AAAAPAAAAAAAAAAAAAAAAAJgCAABkcnMv&#10;ZG93bnJldi54bWxQSwUGAAAAAAQABAD1AAAAigMAAAAA&#10;" path="m,l115824,51816e" filled="f" strokecolor="lime" strokeweight=".12pt">
                  <v:stroke endcap="round"/>
                  <v:path arrowok="t" textboxrect="0,0,115824,51816"/>
                </v:shape>
                <v:shape id="Shape 3728" o:spid="_x0000_s1162" style="position:absolute;left:43840;top:23327;width:1036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QPU8MA&#10;AADdAAAADwAAAGRycy9kb3ducmV2LnhtbERPy4rCMBTdC/MP4Qqz01RH1OkYRQTFwZX1Ae7uJHfa&#10;Ms1NaaJ2/t4sBJeH854tWluJGzW+dKxg0E9AEGtnSs4VHA/r3hSED8gGK8ek4J88LOZvnRmmxt15&#10;T7cs5CKGsE9RQRFCnUrpdUEWfd/VxJH7dY3FEGGTS9PgPYbbSg6TZCwtlhwbCqxpVZD+y65Wgf+e&#10;XPw5H+nrSWe7z8vPdLUZaaXeu+3yC0SgNrzET/fWKPiYDOPc+CY+AT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QPU8MAAADdAAAADwAAAAAAAAAAAAAAAACYAgAAZHJzL2Rv&#10;d25yZXYueG1sUEsFBgAAAAAEAAQA9QAAAIgDAAAAAA==&#10;" path="m,l103632,38100e" filled="f" strokeweight=".12pt">
                  <v:stroke endcap="round"/>
                  <v:path arrowok="t" textboxrect="0,0,103632,38100"/>
                </v:shape>
                <v:shape id="Shape 3729" o:spid="_x0000_s1163" style="position:absolute;left:43794;top:23205;width:1204;height:427;visibility:visible;mso-wrap-style:square;v-text-anchor:top" coordsize="120396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FQ+cgA&#10;AADdAAAADwAAAGRycy9kb3ducmV2LnhtbESPzUoDQRCE74LvMLSQiySzRszPJpMgQTHkEDQJ5Nrs&#10;tLtLdnrWmTZZfXpHEDwWVfUVNV92rlFnCrH2bOBukIEiLrytuTRw2D/3J6CiIFtsPJOBL4qwXFxf&#10;zTG3/sJvdN5JqRKEY44GKpE21zoWFTmMA98SJ+/dB4eSZCi1DXhJcNfoYZaNtMOa00KFLa0qKk67&#10;T2fg+PEkp1qm6+b1JQv7h+/thvHWmN5N9zgDJdTJf/ivvbYG7sfDKfy+SU9AL3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OoVD5yAAAAN0AAAAPAAAAAAAAAAAAAAAAAJgCAABk&#10;cnMvZG93bnJldi54bWxQSwUGAAAAAAQABAD1AAAAjQMAAAAA&#10;" path="m,l120396,42672e" filled="f" strokecolor="lime" strokeweight=".12pt">
                  <v:stroke endcap="round"/>
                  <v:path arrowok="t" textboxrect="0,0,120396,42672"/>
                </v:shape>
                <v:shape id="Shape 3730" o:spid="_x0000_s1164" style="position:absolute;left:44876;top:23708;width:1098;height:259;visibility:visible;mso-wrap-style:square;v-text-anchor:top" coordsize="109728,259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A88cMA&#10;AADdAAAADwAAAGRycy9kb3ducmV2LnhtbERPy4rCMBTdC/MP4Q7MRjT1gTodowwOghvBN7i7Nnfa&#10;YnNTm6j1781CcHk47/G0NoW4UeVyywo67QgEcWJ1zqmC3XbeGoFwHlljYZkUPMjBdPLRGGOs7Z3X&#10;dNv4VIQQdjEqyLwvYyldkpFB17YlceD+bWXQB1ilUld4D+GmkN0oGkiDOYeGDEuaZZScN1ej4PC9&#10;ik5/w+bxvNz3Owa768tJ10p9fda/PyA81f4tfrkXWkFv2Av7w5vwBOTk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SA88cMAAADdAAAADwAAAAAAAAAAAAAAAACYAgAAZHJzL2Rv&#10;d25yZXYueG1sUEsFBgAAAAAEAAQA9QAAAIgDAAAAAA==&#10;" path="m,l109728,25908e" filled="f" strokeweight=".12pt">
                  <v:stroke endcap="round"/>
                  <v:path arrowok="t" textboxrect="0,0,109728,25908"/>
                </v:shape>
                <v:shape id="Shape 3731" o:spid="_x0000_s1165" style="position:absolute;left:44846;top:23571;width:1249;height:305;visibility:visible;mso-wrap-style:square;v-text-anchor:top" coordsize="124968,30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vkQscA&#10;AADdAAAADwAAAGRycy9kb3ducmV2LnhtbESPQWvCQBSE70L/w/IKXqTZWGNTUtfQFgqiJ7VQentk&#10;n0na7NuQXWP8964geBxm5htmkQ+mET11rrasYBrFIIgLq2suFXzvv55eQTiPrLGxTArO5CBfPowW&#10;mGl74i31O1+KAGGXoYLK+zaT0hUVGXSRbYmDd7CdQR9kV0rd4SnATSOf4/hFGqw5LFTY0mdFxf/u&#10;aBRM/pJ0Py9/N/TzMdR+7ZJkckiUGj8O728gPA3+Hr61V1rBLJ1N4fomPA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L5ELHAAAA3QAAAA8AAAAAAAAAAAAAAAAAmAIAAGRy&#10;cy9kb3ducmV2LnhtbFBLBQYAAAAABAAEAPUAAACMAwAAAAA=&#10;" path="m,l124968,30480e" filled="f" strokecolor="lime" strokeweight=".12pt">
                  <v:stroke endcap="round"/>
                  <v:path arrowok="t" textboxrect="0,0,124968,30480"/>
                </v:shape>
                <v:shape id="Shape 3732" o:spid="_x0000_s1166" style="position:absolute;left:45974;top:23967;width:1112;height:107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bBmMUA&#10;AADdAAAADwAAAGRycy9kb3ducmV2LnhtbESPQWsCMRSE7wX/Q3iCt5qtgrWrUVRQtoUeqkKvj80z&#10;u3TzsmyiWf+9KRR6HGbmG2a57m0jbtT52rGCl3EGgrh0umaj4HzaP89B+ICssXFMCu7kYb0aPC0x&#10;1y7yF92OwYgEYZ+jgiqENpfSlxVZ9GPXEifv4jqLIcnOSN1hTHDbyEmWzaTFmtNChS3tKip/jler&#10;IH4c0ND3m3v/PGwLvQmxiGej1GjYbxYgAvXhP/zXLrSC6et0Ar9v0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9sGYxQAAAN0AAAAPAAAAAAAAAAAAAAAAAJgCAABkcnMv&#10;ZG93bnJldi54bWxQSwUGAAAAAAQABAD1AAAAigMAAAAA&#10;" path="m,l111252,10668e" filled="f" strokeweight=".12pt">
                  <v:stroke endcap="round"/>
                  <v:path arrowok="t" textboxrect="0,0,111252,10668"/>
                </v:shape>
                <v:shape id="Shape 3733" o:spid="_x0000_s1167" style="position:absolute;left:45943;top:23799;width:1280;height:214;visibility:visible;mso-wrap-style:square;v-text-anchor:top" coordsize="128016,2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XEFMUA&#10;AADdAAAADwAAAGRycy9kb3ducmV2LnhtbESP0WrCQBRE3wv+w3IF3+pGU6pGV1FBLNQ+qPmAS/aa&#10;DcneDdlV07/vFgp9HGbmDLPa9LYRD+p85VjBZJyAIC6crrhUkF8Pr3MQPiBrbByTgm/ysFkPXlaY&#10;affkMz0uoRQRwj5DBSaENpPSF4Ys+rFriaN3c53FEGVXSt3hM8JtI6dJ8i4tVhwXDLa0N1TUl7tV&#10;cDseZou3U474eTT6K/f57lTXSo2G/XYJIlAf/sN/7Q+tIJ2lKfy+iU9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dcQUxQAAAN0AAAAPAAAAAAAAAAAAAAAAAJgCAABkcnMv&#10;ZG93bnJldi54bWxQSwUGAAAAAAQABAD1AAAAigMAAAAA&#10;" path="m,l128016,21336e" filled="f" strokecolor="lime" strokeweight=".12pt">
                  <v:stroke endcap="round"/>
                  <v:path arrowok="t" textboxrect="0,0,128016,21336"/>
                </v:shape>
                <v:shape id="Shape 3734" o:spid="_x0000_s1168" style="position:absolute;left:47086;top:24074;width:1113;height:15;visibility:visible;mso-wrap-style:square;v-text-anchor:top" coordsize="111252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sIosUA&#10;AADdAAAADwAAAGRycy9kb3ducmV2LnhtbESPQYvCMBSE74L/ITxhb5qqi7tUo4ggeNiLVpY9Pptn&#10;U2xeahO1+us3guBxmJlvmNmitZW4UuNLxwqGgwQEce50yYWCfbbuf4PwAVlj5ZgU3MnDYt7tzDDV&#10;7sZbuu5CISKEfYoKTAh1KqXPDVn0A1cTR+/oGoshyqaQusFbhNtKjpJkIi2WHBcM1rQylJ92F6vg&#10;8XuZnM+H7c/KmX27Of5lGkeZUh+9djkFEagN7/CrvdEKxl/jT3i+iU9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iwiixQAAAN0AAAAPAAAAAAAAAAAAAAAAAJgCAABkcnMv&#10;ZG93bnJldi54bWxQSwUGAAAAAAQABAD1AAAAigMAAAAA&#10;" path="m,l111252,1524e" filled="f" strokeweight=".12pt">
                  <v:stroke endcap="round"/>
                  <v:path arrowok="t" textboxrect="0,0,111252,1524"/>
                </v:shape>
                <v:shape id="Shape 3735" o:spid="_x0000_s1169" style="position:absolute;left:47071;top:23891;width:1265;height:91;visibility:visible;mso-wrap-style:square;v-text-anchor:top" coordsize="12649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myGsYA&#10;AADdAAAADwAAAGRycy9kb3ducmV2LnhtbESPQWvCQBSE74L/YXkFb7qpwTakriKCYE+2NvX8mn0m&#10;qdm3YXcb47/vFgoeh5n5hlmuB9OKnpxvLCt4nCUgiEurG64UFB+7aQbCB2SNrWVScCMP69V4tMRc&#10;2yu/U38MlYgQ9jkqqEPocil9WZNBP7MdcfTO1hkMUbpKaofXCDetnCfJkzTYcFyosaNtTeXl+GMU&#10;nMv56fb6nRTu85KdCvo6dG9pr9TkYdi8gAg0hHv4v73XCtLndAF/b+IT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myGsYAAADdAAAADwAAAAAAAAAAAAAAAACYAgAAZHJz&#10;L2Rvd25yZXYueG1sUEsFBgAAAAAEAAQA9QAAAIsDAAAAAA==&#10;" path="m,l126492,9144e" filled="f" strokecolor="lime" strokeweight=".12pt">
                  <v:stroke endcap="round"/>
                  <v:path arrowok="t" textboxrect="0,0,126492,9144"/>
                </v:shape>
                <v:shape id="Shape 3736" o:spid="_x0000_s1170" style="position:absolute;left:48199;top:24043;width:1127;height:46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YgJcUA&#10;AADdAAAADwAAAGRycy9kb3ducmV2LnhtbESPQWvCQBSE74L/YXlCb7rRUCvRVTRUaQ8eGv0Bz+wz&#10;CWbfhuwa47/vFgoeh5n5hlltelOLjlpXWVYwnUQgiHOrKy4UnE/78QKE88gaa8uk4EkONuvhYIWJ&#10;tg/+oS7zhQgQdgkqKL1vEildXpJBN7ENcfCutjXog2wLqVt8BLip5SyK5tJgxWGhxIbSkvJbdjcK&#10;Fpfj5/3gZ90lfX7H6Y6y7v2YKfU26rdLEJ56/wr/t7+0gvgjnsPfm/A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tiAlxQAAAN0AAAAPAAAAAAAAAAAAAAAAAJgCAABkcnMv&#10;ZG93bnJldi54bWxQSwUGAAAAAAQABAD1AAAAigMAAAAA&#10;" path="m,4572l112776,e" filled="f" strokeweight=".12pt">
                  <v:stroke endcap="round"/>
                  <v:path arrowok="t" textboxrect="0,0,112776,4572"/>
                </v:shape>
                <v:shape id="Shape 3737" o:spid="_x0000_s1171" style="position:absolute;left:48168;top:23860;width:1265;height:16;visibility:visible;mso-wrap-style:square;v-text-anchor:top" coordsize="126492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B/MsQA&#10;AADdAAAADwAAAGRycy9kb3ducmV2LnhtbESPQWvCQBSE74L/YXlCb7qpgSqpq7SlAXs0KvT4yL7u&#10;hmbfhuxq0n/fFQSPw8x8w2x2o2vFlfrQeFbwvMhAENdeN2wUnI7lfA0iRGSNrWdS8EcBdtvpZIOF&#10;9gMf6FpFIxKEQ4EKbIxdIWWoLTkMC98RJ+/H9w5jkr2RuschwV0rl1n2Ih02nBYsdvRhqf6tLk6B&#10;y2P1tR+PoTTmO7efoRze5Vmpp9n49goi0hgf4Xt7rxXkq3wFtzfpCc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gfzLEAAAA3QAAAA8AAAAAAAAAAAAAAAAAmAIAAGRycy9k&#10;b3ducmV2LnhtbFBLBQYAAAAABAAEAPUAAACJAwAAAAA=&#10;" path="m,1524l126492,e" filled="f" strokecolor="lime" strokeweight=".12pt">
                  <v:stroke endcap="round"/>
                  <v:path arrowok="t" textboxrect="0,0,126492,1524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368A2348" w14:textId="77777777" w:rsidTr="007D2E28">
        <w:trPr>
          <w:trHeight w:val="123"/>
        </w:trPr>
        <w:tc>
          <w:tcPr>
            <w:tcW w:w="4845" w:type="dxa"/>
          </w:tcPr>
          <w:p w14:paraId="42446EBD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Reakcja podłoża, maks. |qh*| = 6.834 N/cm</w:t>
            </w:r>
          </w:p>
        </w:tc>
        <w:tc>
          <w:tcPr>
            <w:tcW w:w="4767" w:type="dxa"/>
          </w:tcPr>
          <w:p w14:paraId="56592FC3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0.136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6C785A05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60225BFD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4AC54BDB" wp14:editId="0DFBE049">
            <wp:extent cx="5974715" cy="2475273"/>
            <wp:effectExtent l="0" t="0" r="6985" b="1270"/>
            <wp:docPr id="27305" name="Picture 27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05" name="Picture 27305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475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1A086180" w14:textId="77777777" w:rsidTr="007D2E28">
        <w:trPr>
          <w:trHeight w:val="869"/>
        </w:trPr>
        <w:tc>
          <w:tcPr>
            <w:tcW w:w="4845" w:type="dxa"/>
          </w:tcPr>
          <w:p w14:paraId="212FE196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|M| = </w:t>
            </w:r>
            <w:r w:rsidRPr="00872749">
              <w:rPr>
                <w:sz w:val="20"/>
                <w:lang w:val="pl-PL"/>
              </w:rPr>
              <w:t xml:space="preserve">47.45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44EE07D1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79.33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7AAEABF9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4E9130A9" w14:textId="77777777" w:rsidR="00D74245" w:rsidRPr="00872749" w:rsidRDefault="00D74245" w:rsidP="00D74245">
      <w:pPr>
        <w:spacing w:before="240" w:after="120" w:line="276" w:lineRule="auto"/>
        <w:jc w:val="both"/>
        <w:rPr>
          <w:rFonts w:cs="Arial"/>
          <w:b/>
          <w:sz w:val="20"/>
          <w:lang w:val="pl-PL"/>
        </w:rPr>
      </w:pPr>
      <w:r w:rsidRPr="00872749">
        <w:rPr>
          <w:rFonts w:cs="Arial"/>
          <w:b/>
          <w:sz w:val="20"/>
          <w:lang w:val="pl-PL"/>
        </w:rPr>
        <w:t xml:space="preserve">Obliczenia statyczno-wytrzymałościowe dla kanałów kamionkowych DN200 </w:t>
      </w:r>
    </w:p>
    <w:p w14:paraId="33048FF9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line="276" w:lineRule="auto"/>
        <w:rPr>
          <w:b/>
          <w:sz w:val="20"/>
        </w:rPr>
      </w:pPr>
      <w:r w:rsidRPr="00723E62">
        <w:rPr>
          <w:b/>
          <w:sz w:val="20"/>
        </w:rPr>
        <w:t>*** Dane wejściowe</w:t>
      </w:r>
    </w:p>
    <w:tbl>
      <w:tblPr>
        <w:tblW w:w="9397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0"/>
        <w:gridCol w:w="5002"/>
        <w:gridCol w:w="43"/>
        <w:gridCol w:w="1317"/>
        <w:gridCol w:w="100"/>
        <w:gridCol w:w="240"/>
        <w:gridCol w:w="100"/>
        <w:gridCol w:w="1317"/>
        <w:gridCol w:w="100"/>
        <w:gridCol w:w="978"/>
        <w:gridCol w:w="100"/>
      </w:tblGrid>
      <w:tr w:rsidR="00D74245" w:rsidRPr="00723E62" w14:paraId="099E1657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51140F5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Rura stara – profil okrągły</w:t>
            </w:r>
          </w:p>
        </w:tc>
      </w:tr>
      <w:tr w:rsidR="00D74245" w:rsidRPr="00723E62" w14:paraId="6C83CED5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CBB9E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Materiał: </w:t>
            </w:r>
            <w:r>
              <w:rPr>
                <w:sz w:val="20"/>
              </w:rPr>
              <w:t>kamionka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A6E85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2D531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DA47D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02E7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1A7D9BD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A2AB0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nominalna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8809E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EFCA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38F241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B2B2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67C2626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D0971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wewnętrzna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2381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</w:t>
            </w:r>
            <w:r w:rsidRPr="00723E62">
              <w:rPr>
                <w:sz w:val="20"/>
                <w:vertAlign w:val="subscript"/>
              </w:rPr>
              <w:t>i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6E63D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F8B2EE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20</w:t>
            </w:r>
            <w:r w:rsidRPr="00723E62">
              <w:rPr>
                <w:rFonts w:eastAsia="Arial" w:cs="Arial"/>
                <w:sz w:val="20"/>
              </w:rPr>
              <w:t>0,00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F5120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63C114B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45CF8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Grubość ścianki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382EA9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62EC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15D690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D5238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E9770B8" w14:textId="77777777" w:rsidTr="007D2E28">
        <w:trPr>
          <w:gridAfter w:val="1"/>
          <w:wAfter w:w="100" w:type="dxa"/>
          <w:trHeight w:hRule="exact" w:val="5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44711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Względna mimośrodowość przekazywania sił ściskających w ścianie konstrukcji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B2890B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eG/t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404C1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B47655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2C828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24DED25A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CC253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sprężystości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BCE88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306CD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CB3A22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10000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820A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FF025B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3896F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Wytrzymałość na ściskanie/rozciąganie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0389FE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ßR/ßbZ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D1CB7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764C66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50,0/10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5DAE2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7C82240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E3422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Stan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6CE0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F619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33E31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III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9B31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E4FA23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D69DD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71D12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71272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F6B0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D70E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58B77A0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000EDEF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de-DE"/>
              </w:rPr>
            </w:pPr>
            <w:r w:rsidRPr="00723E62">
              <w:rPr>
                <w:b/>
                <w:sz w:val="20"/>
                <w:lang w:val="de-DE"/>
              </w:rPr>
              <w:t>* Liner – profil okrągły</w:t>
            </w:r>
          </w:p>
        </w:tc>
      </w:tr>
      <w:tr w:rsidR="00D74245" w:rsidRPr="00723E62" w14:paraId="50C98D5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79182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Materiał: CIPP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A1892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16B0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de-DE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8A4F7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1766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</w:tr>
      <w:tr w:rsidR="00D74245" w:rsidRPr="00723E62" w14:paraId="0EBD6A9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3F8A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Promień (zewnętrzny)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B64EC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aL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F81D2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832F3F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100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B841B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10339F1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AFCE4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Grubość ścianki (z wyłączeniem warstw zewn.)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89009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E94ED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818238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6</w:t>
            </w:r>
            <w:r w:rsidRPr="00723E62">
              <w:rPr>
                <w:rFonts w:eastAsia="Arial"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6D4D1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254C23A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6BC5A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Moduł Younga – 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8A27E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2A98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38754F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F95C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8D8A3A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FF9BF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0F7A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C9E9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FEE853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 xml:space="preserve">0 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23860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D223549" w14:textId="77777777" w:rsidTr="007D2E28">
        <w:trPr>
          <w:gridBefore w:val="1"/>
          <w:wBefore w:w="100" w:type="dxa"/>
          <w:trHeight w:hRule="exact" w:val="354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0A84C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158"/>
              <w:rPr>
                <w:sz w:val="20"/>
              </w:rPr>
            </w:pPr>
            <w:r w:rsidRPr="00723E62">
              <w:rPr>
                <w:sz w:val="20"/>
              </w:rPr>
              <w:t xml:space="preserve"> Współczynnik Poissona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95651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µ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5516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24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3AD41F" w14:textId="77777777" w:rsidR="00D74245" w:rsidRPr="00723E62" w:rsidRDefault="00D74245" w:rsidP="007D2E28">
            <w:pPr>
              <w:spacing w:before="0" w:after="0" w:line="259" w:lineRule="auto"/>
              <w:ind w:left="172"/>
              <w:jc w:val="right"/>
              <w:rPr>
                <w:sz w:val="20"/>
              </w:rPr>
            </w:pPr>
            <w:r w:rsidRPr="00723E62">
              <w:rPr>
                <w:sz w:val="20"/>
              </w:rPr>
              <w:t xml:space="preserve">        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E8917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6EDA7D24" w14:textId="77777777" w:rsidTr="007D2E28">
        <w:trPr>
          <w:gridAfter w:val="1"/>
          <w:wAfter w:w="100" w:type="dxa"/>
          <w:trHeight w:hRule="exact" w:val="472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63194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rozciąganie przy zginaniu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CE421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CB33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890400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18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6B63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81B93F1" w14:textId="77777777" w:rsidTr="007D2E28">
        <w:trPr>
          <w:gridAfter w:val="1"/>
          <w:wAfter w:w="100" w:type="dxa"/>
          <w:trHeight w:hRule="exact" w:val="29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FFC3F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0CC3C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BE765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CFB0EA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C2E6C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7C3E52C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075AD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ściskanie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35DA1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FC0C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797A2D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sz w:val="20"/>
              </w:rPr>
              <w:t>25,0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50CFB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C87761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F9F0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7ED3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7DD1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E747D2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18,5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BB17A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14E87BC" w14:textId="77777777" w:rsidTr="007D2E28">
        <w:trPr>
          <w:gridAfter w:val="1"/>
          <w:wAfter w:w="100" w:type="dxa"/>
          <w:trHeight w:hRule="exact" w:val="659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CA96C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niekorzystny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06B67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91F3B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3F1463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FDE53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9BFFC89" w14:textId="77777777" w:rsidTr="007D2E28">
        <w:trPr>
          <w:gridAfter w:val="1"/>
          <w:wAfter w:w="100" w:type="dxa"/>
          <w:trHeight w:hRule="exact" w:val="71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B9DF6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BB934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0D30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1BE2A6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D2C4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C54DD56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right w:val="nil"/>
            </w:tcBorders>
            <w:shd w:val="clear" w:color="auto" w:fill="FFFF99"/>
            <w:vAlign w:val="center"/>
          </w:tcPr>
          <w:p w14:paraId="2547BE1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Warunki instalowania</w:t>
            </w:r>
          </w:p>
        </w:tc>
      </w:tr>
      <w:tr w:rsidR="00D74245" w:rsidRPr="00723E62" w14:paraId="06F02E5E" w14:textId="77777777" w:rsidTr="007D2E28">
        <w:trPr>
          <w:gridAfter w:val="1"/>
          <w:wAfter w:w="100" w:type="dxa"/>
          <w:trHeight w:hRule="exact" w:val="300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BC09A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Deformacja spowodowana iniektowaniem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CC1F18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D1AF44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3D8B7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</w:t>
            </w:r>
            <w:r w:rsidRPr="00723E62">
              <w:rPr>
                <w:rFonts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1CEE5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%</w:t>
            </w:r>
          </w:p>
        </w:tc>
      </w:tr>
      <w:tr w:rsidR="00D74245" w:rsidRPr="00723E62" w14:paraId="513907D8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2F7D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odkształcenia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3EC928D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E2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BEE2A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0AA3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8,00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3C7A9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4FFDAF4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EEBA6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parcia bocznego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8716EC3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B2FFEA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107C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0,20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726E48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1502320A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5239F89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Obciążenia</w:t>
            </w:r>
          </w:p>
        </w:tc>
      </w:tr>
      <w:tr w:rsidR="00D74245" w:rsidRPr="00723E62" w14:paraId="04BA882A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466F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Obciążenie komunikacyjne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9238DAC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TS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3FF038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366E2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82D163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kN</w:t>
            </w:r>
          </w:p>
        </w:tc>
      </w:tr>
      <w:tr w:rsidR="00D74245" w:rsidRPr="00723E62" w14:paraId="6DF631E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0665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Przekrycie powyżej szczytu kanału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74EDE9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D7CE20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0B81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5,40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69ABF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2660C81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E4BC8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koncentracji naprężeń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21C35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λ</w:t>
            </w:r>
            <w:r w:rsidRPr="00723E62">
              <w:rPr>
                <w:rFonts w:eastAsia="Arial" w:cs="Arial"/>
                <w:sz w:val="20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4FA5D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99FCA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0,75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7E5A7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</w:tr>
      <w:tr w:rsidR="00D74245" w:rsidRPr="00723E62" w14:paraId="0D09679B" w14:textId="77777777" w:rsidTr="007D2E28">
        <w:trPr>
          <w:gridAfter w:val="1"/>
          <w:wAfter w:w="100" w:type="dxa"/>
          <w:trHeight w:hRule="exact" w:val="59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E8094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Ciężar właściwy materiału konstrukcyjnego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5B96947" w14:textId="77777777" w:rsidR="00D74245" w:rsidRPr="00723E62" w:rsidRDefault="00D74245" w:rsidP="007D2E28">
            <w:pPr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50872E7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02CE4E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22,00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565BB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kN/m3</w:t>
            </w:r>
          </w:p>
        </w:tc>
      </w:tr>
      <w:tr w:rsidR="00D74245" w:rsidRPr="00723E62" w14:paraId="4AD665D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D85CF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Poziom wód gruntowych powyżej dna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73E173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hW,inv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9CD19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208AE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7CC67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7603CD2A" w14:textId="77777777" w:rsidTr="007D2E28">
        <w:trPr>
          <w:gridAfter w:val="1"/>
          <w:wAfter w:w="100" w:type="dxa"/>
          <w:trHeight w:hRule="exact" w:val="64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0E0C8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obciążeń stałych/zmiennych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035097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 xml:space="preserve">F,G / </w:t>
            </w: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F,Q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377783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F0C17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1,35/1,50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39F8A0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395B2BD2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0AE2C98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Dane obliczone</w:t>
            </w:r>
          </w:p>
        </w:tc>
      </w:tr>
      <w:tr w:rsidR="00D74245" w:rsidRPr="00723E62" w14:paraId="36FC1E1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ACEBF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Promień osi ścianki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E4F99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47B26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93FB3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eastAsia="Arial" w:cs="Arial"/>
                <w:sz w:val="20"/>
              </w:rPr>
              <w:t>97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18AEF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075CE8D8" w14:textId="77777777" w:rsidTr="007D2E28">
        <w:trPr>
          <w:gridBefore w:val="1"/>
          <w:wBefore w:w="100" w:type="dxa"/>
          <w:trHeight w:hRule="exact" w:val="573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1BC17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872749">
              <w:rPr>
                <w:sz w:val="20"/>
                <w:lang w:val="pl-PL"/>
              </w:rPr>
              <w:t>Sztywność obwodowa linera, wartość krótkotrwała, odniesiona do d</w:t>
            </w:r>
            <w:r w:rsidRPr="00872749">
              <w:rPr>
                <w:sz w:val="20"/>
                <w:vertAlign w:val="subscript"/>
                <w:lang w:val="pl-PL"/>
              </w:rPr>
              <w:t>L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D9829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both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72BF1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99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1955C4" w14:textId="77777777" w:rsidR="00D74245" w:rsidRPr="00723E62" w:rsidRDefault="00D74245" w:rsidP="007D2E28">
            <w:pPr>
              <w:spacing w:before="0" w:after="0" w:line="259" w:lineRule="auto"/>
              <w:ind w:left="-156" w:right="54"/>
              <w:jc w:val="right"/>
              <w:rPr>
                <w:sz w:val="20"/>
              </w:rPr>
            </w:pPr>
            <w:r>
              <w:rPr>
                <w:sz w:val="20"/>
              </w:rPr>
              <w:t>6,41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FC2D27" w14:textId="77777777" w:rsidR="00D74245" w:rsidRPr="00723E62" w:rsidRDefault="00D74245" w:rsidP="007D2E28">
            <w:pPr>
              <w:spacing w:before="0" w:after="0"/>
              <w:jc w:val="both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</w:t>
            </w:r>
            <w:r w:rsidRPr="00723E62">
              <w:rPr>
                <w:rFonts w:eastAsia="Arial" w:cs="Arial"/>
                <w:sz w:val="20"/>
                <w:vertAlign w:val="superscript"/>
              </w:rPr>
              <w:t>2</w:t>
            </w:r>
          </w:p>
        </w:tc>
      </w:tr>
      <w:tr w:rsidR="00D74245" w:rsidRPr="00723E62" w14:paraId="0FF154E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5D586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723E62">
              <w:rPr>
                <w:sz w:val="20"/>
                <w:lang w:val="pt-BR"/>
              </w:rPr>
              <w:t>stosunek r/t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140D4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  <w:r w:rsidRPr="00723E62">
              <w:rPr>
                <w:sz w:val="20"/>
              </w:rPr>
              <w:t>/t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4F262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7879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16,2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C9709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22D6A9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52178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en-US"/>
              </w:rPr>
            </w:pPr>
            <w:r w:rsidRPr="00723E62">
              <w:rPr>
                <w:sz w:val="20"/>
                <w:lang w:val="en-US"/>
              </w:rPr>
              <w:t>Owalizacja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5D5D13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C8833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5F6CC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2,9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DC581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6F47F0E2" w14:textId="77777777" w:rsidTr="007D2E28">
        <w:trPr>
          <w:gridAfter w:val="1"/>
          <w:wAfter w:w="100" w:type="dxa"/>
          <w:trHeight w:hRule="exact" w:val="46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5EE7B8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Sztywność gruntu w kierunku poziomym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EC2E8B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SBh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C28D40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B1826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6,4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E38A92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4CD2046C" w14:textId="77777777" w:rsidTr="007D2E28">
        <w:trPr>
          <w:gridAfter w:val="1"/>
          <w:wAfter w:w="100" w:type="dxa"/>
          <w:trHeight w:hRule="exact" w:val="53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F0F308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pionowe w gruncie od obciążeń komunikacyjnych (Diagr. </w:t>
            </w:r>
            <w:r w:rsidRPr="00723E62">
              <w:rPr>
                <w:sz w:val="20"/>
              </w:rPr>
              <w:t>1-4)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A84727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BEADCA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1DD3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8,9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423401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3A0196B9" w14:textId="77777777" w:rsidTr="007D2E28">
        <w:trPr>
          <w:gridAfter w:val="1"/>
          <w:wAfter w:w="100" w:type="dxa"/>
          <w:trHeight w:hRule="exact" w:val="558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00790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poziome w gruncie od obciążeń komunikacyjnych (Diagr. </w:t>
            </w:r>
            <w:r w:rsidRPr="00723E62">
              <w:rPr>
                <w:sz w:val="20"/>
              </w:rPr>
              <w:t>5)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2FDA8F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pTh,k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E071B2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769A0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0,9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FFA249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5E92391E" w14:textId="77777777" w:rsidTr="007D2E28">
        <w:trPr>
          <w:gridAfter w:val="1"/>
          <w:wAfter w:w="100" w:type="dxa"/>
          <w:trHeight w:hRule="exact" w:val="565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0006A1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pionowe działające na konstrukcję macierzystą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(0.75*pE,d + pT,d)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0B3D03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304C7F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F364A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83,1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691D34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07BA86FD" w14:textId="77777777" w:rsidTr="007D2E28">
        <w:trPr>
          <w:gridAfter w:val="1"/>
          <w:wAfter w:w="100" w:type="dxa"/>
          <w:trHeight w:hRule="exact" w:val="573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A61CF3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poziome działające na konstrukcję macierzystą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B16314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qh,d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32D713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71C1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21,7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1758E7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1AC04214" w14:textId="77777777" w:rsidTr="007D2E28">
        <w:trPr>
          <w:gridAfter w:val="1"/>
          <w:wAfter w:w="100" w:type="dxa"/>
          <w:trHeight w:hRule="exact" w:val="37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D94F0F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Szczelina pierścieniowa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BAC04D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ws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70193F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85667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</w:t>
            </w:r>
            <w:r>
              <w:rPr>
                <w:rFonts w:cs="Arial"/>
                <w:sz w:val="20"/>
              </w:rPr>
              <w:t>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B8E89A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2BEC588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CB3B37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Geometria wyjściowa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4F97B0E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B/H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F2AE3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123D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205/192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4D35EE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</w:tbl>
    <w:p w14:paraId="250CE4A6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 pośrednie</w:t>
      </w:r>
    </w:p>
    <w:tbl>
      <w:tblPr>
        <w:tblW w:w="9295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567"/>
        <w:gridCol w:w="225"/>
        <w:gridCol w:w="567"/>
        <w:gridCol w:w="1133"/>
        <w:gridCol w:w="1132"/>
        <w:gridCol w:w="567"/>
        <w:gridCol w:w="225"/>
        <w:gridCol w:w="567"/>
        <w:gridCol w:w="119"/>
        <w:gridCol w:w="1014"/>
        <w:gridCol w:w="119"/>
        <w:gridCol w:w="339"/>
        <w:gridCol w:w="1020"/>
        <w:gridCol w:w="1701"/>
      </w:tblGrid>
      <w:tr w:rsidR="00D74245" w:rsidRPr="00723E62" w14:paraId="44806508" w14:textId="77777777" w:rsidTr="007D2E28">
        <w:trPr>
          <w:trHeight w:hRule="exact" w:val="282"/>
        </w:trPr>
        <w:tc>
          <w:tcPr>
            <w:tcW w:w="929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7AAC71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Iteracje</w:t>
            </w:r>
          </w:p>
        </w:tc>
      </w:tr>
      <w:tr w:rsidR="00D74245" w:rsidRPr="004B5A15" w14:paraId="6A18EF03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B0CF2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(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-krotne obciążenia dla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 = 1,50)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06FC0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00817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73D77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1D1E1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3138F43B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9633E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</w:rPr>
              <w:t>maksymalna wielkość przesunięcia [cm]: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533C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48C58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CF716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3DC19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313DDB81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FE59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C0E89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A82C7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BFC1B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</w:t>
            </w:r>
            <w:r>
              <w:rPr>
                <w:rFonts w:eastAsia="Arial" w:cs="Arial"/>
                <w:sz w:val="20"/>
              </w:rPr>
              <w:t>4777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77E24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2F776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03C5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AAF3A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14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A5385B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-0,4608</w:t>
            </w:r>
          </w:p>
        </w:tc>
      </w:tr>
      <w:tr w:rsidR="00D74245" w:rsidRPr="00723E62" w14:paraId="582AC41B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1AC0C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624EC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7458B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7C689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-0,4201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C4D8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B34FB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06F54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FD7D8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15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C5E68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-0,4598</w:t>
            </w:r>
          </w:p>
        </w:tc>
      </w:tr>
      <w:tr w:rsidR="00D74245" w:rsidRPr="00723E62" w14:paraId="27E21851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B2169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18EC4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2D48C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4D737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-0,4268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53D4D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199E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E6CAB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FAEA7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16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0012B2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-0,4544</w:t>
            </w:r>
          </w:p>
        </w:tc>
      </w:tr>
      <w:tr w:rsidR="00D74245" w:rsidRPr="00723E62" w14:paraId="70AB3EFE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CBB36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ADE69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74BBF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5D10D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-0,4562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5C9EF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4C2C4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4C380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0E24E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5AAB33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-0,4546</w:t>
            </w:r>
          </w:p>
        </w:tc>
      </w:tr>
    </w:tbl>
    <w:p w14:paraId="749C7E92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Siły przekrojowe (prawa połowa profilu) zgodnie z teorią nieliniową.</w:t>
      </w:r>
    </w:p>
    <w:p w14:paraId="32B0A140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 xml:space="preserve">   (Wszystkie siły przekrojowe są odniesione do odcinka rury o długości </w:t>
      </w:r>
      <w:smartTag w:uri="urn:schemas-microsoft-com:office:smarttags" w:element="metricconverter">
        <w:smartTagPr>
          <w:attr w:name="ProductID" w:val="1 cm"/>
        </w:smartTagPr>
        <w:r w:rsidRPr="00872749">
          <w:rPr>
            <w:sz w:val="20"/>
            <w:lang w:val="pl-PL"/>
          </w:rPr>
          <w:t>1 cm</w:t>
        </w:r>
      </w:smartTag>
      <w:r w:rsidRPr="00872749">
        <w:rPr>
          <w:sz w:val="20"/>
          <w:lang w:val="pl-PL"/>
        </w:rPr>
        <w:t>)</w:t>
      </w:r>
    </w:p>
    <w:p w14:paraId="3D26D19E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wierzchołek = punkt 1a, wezgłowie = punkt 19a, dno = punkt 36e</w:t>
      </w:r>
    </w:p>
    <w:tbl>
      <w:tblPr>
        <w:tblW w:w="9406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792"/>
        <w:gridCol w:w="1132"/>
        <w:gridCol w:w="1133"/>
        <w:gridCol w:w="1133"/>
        <w:gridCol w:w="115"/>
        <w:gridCol w:w="1248"/>
        <w:gridCol w:w="1133"/>
        <w:gridCol w:w="1133"/>
        <w:gridCol w:w="1295"/>
        <w:gridCol w:w="292"/>
      </w:tblGrid>
      <w:tr w:rsidR="00D74245" w:rsidRPr="004B5A15" w14:paraId="27FFCD1D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446B2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7CD0497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5D9FCCF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88404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15F3D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38BDC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D61F8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83CDB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77B94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0AA8F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</w:tr>
      <w:tr w:rsidR="00D74245" w:rsidRPr="00723E62" w14:paraId="00F0758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6CA7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6D59C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19208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008AB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D776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E491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A9BD3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CC6FF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</w:tr>
      <w:tr w:rsidR="00D74245" w:rsidRPr="00723E62" w14:paraId="4CA7A79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D8ABB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A4104E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-57,78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668480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-1,24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F5EB7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16,50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357A46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49D6C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-57,94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FC1A3A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2B108B4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15,09</w:t>
            </w:r>
          </w:p>
        </w:tc>
      </w:tr>
      <w:tr w:rsidR="00D74245" w:rsidRPr="00723E62" w14:paraId="1B0583E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D579F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B5BDD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-58,12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540E6A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-1,08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5DC7C30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13,44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95252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BE988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4EEC46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-0,98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F11D7F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11,69</w:t>
            </w:r>
          </w:p>
        </w:tc>
      </w:tr>
      <w:tr w:rsidR="00D74245" w:rsidRPr="00723E62" w14:paraId="4EA2406C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A2FF6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12DDAC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-58,51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2DF60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4360A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9,83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E09E4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258E1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-58,71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C9094E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-0,73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76E654" w14:textId="77777777" w:rsidR="00D74245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7,92</w:t>
            </w:r>
          </w:p>
          <w:p w14:paraId="3A6EFB0F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</w:p>
        </w:tc>
      </w:tr>
      <w:tr w:rsidR="00D74245" w:rsidRPr="00723E62" w14:paraId="05CEB2E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8E3E2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F2827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-58,92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838FC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-0,59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2EC35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5,98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09C85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57674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21048E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B86A30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4,07</w:t>
            </w:r>
          </w:p>
        </w:tc>
      </w:tr>
      <w:tr w:rsidR="00D74245" w:rsidRPr="00723E62" w14:paraId="54D6FF1C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B1AD8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5B89B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-59,30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BFBBC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-0,25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938A0C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2,23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23D68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E925A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-59,48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5624D9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-0,07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D086F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0,49</w:t>
            </w:r>
          </w:p>
        </w:tc>
      </w:tr>
      <w:tr w:rsidR="00D74245" w:rsidRPr="00723E62" w14:paraId="18BD47C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05AA4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62BFE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-59,64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691E1E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0,13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B541E3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AD64E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004B7A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-59,78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0745E2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0,33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10C75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-2,53</w:t>
            </w:r>
          </w:p>
        </w:tc>
      </w:tr>
      <w:tr w:rsidR="00D74245" w:rsidRPr="00723E62" w14:paraId="1E8DA99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78577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C061D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-59,90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759D3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0,54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91D1E58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-3,73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220E3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88B57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-60,00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A578F4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0,75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01E1EB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-4,71</w:t>
            </w:r>
          </w:p>
        </w:tc>
      </w:tr>
      <w:tr w:rsidR="00D74245" w:rsidRPr="00723E62" w14:paraId="51B4D4D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B03F3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768AD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-60,43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B8E366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-7,36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F8879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-5,44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77576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61855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-61,18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245B399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-7,09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07CFA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-12,92</w:t>
            </w:r>
          </w:p>
        </w:tc>
      </w:tr>
      <w:tr w:rsidR="00D74245" w:rsidRPr="00723E62" w14:paraId="27834C24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55F9E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A61A6F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-61,84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4EBEC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-7,10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F98D91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-19,98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2B8D32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788A8E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-62,60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C56350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0,40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7FDE6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-26,06</w:t>
            </w:r>
          </w:p>
        </w:tc>
      </w:tr>
      <w:tr w:rsidR="00D74245" w:rsidRPr="00723E62" w14:paraId="580E0F8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0CC23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82A5B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-62,59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1C6E7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0,46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C6B74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-26,11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71F5F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F4B52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-62,52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D77A02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0,86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705F8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-25,70</w:t>
            </w:r>
          </w:p>
        </w:tc>
      </w:tr>
      <w:tr w:rsidR="00D74245" w:rsidRPr="00723E62" w14:paraId="369C917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771C3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A833AB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-62,40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7016D6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0,75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28C47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-24,52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06EAD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6B341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-62,23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B8FF03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1,12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C1BEE9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-23,03</w:t>
            </w:r>
          </w:p>
        </w:tc>
      </w:tr>
      <w:tr w:rsidR="00D74245" w:rsidRPr="00723E62" w14:paraId="7E8B5B57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F8532B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F7379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-61,99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1CCD5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1,46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FF280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-20,84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4AF53B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52B255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-61,69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4350BE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1,78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87D6B5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-18,02</w:t>
            </w:r>
          </w:p>
        </w:tc>
      </w:tr>
      <w:tr w:rsidR="00D74245" w:rsidRPr="00723E62" w14:paraId="3D0400B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3C131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B618C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-61,34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E14A9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2,07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F70A46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-14,64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51F89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BABEE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-60,94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3A7C09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2,31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B5302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-10,79</w:t>
            </w:r>
          </w:p>
        </w:tc>
      </w:tr>
      <w:tr w:rsidR="00D74245" w:rsidRPr="00723E62" w14:paraId="2DF2370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9C0BB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7AAE9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-60,51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88D6C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2,52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A3ACA3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-6,57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22D33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0EA5E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-60,06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CFF4120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2,68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7721090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-2,09</w:t>
            </w:r>
          </w:p>
        </w:tc>
      </w:tr>
      <w:tr w:rsidR="00D74245" w:rsidRPr="00723E62" w14:paraId="6410377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361C2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E1D8E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-59,99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4A2719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2,80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4CAD18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2,55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3D62ED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D0E54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-59,11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F8741D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2,88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8B5388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7,22</w:t>
            </w:r>
          </w:p>
        </w:tc>
      </w:tr>
      <w:tr w:rsidR="00D74245" w:rsidRPr="00723E62" w14:paraId="3B79B1EC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2C866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2D03C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-58,65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F67B0D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2,91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DB7D6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11,83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67F1C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8B2384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-58,00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825DA5A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4,85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369187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16,26</w:t>
            </w:r>
          </w:p>
        </w:tc>
      </w:tr>
      <w:tr w:rsidR="00D74245" w:rsidRPr="00723E62" w14:paraId="3E050EE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AB885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99869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-57,00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CDD9D3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7,52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52A549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22,05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FCC02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64B66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-56,29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CB6F252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7,42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7B309F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29,72</w:t>
            </w:r>
          </w:p>
        </w:tc>
      </w:tr>
      <w:tr w:rsidR="00D74245" w:rsidRPr="00723E62" w14:paraId="4F06ABB1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31A07F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8B06A3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-56,26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E7B7DE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4,43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858B1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36,78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363AE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7EEE0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-57,65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37DBC1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9A661E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-17,71</w:t>
            </w:r>
          </w:p>
        </w:tc>
      </w:tr>
      <w:tr w:rsidR="00D74245" w:rsidRPr="00723E62" w14:paraId="58D624ED" w14:textId="77777777" w:rsidTr="007D2E28">
        <w:trPr>
          <w:gridAfter w:val="5"/>
          <w:wAfter w:w="5101" w:type="dxa"/>
          <w:trHeight w:hRule="exact" w:val="80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F577C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01A66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5A6AD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C2236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</w:tr>
      <w:tr w:rsidR="00D74245" w:rsidRPr="00723E62" w14:paraId="1DE282AB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537C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DC239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Ne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4F84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Qe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AA21E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Me [Ncm]</w:t>
            </w:r>
          </w:p>
        </w:tc>
      </w:tr>
      <w:tr w:rsidR="00D74245" w:rsidRPr="00723E62" w14:paraId="6DE315E5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BB8A01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6A9FE76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-57,65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93D440" w14:textId="77777777" w:rsidR="00D74245" w:rsidRPr="00723E62" w:rsidRDefault="00D74245" w:rsidP="007D2E28">
            <w:pPr>
              <w:spacing w:before="0" w:after="0"/>
              <w:ind w:left="67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1,22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C427DDC" w14:textId="77777777" w:rsidR="00D74245" w:rsidRPr="00723E62" w:rsidRDefault="00D74245" w:rsidP="007D2E28">
            <w:pPr>
              <w:spacing w:before="0" w:after="0"/>
              <w:ind w:left="29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-16,50</w:t>
            </w:r>
          </w:p>
        </w:tc>
      </w:tr>
      <w:tr w:rsidR="00D74245" w:rsidRPr="004B5A15" w14:paraId="16C924ED" w14:textId="77777777" w:rsidTr="007D2E28">
        <w:trPr>
          <w:trHeight w:hRule="exact" w:val="282"/>
        </w:trPr>
        <w:tc>
          <w:tcPr>
            <w:tcW w:w="940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BCBDC2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pl-PL"/>
              </w:rPr>
            </w:pPr>
            <w:r w:rsidRPr="00872749">
              <w:rPr>
                <w:b/>
                <w:sz w:val="20"/>
                <w:lang w:val="pl-PL"/>
              </w:rPr>
              <w:t xml:space="preserve">* Relewantne siły przekrojowe (podzielone przez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b/>
                <w:sz w:val="20"/>
                <w:lang w:val="pl-PL"/>
              </w:rPr>
              <w:t>)</w:t>
            </w:r>
          </w:p>
        </w:tc>
      </w:tr>
      <w:tr w:rsidR="00D74245" w:rsidRPr="00723E62" w14:paraId="71F21CFC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9A556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CAA7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7A99F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71980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E25C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5FFF1426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04EED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FD0E5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-57,7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1B4B9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-61,8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30881F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-56,3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E2EF3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N/cm</w:t>
            </w:r>
          </w:p>
        </w:tc>
      </w:tr>
      <w:tr w:rsidR="00D74245" w:rsidRPr="00723E62" w14:paraId="5E7B1C3B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B4DE7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SM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C7E50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17,7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A94CC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-26,1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F339F9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40,9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03CA7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Ncm/cm</w:t>
            </w:r>
          </w:p>
        </w:tc>
      </w:tr>
      <w:tr w:rsidR="00D74245" w:rsidRPr="00723E62" w14:paraId="3D242A18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F6FDF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78DFB8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2B4F2A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88D65F" w14:textId="77777777" w:rsidR="00D74245" w:rsidRDefault="00D74245" w:rsidP="007D2E28">
            <w:pPr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94EB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</w:tbl>
    <w:p w14:paraId="2F6FA74C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</w:t>
      </w:r>
    </w:p>
    <w:tbl>
      <w:tblPr>
        <w:tblW w:w="9606" w:type="dxa"/>
        <w:tblInd w:w="-108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208"/>
        <w:gridCol w:w="3444"/>
        <w:gridCol w:w="1265"/>
        <w:gridCol w:w="152"/>
        <w:gridCol w:w="909"/>
        <w:gridCol w:w="508"/>
        <w:gridCol w:w="921"/>
        <w:gridCol w:w="230"/>
        <w:gridCol w:w="267"/>
        <w:gridCol w:w="774"/>
        <w:gridCol w:w="6"/>
        <w:gridCol w:w="922"/>
      </w:tblGrid>
      <w:tr w:rsidR="00D74245" w:rsidRPr="00723E62" w14:paraId="4FD8AD81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971DA8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linera</w:t>
            </w:r>
          </w:p>
        </w:tc>
      </w:tr>
      <w:tr w:rsidR="00D74245" w:rsidRPr="00723E62" w14:paraId="30668209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8506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57582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DCDEF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61FEF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7E6E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65DE1FFE" w14:textId="77777777" w:rsidTr="007D2E28">
        <w:trPr>
          <w:gridBefore w:val="1"/>
          <w:wBefore w:w="208" w:type="dxa"/>
          <w:trHeight w:hRule="exact" w:val="61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9756A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nq do obliczenia wartości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E343A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-0,483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0A6CCA9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-0,518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06405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-0,471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DE43D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7076A137" w14:textId="77777777" w:rsidTr="007D2E28">
        <w:trPr>
          <w:gridBefore w:val="1"/>
          <w:wBefore w:w="208" w:type="dxa"/>
          <w:trHeight w:hRule="exact" w:val="568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7E41A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mq do obliczenia wartości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A91FC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0,01</w:t>
            </w:r>
            <w:r>
              <w:rPr>
                <w:rFonts w:eastAsia="Arial" w:cs="Arial"/>
                <w:sz w:val="20"/>
              </w:rPr>
              <w:t>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34B7B0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-0,023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779CB9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0,035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C4517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D2F0FD7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13AA6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7CE8C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-5,765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DFB702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-6,184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09D7F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-5,626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AFE6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6C8FBA5B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7FA0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325A9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17,711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CA08F5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-26,076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C65806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40,922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2BC0C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113B878F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0ED1F0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CB639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2,052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B7BBB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-5,466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A86579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6,023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49833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155549B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CC43BB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4F1B0D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-3,852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CD8B7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3,226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6BB0C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-7,617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6A128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CCE2697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F8C8D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3CD8A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0,154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B4FAF79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0,242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0B68BC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0,452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BDBB7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215FB16D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AB3E94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8C97CD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0,208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3A8336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0,295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C86BB5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0,411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D8B33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302AC143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6F266C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konstrukcji macierzystej</w:t>
            </w:r>
          </w:p>
        </w:tc>
      </w:tr>
      <w:tr w:rsidR="00D74245" w:rsidRPr="00723E62" w14:paraId="1B2798CF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44E7B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79BF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AECD5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076C4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D2919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7D2C8BF7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1DFFF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F15422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-7,224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B359F67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-11,858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31006C" w14:textId="77777777" w:rsidR="00D74245" w:rsidRPr="00723E62" w:rsidRDefault="00D74245" w:rsidP="007D2E28">
            <w:pPr>
              <w:spacing w:before="0" w:after="0"/>
              <w:ind w:left="101" w:right="73"/>
              <w:jc w:val="right"/>
              <w:rPr>
                <w:sz w:val="20"/>
              </w:rPr>
            </w:pPr>
            <w:r>
              <w:rPr>
                <w:sz w:val="20"/>
              </w:rPr>
              <w:t>-7,258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E9E61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2719049D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0288D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48F26E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42,697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893AA2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-64,965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9B1611" w14:textId="77777777" w:rsidR="00D74245" w:rsidRPr="00723E62" w:rsidRDefault="00D74245" w:rsidP="007D2E28">
            <w:pPr>
              <w:spacing w:before="0" w:after="0"/>
              <w:ind w:left="60" w:right="73"/>
              <w:jc w:val="right"/>
              <w:rPr>
                <w:sz w:val="20"/>
              </w:rPr>
            </w:pPr>
            <w:r>
              <w:rPr>
                <w:sz w:val="20"/>
              </w:rPr>
              <w:t>42,329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AA73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1FBB59E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D2D3AE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0F691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E40727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-2,223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7560BB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0CC3A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8CB9AF2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73CFA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F1F504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-1,355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751488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587E7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-1,361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F7C19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731D1F5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0419F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641F3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0DA98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2DEDF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0E3C7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D9A08B0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50771A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F5E4C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0,041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56994F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0,067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443E9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0,041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2153D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right="74"/>
              <w:rPr>
                <w:rFonts w:eastAsia="Arial" w:cs="Arial"/>
                <w:b/>
                <w:color w:val="0000FF"/>
                <w:sz w:val="20"/>
              </w:rPr>
            </w:pPr>
          </w:p>
        </w:tc>
      </w:tr>
      <w:tr w:rsidR="00D74245" w:rsidRPr="00723E62" w14:paraId="7D618B4B" w14:textId="77777777" w:rsidTr="007D2E28">
        <w:trPr>
          <w:trHeight w:hRule="exact" w:val="283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794C40D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b/>
                <w:bCs/>
                <w:sz w:val="20"/>
              </w:rPr>
            </w:pPr>
            <w:r w:rsidRPr="00723E62">
              <w:rPr>
                <w:rFonts w:cs="Arial"/>
                <w:b/>
                <w:bCs/>
                <w:sz w:val="20"/>
              </w:rPr>
              <w:t>* Nośność gruntu</w:t>
            </w:r>
          </w:p>
        </w:tc>
      </w:tr>
      <w:tr w:rsidR="00D74245" w:rsidRPr="00723E62" w14:paraId="0B8BC919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29A5D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Całkowite pionowe naprężenia w gruncie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CB409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qh+qh*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795F0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408E80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134,5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A7AC5B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60805429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AE73B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sz w:val="20"/>
              </w:rPr>
              <w:t>Pozioma reakcja gruntu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9AE1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&gt; 0,75*Kpgh*qv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BEE6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9A64F0C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178,1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C338B9F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758889ED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6299D6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odkształceń</w:t>
            </w:r>
          </w:p>
        </w:tc>
      </w:tr>
      <w:tr w:rsidR="00D74245" w:rsidRPr="00723E62" w14:paraId="7D1D3AD1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203F9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a) Początkowa deformacja miejscowa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33318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000D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20F81A3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1,94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ED13C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233AE03E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666F9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Początkowa owalizacja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D3E3E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cs="Arial"/>
                <w:sz w:val="20"/>
              </w:rPr>
              <w:t>w</w:t>
            </w:r>
            <w:r w:rsidRPr="00723E62">
              <w:rPr>
                <w:rFonts w:cs="Arial"/>
                <w:sz w:val="20"/>
                <w:vertAlign w:val="subscript"/>
              </w:rPr>
              <w:t>GR,v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D9D10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35E744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2,91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F60C1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4B5A15" w14:paraId="1FD46889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B9771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b) deformacja sprężysta (dodatni do wewnątrz)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1AEC5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E9EC3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2A190587" w14:textId="77777777" w:rsidR="00D74245" w:rsidRPr="00872749" w:rsidRDefault="00D74245" w:rsidP="007D2E28">
            <w:pPr>
              <w:spacing w:before="0" w:after="0"/>
              <w:ind w:left="26"/>
              <w:jc w:val="right"/>
              <w:rPr>
                <w:sz w:val="20"/>
                <w:lang w:val="pl-PL"/>
              </w:rPr>
            </w:pP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F5E16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27603FA3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BB13E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  <w:lang w:val="en-US"/>
              </w:rPr>
              <w:t>analiza nieliniowa, w szczycie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F67C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cr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20701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6B7810D8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0,95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2B12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1B4259B7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760B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dnie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A921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in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6DF84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D9CBA0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2,25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65964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2B9DB319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787F2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B29B1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δ</w:t>
            </w:r>
            <w:r w:rsidRPr="00723E62">
              <w:rPr>
                <w:rFonts w:eastAsia="Arial" w:cs="Arial"/>
                <w:sz w:val="20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F4835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D6087F6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</w:t>
            </w:r>
            <w:r>
              <w:rPr>
                <w:rFonts w:eastAsia="Arial" w:cs="Arial"/>
                <w:sz w:val="20"/>
              </w:rPr>
              <w:t>65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4CC7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6751CCE8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EC992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dopuszczalna deformacja sprężysta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BD3E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18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021F0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6C88F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CF1B2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22C0A95F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2ED86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c) deformacja całkowita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3054B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2DAE0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7AA81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7,08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909C1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5B0842A3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2E6FE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87312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δv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758F4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06055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5,65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0781B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55CCDBD1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F15C6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  Wartość zalecana </w:t>
            </w:r>
            <w:r w:rsidRPr="00723E62">
              <w:rPr>
                <w:sz w:val="20"/>
                <w:lang w:val="en-US"/>
              </w:rPr>
              <w:t>δ</w:t>
            </w:r>
            <w:r w:rsidRPr="00872749">
              <w:rPr>
                <w:sz w:val="20"/>
                <w:lang w:val="pl-PL"/>
              </w:rPr>
              <w:t xml:space="preserve">v zgodnie z </w:t>
            </w:r>
            <w:r w:rsidRPr="00872749">
              <w:rPr>
                <w:rFonts w:eastAsia="Arial" w:cs="Arial"/>
                <w:sz w:val="18"/>
                <w:lang w:val="pl-PL"/>
              </w:rPr>
              <w:t>(DWA-A 143-2, 7.6.3)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72B88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20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1EF0F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0ECAE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10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8A1ED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0927627E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2F19BAF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 xml:space="preserve">* </w:t>
            </w:r>
            <w:r w:rsidRPr="00723E62">
              <w:rPr>
                <w:b/>
                <w:sz w:val="20"/>
                <w:lang w:val="en-US"/>
              </w:rPr>
              <w:t>Analiza stateczności</w:t>
            </w:r>
          </w:p>
        </w:tc>
      </w:tr>
      <w:tr w:rsidR="00D74245" w:rsidRPr="00723E62" w14:paraId="4EDE0241" w14:textId="77777777" w:rsidTr="007D2E28">
        <w:trPr>
          <w:trHeight w:hRule="exact" w:val="66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FA227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Obliczeniowy poziom wód gruntowych powyżej dna kanału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07F2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Arial" w:cs="Arial"/>
                <w:sz w:val="18"/>
              </w:rPr>
            </w:pPr>
            <w:r w:rsidRPr="00723E62">
              <w:rPr>
                <w:rFonts w:eastAsia="Arial" w:cs="Arial"/>
                <w:sz w:val="18"/>
              </w:rPr>
              <w:t>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DD2A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C0952D" w14:textId="77777777" w:rsidR="00D74245" w:rsidRPr="00723E62" w:rsidRDefault="00D74245" w:rsidP="007D2E28">
            <w:pPr>
              <w:spacing w:before="0" w:after="0"/>
              <w:jc w:val="center"/>
              <w:rPr>
                <w:sz w:val="20"/>
              </w:rPr>
            </w:pPr>
            <w:r>
              <w:rPr>
                <w:sz w:val="20"/>
              </w:rPr>
              <w:t>60,0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27C5D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</w:tc>
      </w:tr>
      <w:tr w:rsidR="00D74245" w:rsidRPr="00723E62" w14:paraId="684A6F71" w14:textId="77777777" w:rsidTr="007D2E28">
        <w:trPr>
          <w:trHeight w:hRule="exact" w:val="263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094B1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ciśnienia wód gruntowych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D924BCF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crit 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72FC4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43D1A2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415,21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2CDF8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02B156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50B782FC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A23D7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parcia gruntu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1CA89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7B8E35" w14:textId="77777777" w:rsidR="00D74245" w:rsidRPr="00723E62" w:rsidRDefault="00D74245" w:rsidP="007D2E28">
            <w:pPr>
              <w:spacing w:before="0" w:after="0"/>
              <w:ind w:left="377"/>
            </w:pPr>
            <w:r w:rsidRPr="00723E62"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20B3E53" w14:textId="77777777" w:rsidR="00D74245" w:rsidRPr="00723E62" w:rsidRDefault="00D74245" w:rsidP="007D2E28">
            <w:pPr>
              <w:spacing w:before="0" w:after="0"/>
              <w:ind w:right="145"/>
              <w:jc w:val="right"/>
            </w:pPr>
            <w:r>
              <w:rPr>
                <w:rFonts w:eastAsia="Arial" w:cs="Arial"/>
                <w:sz w:val="20"/>
              </w:rPr>
              <w:t>83,11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62E36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40BA93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1A692D5" w14:textId="77777777" w:rsidTr="007D2E28">
        <w:trPr>
          <w:trHeight w:hRule="exact" w:val="572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28E01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Wartość krytyczna obciążenia dla układu kanał-grunt (bez linera), załącznik F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A2933A2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18"/>
              </w:rPr>
              <w:t>crit 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AEBBE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6C200E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278,14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1692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26F860C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5B3FC8DF" w14:textId="77777777" w:rsidTr="007D2E28">
        <w:trPr>
          <w:trHeight w:hRule="exact" w:val="499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5BC09C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Sprawdzenie nośności układu kanał-grunt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(qv,d / crit qv,d ≤1)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F8E23B" w14:textId="77777777" w:rsidR="00D74245" w:rsidRPr="00872749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0BEF2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E2F04E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b/>
                <w:color w:val="0000FF"/>
                <w:sz w:val="18"/>
              </w:rPr>
              <w:t>0,30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29B63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</w:tbl>
    <w:p w14:paraId="390A0701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50BB7A1E" w14:textId="77777777" w:rsidR="00D74245" w:rsidRPr="00723E62" w:rsidRDefault="00D74245" w:rsidP="00D74245">
      <w:pPr>
        <w:pStyle w:val="Standardowy1"/>
        <w:jc w:val="center"/>
        <w:rPr>
          <w:rFonts w:ascii="Garamond" w:hAnsi="Garamond"/>
        </w:rPr>
      </w:pPr>
      <w:r w:rsidRPr="00723E62">
        <w:rPr>
          <w:rFonts w:ascii="Garamond" w:hAnsi="Garamond"/>
          <w:b/>
          <w:sz w:val="22"/>
        </w:rPr>
        <w:t>Liner</w:t>
      </w:r>
      <w:r>
        <w:rPr>
          <w:noProof/>
        </w:rPr>
        <mc:AlternateContent>
          <mc:Choice Requires="wpg">
            <w:drawing>
              <wp:inline distT="0" distB="0" distL="0" distR="0" wp14:anchorId="12D80E30" wp14:editId="05A50DB9">
                <wp:extent cx="5974715" cy="2302463"/>
                <wp:effectExtent l="0" t="0" r="26035" b="22225"/>
                <wp:docPr id="28917" name="Group 27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302463"/>
                          <a:chOff x="0" y="0"/>
                          <a:chExt cx="6232144" cy="2401824"/>
                        </a:xfrm>
                      </wpg:grpSpPr>
                      <pic:pic xmlns:pic="http://schemas.openxmlformats.org/drawingml/2006/picture">
                        <pic:nvPicPr>
                          <pic:cNvPr id="28918" name="Picture 27170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8480" cy="24018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919" name="Shape 2516"/>
                        <wps:cNvSpPr/>
                        <wps:spPr>
                          <a:xfrm>
                            <a:off x="4875784" y="5588"/>
                            <a:ext cx="1158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24">
                                <a:moveTo>
                                  <a:pt x="0" y="0"/>
                                </a:moveTo>
                                <a:lnTo>
                                  <a:pt x="115824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0" name="Shape 2517"/>
                        <wps:cNvSpPr/>
                        <wps:spPr>
                          <a:xfrm>
                            <a:off x="4875784" y="31497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0" y="0"/>
                                </a:moveTo>
                                <a:lnTo>
                                  <a:pt x="11430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1" name="Shape 2518"/>
                        <wps:cNvSpPr/>
                        <wps:spPr>
                          <a:xfrm>
                            <a:off x="4991608" y="5588"/>
                            <a:ext cx="109728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0668">
                                <a:moveTo>
                                  <a:pt x="0" y="0"/>
                                </a:moveTo>
                                <a:lnTo>
                                  <a:pt x="109728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2" name="Shape 2519"/>
                        <wps:cNvSpPr/>
                        <wps:spPr>
                          <a:xfrm>
                            <a:off x="4990084" y="31497"/>
                            <a:ext cx="1097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9144">
                                <a:moveTo>
                                  <a:pt x="0" y="0"/>
                                </a:moveTo>
                                <a:lnTo>
                                  <a:pt x="109728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3" name="Shape 2520"/>
                        <wps:cNvSpPr/>
                        <wps:spPr>
                          <a:xfrm>
                            <a:off x="5101336" y="16256"/>
                            <a:ext cx="109728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9812">
                                <a:moveTo>
                                  <a:pt x="0" y="0"/>
                                </a:moveTo>
                                <a:lnTo>
                                  <a:pt x="109728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4" name="Shape 2521"/>
                        <wps:cNvSpPr/>
                        <wps:spPr>
                          <a:xfrm>
                            <a:off x="5099812" y="40640"/>
                            <a:ext cx="109728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6764">
                                <a:moveTo>
                                  <a:pt x="0" y="0"/>
                                </a:moveTo>
                                <a:lnTo>
                                  <a:pt x="109728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5" name="Shape 2522"/>
                        <wps:cNvSpPr/>
                        <wps:spPr>
                          <a:xfrm>
                            <a:off x="5211064" y="36068"/>
                            <a:ext cx="108204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7432">
                                <a:moveTo>
                                  <a:pt x="0" y="0"/>
                                </a:moveTo>
                                <a:lnTo>
                                  <a:pt x="108204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6" name="Shape 2523"/>
                        <wps:cNvSpPr/>
                        <wps:spPr>
                          <a:xfrm>
                            <a:off x="5209540" y="57404"/>
                            <a:ext cx="108204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7432">
                                <a:moveTo>
                                  <a:pt x="0" y="0"/>
                                </a:moveTo>
                                <a:lnTo>
                                  <a:pt x="108204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7" name="Shape 2524"/>
                        <wps:cNvSpPr/>
                        <wps:spPr>
                          <a:xfrm>
                            <a:off x="5319268" y="63500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0" y="0"/>
                                </a:moveTo>
                                <a:lnTo>
                                  <a:pt x="103632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8" name="Shape 2525"/>
                        <wps:cNvSpPr/>
                        <wps:spPr>
                          <a:xfrm>
                            <a:off x="5317744" y="84836"/>
                            <a:ext cx="105156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5052">
                                <a:moveTo>
                                  <a:pt x="0" y="0"/>
                                </a:moveTo>
                                <a:lnTo>
                                  <a:pt x="105156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29" name="Shape 2526"/>
                        <wps:cNvSpPr/>
                        <wps:spPr>
                          <a:xfrm>
                            <a:off x="5422900" y="101600"/>
                            <a:ext cx="102108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7244">
                                <a:moveTo>
                                  <a:pt x="0" y="0"/>
                                </a:moveTo>
                                <a:lnTo>
                                  <a:pt x="102108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0" name="Shape 2527"/>
                        <wps:cNvSpPr/>
                        <wps:spPr>
                          <a:xfrm>
                            <a:off x="5422900" y="119888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0" y="0"/>
                                </a:moveTo>
                                <a:lnTo>
                                  <a:pt x="100584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1" name="Shape 2528"/>
                        <wps:cNvSpPr/>
                        <wps:spPr>
                          <a:xfrm>
                            <a:off x="5525008" y="14884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0" y="0"/>
                                </a:moveTo>
                                <a:lnTo>
                                  <a:pt x="96012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2" name="Shape 2529"/>
                        <wps:cNvSpPr/>
                        <wps:spPr>
                          <a:xfrm>
                            <a:off x="5523484" y="165609"/>
                            <a:ext cx="97536" cy="51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5">
                                <a:moveTo>
                                  <a:pt x="0" y="0"/>
                                </a:moveTo>
                                <a:lnTo>
                                  <a:pt x="97536" y="518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3" name="Shape 2530"/>
                        <wps:cNvSpPr/>
                        <wps:spPr>
                          <a:xfrm>
                            <a:off x="5621020" y="205232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0" y="0"/>
                                </a:moveTo>
                                <a:lnTo>
                                  <a:pt x="9144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4" name="Shape 2531"/>
                        <wps:cNvSpPr/>
                        <wps:spPr>
                          <a:xfrm>
                            <a:off x="5621020" y="217424"/>
                            <a:ext cx="91440" cy="60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0961">
                                <a:moveTo>
                                  <a:pt x="0" y="0"/>
                                </a:moveTo>
                                <a:lnTo>
                                  <a:pt x="91440" y="609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5" name="Shape 2532"/>
                        <wps:cNvSpPr/>
                        <wps:spPr>
                          <a:xfrm>
                            <a:off x="5712460" y="269240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6" name="Shape 2533"/>
                        <wps:cNvSpPr/>
                        <wps:spPr>
                          <a:xfrm>
                            <a:off x="5712460" y="278385"/>
                            <a:ext cx="88392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8580">
                                <a:moveTo>
                                  <a:pt x="0" y="0"/>
                                </a:moveTo>
                                <a:lnTo>
                                  <a:pt x="88392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7" name="Shape 2534"/>
                        <wps:cNvSpPr/>
                        <wps:spPr>
                          <a:xfrm>
                            <a:off x="5797804" y="340868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0" y="0"/>
                                </a:moveTo>
                                <a:lnTo>
                                  <a:pt x="79248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8" name="Shape 2535"/>
                        <wps:cNvSpPr/>
                        <wps:spPr>
                          <a:xfrm>
                            <a:off x="5800852" y="346964"/>
                            <a:ext cx="7924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6200">
                                <a:moveTo>
                                  <a:pt x="0" y="0"/>
                                </a:moveTo>
                                <a:lnTo>
                                  <a:pt x="79248" y="762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39" name="Shape 2536"/>
                        <wps:cNvSpPr/>
                        <wps:spPr>
                          <a:xfrm>
                            <a:off x="5877052" y="420116"/>
                            <a:ext cx="70104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85344">
                                <a:moveTo>
                                  <a:pt x="0" y="0"/>
                                </a:moveTo>
                                <a:lnTo>
                                  <a:pt x="70104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0" name="Shape 2537"/>
                        <wps:cNvSpPr/>
                        <wps:spPr>
                          <a:xfrm>
                            <a:off x="5880100" y="423164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0" y="0"/>
                                </a:moveTo>
                                <a:lnTo>
                                  <a:pt x="74676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1" name="Shape 2538"/>
                        <wps:cNvSpPr/>
                        <wps:spPr>
                          <a:xfrm>
                            <a:off x="5947156" y="505460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0" y="0"/>
                                </a:moveTo>
                                <a:lnTo>
                                  <a:pt x="64008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2" name="Shape 2539"/>
                        <wps:cNvSpPr/>
                        <wps:spPr>
                          <a:xfrm>
                            <a:off x="5954776" y="505460"/>
                            <a:ext cx="67056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8392">
                                <a:moveTo>
                                  <a:pt x="0" y="0"/>
                                </a:moveTo>
                                <a:lnTo>
                                  <a:pt x="67056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3" name="Shape 2540"/>
                        <wps:cNvSpPr/>
                        <wps:spPr>
                          <a:xfrm>
                            <a:off x="6011164" y="595376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0" y="0"/>
                                </a:moveTo>
                                <a:lnTo>
                                  <a:pt x="56388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4" name="Shape 2541"/>
                        <wps:cNvSpPr/>
                        <wps:spPr>
                          <a:xfrm>
                            <a:off x="6021832" y="593852"/>
                            <a:ext cx="56388" cy="92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2964">
                                <a:moveTo>
                                  <a:pt x="0" y="0"/>
                                </a:moveTo>
                                <a:lnTo>
                                  <a:pt x="56388" y="929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5" name="Shape 2542"/>
                        <wps:cNvSpPr/>
                        <wps:spPr>
                          <a:xfrm>
                            <a:off x="6067552" y="691388"/>
                            <a:ext cx="45720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00585">
                                <a:moveTo>
                                  <a:pt x="0" y="0"/>
                                </a:moveTo>
                                <a:lnTo>
                                  <a:pt x="45720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6" name="Shape 2543"/>
                        <wps:cNvSpPr/>
                        <wps:spPr>
                          <a:xfrm>
                            <a:off x="6078220" y="686816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0" y="0"/>
                                </a:moveTo>
                                <a:lnTo>
                                  <a:pt x="50292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7" name="Shape 2544"/>
                        <wps:cNvSpPr/>
                        <wps:spPr>
                          <a:xfrm>
                            <a:off x="6113272" y="791973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0" y="0"/>
                                </a:moveTo>
                                <a:lnTo>
                                  <a:pt x="3810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8" name="Shape 2545"/>
                        <wps:cNvSpPr/>
                        <wps:spPr>
                          <a:xfrm>
                            <a:off x="6128512" y="785876"/>
                            <a:ext cx="4114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3632">
                                <a:moveTo>
                                  <a:pt x="0" y="0"/>
                                </a:moveTo>
                                <a:lnTo>
                                  <a:pt x="41148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49" name="Shape 2546"/>
                        <wps:cNvSpPr/>
                        <wps:spPr>
                          <a:xfrm>
                            <a:off x="6151372" y="895604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0" y="0"/>
                                </a:moveTo>
                                <a:lnTo>
                                  <a:pt x="2895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0" name="Shape 2547"/>
                        <wps:cNvSpPr/>
                        <wps:spPr>
                          <a:xfrm>
                            <a:off x="6169660" y="889509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0" y="0"/>
                                </a:moveTo>
                                <a:lnTo>
                                  <a:pt x="3048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1" name="Shape 2548"/>
                        <wps:cNvSpPr/>
                        <wps:spPr>
                          <a:xfrm>
                            <a:off x="6180328" y="1003809"/>
                            <a:ext cx="19812" cy="1097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7">
                                <a:moveTo>
                                  <a:pt x="0" y="0"/>
                                </a:moveTo>
                                <a:lnTo>
                                  <a:pt x="19812" y="1097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2" name="Shape 2549"/>
                        <wps:cNvSpPr/>
                        <wps:spPr>
                          <a:xfrm>
                            <a:off x="6200140" y="996188"/>
                            <a:ext cx="2133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108204">
                                <a:moveTo>
                                  <a:pt x="0" y="0"/>
                                </a:moveTo>
                                <a:lnTo>
                                  <a:pt x="21336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3" name="Shape 2550"/>
                        <wps:cNvSpPr/>
                        <wps:spPr>
                          <a:xfrm>
                            <a:off x="6200140" y="1113536"/>
                            <a:ext cx="9144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1">
                                <a:moveTo>
                                  <a:pt x="0" y="0"/>
                                </a:moveTo>
                                <a:lnTo>
                                  <a:pt x="9144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4" name="Shape 2551"/>
                        <wps:cNvSpPr/>
                        <wps:spPr>
                          <a:xfrm>
                            <a:off x="6221476" y="1104392"/>
                            <a:ext cx="106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0">
                                <a:moveTo>
                                  <a:pt x="0" y="0"/>
                                </a:moveTo>
                                <a:lnTo>
                                  <a:pt x="10668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5" name="Shape 2552"/>
                        <wps:cNvSpPr/>
                        <wps:spPr>
                          <a:xfrm>
                            <a:off x="6200140" y="1212597"/>
                            <a:ext cx="91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100584">
                                <a:moveTo>
                                  <a:pt x="9144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6" name="Shape 2553"/>
                        <wps:cNvSpPr/>
                        <wps:spPr>
                          <a:xfrm>
                            <a:off x="6224524" y="1203452"/>
                            <a:ext cx="7620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" h="99060">
                                <a:moveTo>
                                  <a:pt x="7620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7" name="Shape 2554"/>
                        <wps:cNvSpPr/>
                        <wps:spPr>
                          <a:xfrm>
                            <a:off x="6180328" y="1313180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19812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8" name="Shape 2555"/>
                        <wps:cNvSpPr/>
                        <wps:spPr>
                          <a:xfrm>
                            <a:off x="6204712" y="130251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19812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59" name="Shape 2556"/>
                        <wps:cNvSpPr/>
                        <wps:spPr>
                          <a:xfrm>
                            <a:off x="6151372" y="1422908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28956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0" name="Shape 2557"/>
                        <wps:cNvSpPr/>
                        <wps:spPr>
                          <a:xfrm>
                            <a:off x="6175756" y="1410716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28956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1" name="Shape 2558"/>
                        <wps:cNvSpPr/>
                        <wps:spPr>
                          <a:xfrm>
                            <a:off x="6113272" y="1529588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2" name="Shape 2559"/>
                        <wps:cNvSpPr/>
                        <wps:spPr>
                          <a:xfrm>
                            <a:off x="6136132" y="1517396"/>
                            <a:ext cx="3962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3632">
                                <a:moveTo>
                                  <a:pt x="39624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3" name="Shape 2560"/>
                        <wps:cNvSpPr/>
                        <wps:spPr>
                          <a:xfrm>
                            <a:off x="6067552" y="1634744"/>
                            <a:ext cx="45720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" h="100584">
                                <a:moveTo>
                                  <a:pt x="45720" y="0"/>
                                </a:moveTo>
                                <a:lnTo>
                                  <a:pt x="0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4" name="Shape 2561"/>
                        <wps:cNvSpPr/>
                        <wps:spPr>
                          <a:xfrm>
                            <a:off x="6085840" y="1621028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50292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5" name="Shape 2562"/>
                        <wps:cNvSpPr/>
                        <wps:spPr>
                          <a:xfrm>
                            <a:off x="6011164" y="1735328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56388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6" name="Shape 2563"/>
                        <wps:cNvSpPr/>
                        <wps:spPr>
                          <a:xfrm>
                            <a:off x="6029452" y="1720088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56388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7" name="Shape 2564"/>
                        <wps:cNvSpPr/>
                        <wps:spPr>
                          <a:xfrm>
                            <a:off x="5947156" y="1831340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64008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8" name="Shape 2565"/>
                        <wps:cNvSpPr/>
                        <wps:spPr>
                          <a:xfrm>
                            <a:off x="5962396" y="1814576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67056" y="0"/>
                                </a:moveTo>
                                <a:lnTo>
                                  <a:pt x="0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69" name="Shape 2566"/>
                        <wps:cNvSpPr/>
                        <wps:spPr>
                          <a:xfrm>
                            <a:off x="5877052" y="1922780"/>
                            <a:ext cx="70104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104" h="83820">
                                <a:moveTo>
                                  <a:pt x="70104" y="0"/>
                                </a:moveTo>
                                <a:lnTo>
                                  <a:pt x="0" y="838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0" name="Shape 2567"/>
                        <wps:cNvSpPr/>
                        <wps:spPr>
                          <a:xfrm>
                            <a:off x="5887720" y="1901444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74676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1" name="Shape 2568"/>
                        <wps:cNvSpPr/>
                        <wps:spPr>
                          <a:xfrm>
                            <a:off x="5797804" y="2006600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79248" y="0"/>
                                </a:moveTo>
                                <a:lnTo>
                                  <a:pt x="0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2" name="Shape 2569"/>
                        <wps:cNvSpPr/>
                        <wps:spPr>
                          <a:xfrm>
                            <a:off x="5805424" y="1983740"/>
                            <a:ext cx="82296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4676">
                                <a:moveTo>
                                  <a:pt x="82296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3" name="Shape 2570"/>
                        <wps:cNvSpPr/>
                        <wps:spPr>
                          <a:xfrm>
                            <a:off x="5712460" y="208584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4" name="Shape 2571"/>
                        <wps:cNvSpPr/>
                        <wps:spPr>
                          <a:xfrm>
                            <a:off x="5717032" y="2058416"/>
                            <a:ext cx="88392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7056">
                                <a:moveTo>
                                  <a:pt x="88392" y="0"/>
                                </a:moveTo>
                                <a:lnTo>
                                  <a:pt x="0" y="670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5" name="Shape 2572"/>
                        <wps:cNvSpPr/>
                        <wps:spPr>
                          <a:xfrm>
                            <a:off x="5621020" y="2157476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91440" y="0"/>
                                </a:moveTo>
                                <a:lnTo>
                                  <a:pt x="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6" name="Shape 2573"/>
                        <wps:cNvSpPr/>
                        <wps:spPr>
                          <a:xfrm>
                            <a:off x="5624068" y="2125472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92964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7" name="Shape 2574"/>
                        <wps:cNvSpPr/>
                        <wps:spPr>
                          <a:xfrm>
                            <a:off x="5525008" y="222148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8" name="Shape 2575"/>
                        <wps:cNvSpPr/>
                        <wps:spPr>
                          <a:xfrm>
                            <a:off x="5526532" y="2184908"/>
                            <a:ext cx="97536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1816">
                                <a:moveTo>
                                  <a:pt x="97536" y="0"/>
                                </a:moveTo>
                                <a:lnTo>
                                  <a:pt x="0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79" name="Shape 2576"/>
                        <wps:cNvSpPr/>
                        <wps:spPr>
                          <a:xfrm>
                            <a:off x="5422900" y="2277872"/>
                            <a:ext cx="102108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7244">
                                <a:moveTo>
                                  <a:pt x="102108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0" name="Shape 2577"/>
                        <wps:cNvSpPr/>
                        <wps:spPr>
                          <a:xfrm>
                            <a:off x="5422900" y="2236724"/>
                            <a:ext cx="103632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42672">
                                <a:moveTo>
                                  <a:pt x="103632" y="0"/>
                                </a:moveTo>
                                <a:lnTo>
                                  <a:pt x="0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1" name="Shape 2578"/>
                        <wps:cNvSpPr/>
                        <wps:spPr>
                          <a:xfrm>
                            <a:off x="5319268" y="2325116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103632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2" name="Shape 2579"/>
                        <wps:cNvSpPr/>
                        <wps:spPr>
                          <a:xfrm>
                            <a:off x="5317744" y="2279396"/>
                            <a:ext cx="105156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3528">
                                <a:moveTo>
                                  <a:pt x="105156" y="0"/>
                                </a:moveTo>
                                <a:lnTo>
                                  <a:pt x="0" y="335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3" name="Shape 2580"/>
                        <wps:cNvSpPr/>
                        <wps:spPr>
                          <a:xfrm>
                            <a:off x="5211064" y="2363216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108204" y="0"/>
                                </a:moveTo>
                                <a:lnTo>
                                  <a:pt x="0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4" name="Shape 2581"/>
                        <wps:cNvSpPr/>
                        <wps:spPr>
                          <a:xfrm>
                            <a:off x="5209540" y="2312924"/>
                            <a:ext cx="108204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1336">
                                <a:moveTo>
                                  <a:pt x="108204" y="0"/>
                                </a:moveTo>
                                <a:lnTo>
                                  <a:pt x="0" y="213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5" name="Shape 2582"/>
                        <wps:cNvSpPr/>
                        <wps:spPr>
                          <a:xfrm>
                            <a:off x="5099812" y="2387600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111252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6" name="Shape 2583"/>
                        <wps:cNvSpPr/>
                        <wps:spPr>
                          <a:xfrm>
                            <a:off x="5099812" y="2334260"/>
                            <a:ext cx="109728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7620">
                                <a:moveTo>
                                  <a:pt x="109728" y="0"/>
                                </a:moveTo>
                                <a:lnTo>
                                  <a:pt x="0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7" name="Shape 2584"/>
                        <wps:cNvSpPr/>
                        <wps:spPr>
                          <a:xfrm>
                            <a:off x="4990084" y="2398268"/>
                            <a:ext cx="10972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524">
                                <a:moveTo>
                                  <a:pt x="109728" y="0"/>
                                </a:moveTo>
                                <a:lnTo>
                                  <a:pt x="0" y="15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8" name="Shape 2585"/>
                        <wps:cNvSpPr/>
                        <wps:spPr>
                          <a:xfrm>
                            <a:off x="4988560" y="2340356"/>
                            <a:ext cx="111252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524">
                                <a:moveTo>
                                  <a:pt x="111252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89" name="Shape 2586"/>
                        <wps:cNvSpPr/>
                        <wps:spPr>
                          <a:xfrm>
                            <a:off x="4875784" y="2395220"/>
                            <a:ext cx="114300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4572">
                                <a:moveTo>
                                  <a:pt x="114300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0" name="Shape 2587"/>
                        <wps:cNvSpPr/>
                        <wps:spPr>
                          <a:xfrm>
                            <a:off x="4875784" y="2335784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1" name="Shape 2588"/>
                        <wps:cNvSpPr/>
                        <wps:spPr>
                          <a:xfrm>
                            <a:off x="4761484" y="5588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2" name="Shape 2589"/>
                        <wps:cNvSpPr/>
                        <wps:spPr>
                          <a:xfrm>
                            <a:off x="4761484" y="31497"/>
                            <a:ext cx="1143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>
                                <a:moveTo>
                                  <a:pt x="1143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3" name="Shape 2590"/>
                        <wps:cNvSpPr/>
                        <wps:spPr>
                          <a:xfrm>
                            <a:off x="4650232" y="5588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111252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4" name="Shape 2591"/>
                        <wps:cNvSpPr/>
                        <wps:spPr>
                          <a:xfrm>
                            <a:off x="4651756" y="31497"/>
                            <a:ext cx="1097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9144">
                                <a:moveTo>
                                  <a:pt x="109728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5" name="Shape 2592"/>
                        <wps:cNvSpPr/>
                        <wps:spPr>
                          <a:xfrm>
                            <a:off x="4538980" y="16256"/>
                            <a:ext cx="111252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9812">
                                <a:moveTo>
                                  <a:pt x="111252" y="0"/>
                                </a:moveTo>
                                <a:lnTo>
                                  <a:pt x="0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6" name="Shape 2593"/>
                        <wps:cNvSpPr/>
                        <wps:spPr>
                          <a:xfrm>
                            <a:off x="4540504" y="40640"/>
                            <a:ext cx="111252" cy="16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6764">
                                <a:moveTo>
                                  <a:pt x="111252" y="0"/>
                                </a:moveTo>
                                <a:lnTo>
                                  <a:pt x="0" y="167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7" name="Shape 2594"/>
                        <wps:cNvSpPr/>
                        <wps:spPr>
                          <a:xfrm>
                            <a:off x="4432300" y="36068"/>
                            <a:ext cx="106680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7432">
                                <a:moveTo>
                                  <a:pt x="106680" y="0"/>
                                </a:moveTo>
                                <a:lnTo>
                                  <a:pt x="0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8" name="Shape 2595"/>
                        <wps:cNvSpPr/>
                        <wps:spPr>
                          <a:xfrm>
                            <a:off x="4433824" y="57404"/>
                            <a:ext cx="106680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7432">
                                <a:moveTo>
                                  <a:pt x="106680" y="0"/>
                                </a:moveTo>
                                <a:lnTo>
                                  <a:pt x="0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999" name="Shape 2596"/>
                        <wps:cNvSpPr/>
                        <wps:spPr>
                          <a:xfrm>
                            <a:off x="4327144" y="63500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105156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0" name="Shape 2597"/>
                        <wps:cNvSpPr/>
                        <wps:spPr>
                          <a:xfrm>
                            <a:off x="4328668" y="84836"/>
                            <a:ext cx="105156" cy="350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5052">
                                <a:moveTo>
                                  <a:pt x="105156" y="0"/>
                                </a:moveTo>
                                <a:lnTo>
                                  <a:pt x="0" y="3505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1" name="Shape 2598"/>
                        <wps:cNvSpPr/>
                        <wps:spPr>
                          <a:xfrm>
                            <a:off x="4226560" y="101600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100584" y="0"/>
                                </a:moveTo>
                                <a:lnTo>
                                  <a:pt x="0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2" name="Shape 2599"/>
                        <wps:cNvSpPr/>
                        <wps:spPr>
                          <a:xfrm>
                            <a:off x="4226560" y="119888"/>
                            <a:ext cx="102108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5720">
                                <a:moveTo>
                                  <a:pt x="102108" y="0"/>
                                </a:moveTo>
                                <a:lnTo>
                                  <a:pt x="0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3" name="Shape 2600"/>
                        <wps:cNvSpPr/>
                        <wps:spPr>
                          <a:xfrm>
                            <a:off x="4130548" y="14884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96012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4" name="Shape 2601"/>
                        <wps:cNvSpPr/>
                        <wps:spPr>
                          <a:xfrm>
                            <a:off x="4130548" y="165609"/>
                            <a:ext cx="96012" cy="51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1815">
                                <a:moveTo>
                                  <a:pt x="96012" y="0"/>
                                </a:moveTo>
                                <a:lnTo>
                                  <a:pt x="0" y="518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5" name="Shape 2602"/>
                        <wps:cNvSpPr/>
                        <wps:spPr>
                          <a:xfrm>
                            <a:off x="4039108" y="205232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91440" y="0"/>
                                </a:moveTo>
                                <a:lnTo>
                                  <a:pt x="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6" name="Shape 2603"/>
                        <wps:cNvSpPr/>
                        <wps:spPr>
                          <a:xfrm>
                            <a:off x="4037584" y="217424"/>
                            <a:ext cx="92964" cy="609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60961">
                                <a:moveTo>
                                  <a:pt x="92964" y="0"/>
                                </a:moveTo>
                                <a:lnTo>
                                  <a:pt x="0" y="609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7" name="Shape 2604"/>
                        <wps:cNvSpPr/>
                        <wps:spPr>
                          <a:xfrm>
                            <a:off x="3953764" y="269240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85344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8" name="Shape 2605"/>
                        <wps:cNvSpPr/>
                        <wps:spPr>
                          <a:xfrm>
                            <a:off x="3950716" y="278385"/>
                            <a:ext cx="86868" cy="685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8580">
                                <a:moveTo>
                                  <a:pt x="86868" y="0"/>
                                </a:moveTo>
                                <a:lnTo>
                                  <a:pt x="0" y="685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09" name="Shape 2606"/>
                        <wps:cNvSpPr/>
                        <wps:spPr>
                          <a:xfrm>
                            <a:off x="3874516" y="340868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79248" y="0"/>
                                </a:moveTo>
                                <a:lnTo>
                                  <a:pt x="0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0" name="Shape 2607"/>
                        <wps:cNvSpPr/>
                        <wps:spPr>
                          <a:xfrm>
                            <a:off x="3869944" y="346964"/>
                            <a:ext cx="8077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6200">
                                <a:moveTo>
                                  <a:pt x="80772" y="0"/>
                                </a:moveTo>
                                <a:lnTo>
                                  <a:pt x="0" y="762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1" name="Shape 2608"/>
                        <wps:cNvSpPr/>
                        <wps:spPr>
                          <a:xfrm>
                            <a:off x="3802888" y="420116"/>
                            <a:ext cx="71628" cy="85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5344">
                                <a:moveTo>
                                  <a:pt x="71628" y="0"/>
                                </a:moveTo>
                                <a:lnTo>
                                  <a:pt x="0" y="853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2" name="Shape 2609"/>
                        <wps:cNvSpPr/>
                        <wps:spPr>
                          <a:xfrm>
                            <a:off x="3796792" y="423164"/>
                            <a:ext cx="73152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82296">
                                <a:moveTo>
                                  <a:pt x="73152" y="0"/>
                                </a:moveTo>
                                <a:lnTo>
                                  <a:pt x="0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3" name="Shape 2610"/>
                        <wps:cNvSpPr/>
                        <wps:spPr>
                          <a:xfrm>
                            <a:off x="3738880" y="505460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64008" y="0"/>
                                </a:moveTo>
                                <a:lnTo>
                                  <a:pt x="0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4" name="Shape 2611"/>
                        <wps:cNvSpPr/>
                        <wps:spPr>
                          <a:xfrm>
                            <a:off x="3729736" y="505460"/>
                            <a:ext cx="67056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8392">
                                <a:moveTo>
                                  <a:pt x="67056" y="0"/>
                                </a:moveTo>
                                <a:lnTo>
                                  <a:pt x="0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5" name="Shape 2612"/>
                        <wps:cNvSpPr/>
                        <wps:spPr>
                          <a:xfrm>
                            <a:off x="3684016" y="595376"/>
                            <a:ext cx="54864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6012">
                                <a:moveTo>
                                  <a:pt x="54864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6" name="Shape 2613"/>
                        <wps:cNvSpPr/>
                        <wps:spPr>
                          <a:xfrm>
                            <a:off x="3671824" y="593852"/>
                            <a:ext cx="57912" cy="92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2964">
                                <a:moveTo>
                                  <a:pt x="57912" y="0"/>
                                </a:moveTo>
                                <a:lnTo>
                                  <a:pt x="0" y="929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7" name="Shape 2614"/>
                        <wps:cNvSpPr/>
                        <wps:spPr>
                          <a:xfrm>
                            <a:off x="3636772" y="691388"/>
                            <a:ext cx="47244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5">
                                <a:moveTo>
                                  <a:pt x="47244" y="0"/>
                                </a:moveTo>
                                <a:lnTo>
                                  <a:pt x="0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8" name="Shape 2615"/>
                        <wps:cNvSpPr/>
                        <wps:spPr>
                          <a:xfrm>
                            <a:off x="3623056" y="686816"/>
                            <a:ext cx="487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0">
                                <a:moveTo>
                                  <a:pt x="487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19" name="Shape 2616"/>
                        <wps:cNvSpPr/>
                        <wps:spPr>
                          <a:xfrm>
                            <a:off x="3598672" y="791973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38100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0" name="Shape 2617"/>
                        <wps:cNvSpPr/>
                        <wps:spPr>
                          <a:xfrm>
                            <a:off x="3581908" y="785876"/>
                            <a:ext cx="41148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3632">
                                <a:moveTo>
                                  <a:pt x="41148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1" name="Shape 2618"/>
                        <wps:cNvSpPr/>
                        <wps:spPr>
                          <a:xfrm>
                            <a:off x="3569716" y="895604"/>
                            <a:ext cx="28956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8204">
                                <a:moveTo>
                                  <a:pt x="28956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2" name="Shape 2619"/>
                        <wps:cNvSpPr/>
                        <wps:spPr>
                          <a:xfrm>
                            <a:off x="3551428" y="889509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30480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3" name="Shape 2620"/>
                        <wps:cNvSpPr/>
                        <wps:spPr>
                          <a:xfrm>
                            <a:off x="3551428" y="1003809"/>
                            <a:ext cx="18288" cy="1097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7">
                                <a:moveTo>
                                  <a:pt x="18288" y="0"/>
                                </a:moveTo>
                                <a:lnTo>
                                  <a:pt x="0" y="1097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4" name="Shape 2621"/>
                        <wps:cNvSpPr/>
                        <wps:spPr>
                          <a:xfrm>
                            <a:off x="3528568" y="996188"/>
                            <a:ext cx="228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108204">
                                <a:moveTo>
                                  <a:pt x="22860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5" name="Shape 2622"/>
                        <wps:cNvSpPr/>
                        <wps:spPr>
                          <a:xfrm>
                            <a:off x="3540760" y="1113536"/>
                            <a:ext cx="10668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1">
                                <a:moveTo>
                                  <a:pt x="10668" y="0"/>
                                </a:moveTo>
                                <a:lnTo>
                                  <a:pt x="0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6" name="Shape 2623"/>
                        <wps:cNvSpPr/>
                        <wps:spPr>
                          <a:xfrm>
                            <a:off x="3517900" y="1104392"/>
                            <a:ext cx="106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0">
                                <a:moveTo>
                                  <a:pt x="106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7" name="Shape 2624"/>
                        <wps:cNvSpPr/>
                        <wps:spPr>
                          <a:xfrm>
                            <a:off x="3540760" y="1212597"/>
                            <a:ext cx="10668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100584">
                                <a:moveTo>
                                  <a:pt x="0" y="0"/>
                                </a:moveTo>
                                <a:lnTo>
                                  <a:pt x="10668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8" name="Shape 2625"/>
                        <wps:cNvSpPr/>
                        <wps:spPr>
                          <a:xfrm>
                            <a:off x="3517900" y="1203452"/>
                            <a:ext cx="91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0">
                                <a:moveTo>
                                  <a:pt x="0" y="0"/>
                                </a:moveTo>
                                <a:lnTo>
                                  <a:pt x="91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29" name="Shape 2626"/>
                        <wps:cNvSpPr/>
                        <wps:spPr>
                          <a:xfrm>
                            <a:off x="3551428" y="1313180"/>
                            <a:ext cx="18288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88" h="109728">
                                <a:moveTo>
                                  <a:pt x="0" y="0"/>
                                </a:moveTo>
                                <a:lnTo>
                                  <a:pt x="18288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0" name="Shape 2627"/>
                        <wps:cNvSpPr/>
                        <wps:spPr>
                          <a:xfrm>
                            <a:off x="3527044" y="1302512"/>
                            <a:ext cx="19812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4">
                                <a:moveTo>
                                  <a:pt x="0" y="0"/>
                                </a:moveTo>
                                <a:lnTo>
                                  <a:pt x="19812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1" name="Shape 2628"/>
                        <wps:cNvSpPr/>
                        <wps:spPr>
                          <a:xfrm>
                            <a:off x="3569716" y="1422908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2" name="Shape 2629"/>
                        <wps:cNvSpPr/>
                        <wps:spPr>
                          <a:xfrm>
                            <a:off x="3546856" y="1410716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3" name="Shape 2630"/>
                        <wps:cNvSpPr/>
                        <wps:spPr>
                          <a:xfrm>
                            <a:off x="3598672" y="1529588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0" y="0"/>
                                </a:moveTo>
                                <a:lnTo>
                                  <a:pt x="3810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4" name="Shape 2631"/>
                        <wps:cNvSpPr/>
                        <wps:spPr>
                          <a:xfrm>
                            <a:off x="3575812" y="1517396"/>
                            <a:ext cx="3962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3632">
                                <a:moveTo>
                                  <a:pt x="0" y="0"/>
                                </a:moveTo>
                                <a:lnTo>
                                  <a:pt x="39624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5" name="Shape 2632"/>
                        <wps:cNvSpPr/>
                        <wps:spPr>
                          <a:xfrm>
                            <a:off x="3636772" y="1634744"/>
                            <a:ext cx="47244" cy="100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100584">
                                <a:moveTo>
                                  <a:pt x="0" y="0"/>
                                </a:moveTo>
                                <a:lnTo>
                                  <a:pt x="47244" y="1005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6" name="Shape 2633"/>
                        <wps:cNvSpPr/>
                        <wps:spPr>
                          <a:xfrm>
                            <a:off x="3615436" y="1621028"/>
                            <a:ext cx="487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0">
                                <a:moveTo>
                                  <a:pt x="0" y="0"/>
                                </a:moveTo>
                                <a:lnTo>
                                  <a:pt x="48768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7" name="Shape 2634"/>
                        <wps:cNvSpPr/>
                        <wps:spPr>
                          <a:xfrm>
                            <a:off x="3684016" y="1735328"/>
                            <a:ext cx="54864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6012">
                                <a:moveTo>
                                  <a:pt x="0" y="0"/>
                                </a:moveTo>
                                <a:lnTo>
                                  <a:pt x="54864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8" name="Shape 2635"/>
                        <wps:cNvSpPr/>
                        <wps:spPr>
                          <a:xfrm>
                            <a:off x="3664204" y="1720088"/>
                            <a:ext cx="57912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4488">
                                <a:moveTo>
                                  <a:pt x="0" y="0"/>
                                </a:moveTo>
                                <a:lnTo>
                                  <a:pt x="57912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39" name="Shape 2636"/>
                        <wps:cNvSpPr/>
                        <wps:spPr>
                          <a:xfrm>
                            <a:off x="3738880" y="1831340"/>
                            <a:ext cx="64008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91440">
                                <a:moveTo>
                                  <a:pt x="0" y="0"/>
                                </a:moveTo>
                                <a:lnTo>
                                  <a:pt x="64008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0" name="Shape 2637"/>
                        <wps:cNvSpPr/>
                        <wps:spPr>
                          <a:xfrm>
                            <a:off x="3722116" y="1814576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0" y="0"/>
                                </a:moveTo>
                                <a:lnTo>
                                  <a:pt x="67056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1" name="Shape 2638"/>
                        <wps:cNvSpPr/>
                        <wps:spPr>
                          <a:xfrm>
                            <a:off x="3802888" y="1922780"/>
                            <a:ext cx="71628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3820">
                                <a:moveTo>
                                  <a:pt x="0" y="0"/>
                                </a:moveTo>
                                <a:lnTo>
                                  <a:pt x="71628" y="838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2" name="Shape 2639"/>
                        <wps:cNvSpPr/>
                        <wps:spPr>
                          <a:xfrm>
                            <a:off x="3789172" y="1901444"/>
                            <a:ext cx="74676" cy="822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2296">
                                <a:moveTo>
                                  <a:pt x="0" y="0"/>
                                </a:moveTo>
                                <a:lnTo>
                                  <a:pt x="74676" y="8229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3" name="Shape 2640"/>
                        <wps:cNvSpPr/>
                        <wps:spPr>
                          <a:xfrm>
                            <a:off x="3874516" y="2006600"/>
                            <a:ext cx="79248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9248">
                                <a:moveTo>
                                  <a:pt x="0" y="0"/>
                                </a:moveTo>
                                <a:lnTo>
                                  <a:pt x="79248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4" name="Shape 2641"/>
                        <wps:cNvSpPr/>
                        <wps:spPr>
                          <a:xfrm>
                            <a:off x="3863848" y="198374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0" y="0"/>
                                </a:moveTo>
                                <a:lnTo>
                                  <a:pt x="80772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5" name="Shape 2642"/>
                        <wps:cNvSpPr/>
                        <wps:spPr>
                          <a:xfrm>
                            <a:off x="3953764" y="2085848"/>
                            <a:ext cx="85344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1628">
                                <a:moveTo>
                                  <a:pt x="0" y="0"/>
                                </a:moveTo>
                                <a:lnTo>
                                  <a:pt x="85344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6" name="Shape 2643"/>
                        <wps:cNvSpPr/>
                        <wps:spPr>
                          <a:xfrm>
                            <a:off x="3944620" y="2058416"/>
                            <a:ext cx="88392" cy="67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7056">
                                <a:moveTo>
                                  <a:pt x="0" y="0"/>
                                </a:moveTo>
                                <a:lnTo>
                                  <a:pt x="88392" y="670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7" name="Shape 2644"/>
                        <wps:cNvSpPr/>
                        <wps:spPr>
                          <a:xfrm>
                            <a:off x="4039108" y="2157476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0" y="0"/>
                                </a:moveTo>
                                <a:lnTo>
                                  <a:pt x="9144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8" name="Shape 2645"/>
                        <wps:cNvSpPr/>
                        <wps:spPr>
                          <a:xfrm>
                            <a:off x="4033012" y="2125472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49" name="Shape 2646"/>
                        <wps:cNvSpPr/>
                        <wps:spPr>
                          <a:xfrm>
                            <a:off x="4130548" y="2221484"/>
                            <a:ext cx="96012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6388">
                                <a:moveTo>
                                  <a:pt x="0" y="0"/>
                                </a:moveTo>
                                <a:lnTo>
                                  <a:pt x="96012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0" name="Shape 2647"/>
                        <wps:cNvSpPr/>
                        <wps:spPr>
                          <a:xfrm>
                            <a:off x="4125976" y="2184908"/>
                            <a:ext cx="99060" cy="5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51816">
                                <a:moveTo>
                                  <a:pt x="0" y="0"/>
                                </a:moveTo>
                                <a:lnTo>
                                  <a:pt x="99060" y="518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1" name="Shape 2648"/>
                        <wps:cNvSpPr/>
                        <wps:spPr>
                          <a:xfrm>
                            <a:off x="4226560" y="2277872"/>
                            <a:ext cx="100584" cy="47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7244">
                                <a:moveTo>
                                  <a:pt x="0" y="0"/>
                                </a:moveTo>
                                <a:lnTo>
                                  <a:pt x="100584" y="472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2" name="Shape 2649"/>
                        <wps:cNvSpPr/>
                        <wps:spPr>
                          <a:xfrm>
                            <a:off x="4225036" y="2236724"/>
                            <a:ext cx="103632" cy="426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42672">
                                <a:moveTo>
                                  <a:pt x="0" y="0"/>
                                </a:moveTo>
                                <a:lnTo>
                                  <a:pt x="103632" y="426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3" name="Shape 2650"/>
                        <wps:cNvSpPr/>
                        <wps:spPr>
                          <a:xfrm>
                            <a:off x="4327144" y="2325116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0" y="0"/>
                                </a:moveTo>
                                <a:lnTo>
                                  <a:pt x="105156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4" name="Shape 2651"/>
                        <wps:cNvSpPr/>
                        <wps:spPr>
                          <a:xfrm>
                            <a:off x="4328668" y="2279396"/>
                            <a:ext cx="105156" cy="33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3528">
                                <a:moveTo>
                                  <a:pt x="0" y="0"/>
                                </a:moveTo>
                                <a:lnTo>
                                  <a:pt x="105156" y="335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5" name="Shape 2652"/>
                        <wps:cNvSpPr/>
                        <wps:spPr>
                          <a:xfrm>
                            <a:off x="4432300" y="2363216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0" y="0"/>
                                </a:moveTo>
                                <a:lnTo>
                                  <a:pt x="108204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6" name="Shape 2653"/>
                        <wps:cNvSpPr/>
                        <wps:spPr>
                          <a:xfrm>
                            <a:off x="4433824" y="2312924"/>
                            <a:ext cx="108204" cy="21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1336">
                                <a:moveTo>
                                  <a:pt x="0" y="0"/>
                                </a:moveTo>
                                <a:lnTo>
                                  <a:pt x="108204" y="213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7" name="Shape 2654"/>
                        <wps:cNvSpPr/>
                        <wps:spPr>
                          <a:xfrm>
                            <a:off x="4540504" y="2387600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8" name="Shape 2655"/>
                        <wps:cNvSpPr/>
                        <wps:spPr>
                          <a:xfrm>
                            <a:off x="4542028" y="2334260"/>
                            <a:ext cx="111252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7620">
                                <a:moveTo>
                                  <a:pt x="0" y="0"/>
                                </a:moveTo>
                                <a:lnTo>
                                  <a:pt x="111252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59" name="Shape 2656"/>
                        <wps:cNvSpPr/>
                        <wps:spPr>
                          <a:xfrm>
                            <a:off x="4651756" y="2398268"/>
                            <a:ext cx="111252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524">
                                <a:moveTo>
                                  <a:pt x="0" y="0"/>
                                </a:moveTo>
                                <a:lnTo>
                                  <a:pt x="111252" y="15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60" name="Shape 2657"/>
                        <wps:cNvSpPr/>
                        <wps:spPr>
                          <a:xfrm>
                            <a:off x="4653280" y="2340356"/>
                            <a:ext cx="109728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524">
                                <a:moveTo>
                                  <a:pt x="0" y="1524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61" name="Shape 2658"/>
                        <wps:cNvSpPr/>
                        <wps:spPr>
                          <a:xfrm>
                            <a:off x="4763008" y="2395220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062" name="Shape 2659"/>
                        <wps:cNvSpPr/>
                        <wps:spPr>
                          <a:xfrm>
                            <a:off x="4763008" y="2335784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1FB2FC4" id="Group 27292" o:spid="_x0000_s1026" style="width:470.45pt;height:181.3pt;mso-position-horizontal-relative:char;mso-position-vertical-relative:line" coordsize="62321,240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">
                <v:shape id="Picture 27170" o:spid="_x0000_s1027" type="#_x0000_t75" style="position:absolute;width:30784;height:240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LCRDEAAAA3gAAAA8AAABkcnMvZG93bnJldi54bWxET01rAjEQvRf6H8IUeqtZpRZdjdKWFrwV&#10;bQW9DZtxs+xmsiSpG/31zaHg8fG+l+tkO3EmHxrHCsajAgRx5XTDtYKf78+nGYgQkTV2jknBhQKs&#10;V/d3Syy1G3hL512sRQ7hUKICE2NfShkqQxbDyPXEmTs5bzFm6GupPQ453HZyUhQv0mLDucFgT++G&#10;qnb3axW0x7chffXNx4Fbn9LebKfPV6PU40N6XYCIlOJN/O/eaAWT2Xyc9+Y7+QrI1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cLCRDEAAAA3gAAAA8AAAAAAAAAAAAAAAAA&#10;nwIAAGRycy9kb3ducmV2LnhtbFBLBQYAAAAABAAEAPcAAACQAwAAAAA=&#10;">
                  <v:imagedata r:id="rId25" o:title=""/>
                </v:shape>
                <v:shape id="Shape 2516" o:spid="_x0000_s1028" style="position:absolute;left:48757;top:55;width:1159;height:0;visibility:visible;mso-wrap-style:square;v-text-anchor:top" coordsize="1158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nwlscA&#10;AADeAAAADwAAAGRycy9kb3ducmV2LnhtbESPT2vCQBTE70K/w/IK3nRjBP9EVymFUg/2oC2it0f2&#10;mU2bfRuya4z99N2C4HGYmd8wy3VnK9FS40vHCkbDBARx7nTJhYKvz7fBDIQPyBorx6TgRh7Wq6fe&#10;EjPtrryjdh8KESHsM1RgQqgzKX1uyKIfupo4emfXWAxRNoXUDV4j3FYyTZKJtFhyXDBY06uh/Gd/&#10;sQoO06Ok9nQ0378fk/dyq8epDaxU/7l7WYAI1IVH+N7eaAXpbD6aw/+deAXk6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f58JbHAAAA3gAAAA8AAAAAAAAAAAAAAAAAmAIAAGRy&#10;cy9kb3ducmV2LnhtbFBLBQYAAAAABAAEAPUAAACMAwAAAAA=&#10;" path="m,l115824,e" filled="f" strokeweight=".12pt">
                  <v:stroke endcap="round"/>
                  <v:path arrowok="t" textboxrect="0,0,115824,0"/>
                </v:shape>
                <v:shape id="Shape 2517" o:spid="_x0000_s1029" style="position:absolute;left:48757;top:314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JDy8UA&#10;AADeAAAADwAAAGRycy9kb3ducmV2LnhtbESPvWrDMBSF90LeQdxAllLLdaG4bpQQCoUsGeJmSLZb&#10;60Yysa6MpCbO21dDoePh/PEt15MbxJVC7D0reC5KEMSd1z0bBYevz6caREzIGgfPpOBOEdar2cMS&#10;G+1vvKdrm4zIIxwbVGBTGhspY2fJYSz8SJy9sw8OU5bBSB3wlsfdIKuyfJUOe84PFkf6sNRd2h+n&#10;4Bslt1RuLz4+7l7c7mTN0eyVWsynzTuIRFP6D/+1t1pBVb9VGSDjZBS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4kPLxQAAAN4AAAAPAAAAAAAAAAAAAAAAAJgCAABkcnMv&#10;ZG93bnJldi54bWxQSwUGAAAAAAQABAD1AAAAigMAAAAA&#10;" path="m,l114300,e" filled="f" strokecolor="lime" strokeweight=".12pt">
                  <v:stroke endcap="round"/>
                  <v:path arrowok="t" textboxrect="0,0,114300,0"/>
                </v:shape>
                <v:shape id="Shape 2518" o:spid="_x0000_s1030" style="position:absolute;left:49916;top:55;width:1097;height:107;visibility:visible;mso-wrap-style:square;v-text-anchor:top" coordsize="109728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xCa8YA&#10;AADeAAAADwAAAGRycy9kb3ducmV2LnhtbESPQWvCQBSE7wX/w/IEL0U35iAaXUUE0YMUmlrI8ZF9&#10;JsHs27i7avz33UKhx2FmvmFWm9604kHON5YVTCcJCOLS6oYrBeev/XgOwgdkja1lUvAiD5v14G2F&#10;mbZP/qRHHioRIewzVFCH0GVS+rImg35iO+LoXawzGKJ0ldQOnxFuWpkmyUwabDgu1NjRrqbymt+N&#10;glPRusPivSi+bx+I6ZnkYZZflBoN++0SRKA+/If/2ketIJ0v0in83olX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/xCa8YAAADeAAAADwAAAAAAAAAAAAAAAACYAgAAZHJz&#10;L2Rvd25yZXYueG1sUEsFBgAAAAAEAAQA9QAAAIsDAAAAAA==&#10;" path="m,l109728,10668e" filled="f" strokeweight=".12pt">
                  <v:stroke endcap="round"/>
                  <v:path arrowok="t" textboxrect="0,0,109728,10668"/>
                </v:shape>
                <v:shape id="Shape 2519" o:spid="_x0000_s1031" style="position:absolute;left:49900;top:314;width:1098;height:92;visibility:visible;mso-wrap-style:square;v-text-anchor:top" coordsize="1097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xZDsYA&#10;AADeAAAADwAAAGRycy9kb3ducmV2LnhtbESPQWvCQBSE70L/w/KEXkQ32YOk0VWkRdqLB2O9P7PP&#10;JJp9G7Jbjf++KxR6HGbmG2a5HmwrbtT7xrGGdJaAIC6dabjS8H3YTjMQPiAbbB2Thgd5WK9eRkvM&#10;jbvznm5FqESEsM9RQx1Cl0vpy5os+pnriKN3dr3FEGVfSdPjPcJtK1WSzKXFhuNCjR2911Reix8b&#10;KfvdeXI1nxdlPopLlm7Tx2l+1Pp1PGwWIAIN4T/81/4yGlT2phQ878Qr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xZDsYAAADeAAAADwAAAAAAAAAAAAAAAACYAgAAZHJz&#10;L2Rvd25yZXYueG1sUEsFBgAAAAAEAAQA9QAAAIsDAAAAAA==&#10;" path="m,l109728,9144e" filled="f" strokecolor="lime" strokeweight=".12pt">
                  <v:stroke endcap="round"/>
                  <v:path arrowok="t" textboxrect="0,0,109728,9144"/>
                </v:shape>
                <v:shape id="Shape 2520" o:spid="_x0000_s1032" style="position:absolute;left:51013;top:162;width:1097;height:198;visibility:visible;mso-wrap-style:square;v-text-anchor:top" coordsize="109728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7vCMgA&#10;AADeAAAADwAAAGRycy9kb3ducmV2LnhtbESPQWvCQBSE74L/YXlCb7oxSrGpq4jUUrwUbaHt7ZF9&#10;Jmuzb2N2q8m/dwWhx2FmvmHmy9ZW4kyNN44VjEcJCOLcacOFgs+PzXAGwgdkjZVjUtCRh+Wi35tj&#10;pt2Fd3Teh0JECPsMFZQh1JmUPi/Joh+5mjh6B9dYDFE2hdQNXiLcVjJNkkdp0XBcKLGmdUn57/7P&#10;Kpgc+fj90k0rsz79HL62q278/mqUehi0q2cQgdrwH76337SCdPaUTuB2J14Bubg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nu8IyAAAAN4AAAAPAAAAAAAAAAAAAAAAAJgCAABk&#10;cnMvZG93bnJldi54bWxQSwUGAAAAAAQABAD1AAAAjQMAAAAA&#10;" path="m,l109728,19812e" filled="f" strokeweight=".12pt">
                  <v:stroke endcap="round"/>
                  <v:path arrowok="t" textboxrect="0,0,109728,19812"/>
                </v:shape>
                <v:shape id="Shape 2521" o:spid="_x0000_s1033" style="position:absolute;left:50998;top:406;width:1097;height:168;visibility:visible;mso-wrap-style:square;v-text-anchor:top" coordsize="109728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25RskA&#10;AADeAAAADwAAAGRycy9kb3ducmV2LnhtbESPQWvCQBSE74L/YXlCL1I3hiI2dRUpSNtLtWnB9vbI&#10;PpPY3bdpdo3x33eFQo/DzHzDLFa9NaKj1teOFUwnCQjiwumaSwUf75vbOQgfkDUax6TgQh5Wy+Fg&#10;gZl2Z36jLg+liBD2GSqoQmgyKX1RkUU/cQ1x9A6utRiibEupWzxHuDUyTZKZtFhzXKiwoceKiu/8&#10;ZBWMO5O+nNZfJrxubb6zT/vP489eqZtRv34AEagP/+G/9rNWkM7v0zu43olXQC5/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k25RskAAADeAAAADwAAAAAAAAAAAAAAAACYAgAA&#10;ZHJzL2Rvd25yZXYueG1sUEsFBgAAAAAEAAQA9QAAAI4DAAAAAA==&#10;" path="m,l109728,16764e" filled="f" strokecolor="lime" strokeweight=".12pt">
                  <v:stroke endcap="round"/>
                  <v:path arrowok="t" textboxrect="0,0,109728,16764"/>
                </v:shape>
                <v:shape id="Shape 2522" o:spid="_x0000_s1034" style="position:absolute;left:52110;top:360;width:1082;height:275;visibility:visible;mso-wrap-style:square;v-text-anchor:top" coordsize="108204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QDbsYA&#10;AADeAAAADwAAAGRycy9kb3ducmV2LnhtbESPQWvCQBSE7wX/w/IK3uqmEYuNboK1CKW3qtXrI/vM&#10;BrNvQ3Y1sb++Wyh4HGbmG2ZZDLYRV+p87VjB8yQBQVw6XXOlYL/bPM1B+ICssXFMCm7kochHD0vM&#10;tOv5i67bUIkIYZ+hAhNCm0npS0MW/cS1xNE7uc5iiLKrpO6wj3DbyDRJXqTFmuOCwZbWhsrz9mIV&#10;9IfDcZZ8muk3m3X6dql+hrZ8V2r8OKwWIAIN4R7+b39oBen8NZ3B3514BWT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QDbsYAAADeAAAADwAAAAAAAAAAAAAAAACYAgAAZHJz&#10;L2Rvd25yZXYueG1sUEsFBgAAAAAEAAQA9QAAAIsDAAAAAA==&#10;" path="m,l108204,27432e" filled="f" strokeweight=".12pt">
                  <v:stroke endcap="round"/>
                  <v:path arrowok="t" textboxrect="0,0,108204,27432"/>
                </v:shape>
                <v:shape id="Shape 2523" o:spid="_x0000_s1035" style="position:absolute;left:52095;top:574;width:1082;height:274;visibility:visible;mso-wrap-style:square;v-text-anchor:top" coordsize="108204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l9FccA&#10;AADeAAAADwAAAGRycy9kb3ducmV2LnhtbESPX2vCMBTF3wd+h3AF32ZqYaKdaRmC4HwZVmF7vDR3&#10;bVlzU5NYu336ZTDw8XD+/DibYjSdGMj51rKCxTwBQVxZ3XKt4HzaPa5A+ICssbNMCr7JQ5FPHjaY&#10;aXvjIw1lqEUcYZ+hgiaEPpPSVw0Z9HPbE0fv0zqDIUpXS+3wFsdNJ9MkWUqDLUdCgz1tG6q+yquJ&#10;kOFweu/X548yfXu6vP4cdy5UC6Vm0/HlGUSgMdzD/+29VpCu1ukS/u7EKy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K5fRXHAAAA3gAAAA8AAAAAAAAAAAAAAAAAmAIAAGRy&#10;cy9kb3ducmV2LnhtbFBLBQYAAAAABAAEAPUAAACMAwAAAAA=&#10;" path="m,l108204,27432e" filled="f" strokecolor="lime" strokeweight=".12pt">
                  <v:stroke endcap="round"/>
                  <v:path arrowok="t" textboxrect="0,0,108204,27432"/>
                </v:shape>
                <v:shape id="Shape 2524" o:spid="_x0000_s1036" style="position:absolute;left:53192;top:635;width:1037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7OgMcA&#10;AADeAAAADwAAAGRycy9kb3ducmV2LnhtbESPQWvCQBSE74L/YXlCb7oxSI2pq4jQ0uKp0Ra8ve6+&#10;JqHZtyG7avz3rlDwOMzMN8xy3dtGnKnztWMF00kCglg7U3Op4LB/HWcgfEA22DgmBVfysF4NB0vM&#10;jbvwJ52LUIoIYZ+jgiqENpfS64os+olriaP36zqLIcqulKbDS4TbRqZJ8iwt1hwXKmxpW5H+K05W&#10;gf+YH/13OdOnL13sFsefbPs200o9jfrNC4hAfXiE/9vvRkGaLdI53O/EKy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uzoDHAAAA3gAAAA8AAAAAAAAAAAAAAAAAmAIAAGRy&#10;cy9kb3ducmV2LnhtbFBLBQYAAAAABAAEAPUAAACMAwAAAAA=&#10;" path="m,l103632,38100e" filled="f" strokeweight=".12pt">
                  <v:stroke endcap="round"/>
                  <v:path arrowok="t" textboxrect="0,0,103632,38100"/>
                </v:shape>
                <v:shape id="Shape 2525" o:spid="_x0000_s1037" style="position:absolute;left:53177;top:848;width:1052;height:350;visibility:visible;mso-wrap-style:square;v-text-anchor:top" coordsize="105156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EC8cIA&#10;AADeAAAADwAAAGRycy9kb3ducmV2LnhtbERPz2vCMBS+D/wfwhN2m6kRh1ajSGEo7KKt3h/NW1PW&#10;vJQmavffL4fBjh/f7+1+dJ140BBazxrmswwEce1Ny42Ga/XxtgIRIrLBzjNp+KEA+93kZYu58U++&#10;0KOMjUghHHLUYGPscylDbclhmPmeOHFffnAYExwaaQZ8pnDXSZVl79Jhy6nBYk+Fpfq7vDsNpV/U&#10;S3lbLM+fJ1sUx1FVh6PS+nU6HjYgIo3xX/znPhkNarVWaW+6k66A3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gQLxwgAAAN4AAAAPAAAAAAAAAAAAAAAAAJgCAABkcnMvZG93&#10;bnJldi54bWxQSwUGAAAAAAQABAD1AAAAhwMAAAAA&#10;" path="m,l105156,35052e" filled="f" strokecolor="lime" strokeweight=".12pt">
                  <v:stroke endcap="round"/>
                  <v:path arrowok="t" textboxrect="0,0,105156,35052"/>
                </v:shape>
                <v:shape id="Shape 2526" o:spid="_x0000_s1038" style="position:absolute;left:54229;top:1016;width:1021;height:472;visibility:visible;mso-wrap-style:square;v-text-anchor:top" coordsize="102108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4pW8UA&#10;AADeAAAADwAAAGRycy9kb3ducmV2LnhtbESPQYvCMBSE74L/ITzBi2hqD0W7RumKC17tCl6fzbPt&#10;2rx0m6zWf28EYY/DzHzDrDa9acSNOldbVjCfRSCIC6trLhUcv7+mCxDOI2tsLJOCBznYrIeDFaba&#10;3vlAt9yXIkDYpaig8r5NpXRFRQbdzLbEwbvYzqAPsiul7vAe4KaRcRQl0mDNYaHClrYVFdf8zyhA&#10;meXnR3L5zX7O0XVXJPw5n5yUGo/67AOEp97/h9/tvVYQL5bxEl53whW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jilbxQAAAN4AAAAPAAAAAAAAAAAAAAAAAJgCAABkcnMv&#10;ZG93bnJldi54bWxQSwUGAAAAAAQABAD1AAAAigMAAAAA&#10;" path="m,l102108,47244e" filled="f" strokeweight=".12pt">
                  <v:stroke endcap="round"/>
                  <v:path arrowok="t" textboxrect="0,0,102108,47244"/>
                </v:shape>
                <v:shape id="Shape 2527" o:spid="_x0000_s1039" style="position:absolute;left:54229;top:1198;width:1005;height:458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we/8UA&#10;AADeAAAADwAAAGRycy9kb3ducmV2LnhtbESPy4rCMBSG98K8QziCO03V0dFqlEEQhulKR9HloTn2&#10;YnNSmqidtzcLweXPf+NbrltTiTs1rrCsYDiIQBCnVhecKTj8bfszEM4ja6wsk4J/crBefXSWGGv7&#10;4B3d9z4TYYRdjApy7+tYSpfmZNANbE0cvIttDPogm0zqBh9h3FRyFEVTabDg8JBjTZuc0uv+ZhQk&#10;l6RMTpn8Kk+3z3pyPF9/S39QqtdtvxcgPLX+HX61f7SC0Ww+DgABJ6C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zB7/xQAAAN4AAAAPAAAAAAAAAAAAAAAAAJgCAABkcnMv&#10;ZG93bnJldi54bWxQSwUGAAAAAAQABAD1AAAAigMAAAAA&#10;" path="m,l100584,45720e" filled="f" strokecolor="lime" strokeweight=".12pt">
                  <v:stroke endcap="round"/>
                  <v:path arrowok="t" textboxrect="0,0,100584,45720"/>
                </v:shape>
                <v:shape id="Shape 2528" o:spid="_x0000_s1040" style="position:absolute;left:55250;top:1488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ROpcUA&#10;AADeAAAADwAAAGRycy9kb3ducmV2LnhtbESPwWrDMBBE74X8g9hCbo3sBBrbtWxCIRB6KUnzAYu1&#10;sUytlbHUxM7XR4VCj8PMvGHKerK9uNLoO8cK0lUCgrhxuuNWwflr/5KB8AFZY++YFMzkoa4WTyUW&#10;2t34SNdTaEWEsC9QgQlhKKT0jSGLfuUG4uhd3GgxRDm2Uo94i3Dby3WSvEqLHccFgwO9G2q+Tz9W&#10;QXaZI+Gcf5jt53Cfj10+m61Wavk87d5ABJrCf/ivfdAK1lm+SeH3TrwCsn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pE6lxQAAAN4AAAAPAAAAAAAAAAAAAAAAAJgCAABkcnMv&#10;ZG93bnJldi54bWxQSwUGAAAAAAQABAD1AAAAigMAAAAA&#10;" path="m,l96012,56388e" filled="f" strokeweight=".12pt">
                  <v:stroke endcap="round"/>
                  <v:path arrowok="t" textboxrect="0,0,96012,56388"/>
                </v:shape>
                <v:shape id="Shape 2529" o:spid="_x0000_s1041" style="position:absolute;left:55234;top:1656;width:976;height:518;visibility:visible;mso-wrap-style:square;v-text-anchor:top" coordsize="97536,518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6uy8cA&#10;AADeAAAADwAAAGRycy9kb3ducmV2LnhtbESP3WrCQBSE74W+w3IKvTObpiJp6iq2UPyjhUZ7f8ie&#10;JqHZsyG7avTpXUHwcpiZb5jJrDeNOFDnassKnqMYBHFhdc2lgt32c5iCcB5ZY2OZFJzIwWz6MJhg&#10;pu2Rf+iQ+1IECLsMFVTet5mUrqjIoItsSxy8P9sZ9EF2pdQdHgPcNDKJ47E0WHNYqLClj4qK/3xv&#10;FGwW6/T76zzOV/ORl+XmN3+Xba3U02M/fwPhqff38K291AqS9PUlgeudcAXk9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ursvHAAAA3gAAAA8AAAAAAAAAAAAAAAAAmAIAAGRy&#10;cy9kb3ducmV2LnhtbFBLBQYAAAAABAAEAPUAAACMAwAAAAA=&#10;" path="m,l97536,51815e" filled="f" strokecolor="lime" strokeweight=".12pt">
                  <v:stroke endcap="round"/>
                  <v:path arrowok="t" textboxrect="0,0,97536,51815"/>
                </v:shape>
                <v:shape id="Shape 2530" o:spid="_x0000_s1042" style="position:absolute;left:56210;top:2052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cOssUA&#10;AADeAAAADwAAAGRycy9kb3ducmV2LnhtbESPQYvCMBSE7wv+h/AEb2tqBdGuURYXxZNi9bK3R/Ns&#10;yzYv3Sat9d8bQfA4zMw3zHLdm0p01LjSsoLJOAJBnFldcq7gct5+zkE4j6yxskwK7uRgvRp8LDHR&#10;9sYn6lKfiwBhl6CCwvs6kdJlBRl0Y1sTB+9qG4M+yCaXusFbgJtKxlE0kwZLDgsF1rQpKPtLW6Og&#10;PexiOpFuZ+dOHq+//4f0JyalRsP++wuEp96/w6/2XiuI54vpFJ53whW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Bw6yxQAAAN4AAAAPAAAAAAAAAAAAAAAAAJgCAABkcnMv&#10;ZG93bnJldi54bWxQSwUGAAAAAAQABAD1AAAAigMAAAAA&#10;" path="m,l91440,64008e" filled="f" strokeweight=".12pt">
                  <v:stroke endcap="round"/>
                  <v:path arrowok="t" textboxrect="0,0,91440,64008"/>
                </v:shape>
                <v:shape id="Shape 2531" o:spid="_x0000_s1043" style="position:absolute;left:56210;top:2174;width:914;height:609;visibility:visible;mso-wrap-style:square;v-text-anchor:top" coordsize="91440,60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ehK8YA&#10;AADeAAAADwAAAGRycy9kb3ducmV2LnhtbESPQUsDMRSE74L/ITyhN5vYalu3TYvYFTwJ1lLo7bl5&#10;3SxuXsIm3a7/3giCx2FmvmFWm8G1oqcuNp413I0VCOLKm4ZrDfuPl9sFiJiQDbaeScM3Rdisr69W&#10;WBh/4Xfqd6kWGcKxQA02pVBIGStLDuPYB+LsnXznMGXZ1dJ0eMlw18qJUjPpsOG8YDHQs6Xqa3d2&#10;Gh62fvYW7CeVvXJDiHN1OJal1qOb4WkJItGQ/sN/7VejYbJ4nN7D7518Be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ehK8YAAADeAAAADwAAAAAAAAAAAAAAAACYAgAAZHJz&#10;L2Rvd25yZXYueG1sUEsFBgAAAAAEAAQA9QAAAIsDAAAAAA==&#10;" path="m,l91440,60961e" filled="f" strokecolor="lime" strokeweight=".12pt">
                  <v:stroke endcap="round"/>
                  <v:path arrowok="t" textboxrect="0,0,91440,60961"/>
                </v:shape>
                <v:shape id="Shape 2532" o:spid="_x0000_s1044" style="position:absolute;left:57124;top:2692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p/s8QA&#10;AADeAAAADwAAAGRycy9kb3ducmV2LnhtbESPS4vCQBCE78L+h6EXvOnE+ECzjrIsCIIXjcuem0yb&#10;hM30hMyYx793BMFjUVVfUdt9byrRUuNKywpm0wgEcWZ1ybmC3+thsgbhPLLGyjIpGMjBfvcx2mKi&#10;bccXalOfiwBhl6CCwvs6kdJlBRl0U1sTB+9mG4M+yCaXusEuwE0l4yhaSYMlh4UCa/opKPtP70aB&#10;/nOzLL7qIT517WlY6Ht+7kip8Wf//QXCU+/f4Vf7qBXE6818Cc874QrI3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af7PEAAAA3gAAAA8AAAAAAAAAAAAAAAAAmAIAAGRycy9k&#10;b3ducmV2LnhtbFBLBQYAAAAABAAEAPUAAACJAwAAAAA=&#10;" path="m,l85344,71628e" filled="f" strokeweight=".12pt">
                  <v:stroke endcap="round"/>
                  <v:path arrowok="t" textboxrect="0,0,85344,71628"/>
                </v:shape>
                <v:shape id="Shape 2533" o:spid="_x0000_s1045" style="position:absolute;left:57124;top:2783;width:884;height:686;visibility:visible;mso-wrap-style:square;v-text-anchor:top" coordsize="88392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5zwccA&#10;AADeAAAADwAAAGRycy9kb3ducmV2LnhtbESPT2vCQBDF74V+h2UK3upGC1ajq9gWsZcWNIJ4G7Jj&#10;EszMhuwa0376bqHQ4+P9+fEWq55r1VHrKycGRsMEFEnubCWFgUO2eZyC8gHFYu2EDHyRh9Xy/m6B&#10;qXU32VG3D4WKI+JTNFCG0KRa+7wkRj90DUn0zq5lDFG2hbYt3uI413qcJBPNWEkklNjQa0n5ZX/l&#10;CDl19Fnw9rS2+TO/HbOMP16+jRk89Os5qEB9+A//td+tgfF09jSB3zvxCu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uc8HHAAAA3gAAAA8AAAAAAAAAAAAAAAAAmAIAAGRy&#10;cy9kb3ducmV2LnhtbFBLBQYAAAAABAAEAPUAAACMAwAAAAA=&#10;" path="m,l88392,68580e" filled="f" strokecolor="lime" strokeweight=".12pt">
                  <v:stroke endcap="round"/>
                  <v:path arrowok="t" textboxrect="0,0,88392,68580"/>
                </v:shape>
                <v:shape id="Shape 2534" o:spid="_x0000_s1046" style="position:absolute;left:57978;top:3408;width:792;height:793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l/uMcA&#10;AADeAAAADwAAAGRycy9kb3ducmV2LnhtbESPQWvCQBSE74X+h+UVvJS6qQWr0VWKoogHxaj3R/aZ&#10;BLNvY3bVpL/eFQo9DjPzDTOeNqYUN6pdYVnBZzcCQZxaXXCm4LBffAxAOI+ssbRMClpyMJ28vowx&#10;1vbOO7olPhMBwi5GBbn3VSylS3My6Lq2Ig7eydYGfZB1JnWN9wA3pexFUV8aLDgs5FjRLKf0nFyN&#10;gsXyfV2skOdN9rtNLrtNexxWrVKdt+ZnBMJT4//Df+2VVtAbDL++4XknXAE5e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Zf7jHAAAA3gAAAA8AAAAAAAAAAAAAAAAAmAIAAGRy&#10;cy9kb3ducmV2LnhtbFBLBQYAAAAABAAEAPUAAACMAwAAAAA=&#10;" path="m,l79248,79248e" filled="f" strokeweight=".12pt">
                  <v:stroke endcap="round"/>
                  <v:path arrowok="t" textboxrect="0,0,79248,79248"/>
                </v:shape>
                <v:shape id="Shape 2535" o:spid="_x0000_s1047" style="position:absolute;left:58008;top:3469;width:793;height:762;visibility:visible;mso-wrap-style:square;v-text-anchor:top" coordsize="7924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plbMIA&#10;AADeAAAADwAAAGRycy9kb3ducmV2LnhtbERPTYvCMBC9C/sfwgh7kTVRQbQaRRaEZT1p1fNsM7bF&#10;ZlKa2Hb/vTkIHh/ve73tbSVaanzpWMNkrEAQZ86UnGs4p/uvBQgfkA1WjknDP3nYbj4Ga0yM6/hI&#10;7SnkIoawT1BDEUKdSOmzgiz6sauJI3dzjcUQYZNL02AXw20lp0rNpcWSY0OBNX0XlN1PD6vBjw6X&#10;YxZapWbL9Lf/m+xG10un9eew361ABOrDW/xy/xgN08VyFvfGO/EKyM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CmVswgAAAN4AAAAPAAAAAAAAAAAAAAAAAJgCAABkcnMvZG93&#10;bnJldi54bWxQSwUGAAAAAAQABAD1AAAAhwMAAAAA&#10;" path="m,l79248,76200e" filled="f" strokecolor="lime" strokeweight=".12pt">
                  <v:stroke endcap="round"/>
                  <v:path arrowok="t" textboxrect="0,0,79248,76200"/>
                </v:shape>
                <v:shape id="Shape 2536" o:spid="_x0000_s1048" style="position:absolute;left:58770;top:4201;width:701;height:853;visibility:visible;mso-wrap-style:square;v-text-anchor:top" coordsize="70104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ZgFMcA&#10;AADeAAAADwAAAGRycy9kb3ducmV2LnhtbESPT2sCMRTE74V+h/AK3mq2K/hnaxRtWRQ8VXvx9ti8&#10;brbdvCxJquu3N4LgcZiZ3zDzZW9bcSIfGscK3oYZCOLK6YZrBd+H8nUKIkRkja1jUnChAMvF89Mc&#10;C+3O/EWnfaxFgnAoUIGJsSukDJUhi2HoOuLk/ThvMSbpa6k9nhPctjLPsrG02HBaMNjRh6Hqb/9v&#10;FXC+HV8O5dFvyvXRrCbZ53pX/So1eOlX7yAi9fERvre3WkE+nY1mcLuTro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mYBTHAAAA3gAAAA8AAAAAAAAAAAAAAAAAmAIAAGRy&#10;cy9kb3ducmV2LnhtbFBLBQYAAAAABAAEAPUAAACMAwAAAAA=&#10;" path="m,l70104,85344e" filled="f" strokeweight=".12pt">
                  <v:stroke endcap="round"/>
                  <v:path arrowok="t" textboxrect="0,0,70104,85344"/>
                </v:shape>
                <v:shape id="Shape 2537" o:spid="_x0000_s1049" style="position:absolute;left:58801;top:4231;width:746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/bnMUA&#10;AADeAAAADwAAAGRycy9kb3ducmV2LnhtbESPy2rDMBBF94X8g5hAdo1sE4rrRgkltMHetU6h20Ga&#10;2KbWyLGU2Pn7alHo8nJfnO1+tr240eg7xwrSdQKCWDvTcaPg6/T+mIPwAdlg75gU3MnDfrd42GJh&#10;3MSfdKtDI+II+wIVtCEMhZRet2TRr91AHL2zGy2GKMdGmhGnOG57mSXJk7TYcXxocaBDS/qnvloF&#10;p8t5PpZvR13rFPNKf5TfFZVKrZbz6wuIQHP4D/+1S6Mgy583ESDiRBS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D9ucxQAAAN4AAAAPAAAAAAAAAAAAAAAAAJgCAABkcnMv&#10;ZG93bnJldi54bWxQSwUGAAAAAAQABAD1AAAAigMAAAAA&#10;" path="m,l74676,82296e" filled="f" strokecolor="lime" strokeweight=".12pt">
                  <v:stroke endcap="round"/>
                  <v:path arrowok="t" textboxrect="0,0,74676,82296"/>
                </v:shape>
                <v:shape id="Shape 2538" o:spid="_x0000_s1050" style="position:absolute;left:59471;top:5054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EgzcMA&#10;AADeAAAADwAAAGRycy9kb3ducmV2LnhtbESPzarCMBSE9xd8h3AEd9e09Sq1GkVE4W79AbfH5tgW&#10;m5PSRK1vbwTB5TAz3zDzZWdqcafWVZYVxMMIBHFudcWFguNh+5uCcB5ZY22ZFDzJwXLR+5ljpu2D&#10;d3Tf+0IECLsMFZTeN5mULi/JoBvahjh4F9sa9EG2hdQtPgLc1DKJook0WHFYKLGhdUn5dX8zCk4e&#10;t2mRH9wlmew2cTWKzuPmqtSg361mIDx1/hv+tP+1giSd/sXwvhOugF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EgzcMAAADeAAAADwAAAAAAAAAAAAAAAACYAgAAZHJzL2Rv&#10;d25yZXYueG1sUEsFBgAAAAAEAAQA9QAAAIgDAAAAAA==&#10;" path="m,l64008,89916e" filled="f" strokeweight=".12pt">
                  <v:stroke endcap="round"/>
                  <v:path arrowok="t" textboxrect="0,0,64008,89916"/>
                </v:shape>
                <v:shape id="Shape 2539" o:spid="_x0000_s1051" style="position:absolute;left:59547;top:5054;width:671;height:884;visibility:visible;mso-wrap-style:square;v-text-anchor:top" coordsize="67056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wnl8cA&#10;AADeAAAADwAAAGRycy9kb3ducmV2LnhtbESPzWrDMBCE74G+g9hCb40cU0LiRA51ILS0JeQPcl2s&#10;tWVqrYylJs7bV4VCjsPMfMMsV4NtxYV63zhWMBknIIhLpxuuFZyOm+cZCB+QNbaOScGNPKzyh9ES&#10;M+2uvKfLIdQiQthnqMCE0GVS+tKQRT92HXH0KtdbDFH2tdQ9XiPctjJNkqm02HBcMNjR2lD5ffix&#10;Cvj89dmVEyvNNi0+qiI5F3L3ptTT4/C6ABFoCPfwf/tdK0hn85cU/u7EKy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MJ5fHAAAA3gAAAA8AAAAAAAAAAAAAAAAAmAIAAGRy&#10;cy9kb3ducmV2LnhtbFBLBQYAAAAABAAEAPUAAACMAwAAAAA=&#10;" path="m,l67056,88392e" filled="f" strokecolor="lime" strokeweight=".12pt">
                  <v:stroke endcap="round"/>
                  <v:path arrowok="t" textboxrect="0,0,67056,88392"/>
                </v:shape>
                <v:shape id="Shape 2540" o:spid="_x0000_s1052" style="position:absolute;left:60111;top:5953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RclscA&#10;AADeAAAADwAAAGRycy9kb3ducmV2LnhtbESPS2/CMBCE75X6H6ytxK04PEQhxSCeEkcKiPa4ipck&#10;JV6H2ITw72skpB5HM/ONZjxtTCFqqlxuWUGnHYEgTqzOOVVw2K/fhyCcR9ZYWCYFd3Iwnby+jDHW&#10;9sZfVO98KgKEXYwKMu/LWEqXZGTQtW1JHLyTrQz6IKtU6gpvAW4K2Y2igTSYc1jIsKRFRsl5dzUK&#10;+p16takvx/L0Pd/K84f5+V1urVKtt2b2CcJT4//Dz/ZGK+gOR/0ePO6EKyA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EXJbHAAAA3gAAAA8AAAAAAAAAAAAAAAAAmAIAAGRy&#10;cy9kb3ducmV2LnhtbFBLBQYAAAAABAAEAPUAAACMAwAAAAA=&#10;" path="m,l56388,96012e" filled="f" strokeweight=".12pt">
                  <v:stroke endcap="round"/>
                  <v:path arrowok="t" textboxrect="0,0,56388,96012"/>
                </v:shape>
                <v:shape id="Shape 2541" o:spid="_x0000_s1053" style="position:absolute;left:60218;top:5938;width:564;height:930;visibility:visible;mso-wrap-style:square;v-text-anchor:top" coordsize="56388,9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rfw8gA&#10;AADeAAAADwAAAGRycy9kb3ducmV2LnhtbESPQWvCQBSE74X+h+UVequbWpE0ukqpCJZQwVTvj+wz&#10;G8y+TbMbjf313ULB4zAz3zDz5WAbcabO144VPI8SEMSl0zVXCvZf66cUhA/IGhvHpOBKHpaL+7s5&#10;ZtpdeEfnIlQiQthnqMCE0GZS+tKQRT9yLXH0jq6zGKLsKqk7vES4beQ4SabSYs1xwWBL74bKU9Fb&#10;Beln/tJ/m6uu8unqJ9/st4ePolfq8WF4m4EINIRb+L+90QrG6etkAn934hWQi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Ot/DyAAAAN4AAAAPAAAAAAAAAAAAAAAAAJgCAABk&#10;cnMvZG93bnJldi54bWxQSwUGAAAAAAQABAD1AAAAjQMAAAAA&#10;" path="m,l56388,92964e" filled="f" strokecolor="lime" strokeweight=".12pt">
                  <v:stroke endcap="round"/>
                  <v:path arrowok="t" textboxrect="0,0,56388,92964"/>
                </v:shape>
                <v:shape id="Shape 2542" o:spid="_x0000_s1054" style="position:absolute;left:60675;top:6913;width:457;height:1006;visibility:visible;mso-wrap-style:square;v-text-anchor:top" coordsize="45720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9eO8YA&#10;AADeAAAADwAAAGRycy9kb3ducmV2LnhtbESP3WrCQBSE7wu+w3IE7+rG+INGV7EFpfRCavQBDtlj&#10;EsyeDburxrd3C4VeDjPzDbPadKYRd3K+tqxgNExAEBdW11wqOJ9273MQPiBrbCyTgid52Kx7byvM&#10;tH3wke55KEWEsM9QQRVCm0npi4oM+qFtiaN3sc5giNKVUjt8RLhpZJokM2mw5rhQYUufFRXX/GYU&#10;SHP4+Pl+TtLyML7s3WlX36aYKzXod9sliEBd+A//tb+0gnS+mEzh9068AnL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99eO8YAAADeAAAADwAAAAAAAAAAAAAAAACYAgAAZHJz&#10;L2Rvd25yZXYueG1sUEsFBgAAAAAEAAQA9QAAAIsDAAAAAA==&#10;" path="m,l45720,100585e" filled="f" strokeweight=".12pt">
                  <v:stroke endcap="round"/>
                  <v:path arrowok="t" textboxrect="0,0,45720,100585"/>
                </v:shape>
                <v:shape id="Shape 2543" o:spid="_x0000_s1055" style="position:absolute;left:60782;top:6868;width:503;height:990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0dRcMA&#10;AADeAAAADwAAAGRycy9kb3ducmV2LnhtbESPQYvCMBSE74L/ITzBm6YWKW7XVFQQvK2rsudH8zYt&#10;bV5KE7X+e7Mg7HGYmW+Y9WawrbhT72vHChbzBARx6XTNRsH1cpitQPiArLF1TAqe5GFTjEdrzLV7&#10;8Dfdz8GICGGfo4IqhC6X0pcVWfRz1xFH79f1FkOUvZG6x0eE21amSZJJizXHhQo72ldUNuebVcDP&#10;Xfpz/NJdY1KujbyYm81OSk0nw/YTRKAh/Iff7aNWkK4+lhn83YlXQB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0dRcMAAADeAAAADwAAAAAAAAAAAAAAAACYAgAAZHJzL2Rv&#10;d25yZXYueG1sUEsFBgAAAAAEAAQA9QAAAIgDAAAAAA==&#10;" path="m,l50292,99060e" filled="f" strokecolor="lime" strokeweight=".12pt">
                  <v:stroke endcap="round"/>
                  <v:path arrowok="t" textboxrect="0,0,50292,99060"/>
                </v:shape>
                <v:shape id="Shape 2544" o:spid="_x0000_s1056" style="position:absolute;left:61132;top:7919;width:381;height:1037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a3J8gA&#10;AADeAAAADwAAAGRycy9kb3ducmV2LnhtbESPQWvCQBSE74L/YXmCl1A3SlGbugmilHoqaHvp7ZF9&#10;TVKzb2N21W1/fbcgeBxm5htmVQTTigv1rrGsYDpJQRCXVjdcKfh4f3lYgnAeWWNrmRT8kIMiHw5W&#10;mGl75T1dDr4SEcIuQwW1910mpStrMugmtiOO3pftDfoo+0rqHq8Rblo5S9O5NNhwXKixo01N5fFw&#10;NgrsW3n6TZJTWIRkY17b3fe++dwqNR6F9TMIT8Hfw7f2TiuYLZ8eF/B/J14Bm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9rcnyAAAAN4AAAAPAAAAAAAAAAAAAAAAAJgCAABk&#10;cnMvZG93bnJldi54bWxQSwUGAAAAAAQABAD1AAAAjQMAAAAA&#10;" path="m,l38100,103632e" filled="f" strokeweight=".12pt">
                  <v:stroke endcap="round"/>
                  <v:path arrowok="t" textboxrect="0,0,38100,103632"/>
                </v:shape>
                <v:shape id="Shape 2545" o:spid="_x0000_s1057" style="position:absolute;left:61285;top:7858;width:411;height:1037;visibility:visible;mso-wrap-style:square;v-text-anchor:top" coordsize="4114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VNxMUA&#10;AADeAAAADwAAAGRycy9kb3ducmV2LnhtbERPXWvCMBR9H+w/hDvY20yVTbpqlCkMhoyB3XTz7dJc&#10;27LmJiSx1n+/PAh7PJzv+XIwnejJh9aygvEoA0FcWd1yreDr8/UhBxEissbOMim4UIDl4vZmjoW2&#10;Z95SX8ZapBAOBSpoYnSFlKFqyGAYWUecuKP1BmOCvpba4zmFm05OsmwqDbacGhp0tG6o+i1PRkHu&#10;4oV7//TxvneHGrvN92r3w0rd3w0vMxCRhvgvvrrftIJJ/vyY9qY76Qr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5U3ExQAAAN4AAAAPAAAAAAAAAAAAAAAAAJgCAABkcnMv&#10;ZG93bnJldi54bWxQSwUGAAAAAAQABAD1AAAAigMAAAAA&#10;" path="m,l41148,103632e" filled="f" strokecolor="lime" strokeweight=".12pt">
                  <v:stroke endcap="round"/>
                  <v:path arrowok="t" textboxrect="0,0,41148,103632"/>
                </v:shape>
                <v:shape id="Shape 2546" o:spid="_x0000_s1058" style="position:absolute;left:61513;top:8956;width:290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+RNMYA&#10;AADeAAAADwAAAGRycy9kb3ducmV2LnhtbESP3YrCMBSE7wXfIRxh7zTVlcVWo4iw7I97s9YHODTH&#10;ptqclCZq+/ZmYcHLYWa+YVabztbiRq2vHCuYThIQxIXTFZcKjvn7eAHCB2SNtWNS0JOHzXo4WGGm&#10;3Z1/6XYIpYgQ9hkqMCE0mZS+MGTRT1xDHL2Tay2GKNtS6hbvEW5rOUuSN2mx4rhgsKGdoeJyuFoF&#10;udt/ND+7fH/+zq9J+mr6rxP2Sr2Muu0SRKAuPMP/7U+tYLZI5yn83YlXQK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+RNMYAAADeAAAADwAAAAAAAAAAAAAAAACYAgAAZHJz&#10;L2Rvd25yZXYueG1sUEsFBgAAAAAEAAQA9QAAAIsDAAAAAA==&#10;" path="m,l28956,108204e" filled="f" strokeweight=".12pt">
                  <v:stroke endcap="round"/>
                  <v:path arrowok="t" textboxrect="0,0,28956,108204"/>
                </v:shape>
                <v:shape id="Shape 2547" o:spid="_x0000_s1059" style="position:absolute;left:61696;top:8895;width:305;height:1066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MJecMA&#10;AADeAAAADwAAAGRycy9kb3ducmV2LnhtbESPzWrCQBSF90LfYbhCd2ZioBKjoxRBSJc1glleMrdJ&#10;2syddGbU9O07C8Hl4fzxbfeTGcSNnO8tK1gmKQjixuqeWwXn6rjIQfiArHGwTAr+yMN+9zLbYqHt&#10;nT/pdgqtiCPsC1TQhTAWUvqmI4M+sSNx9L6sMxiidK3UDu9x3AwyS9OVNNhzfOhwpENHzc/pahQM&#10;342pf5Erqrz9uOSH2lkulXqdT+8bEIGm8Aw/2qVWkOXrtwgQcSIK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mMJecMAAADeAAAADwAAAAAAAAAAAAAAAACYAgAAZHJzL2Rv&#10;d25yZXYueG1sUEsFBgAAAAAEAAQA9QAAAIgDAAAAAA==&#10;" path="m,l30480,106680e" filled="f" strokecolor="lime" strokeweight=".12pt">
                  <v:stroke endcap="round"/>
                  <v:path arrowok="t" textboxrect="0,0,30480,106680"/>
                </v:shape>
                <v:shape id="Shape 2548" o:spid="_x0000_s1060" style="position:absolute;left:61803;top:10038;width:198;height:1097;visibility:visible;mso-wrap-style:square;v-text-anchor:top" coordsize="19812,109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SgYscA&#10;AADeAAAADwAAAGRycy9kb3ducmV2LnhtbESPT2vCQBTE7wW/w/IKvekmQhsbXSUI/it4UIteH9ln&#10;Epp9G7KrSb+9WxB6HGbmN8xs0Zta3Kl1lWUF8SgCQZxbXXGh4Pu0Gk5AOI+ssbZMCn7JwWI+eJlh&#10;qm3HB7offSEChF2KCkrvm1RKl5dk0I1sQxy8q20N+iDbQuoWuwA3tRxH0Yc0WHFYKLGhZUn5z/Fm&#10;FKybbHlJvjbbc9Lpbr1L9nFmtVJvr302BeGp9//hZ3urFYwnn+8x/N0JV0D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0oGLHAAAA3gAAAA8AAAAAAAAAAAAAAAAAmAIAAGRy&#10;cy9kb3ducmV2LnhtbFBLBQYAAAAABAAEAPUAAACMAwAAAAA=&#10;" path="m,l19812,109727e" filled="f" strokeweight=".12pt">
                  <v:stroke endcap="round"/>
                  <v:path arrowok="t" textboxrect="0,0,19812,109727"/>
                </v:shape>
                <v:shape id="Shape 2549" o:spid="_x0000_s1061" style="position:absolute;left:62001;top:9961;width:213;height:1082;visibility:visible;mso-wrap-style:square;v-text-anchor:top" coordsize="2133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xXTsQA&#10;AADeAAAADwAAAGRycy9kb3ducmV2LnhtbESPQWvCQBSE7wX/w/KE3urGgMVEV1FB6EWkUTw/s89s&#10;MPs2ZNcY/323UOhxmJlvmOV6sI3oqfO1YwXTSQKCuHS65krB+bT/mIPwAVlj45gUvMjDejV6W2Ku&#10;3ZO/qS9CJSKEfY4KTAhtLqUvDVn0E9cSR+/mOoshyq6SusNnhNtGpknyKS3WHBcMtrQzVN6Lh1Vw&#10;OfZZPcuOhguZHuxDFsl1u1PqfTxsFiACDeE//Nf+0grSeTZL4fdOvAJ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sV07EAAAA3gAAAA8AAAAAAAAAAAAAAAAAmAIAAGRycy9k&#10;b3ducmV2LnhtbFBLBQYAAAAABAAEAPUAAACJAwAAAAA=&#10;" path="m,l21336,108204e" filled="f" strokecolor="lime" strokeweight=".12pt">
                  <v:stroke endcap="round"/>
                  <v:path arrowok="t" textboxrect="0,0,21336,108204"/>
                </v:shape>
                <v:shape id="Shape 2550" o:spid="_x0000_s1062" style="position:absolute;left:62001;top:11135;width:91;height:990;visibility:visible;mso-wrap-style:square;v-text-anchor:top" coordsize="9144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b2JcYA&#10;AADeAAAADwAAAGRycy9kb3ducmV2LnhtbESPQWvCQBSE70L/w/IEb7ox0hKjq7SFQulNq+LxkX0m&#10;0ezbNPvU9N93C4Ueh5n5hlmue9eoG3Wh9mxgOklAERfe1lwa2H2+jTNQQZAtNp7JwDcFWK8eBkvM&#10;rb/zhm5bKVWEcMjRQCXS5lqHoiKHYeJb4uidfOdQouxKbTu8R7hrdJokT9phzXGhwpZeKyou26sz&#10;kB0+Xo7pfnfSON2cD1eRr1DMjRkN++cFKKFe/sN/7XdrIM3mjzP4vROvgF7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1b2JcYAAADeAAAADwAAAAAAAAAAAAAAAACYAgAAZHJz&#10;L2Rvd25yZXYueG1sUEsFBgAAAAAEAAQA9QAAAIsDAAAAAA==&#10;" path="m,l9144,99061e" filled="f" strokeweight=".12pt">
                  <v:stroke endcap="round"/>
                  <v:path arrowok="t" textboxrect="0,0,9144,99061"/>
                </v:shape>
                <v:shape id="Shape 2551" o:spid="_x0000_s1063" style="position:absolute;left:62214;top:11043;width:107;height:991;visibility:visible;mso-wrap-style:square;v-text-anchor:top" coordsize="106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2C/cYA&#10;AADeAAAADwAAAGRycy9kb3ducmV2LnhtbESPT2vCQBTE74LfYXmCN91UbImpq4ioFezFv/T4yL4m&#10;wezbkF1j/PauUOhxmJnfMNN5a0rRUO0KywrehhEI4tTqgjMFp+N6EINwHlljaZkUPMjBfNbtTDHR&#10;9s57ag4+EwHCLkEFufdVIqVLczLohrYiDt6vrQ36IOtM6hrvAW5KOYqiD2mw4LCQY0XLnNLr4WYU&#10;uMpdzj9fu8borN1Ys4qj3epbqX6vXXyC8NT6//Bfe6sVjOLJ+xhed8IVkL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2C/cYAAADeAAAADwAAAAAAAAAAAAAAAACYAgAAZHJz&#10;L2Rvd25yZXYueG1sUEsFBgAAAAAEAAQA9QAAAIsDAAAAAA==&#10;" path="m,l10668,99060e" filled="f" strokecolor="lime" strokeweight=".12pt">
                  <v:stroke endcap="round"/>
                  <v:path arrowok="t" textboxrect="0,0,10668,99060"/>
                </v:shape>
                <v:shape id="Shape 2552" o:spid="_x0000_s1064" style="position:absolute;left:62001;top:12125;width:91;height:1006;visibility:visible;mso-wrap-style:square;v-text-anchor:top" coordsize="91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/ZXMcA&#10;AADeAAAADwAAAGRycy9kb3ducmV2LnhtbESPQWvCQBSE70L/w/IK3nRTIaKpq0ihoKKCaaH09si+&#10;ZlOzb0N21fjvXUHwOMzMN8xs0dlanKn1lWMFb8MEBHHhdMWlgu+vz8EEhA/IGmvHpOBKHhbzl94M&#10;M+0ufKBzHkoRIewzVGBCaDIpfWHIoh+6hjh6f661GKJsS6lbvES4reUoScbSYsVxwWBDH4aKY36y&#10;ClL6P01/NrRcmb3Zrevj77XYpkr1X7vlO4hAXXiGH+2VVjCaTNMU7nfiFZ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v2VzHAAAA3gAAAA8AAAAAAAAAAAAAAAAAmAIAAGRy&#10;cy9kb3ducmV2LnhtbFBLBQYAAAAABAAEAPUAAACMAwAAAAA=&#10;" path="m9144,l,100584e" filled="f" strokeweight=".12pt">
                  <v:stroke endcap="round"/>
                  <v:path arrowok="t" textboxrect="0,0,9144,100584"/>
                </v:shape>
                <v:shape id="Shape 2553" o:spid="_x0000_s1065" style="position:absolute;left:62245;top:12034;width:76;height:991;visibility:visible;mso-wrap-style:square;v-text-anchor:top" coordsize="7620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06YMgA&#10;AADeAAAADwAAAGRycy9kb3ducmV2LnhtbESPQWvCQBSE74L/YXlCb7ppQLHRVarVYii0VKW9PrLP&#10;JJh9m2ZXE/99tyD0OMzMN8x82ZlKXKlxpWUFj6MIBHFmdcm5guNhO5yCcB5ZY2WZFNzIwXLR780x&#10;0bblT7rufS4ChF2CCgrv60RKlxVk0I1sTRy8k20M+iCbXOoG2wA3lYyjaCINlhwWCqxpXVB23l+M&#10;gpf00MZv9fvrz9fqe/chNymfVqlSD4PueQbCU+f/w/f2TiuIp0/jCfzdCVd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vTpgyAAAAN4AAAAPAAAAAAAAAAAAAAAAAJgCAABk&#10;cnMvZG93bnJldi54bWxQSwUGAAAAAAQABAD1AAAAjQMAAAAA&#10;" path="m7620,l,99060e" filled="f" strokecolor="lime" strokeweight=".12pt">
                  <v:stroke endcap="round"/>
                  <v:path arrowok="t" textboxrect="0,0,7620,99060"/>
                </v:shape>
                <v:shape id="Shape 2554" o:spid="_x0000_s1066" style="position:absolute;left:61803;top:13131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mYOcgA&#10;AADeAAAADwAAAGRycy9kb3ducmV2LnhtbESPQWvCQBSE70L/w/IK3nRTQZumrlJEJaQgqKXnR/Y1&#10;SZt9G7JrEv31bqHQ4zAz3zDL9WBq0VHrKssKnqYRCOLc6ooLBR/n3SQG4TyyxtoyKbiSg/XqYbTE&#10;RNuej9SdfCEChF2CCkrvm0RKl5dk0E1tQxy8L9sa9EG2hdQt9gFuajmLooU0WHFYKLGhTUn5z+li&#10;FGy+31Prsrn57M7Z7RhtL/s+Pyg1fhzeXkF4Gvx/+K+dagWz+GX+DL93whWQq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iZg5yAAAAN4AAAAPAAAAAAAAAAAAAAAAAJgCAABk&#10;cnMvZG93bnJldi54bWxQSwUGAAAAAAQABAD1AAAAjQMAAAAA&#10;" path="m19812,l,109728e" filled="f" strokeweight=".12pt">
                  <v:stroke endcap="round"/>
                  <v:path arrowok="t" textboxrect="0,0,19812,109728"/>
                </v:shape>
                <v:shape id="Shape 2555" o:spid="_x0000_s1067" style="position:absolute;left:62047;top:13025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yAYcQA&#10;AADeAAAADwAAAGRycy9kb3ducmV2LnhtbERPy2oCMRTdF/yHcAtuima0KDoapQiCtFDfuL1ObmfG&#10;JjfDJOr075uF4PJw3tN5Y424Ue1Lxwp63QQEceZ0ybmCw37ZGYHwAVmjcUwK/sjDfNZ6mWKq3Z23&#10;dNuFXMQQ9ikqKEKoUil9VpBF33UVceR+XG0xRFjnUtd4j+HWyH6SDKXFkmNDgRUtCsp+d1erIB8u&#10;j/uv9975tP60x7dLaeT3xijVfm0+JiACNeEpfrhXWkF/NB7EvfFOvA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MgGHEAAAA3gAAAA8AAAAAAAAAAAAAAAAAmAIAAGRycy9k&#10;b3ducmV2LnhtbFBLBQYAAAAABAAEAPUAAACJAwAAAAA=&#10;" path="m19812,l,108204e" filled="f" strokecolor="lime" strokeweight=".12pt">
                  <v:stroke endcap="round"/>
                  <v:path arrowok="t" textboxrect="0,0,19812,108204"/>
                </v:shape>
                <v:shape id="Shape 2556" o:spid="_x0000_s1068" style="position:absolute;left:61513;top:14229;width:290;height:1066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3JJscA&#10;AADeAAAADwAAAGRycy9kb3ducmV2LnhtbESP3WoCMRSE7wu+QzhC72pWi0VXo4ggFIot/uD1cXPc&#10;XUxOtpt0Td++KQheDjPzDTNfRmtER62vHSsYDjIQxIXTNZcKjofNywSED8gajWNS8Eselove0xxz&#10;7W68o24fSpEg7HNUUIXQ5FL6oiKLfuAa4uRdXGsxJNmWUrd4S3Br5CjL3qTFmtNChQ2tKyqu+x+r&#10;YHPEcns6xFi/ro35On2fh93nh1LP/biagQgUwyN8b79rBaPJdDyF/zvpCs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dySbHAAAA3gAAAA8AAAAAAAAAAAAAAAAAmAIAAGRy&#10;cy9kb3ducmV2LnhtbFBLBQYAAAAABAAEAPUAAACMAwAAAAA=&#10;" path="m28956,l,106680e" filled="f" strokeweight=".12pt">
                  <v:stroke endcap="round"/>
                  <v:path arrowok="t" textboxrect="0,0,28956,106680"/>
                </v:shape>
                <v:shape id="Shape 2557" o:spid="_x0000_s1069" style="position:absolute;left:61757;top:14107;width:290;height:1066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GrxMgA&#10;AADeAAAADwAAAGRycy9kb3ducmV2LnhtbESPy2rCQBSG94W+w3AKbopOlCKaOgmSUjTFLrws7O6Y&#10;OU1CM2dCZozx7TuLQpc//41vlQ6mET11rrasYDqJQBAXVtdcKjgd38cLEM4ja2wsk4I7OUiTx4cV&#10;xtreeE/9wZcijLCLUUHlfRtL6YqKDLqJbYmD9207gz7IrpS6w1sYN42cRdFcGqw5PFTYUlZR8XO4&#10;GgWXaRZ95dl69/Ep72/Pl/yFNv6s1OhpWL+C8DT4//Bfe6sVzBbLeQAIOAEFZPI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cavEyAAAAN4AAAAPAAAAAAAAAAAAAAAAAJgCAABk&#10;cnMvZG93bnJldi54bWxQSwUGAAAAAAQABAD1AAAAjQMAAAAA&#10;" path="m28956,l,106680e" filled="f" strokecolor="lime" strokeweight=".12pt">
                  <v:stroke endcap="round"/>
                  <v:path arrowok="t" textboxrect="0,0,28956,106680"/>
                </v:shape>
                <v:shape id="Shape 2558" o:spid="_x0000_s1070" style="position:absolute;left:61132;top:15295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osSMkA&#10;AADeAAAADwAAAGRycy9kb3ducmV2LnhtbESPQUsDMRSE70L/Q3iF3mx2eyh1bVpEaJEeim1V8PZI&#10;XndXk5d1k253/fVGEDwOM/MNs1z3zoqO2lB7VpBPMxDE2puaSwUvp83tAkSIyAatZ1IwUID1anSz&#10;xML4Kx+oO8ZSJAiHAhVUMTaFlEFX5DBMfUOcvLNvHcYk21KaFq8J7qycZdlcOqw5LVTY0GNF+vN4&#10;cQrevr/c/vy8+8i3+lW/d4fBWj0oNRn3D/cgIvXxP/zXfjIKZou7eQ6/d9IVkKs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jlosSMkAAADeAAAADwAAAAAAAAAAAAAAAACYAgAA&#10;ZHJzL2Rvd25yZXYueG1sUEsFBgAAAAAEAAQA9QAAAI4DAAAAAA==&#10;" path="m38100,l,105156e" filled="f" strokeweight=".12pt">
                  <v:stroke endcap="round"/>
                  <v:path arrowok="t" textboxrect="0,0,38100,105156"/>
                </v:shape>
                <v:shape id="Shape 2559" o:spid="_x0000_s1071" style="position:absolute;left:61361;top:15173;width:396;height:1037;visibility:visible;mso-wrap-style:square;v-text-anchor:top" coordsize="3962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LcCsQA&#10;AADeAAAADwAAAGRycy9kb3ducmV2LnhtbESPQYvCMBSE78L+h/AW9qapXexqNYq6CF7VFa+P5tkW&#10;m5fSxLb++40geBxm5htmsepNJVpqXGlZwXgUgSDOrC45V/B32g2nIJxH1lhZJgUPcrBafgwWmGrb&#10;8YHao89FgLBLUUHhfZ1K6bKCDLqRrYmDd7WNQR9kk0vdYBfgppJxFCXSYMlhocCatgVlt+PdKPje&#10;/F72bnPPf+qkKxN+nCe6PSv19dmv5yA89f4dfrX3WkE8nSUxPO+EK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C3ArEAAAA3gAAAA8AAAAAAAAAAAAAAAAAmAIAAGRycy9k&#10;b3ducmV2LnhtbFBLBQYAAAAABAAEAPUAAACJAwAAAAA=&#10;" path="m39624,l,103632e" filled="f" strokecolor="lime" strokeweight=".12pt">
                  <v:stroke endcap="round"/>
                  <v:path arrowok="t" textboxrect="0,0,39624,103632"/>
                </v:shape>
                <v:shape id="Shape 2560" o:spid="_x0000_s1072" style="position:absolute;left:60675;top:16347;width:457;height:1006;visibility:visible;mso-wrap-style:square;v-text-anchor:top" coordsize="45720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6Lw8cA&#10;AADeAAAADwAAAGRycy9kb3ducmV2LnhtbESP0WrCQBRE34X+w3ILfTObWio2dZWSUhQfCsZ8wCV7&#10;TYLZuzG7idGv7woFH4eZOcMs16NpxECdqy0reI1iEMSF1TWXCvLDz3QBwnlkjY1lUnAlB+vV02SJ&#10;ibYX3tOQ+VIECLsEFVTet4mUrqjIoItsSxy8o+0M+iC7UuoOLwFuGjmL47k0WHNYqLCltKLilPVG&#10;AQ6/+W57+x76zeZwPqetK98zp9TL8/j1CcLT6B/h//ZWK5gtPuZvcL8TroB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8+i8PHAAAA3gAAAA8AAAAAAAAAAAAAAAAAmAIAAGRy&#10;cy9kb3ducmV2LnhtbFBLBQYAAAAABAAEAPUAAACMAwAAAAA=&#10;" path="m45720,l,100584e" filled="f" strokeweight=".12pt">
                  <v:stroke endcap="round"/>
                  <v:path arrowok="t" textboxrect="0,0,45720,100584"/>
                </v:shape>
                <v:shape id="Shape 2561" o:spid="_x0000_s1073" style="position:absolute;left:60858;top:16210;width:503;height:990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Z6ycMA&#10;AADeAAAADwAAAGRycy9kb3ducmV2LnhtbESPQYvCMBSE74L/ITzBm6YWKW7XVFQQvK2rsudH8zYt&#10;bV5KE7X+e7Mg7HGYmW+Y9WawrbhT72vHChbzBARx6XTNRsH1cpitQPiArLF1TAqe5GFTjEdrzLV7&#10;8Dfdz8GICGGfo4IqhC6X0pcVWfRz1xFH79f1FkOUvZG6x0eE21amSZJJizXHhQo72ldUNuebVcDP&#10;Xfpz/NJdY1KujbyYm81OSk0nw/YTRKAh/Iff7aNWkK4+siX83YlXQB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Z6ycMAAADeAAAADwAAAAAAAAAAAAAAAACYAgAAZHJzL2Rv&#10;d25yZXYueG1sUEsFBgAAAAAEAAQA9QAAAIgDAAAAAA==&#10;" path="m50292,l,99060e" filled="f" strokecolor="lime" strokeweight=".12pt">
                  <v:stroke endcap="round"/>
                  <v:path arrowok="t" textboxrect="0,0,50292,99060"/>
                </v:shape>
                <v:shape id="Shape 2562" o:spid="_x0000_s1074" style="position:absolute;left:60111;top:17353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Q9GccA&#10;AADeAAAADwAAAGRycy9kb3ducmV2LnhtbESPQWvCQBSE7wX/w/KE3upGaa1GV1HbQo5qi3p8ZJ9J&#10;NPs2ZrdJ+u/dQqHHYWa+YebLzpSiodoVlhUMBxEI4tTqgjMFX58fTxMQziNrLC2Tgh9ysFz0HuYY&#10;a9vyjpq9z0SAsItRQe59FUvp0pwMuoGtiIN3trVBH2SdSV1jG+CmlKMoGkuDBYeFHCva5JRe999G&#10;wfOweU+a26E6H9dbeX01p8vb1ir12O9WMxCeOv8f/msnWsFoMh2/wO+dcAXk4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UPRnHAAAA3gAAAA8AAAAAAAAAAAAAAAAAmAIAAGRy&#10;cy9kb3ducmV2LnhtbFBLBQYAAAAABAAEAPUAAACMAwAAAAA=&#10;" path="m56388,l,96012e" filled="f" strokeweight=".12pt">
                  <v:stroke endcap="round"/>
                  <v:path arrowok="t" textboxrect="0,0,56388,96012"/>
                </v:shape>
                <v:shape id="Shape 2563" o:spid="_x0000_s1075" style="position:absolute;left:60294;top:17200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pyE8YA&#10;AADeAAAADwAAAGRycy9kb3ducmV2LnhtbESPQUvDQBSE7wX/w/IEb+3GQpcYuy2iBDwpbeP9NftM&#10;otm3YXdNo7/eLRR6HGbmG2a9nWwvRvKhc6zhfpGBIK6d6bjRUB3KeQ4iRGSDvWPS8EsBtpub2RoL&#10;4068o3EfG5EgHArU0MY4FFKGuiWLYeEG4uR9Om8xJukbaTyeEtz2cpllSlrsOC20ONBzS/X3/sdq&#10;+PjzlVqp+FaG/Fi+j8eX0a++tL67nZ4eQUSa4jV8ab8aDcv8QSk430lXQG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pyE8YAAADeAAAADwAAAAAAAAAAAAAAAACYAgAAZHJz&#10;L2Rvd25yZXYueG1sUEsFBgAAAAAEAAQA9QAAAIsDAAAAAA==&#10;" path="m56388,l,94488e" filled="f" strokecolor="lime" strokeweight=".12pt">
                  <v:stroke endcap="round"/>
                  <v:path arrowok="t" textboxrect="0,0,56388,94488"/>
                </v:shape>
                <v:shape id="Shape 2564" o:spid="_x0000_s1076" style="position:absolute;left:59471;top:18313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bzTckA&#10;AADeAAAADwAAAGRycy9kb3ducmV2LnhtbESPT0sDMRTE7wW/Q3iCl9JmW6Fu16aliLWeBLd/oLfn&#10;5rlZ3LwsSWxXP70RBI/DzPyGWax624oz+dA4VjAZZyCIK6cbrhXsd5tRDiJEZI2tY1LwRQFWy6vB&#10;AgvtLvxK5zLWIkE4FKjAxNgVUobKkMUwdh1x8t6dtxiT9LXUHi8Jbls5zbKZtNhwWjDY0YOh6qP8&#10;tApOhyE99fiyPeaP2vhNuX3bf98qdXPdr+9BROrjf/iv/awVTPP57A5+76QrIJ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kbzTckAAADeAAAADwAAAAAAAAAAAAAAAACYAgAA&#10;ZHJzL2Rvd25yZXYueG1sUEsFBgAAAAAEAAQA9QAAAI4DAAAAAA==&#10;" path="m64008,l,91440e" filled="f" strokeweight=".12pt">
                  <v:stroke endcap="round"/>
                  <v:path arrowok="t" textboxrect="0,0,64008,91440"/>
                </v:shape>
                <v:shape id="Shape 2565" o:spid="_x0000_s1077" style="position:absolute;left:59623;top:18145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sW4cIA&#10;AADeAAAADwAAAGRycy9kb3ducmV2LnhtbERP3WrCMBS+F3yHcITdiKZzUmo1yhgMvJFh9AEOzbHp&#10;1px0TdT69uZisMuP73+zG1wrbtSHxrOC13kGgrjypuFawfn0OStAhIhssPVMCh4UYLcdjzZYGn/n&#10;I910rEUK4VCiAhtjV0oZKksOw9x3xIm7+N5hTLCvpenxnsJdKxdZlkuHDacGix19WKp+9NUpCFf9&#10;a4uv5ZueGvN9PEhv9Hmp1MtkeF+DiDTEf/Gfe28ULIpVnvamO+kKyO0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GxbhwgAAAN4AAAAPAAAAAAAAAAAAAAAAAJgCAABkcnMvZG93&#10;bnJldi54bWxQSwUGAAAAAAQABAD1AAAAhwMAAAAA&#10;" path="m67056,l,86868e" filled="f" strokecolor="lime" strokeweight=".12pt">
                  <v:stroke endcap="round"/>
                  <v:path arrowok="t" textboxrect="0,0,67056,86868"/>
                </v:shape>
                <v:shape id="Shape 2566" o:spid="_x0000_s1078" style="position:absolute;left:58770;top:19227;width:701;height:839;visibility:visible;mso-wrap-style:square;v-text-anchor:top" coordsize="70104,8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T/icYA&#10;AADeAAAADwAAAGRycy9kb3ducmV2LnhtbESPQWvCQBSE70L/w/IKXqRuTCGa1FVEEISeqoLXR/aZ&#10;BLNv4+6qsb++WxA8DjPzDTNf9qYVN3K+saxgMk5AEJdWN1wpOOw3HzMQPiBrbC2Tggd5WC7eBnMs&#10;tL3zD912oRIRwr5ABXUIXSGlL2sy6Me2I47eyTqDIUpXSe3wHuGmlWmSZNJgw3Ghxo7WNZXn3dUo&#10;WE8PZ/f9eZ38ZpfR9HjSqcc8VWr43q++QATqwyv8bG+1gnSWZzn834lX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T/icYAAADeAAAADwAAAAAAAAAAAAAAAACYAgAAZHJz&#10;L2Rvd25yZXYueG1sUEsFBgAAAAAEAAQA9QAAAIsDAAAAAA==&#10;" path="m70104,l,83820e" filled="f" strokeweight=".12pt">
                  <v:stroke endcap="round"/>
                  <v:path arrowok="t" textboxrect="0,0,70104,83820"/>
                </v:shape>
                <v:shape id="Shape 2567" o:spid="_x0000_s1079" style="position:absolute;left:58877;top:19014;width:746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MRIcUA&#10;AADeAAAADwAAAGRycy9kb3ducmV2LnhtbESPvWrDMBSF90LeQdxAtka2h9R1o4QS2mBvrVPoepFu&#10;bFPryrGU2Hn7aih0PJw/vu1+tr240eg7xwrSdQKCWDvTcaPg6/T+mIPwAdlg75gU3MnDfrd42GJh&#10;3MSfdKtDI+II+wIVtCEMhZRet2TRr91AHL2zGy2GKMdGmhGnOG57mSXJRlrsOD60ONChJf1TX62C&#10;0+U8H8u3o651inmlP8rvikqlVsv59QVEoDn8h//apVGQ5c9PESDiRBS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YxEhxQAAAN4AAAAPAAAAAAAAAAAAAAAAAJgCAABkcnMv&#10;ZG93bnJldi54bWxQSwUGAAAAAAQABAD1AAAAigMAAAAA&#10;" path="m74676,l,82296e" filled="f" strokecolor="lime" strokeweight=".12pt">
                  <v:stroke endcap="round"/>
                  <v:path arrowok="t" textboxrect="0,0,74676,82296"/>
                </v:shape>
                <v:shape id="Shape 2568" o:spid="_x0000_s1080" style="position:absolute;left:57978;top:20066;width:792;height:792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b7l8cA&#10;AADeAAAADwAAAGRycy9kb3ducmV2LnhtbESPQWvCQBSE7wX/w/IEL0U3emg1uoooFvFQMer9kX0m&#10;wezbmN1q0l/vFgoeh5n5hpktGlOKO9WusKxgOIhAEKdWF5wpOB03/TEI55E1lpZJQUsOFvPO2wxj&#10;bR98oHviMxEg7GJUkHtfxVK6NCeDbmAr4uBdbG3QB1lnUtf4CHBTylEUfUiDBYeFHCta5ZRekx+j&#10;YPP1viu2yOsm+90nt8N3e55UrVK9brOcgvDU+Ff4v73VCkbjyecQ/u6EKyDn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W+5fHAAAA3gAAAA8AAAAAAAAAAAAAAAAAmAIAAGRy&#10;cy9kb3ducmV2LnhtbFBLBQYAAAAABAAEAPUAAACMAwAAAAA=&#10;" path="m79248,l,79248e" filled="f" strokeweight=".12pt">
                  <v:stroke endcap="round"/>
                  <v:path arrowok="t" textboxrect="0,0,79248,79248"/>
                </v:shape>
                <v:shape id="Shape 2569" o:spid="_x0000_s1081" style="position:absolute;left:58054;top:19837;width:823;height:747;visibility:visible;mso-wrap-style:square;v-text-anchor:top" coordsize="82296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dL6McA&#10;AADeAAAADwAAAGRycy9kb3ducmV2LnhtbESPUUvDQBCE34X+h2MLvkh7MaCmaa9FioJaUVqlz2tu&#10;vQRzeyG3beO/9wTBx2FmvmEWq8G36kh9bAIbuJxmoIirYBt2Bt7f7icFqCjIFtvAZOCbIqyWo7MF&#10;ljaceEvHnTiVIBxLNFCLdKXWsarJY5yGjjh5n6H3KEn2TtseTwnuW51n2bX22HBaqLGjdU3V1+7g&#10;DRSP7et2Ly8Xm+enw9WHkLvDtTPmfDzczkEJDfIf/ms/WAN5MbvJ4fdOugJ6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3S+jHAAAA3gAAAA8AAAAAAAAAAAAAAAAAmAIAAGRy&#10;cy9kb3ducmV2LnhtbFBLBQYAAAAABAAEAPUAAACMAwAAAAA=&#10;" path="m82296,l,74676e" filled="f" strokecolor="lime" strokeweight=".12pt">
                  <v:stroke endcap="round"/>
                  <v:path arrowok="t" textboxrect="0,0,82296,74676"/>
                </v:shape>
                <v:shape id="Shape 2570" o:spid="_x0000_s1082" style="position:absolute;left:57124;top:20858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X7nMQA&#10;AADeAAAADwAAAGRycy9kb3ducmV2LnhtbESPS4vCQBCE78L+h6EXvOnEKD6yjrIsCIIXjcuem0yb&#10;hM30hMyYx793BMFjUVVfUdt9byrRUuNKywpm0wgEcWZ1ybmC3+thsgbhPLLGyjIpGMjBfvcx2mKi&#10;bccXalOfiwBhl6CCwvs6kdJlBRl0U1sTB+9mG4M+yCaXusEuwE0l4yhaSoMlh4UCa/opKPtP70aB&#10;/nOzLL7qIT517WlY6Ht+7kip8Wf//QXCU+/f4Vf7qBXE681qDs874QrI3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V+5zEAAAA3gAAAA8AAAAAAAAAAAAAAAAAmAIAAGRycy9k&#10;b3ducmV2LnhtbFBLBQYAAAAABAAEAPUAAACJAwAAAAA=&#10;" path="m85344,l,71628e" filled="f" strokeweight=".12pt">
                  <v:stroke endcap="round"/>
                  <v:path arrowok="t" textboxrect="0,0,85344,71628"/>
                </v:shape>
                <v:shape id="Shape 2571" o:spid="_x0000_s1083" style="position:absolute;left:57170;top:20584;width:884;height:670;visibility:visible;mso-wrap-style:square;v-text-anchor:top" coordsize="88392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e588YA&#10;AADeAAAADwAAAGRycy9kb3ducmV2LnhtbESPQWvCQBSE74X+h+UJvdWNobQaXaUVCu1BqGnB6yP7&#10;kg1m34bs6sZ/3xUEj8PMN8OsNqPtxJkG3zpWMJtmIIgrp1tuFPz9fj7PQfiArLFzTAou5GGzfnxY&#10;YaFd5D2dy9CIVMK+QAUmhL6Q0leGLPqp64mTV7vBYkhyaKQeMKZy28k8y16lxZbTgsGetoaqY3my&#10;CvLZzsRYl9/1Ib+U23g4/dgPUuppMr4vQQQawz18o7904uaLtxe43klX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e588YAAADeAAAADwAAAAAAAAAAAAAAAACYAgAAZHJz&#10;L2Rvd25yZXYueG1sUEsFBgAAAAAEAAQA9QAAAIsDAAAAAA==&#10;" path="m88392,l,67056e" filled="f" strokecolor="lime" strokeweight=".12pt">
                  <v:stroke endcap="round"/>
                  <v:path arrowok="t" textboxrect="0,0,88392,67056"/>
                </v:shape>
                <v:shape id="Shape 2572" o:spid="_x0000_s1084" style="position:absolute;left:56210;top:21574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iKncYA&#10;AADeAAAADwAAAGRycy9kb3ducmV2LnhtbESPQWvCQBSE70L/w/IKvemmgdoYXaVYKj1ZjF68PbLP&#10;JJh9G7ObGP99VxA8DjPzDbNYDaYWPbWusqzgfRKBIM6trrhQcNj/jBMQziNrrC2Tghs5WC1fRgtM&#10;tb3yjvrMFyJA2KWooPS+SaV0eUkG3cQ2xME72dagD7ItpG7xGuCmlnEUTaXBisNCiQ2tS8rPWWcU&#10;dNtNTDvS3XTfy7/T8bLNvmNS6u11+JqD8DT4Z/jR/tUK4mT2+QH3O+EK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MiKncYAAADeAAAADwAAAAAAAAAAAAAAAACYAgAAZHJz&#10;L2Rvd25yZXYueG1sUEsFBgAAAAAEAAQA9QAAAIsDAAAAAA==&#10;" path="m91440,l,64008e" filled="f" strokeweight=".12pt">
                  <v:stroke endcap="round"/>
                  <v:path arrowok="t" textboxrect="0,0,91440,64008"/>
                </v:shape>
                <v:shape id="Shape 2573" o:spid="_x0000_s1085" style="position:absolute;left:56240;top:21254;width:930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OwQcUA&#10;AADeAAAADwAAAGRycy9kb3ducmV2LnhtbESPwWrDMBBE74X8g9hAbo0cB9zUjRJCoOBj6hb3urW2&#10;lom1MpZqO38fFQo9DjPzhtkfZ9uJkQbfOlawWScgiGunW24UfLy/Pu5A+ICssXNMCm7k4XhYPOwx&#10;127iNxrL0IgIYZ+jAhNCn0vpa0MW/dr1xNH7doPFEOXQSD3gFOG2k2mSZNJiy3HBYE9nQ/W1/LEK&#10;PkeqfeG2W1Ol8+X0VVnsrpVSq+V8egERaA7/4b92oRWku+enDH7vxCsgD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7BBxQAAAN4AAAAPAAAAAAAAAAAAAAAAAJgCAABkcnMv&#10;ZG93bnJldi54bWxQSwUGAAAAAAQABAD1AAAAigMAAAAA&#10;" path="m92964,l,59436e" filled="f" strokecolor="lime" strokeweight=".12pt">
                  <v:stroke endcap="round"/>
                  <v:path arrowok="t" textboxrect="0,0,92964,59436"/>
                </v:shape>
                <v:shape id="Shape 2574" o:spid="_x0000_s1086" style="position:absolute;left:55250;top:22214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vKisUA&#10;AADeAAAADwAAAGRycy9kb3ducmV2LnhtbESPzWrDMBCE74G+g9hCbrHcHOKfRgklUCi5FLt5gMVa&#10;W6bWylhKYufpq0Khx2FmvmH2x9kO4kaT7x0reElSEMSN0z13Ci5f75schA/IGgfHpGAhD8fD02qP&#10;pXZ3ruhWh05ECPsSFZgQxlJK3xiy6BM3EkevdZPFEOXUST3hPcLtILdpupMWe44LBkc6GWq+66tV&#10;kLdLJFyKs8k+x8dS9cViMq3U+nl+ewURaA7/4b/2h1awzYssg9878Qr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a8qKxQAAAN4AAAAPAAAAAAAAAAAAAAAAAJgCAABkcnMv&#10;ZG93bnJldi54bWxQSwUGAAAAAAQABAD1AAAAigMAAAAA&#10;" path="m96012,l,56388e" filled="f" strokeweight=".12pt">
                  <v:stroke endcap="round"/>
                  <v:path arrowok="t" textboxrect="0,0,96012,56388"/>
                </v:shape>
                <v:shape id="Shape 2575" o:spid="_x0000_s1087" style="position:absolute;left:55265;top:21849;width:975;height:518;visibility:visible;mso-wrap-style:square;v-text-anchor:top" coordsize="97536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QVQsIA&#10;AADeAAAADwAAAGRycy9kb3ducmV2LnhtbERPTW+CQBC9m/Q/bMbEmy6SIpa6mqZJDceKXrxN2CmQ&#10;srPAbgX/vXto4vHlfe8Ok2nFjQbXWFawXkUgiEurG64UXM5fyy0I55E1tpZJwZ0cHPYvsx1m2o58&#10;olvhKxFC2GWooPa+y6R0ZU0G3cp2xIH7sYNBH+BQST3gGMJNK+Mo2kiDDYeGGjv6rKn8Lf6MAmuN&#10;PF6TcfzGJJWvm7g3fd4rtZhPH+8gPE3+Kf5351pBvH1Lw95wJ1wB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pBVCwgAAAN4AAAAPAAAAAAAAAAAAAAAAAJgCAABkcnMvZG93&#10;bnJldi54bWxQSwUGAAAAAAQABAD1AAAAhwMAAAAA&#10;" path="m97536,l,51816e" filled="f" strokecolor="lime" strokeweight=".12pt">
                  <v:stroke endcap="round"/>
                  <v:path arrowok="t" textboxrect="0,0,97536,51816"/>
                </v:shape>
                <v:shape id="Shape 2576" o:spid="_x0000_s1088" style="position:absolute;left:54229;top:22778;width:1021;height:473;visibility:visible;mso-wrap-style:square;v-text-anchor:top" coordsize="102108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0GRsUA&#10;AADeAAAADwAAAGRycy9kb3ducmV2LnhtbESPQYvCMBSE74L/ITxhL7KmeqhajdKVFbxuFfb6bJ5t&#10;tXnpNlHrv98IgsdhZr5hluvO1OJGrassKxiPIhDEudUVFwoO++3nDITzyBpry6TgQQ7Wq35viYm2&#10;d/6hW+YLESDsElRQet8kUrq8JINuZBvi4J1sa9AH2RZSt3gPcFPLSRTF0mDFYaHEhjYl5ZfsahSg&#10;TLPjIz79pedjdPnOY/4aD3+V+hh06QKEp86/w6/2TiuYzObTOTzvhCs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PQZGxQAAAN4AAAAPAAAAAAAAAAAAAAAAAJgCAABkcnMv&#10;ZG93bnJldi54bWxQSwUGAAAAAAQABAD1AAAAigMAAAAA&#10;" path="m102108,l,47244e" filled="f" strokeweight=".12pt">
                  <v:stroke endcap="round"/>
                  <v:path arrowok="t" textboxrect="0,0,102108,47244"/>
                </v:shape>
                <v:shape id="Shape 2577" o:spid="_x0000_s1089" style="position:absolute;left:54229;top:22367;width:1036;height:426;visibility:visible;mso-wrap-style:square;v-text-anchor:top" coordsize="103632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lSlsYA&#10;AADeAAAADwAAAGRycy9kb3ducmV2LnhtbESPy2rCQBSG9wXfYTiCuzqJSInRUSQgdGMvsZvuDplj&#10;Jpo5EzLTJO3TdxaFLn/+G9/uMNlWDNT7xrGCdJmAIK6cbrhW8HE5PWYgfEDW2DomBd/k4bCfPeww&#10;127kdxrKUIs4wj5HBSaELpfSV4Ys+qXriKN3db3FEGVfS93jGMdtK1dJ8iQtNhwfDHZUGKru5ZdV&#10;gKbtivRlvZGf9m19tq8XX/7clFrMp+MWRKAp/If/2s9awSrbZBEg4kQUkP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lSlsYAAADeAAAADwAAAAAAAAAAAAAAAACYAgAAZHJz&#10;L2Rvd25yZXYueG1sUEsFBgAAAAAEAAQA9QAAAIsDAAAAAA==&#10;" path="m103632,l,42672e" filled="f" strokecolor="lime" strokeweight=".12pt">
                  <v:stroke endcap="round"/>
                  <v:path arrowok="t" textboxrect="0,0,103632,42672"/>
                </v:shape>
                <v:shape id="Shape 2578" o:spid="_x0000_s1090" style="position:absolute;left:53192;top:23251;width:1037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2sVcYA&#10;AADeAAAADwAAAGRycy9kb3ducmV2LnhtbESPQWvCQBSE7wX/w/IEb3WjSBujq4igtHhqtAVvz91n&#10;Esy+DdlV03/vFgoeh5n5hpkvO1uLG7W+cqxgNExAEGtnKi4UHPab1xSED8gGa8ek4Jc8LBe9lzlm&#10;xt35i255KESEsM9QQRlCk0npdUkW/dA1xNE7u9ZiiLItpGnxHuG2luMkeZMWK44LJTa0Lklf8qtV&#10;4D/fj/6nmOjrt8530+MpXW8nWqlBv1vNQATqwjP83/4wCsbpNB3B3514Be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2sVcYAAADeAAAADwAAAAAAAAAAAAAAAACYAgAAZHJz&#10;L2Rvd25yZXYueG1sUEsFBgAAAAAEAAQA9QAAAIsDAAAAAA==&#10;" path="m103632,l,38100e" filled="f" strokeweight=".12pt">
                  <v:stroke endcap="round"/>
                  <v:path arrowok="t" textboxrect="0,0,103632,38100"/>
                </v:shape>
                <v:shape id="Shape 2579" o:spid="_x0000_s1091" style="position:absolute;left:53177;top:22793;width:1052;height:336;visibility:visible;mso-wrap-style:square;v-text-anchor:top" coordsize="105156,3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6jd8UA&#10;AADeAAAADwAAAGRycy9kb3ducmV2LnhtbESPQWvCQBSE7wX/w/KEXkp9aYQSU1cRQdqbbfTg8ZF9&#10;JsHs27C7avrvu4VCj8PMfMMs16Pt1Y196JxoeJlloFhqZzppNBwPu+cCVIgkhnonrOGbA6xXk4cl&#10;lcbd5YtvVWxUgkgoSUMb41AihrplS2HmBpbknZ23FJP0DRpP9wS3PeZZ9oqWOkkLLQ28bbm+VFer&#10;Yffu8IDC16HaP83n/rL/PJ9Q68fpuHkDFXmM/+G/9ofRkBeLIoffO+kK4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nqN3xQAAAN4AAAAPAAAAAAAAAAAAAAAAAJgCAABkcnMv&#10;ZG93bnJldi54bWxQSwUGAAAAAAQABAD1AAAAigMAAAAA&#10;" path="m105156,l,33528e" filled="f" strokecolor="lime" strokeweight=".12pt">
                  <v:stroke endcap="round"/>
                  <v:path arrowok="t" textboxrect="0,0,105156,33528"/>
                </v:shape>
                <v:shape id="Shape 2580" o:spid="_x0000_s1092" style="position:absolute;left:52110;top:23632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JsHMYA&#10;AADeAAAADwAAAGRycy9kb3ducmV2LnhtbESP0YrCMBRE34X9h3AX9kU0tQvSVqOIIMiiD1Y/4Npc&#10;22JzU5pou3+/WRB8HGbmDLNcD6YRT+pcbVnBbBqBIC6srrlUcDnvJgkI55E1NpZJwS85WK8+RkvM&#10;tO35RM/clyJA2GWooPK+zaR0RUUG3dS2xMG72c6gD7Irpe6wD3DTyDiK5tJgzWGhwpa2FRX3/GEU&#10;HOpxTpT2h3Gczn9mm1uaXI9Hpb4+h80ChKfBv8Ov9l4riJM0+Yb/O+EK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IJsHMYAAADeAAAADwAAAAAAAAAAAAAAAACYAgAAZHJz&#10;L2Rvd25yZXYueG1sUEsFBgAAAAAEAAQA9QAAAIsDAAAAAA==&#10;" path="m108204,l,24384e" filled="f" strokeweight=".12pt">
                  <v:stroke endcap="round"/>
                  <v:path arrowok="t" textboxrect="0,0,108204,24384"/>
                </v:shape>
                <v:shape id="Shape 2581" o:spid="_x0000_s1093" style="position:absolute;left:52095;top:23129;width:1082;height:213;visibility:visible;mso-wrap-style:square;v-text-anchor:top" coordsize="108204,2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572cYA&#10;AADeAAAADwAAAGRycy9kb3ducmV2LnhtbESPzWrDMBCE74W8g9hAb40c07SOG9mEkEIoueQXelus&#10;rWVqrYylJs7bR4VCj8PMfMMsysG24kK9bxwrmE4SEMSV0w3XCo6H96cMhA/IGlvHpOBGHspi9LDA&#10;XLsr7+iyD7WIEPY5KjAhdLmUvjJk0U9cRxy9L9dbDFH2tdQ9XiPctjJNkhdpseG4YLCjlaHqe/9j&#10;Fby6j1rvTFrhp96ut6fGZqfZWanH8bB8AxFoCP/hv/ZGK0izefYMv3fiFZD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572cYAAADeAAAADwAAAAAAAAAAAAAAAACYAgAAZHJz&#10;L2Rvd25yZXYueG1sUEsFBgAAAAAEAAQA9QAAAIsDAAAAAA==&#10;" path="m108204,l,21336e" filled="f" strokecolor="lime" strokeweight=".12pt">
                  <v:stroke endcap="round"/>
                  <v:path arrowok="t" textboxrect="0,0,108204,21336"/>
                </v:shape>
                <v:shape id="Shape 2582" o:spid="_x0000_s1094" style="position:absolute;left:50998;top:23876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pe0cYA&#10;AADeAAAADwAAAGRycy9kb3ducmV2LnhtbESPT2sCMRTE74V+h/AEbzWr0LKuRrGFylrowT/g9bF5&#10;Zhc3L8smNeu3N4VCj8PM/IZZrgfbihv1vnGsYDrJQBBXTjdsFJyOny85CB+QNbaOScGdPKxXz09L&#10;LLSLvKfbIRiRIOwLVFCH0BVS+qomi37iOuLkXVxvMSTZG6l7jAluWznLsjdpseG0UGNHHzVV18OP&#10;VRC/tmjoPHe77+17qTchlvFklBqPhs0CRKAh/If/2qVWMMvn+Sv83klXQK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pe0cYAAADeAAAADwAAAAAAAAAAAAAAAACYAgAAZHJz&#10;L2Rvd25yZXYueG1sUEsFBgAAAAAEAAQA9QAAAIsDAAAAAA==&#10;" path="m111252,l,10668e" filled="f" strokeweight=".12pt">
                  <v:stroke endcap="round"/>
                  <v:path arrowok="t" textboxrect="0,0,111252,10668"/>
                </v:shape>
                <v:shape id="Shape 2583" o:spid="_x0000_s1095" style="position:absolute;left:50998;top:23342;width:1097;height:76;visibility:visible;mso-wrap-style:square;v-text-anchor:top" coordsize="109728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wrycYA&#10;AADeAAAADwAAAGRycy9kb3ducmV2LnhtbESPT2vCQBTE7wW/w/IEb3WjB0mjq4igSLFYowjeHtmX&#10;P5h9G7LbGL99t1DwOMzMb5jFqje16Kh1lWUFk3EEgjizuuJCweW8fY9BOI+ssbZMCp7kYLUcvC0w&#10;0fbBJ+pSX4gAYZeggtL7JpHSZSUZdGPbEAcvt61BH2RbSN3iI8BNLadRNJMGKw4LJTa0KSm7pz9G&#10;gU73X/fr4dh/3w5dtDsS5vntU6nRsF/PQXjq/Sv8395rBdP4I57B351wBe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awrycYAAADeAAAADwAAAAAAAAAAAAAAAACYAgAAZHJz&#10;L2Rvd25yZXYueG1sUEsFBgAAAAAEAAQA9QAAAIsDAAAAAA==&#10;" path="m109728,l,7620e" filled="f" strokecolor="lime" strokeweight=".12pt">
                  <v:stroke endcap="round"/>
                  <v:path arrowok="t" textboxrect="0,0,109728,7620"/>
                </v:shape>
                <v:shape id="Shape 2584" o:spid="_x0000_s1096" style="position:absolute;left:49900;top:23982;width:1098;height:15;visibility:visible;mso-wrap-style:square;v-text-anchor:top" coordsize="10972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ipiMYA&#10;AADeAAAADwAAAGRycy9kb3ducmV2LnhtbESPQWvCQBSE7wX/w/KE3urGCDZGVwliweLJNL0/ss8k&#10;mH0bsqtGf31XEHocZuYbZrUZTCuu1LvGsoLpJAJBXFrdcKWg+Pn6SEA4j6yxtUwK7uRgsx69rTDV&#10;9sZHuua+EgHCLkUFtfddKqUrazLoJrYjDt7J9gZ9kH0ldY+3ADetjKNoLg02HBZq7GhbU3nOL0bB&#10;bvadZ8dF0WazwxCfH/fC/V52Sr2Ph2wJwtPg/8Ov9l4riJNF8gnPO+EKy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ipiMYAAADeAAAADwAAAAAAAAAAAAAAAACYAgAAZHJz&#10;L2Rvd25yZXYueG1sUEsFBgAAAAAEAAQA9QAAAIsDAAAAAA==&#10;" path="m109728,l,1524e" filled="f" strokeweight=".12pt">
                  <v:stroke endcap="round"/>
                  <v:path arrowok="t" textboxrect="0,0,109728,1524"/>
                </v:shape>
                <v:shape id="Shape 2585" o:spid="_x0000_s1097" style="position:absolute;left:49885;top:23403;width:1113;height:15;visibility:visible;mso-wrap-style:square;v-text-anchor:top" coordsize="111252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uT6cQA&#10;AADeAAAADwAAAGRycy9kb3ducmV2LnhtbERPy2rCQBTdF/yH4QrdNRNFSoyOIkIhmyyqzcLdNXNN&#10;gpk7ITN5tF/fWRS6PJz3/jibVozUu8ayglUUgyAurW64UvB1/XhLQDiPrLG1TAq+ycHxsHjZY6rt&#10;xJ80XnwlQgi7FBXU3neplK6syaCLbEccuIftDfoA+0rqHqcQblq5juN3abDh0FBjR+eayudlMAoK&#10;GlyS5dkg75s2/rlyfis2uVKvy/m0A+Fp9v/iP3emFayTbRL2hjvhCs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rk+nEAAAA3gAAAA8AAAAAAAAAAAAAAAAAmAIAAGRycy9k&#10;b3ducmV2LnhtbFBLBQYAAAAABAAEAPUAAACJAwAAAAA=&#10;" path="m111252,1524l,e" filled="f" strokecolor="lime" strokeweight=".12pt">
                  <v:stroke endcap="round"/>
                  <v:path arrowok="t" textboxrect="0,0,111252,1524"/>
                </v:shape>
                <v:shape id="Shape 2586" o:spid="_x0000_s1098" style="position:absolute;left:48757;top:23952;width:1143;height:45;visibility:visible;mso-wrap-style:square;v-text-anchor:top" coordsize="114300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+zWccA&#10;AADeAAAADwAAAGRycy9kb3ducmV2LnhtbESP0WrCQBRE3wv+w3KFvhTdKChJdBWxLRQsgtEPuGav&#10;STR7N2S3Ju3Xd4VCH4eZOcMs172pxZ1aV1lWMBlHIIhzqysuFJyO76MYhPPIGmvLpOCbHKxXg6cl&#10;ptp2fKB75gsRIOxSVFB636RSurwkg25sG+LgXWxr0AfZFlK32AW4qeU0iubSYMVhocSGtiXlt+zL&#10;BMqPzfY7Pbu+HJO3bva5n09ez6jU87DfLEB46v1/+K/9oRVM4yRO4HEnXA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/s1nHAAAA3gAAAA8AAAAAAAAAAAAAAAAAmAIAAGRy&#10;cy9kb3ducmV2LnhtbFBLBQYAAAAABAAEAPUAAACMAwAAAAA=&#10;" path="m114300,4572l,e" filled="f" strokeweight=".12pt">
                  <v:stroke endcap="round"/>
                  <v:path arrowok="t" textboxrect="0,0,114300,4572"/>
                </v:shape>
                <v:shape id="Shape 2587" o:spid="_x0000_s1099" style="position:absolute;left:48757;top:23357;width:1128;height:46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jeoMIA&#10;AADeAAAADwAAAGRycy9kb3ducmV2LnhtbESPy4rCMBSG94LvEI4wO011UdpqFBHnsh3HhctDc2yL&#10;zUlp0uvTTxYDs/z5b3yH02hq0VPrKssKtpsIBHFudcWFgvvP+zoB4TyyxtoyKZjIwem4XBww03bg&#10;b+pvvhBhhF2GCkrvm0xKl5dk0G1sQxy8p20N+iDbQuoWhzBuarmLolgarDg8lNjQpaT8deuMgjNO&#10;7tF16RxfrjN+jDN1nzEp9bYaz3sQnkb/H/5rf2kFuyRNA0DACSg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KN6gwgAAAN4AAAAPAAAAAAAAAAAAAAAAAJgCAABkcnMvZG93&#10;bnJldi54bWxQSwUGAAAAAAQABAD1AAAAhwMAAAAA&#10;" path="m112776,4572l,e" filled="f" strokecolor="lime" strokeweight=".12pt">
                  <v:stroke endcap="round"/>
                  <v:path arrowok="t" textboxrect="0,0,112776,4572"/>
                </v:shape>
                <v:shape id="Shape 2588" o:spid="_x0000_s1100" style="position:absolute;left:47614;top:55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JjTcQA&#10;AADeAAAADwAAAGRycy9kb3ducmV2LnhtbESPQWvCQBSE7wX/w/KE3uomCsFEV6mCkGttPXh7ZJ9J&#10;6O7bmF1j/PfdguBxmJlvmPV2tEYM1PvWsYJ0loAgrpxuuVbw8334WILwAVmjcUwKHuRhu5m8rbHQ&#10;7s5fNBxDLSKEfYEKmhC6QkpfNWTRz1xHHL2L6y2GKPta6h7vEW6NnCdJJi22HBca7GjfUPV7vFkF&#10;p1PIquz6KMfhvOM8Tc0iK41S79PxcwUi0Bhe4We71ArmyzxP4f9Ov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CY03EAAAA3gAAAA8AAAAAAAAAAAAAAAAAmAIAAGRycy9k&#10;b3ducmV2LnhtbFBLBQYAAAAABAAEAPUAAACJAwAAAAA=&#10;" path="m114300,l,e" filled="f" strokeweight=".12pt">
                  <v:stroke endcap="round"/>
                  <v:path arrowok="t" textboxrect="0,0,114300,0"/>
                </v:shape>
                <v:shape id="Shape 2589" o:spid="_x0000_s1101" style="position:absolute;left:47614;top:314;width:1143;height:0;visibility:visible;mso-wrap-style:square;v-text-anchor:top" coordsize="1143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OxwMUA&#10;AADeAAAADwAAAGRycy9kb3ducmV2LnhtbESPQWsCMRSE70L/Q3iFXqRm3YKsq1FEKHjx4Oqhvb1u&#10;nsni5mXZRF3/vSkUehxm5htmuR5cK27Uh8azgukkA0Fce92wUXA6fr4XIEJE1th6JgUPCrBevYyW&#10;WGp/5wPdqmhEgnAoUYGNsSulDLUlh2HiO+LknX3vMCbZG6l7vCe4a2WeZTPpsOG0YLGjraX6Ul2d&#10;gh+UXFG2u/gw3n+4/bc1X+ag1NvrsFmAiDTE//Bfe6cV5MV8nsPvnXQF5O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w7HAxQAAAN4AAAAPAAAAAAAAAAAAAAAAAJgCAABkcnMv&#10;ZG93bnJldi54bWxQSwUGAAAAAAQABAD1AAAAigMAAAAA&#10;" path="m114300,l,e" filled="f" strokecolor="lime" strokeweight=".12pt">
                  <v:stroke endcap="round"/>
                  <v:path arrowok="t" textboxrect="0,0,114300,0"/>
                </v:shape>
                <v:shape id="Shape 2590" o:spid="_x0000_s1102" style="position:absolute;left:46502;top:55;width:1112;height:107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b148YA&#10;AADeAAAADwAAAGRycy9kb3ducmV2LnhtbESPT2sCMRTE70K/Q3iCN81qobhbo9hCZS148A/0+ti8&#10;ZpduXpZNatZvbwoFj8PM/IZZbQbbiiv1vnGsYD7LQBBXTjdsFFzOH9MlCB+QNbaOScGNPGzWT6MV&#10;FtpFPtL1FIxIEPYFKqhD6AopfVWTRT9zHXHyvl1vMSTZG6l7jAluW7nIshdpseG0UGNH7zVVP6df&#10;qyB+7tDQV+72h91bqbchlvFilJqMh+0riEBDeIT/26VWsFjm+TP83UlXQK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b148YAAADeAAAADwAAAAAAAAAAAAAAAACYAgAAZHJz&#10;L2Rvd25yZXYueG1sUEsFBgAAAAAEAAQA9QAAAIsDAAAAAA==&#10;" path="m111252,l,10668e" filled="f" strokeweight=".12pt">
                  <v:stroke endcap="round"/>
                  <v:path arrowok="t" textboxrect="0,0,111252,10668"/>
                </v:shape>
                <v:shape id="Shape 2591" o:spid="_x0000_s1103" style="position:absolute;left:46517;top:314;width:1097;height:92;visibility:visible;mso-wrap-style:square;v-text-anchor:top" coordsize="1097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atBsYA&#10;AADeAAAADwAAAGRycy9kb3ducmV2LnhtbESPQWvCQBSE74X+h+UVvBTdJBSJqauIIvbiwaj31+wz&#10;iWbfhuyq8d+7hYLHYWa+Yabz3jTiRp2rLSuIRxEI4sLqmksFh/16mIJwHlljY5kUPMjBfPb+NsVM&#10;2zvv6Jb7UgQIuwwVVN63mZSuqMigG9mWOHgn2xn0QXal1B3eA9w0MomisTRYc1iosKVlRcUlv5pA&#10;2W1Pnxe9OSd6lZ/TeB0/fsdHpQYf/eIbhKfev8L/7R+tIEknky/4uxOugJw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XatBsYAAADeAAAADwAAAAAAAAAAAAAAAACYAgAAZHJz&#10;L2Rvd25yZXYueG1sUEsFBgAAAAAEAAQA9QAAAIsDAAAAAA==&#10;" path="m109728,l,9144e" filled="f" strokecolor="lime" strokeweight=".12pt">
                  <v:stroke endcap="round"/>
                  <v:path arrowok="t" textboxrect="0,0,109728,9144"/>
                </v:shape>
                <v:shape id="Shape 2592" o:spid="_x0000_s1104" style="position:absolute;left:45389;top:162;width:1113;height:198;visibility:visible;mso-wrap-style:square;v-text-anchor:top" coordsize="111252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9fsgA&#10;AADeAAAADwAAAGRycy9kb3ducmV2LnhtbESPUUvDQBCE3wX/w7GCL9JuWmpp015LUQQRBE0FX7e5&#10;bS40t5fmzjT+e08QfBxm5htmvR1co3ruQu1Fw2ScgWIpvaml0vCxfxotQIVIYqjxwhq+OcB2c321&#10;ptz4i7xzX8RKJYiEnDTYGNscMZSWHYWxb1mSd/Sdo5hkV6Hp6JLgrsFpls3RUS1pwVLLD5bLU/Hl&#10;NKCd4OHlDj/72fH1NLPD4/mt2Gt9ezPsVqAiD/E//Nd+Nhqmi+XyHn7vpCuAm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uH1+yAAAAN4AAAAPAAAAAAAAAAAAAAAAAJgCAABk&#10;cnMvZG93bnJldi54bWxQSwUGAAAAAAQABAD1AAAAjQMAAAAA&#10;" path="m111252,l,19812e" filled="f" strokeweight=".12pt">
                  <v:stroke endcap="round"/>
                  <v:path arrowok="t" textboxrect="0,0,111252,19812"/>
                </v:shape>
                <v:shape id="Shape 2593" o:spid="_x0000_s1105" style="position:absolute;left:45405;top:406;width:1112;height:168;visibility:visible;mso-wrap-style:square;v-text-anchor:top" coordsize="111252,16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h1PscA&#10;AADeAAAADwAAAGRycy9kb3ducmV2LnhtbESPQWvCQBSE70L/w/IK3nRjpFZTVymK1JPYtFB6e2Rf&#10;s6HZtyG7avLvXUHwOMzMN8xy3dlanKn1lWMFk3ECgrhwuuJSwffXbjQH4QOyxtoxKejJw3r1NFhi&#10;pt2FP+mch1JECPsMFZgQmkxKXxiy6MeuIY7en2sthijbUuoWLxFua5kmyUxarDguGGxoY6j4z09W&#10;wU96mP6WL69H87FJ87zv+u1k2is1fO7e30AE6sIjfG/vtYJ0vljM4HYnXgG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qYdT7HAAAA3gAAAA8AAAAAAAAAAAAAAAAAmAIAAGRy&#10;cy9kb3ducmV2LnhtbFBLBQYAAAAABAAEAPUAAACMAwAAAAA=&#10;" path="m111252,l,16764e" filled="f" strokecolor="lime" strokeweight=".12pt">
                  <v:stroke endcap="round"/>
                  <v:path arrowok="t" textboxrect="0,0,111252,16764"/>
                </v:shape>
                <v:shape id="Shape 2594" o:spid="_x0000_s1106" style="position:absolute;left:44323;top:360;width:1066;height:275;visibility:visible;mso-wrap-style:square;v-text-anchor:top" coordsize="106680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Em3MYA&#10;AADeAAAADwAAAGRycy9kb3ducmV2LnhtbESPT4vCMBTE7wt+h/CEva2pPaxajSKKKO5l/YPnR/Ns&#10;qs1LaaLWb28WFjwOM/MbZjJrbSXu1PjSsYJ+LwFBnDtdcqHgeFh9DUH4gKyxckwKnuRhNu18TDDT&#10;7sE7uu9DISKEfYYKTAh1JqXPDVn0PVcTR+/sGoshyqaQusFHhNtKpknyLS2WHBcM1rQwlF/3N6tg&#10;k4ZFchr8LH/PZv0s+tVye3MXpT677XwMIlAb3uH/9kYrSIej0QD+7sQrIK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eEm3MYAAADeAAAADwAAAAAAAAAAAAAAAACYAgAAZHJz&#10;L2Rvd25yZXYueG1sUEsFBgAAAAAEAAQA9QAAAIsDAAAAAA==&#10;" path="m106680,l,27432e" filled="f" strokeweight=".12pt">
                  <v:stroke endcap="round"/>
                  <v:path arrowok="t" textboxrect="0,0,106680,27432"/>
                </v:shape>
                <v:shape id="Shape 2595" o:spid="_x0000_s1107" style="position:absolute;left:44338;top:574;width:1067;height:274;visibility:visible;mso-wrap-style:square;v-text-anchor:top" coordsize="106680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iTwMIA&#10;AADeAAAADwAAAGRycy9kb3ducmV2LnhtbERPy2qDQBTdF/oPwy10V8dICdE6SkgJdNFNbLq/ODcq&#10;ce6oM/Xx951FocvDeeflanox0+Q6ywp2UQyCuLa640bB9ev8cgDhPLLG3jIp2MhBWTw+5Jhpu/CF&#10;5so3IoSwy1BB6/2QSenqlgy6yA7EgbvZyaAPcGqknnAJ4aaXSRzvpcGOQ0OLA51aqu/Vj1Ewzls6&#10;2FP9nS7n11Fun6bC90Sp56f1+AbC0+r/xX/uD60gOaRp2BvuhCsg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qJPAwgAAAN4AAAAPAAAAAAAAAAAAAAAAAJgCAABkcnMvZG93&#10;bnJldi54bWxQSwUGAAAAAAQABAD1AAAAhwMAAAAA&#10;" path="m106680,l,27432e" filled="f" strokecolor="lime" strokeweight=".12pt">
                  <v:stroke endcap="round"/>
                  <v:path arrowok="t" textboxrect="0,0,106680,27432"/>
                </v:shape>
                <v:shape id="Shape 2596" o:spid="_x0000_s1108" style="position:absolute;left:43271;top:635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mtaMgA&#10;AADeAAAADwAAAGRycy9kb3ducmV2LnhtbESPQWvCQBSE74L/YXmCN90otjWpq5TSQlAvtUXs7TX7&#10;msRm34bdVeO/7wqFHoeZ+YZZrDrTiDM5X1tWMBknIIgLq2suFXy8v47mIHxA1thYJgVX8rBa9nsL&#10;zLS98Budd6EUEcI+QwVVCG0mpS8qMujHtiWO3rd1BkOUrpTa4SXCTSOnSXIvDdYcFyps6bmi4md3&#10;Mgo4dw93bjs7fW1f9sf1J+YNbw5KDQfd0yOIQF34D/+1c61gOk/TFG534hWQy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ya1oyAAAAN4AAAAPAAAAAAAAAAAAAAAAAJgCAABk&#10;cnMvZG93bnJldi54bWxQSwUGAAAAAAQABAD1AAAAjQMAAAAA&#10;" path="m105156,l,38100e" filled="f" strokeweight=".12pt">
                  <v:stroke endcap="round"/>
                  <v:path arrowok="t" textboxrect="0,0,105156,38100"/>
                </v:shape>
                <v:shape id="Shape 2597" o:spid="_x0000_s1109" style="position:absolute;left:43286;top:848;width:1052;height:350;visibility:visible;mso-wrap-style:square;v-text-anchor:top" coordsize="105156,35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b/gMMA&#10;AADeAAAADwAAAGRycy9kb3ducmV2LnhtbESPzYrCMBSF94LvEK7gbkysODgdo0hBFGajdWZ/aa5N&#10;sbkpTdTO208WAy4P549vvR1cKx7Uh8azhvlMgSCuvGm41vB92b+tQISIbLD1TBp+KcB2Mx6tMTf+&#10;yWd6lLEWaYRDjhpsjF0uZagsOQwz3xEn7+p7hzHJvpamx2cad63MlHqXDhtODxY7KixVt/LuNJR+&#10;US3lz2J5+jraojgM2WV3yLSeTobdJ4hIQ3yF/9tHoyH7UCoBJJyE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Gb/gMMAAADeAAAADwAAAAAAAAAAAAAAAACYAgAAZHJzL2Rv&#10;d25yZXYueG1sUEsFBgAAAAAEAAQA9QAAAIgDAAAAAA==&#10;" path="m105156,l,35052e" filled="f" strokecolor="lime" strokeweight=".12pt">
                  <v:stroke endcap="round"/>
                  <v:path arrowok="t" textboxrect="0,0,105156,35052"/>
                </v:shape>
                <v:shape id="Shape 2598" o:spid="_x0000_s1110" style="position:absolute;left:42265;top:1016;width:1006;height:472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QDmMYA&#10;AADeAAAADwAAAGRycy9kb3ducmV2LnhtbESPQWvCQBSE7wX/w/KE3upuFEobXYOIBempTUU8PrPP&#10;JCT7Nma3Gv313UKhx2Hmm2EW2WBbcaHe1441JBMFgrhwpuZSw+7r7ekFhA/IBlvHpOFGHrLl6GGB&#10;qXFX/qRLHkoRS9inqKEKoUul9EVFFv3EdcTRO7neYoiyL6Xp8RrLbSunSj1LizXHhQo7WldUNPm3&#10;1TBtko+jv+Xnvefd5n6o+f2+mWn9OB5WcxCBhvAf/qO3JnKvSiXweyde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QDmMYAAADeAAAADwAAAAAAAAAAAAAAAACYAgAAZHJz&#10;L2Rvd25yZXYueG1sUEsFBgAAAAAEAAQA9QAAAIsDAAAAAA==&#10;" path="m100584,l,47244e" filled="f" strokeweight=".12pt">
                  <v:stroke endcap="round"/>
                  <v:path arrowok="t" textboxrect="0,0,100584,47244"/>
                </v:shape>
                <v:shape id="Shape 2599" o:spid="_x0000_s1111" style="position:absolute;left:42265;top:1198;width:1021;height:458;visibility:visible;mso-wrap-style:square;v-text-anchor:top" coordsize="102108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YIbcYA&#10;AADeAAAADwAAAGRycy9kb3ducmV2LnhtbESPUUvDMBSF3wX/Q7jC3rbEDofWZcM5Bj6o1OkPuDTX&#10;ttjchCRrq7/eCAMfD+ec73DW28n2YqAQO8carhcKBHHtTMeNho/3w/wWREzIBnvHpOGbImw3lxdr&#10;LI0b+Y2GY2pEhnAsUUObki+ljHVLFuPCeeLsfbpgMWUZGmkCjhlue1kotZIWO84LLXp6bKn+Op6s&#10;hv3Or26Wg39tnl+qFH52I+1DpfXsanq4B5FoSv/hc/vJaCjulCrg706+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YIbcYAAADeAAAADwAAAAAAAAAAAAAAAACYAgAAZHJz&#10;L2Rvd25yZXYueG1sUEsFBgAAAAAEAAQA9QAAAIsDAAAAAA==&#10;" path="m102108,l,45720e" filled="f" strokecolor="lime" strokeweight=".12pt">
                  <v:stroke endcap="round"/>
                  <v:path arrowok="t" textboxrect="0,0,102108,45720"/>
                </v:shape>
                <v:shape id="Shape 2600" o:spid="_x0000_s1112" style="position:absolute;left:41305;top:1488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IS48QA&#10;AADeAAAADwAAAGRycy9kb3ducmV2LnhtbESP3YrCMBSE7wXfIRzBO01UWG01iiwIsjeLPw9waI5N&#10;sTkpTVZbn94sLOzlMDPfMJtd52rxoDZUnjXMpgoEceFNxaWG6+UwWYEIEdlg7Zk09BRgtx0ONpgb&#10;/+QTPc6xFAnCIUcNNsYmlzIUlhyGqW+Ik3fzrcOYZFtK0+IzwV0t50p9SIcVpwWLDX1aKu7nH6dh&#10;desT4Zp92eV38+pPVdbbpdF6POr2axCRuvgf/msfjYZ5ptQCfu+kKyC3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yEuPEAAAA3gAAAA8AAAAAAAAAAAAAAAAAmAIAAGRycy9k&#10;b3ducmV2LnhtbFBLBQYAAAAABAAEAPUAAACJAwAAAAA=&#10;" path="m96012,l,56388e" filled="f" strokeweight=".12pt">
                  <v:stroke endcap="round"/>
                  <v:path arrowok="t" textboxrect="0,0,96012,56388"/>
                </v:shape>
                <v:shape id="Shape 2601" o:spid="_x0000_s1113" style="position:absolute;left:41305;top:1656;width:960;height:518;visibility:visible;mso-wrap-style:square;v-text-anchor:top" coordsize="96012,518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CjssgA&#10;AADeAAAADwAAAGRycy9kb3ducmV2LnhtbESP3WoCMRSE7wu+QziCN6UmioiuG0UEQWiLVUuhd4fN&#10;2R/cnKybVLdv3whCL4eZ+YZJV52txZVaXznWMBoqEMSZMxUXGj5P25cZCB+QDdaOScMveVgte08p&#10;Jsbd+EDXYyhEhLBPUEMZQpNI6bOSLPqha4ijl7vWYoiyLaRp8RbhtpZjpabSYsVxocSGNiVl5+OP&#10;1TC57L92G/mWvz6vt9n3SM7tx+xd60G/Wy9ABOrCf/jR3hkN47lSE7jfiVdAL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EKOyyAAAAN4AAAAPAAAAAAAAAAAAAAAAAJgCAABk&#10;cnMvZG93bnJldi54bWxQSwUGAAAAAAQABAD1AAAAjQMAAAAA&#10;" path="m96012,l,51815e" filled="f" strokecolor="lime" strokeweight=".12pt">
                  <v:stroke endcap="round"/>
                  <v:path arrowok="t" textboxrect="0,0,96012,51815"/>
                </v:shape>
                <v:shape id="Shape 2602" o:spid="_x0000_s1114" style="position:absolute;left:40391;top:2052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pU98UA&#10;AADeAAAADwAAAGRycy9kb3ducmV2LnhtbESPQWvCQBSE7wX/w/IEb3XXgFKjq4ilpSfF6MXbI/tM&#10;gtm3aXYT03/fLQg9DjPzDbPeDrYWPbW+cqxhNlUgiHNnKi40XM4fr28gfEA2WDsmDT/kYbsZvawx&#10;Ne7BJ+qzUIgIYZ+ihjKEJpXS5yVZ9FPXEEfv5lqLIcq2kKbFR4TbWiZKLaTFiuNCiQ3tS8rvWWc1&#10;dIfPhE5kusW5l8fb9fuQvSek9WQ87FYgAg3hP/xsfxkNyVKpOfzdiVdA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6lT3xQAAAN4AAAAPAAAAAAAAAAAAAAAAAJgCAABkcnMv&#10;ZG93bnJldi54bWxQSwUGAAAAAAQABAD1AAAAigMAAAAA&#10;" path="m91440,l,64008e" filled="f" strokeweight=".12pt">
                  <v:stroke endcap="round"/>
                  <v:path arrowok="t" textboxrect="0,0,91440,64008"/>
                </v:shape>
                <v:shape id="Shape 2603" o:spid="_x0000_s1115" style="position:absolute;left:40375;top:2174;width:930;height:609;visibility:visible;mso-wrap-style:square;v-text-anchor:top" coordsize="92964,609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rxHccA&#10;AADeAAAADwAAAGRycy9kb3ducmV2LnhtbESPT2sCMRTE70K/Q3iF3jRbwT/dGqVYpD1VdHvx9ti8&#10;7gaTl+0mq1s/fSMIHoeZ+Q2zWPXOihO1wXhW8DzKQBCXXhuuFHwXm+EcRIjIGq1nUvBHAVbLh8EC&#10;c+3PvKPTPlYiQTjkqKCOscmlDGVNDsPIN8TJ+/Gtw5hkW0nd4jnBnZXjLJtKh4bTQo0NrWsqj/vO&#10;Kei2x23xPjOH+GvWX7Y7FHbycVHq6bF/ewURqY/38K39qRWMXxISrnfSFZD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ca8R3HAAAA3gAAAA8AAAAAAAAAAAAAAAAAmAIAAGRy&#10;cy9kb3ducmV2LnhtbFBLBQYAAAAABAAEAPUAAACMAwAAAAA=&#10;" path="m92964,l,60961e" filled="f" strokecolor="lime" strokeweight=".12pt">
                  <v:stroke endcap="round"/>
                  <v:path arrowok="t" textboxrect="0,0,92964,60961"/>
                </v:shape>
                <v:shape id="Shape 2604" o:spid="_x0000_s1116" style="position:absolute;left:39537;top:2692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wj9cMA&#10;AADeAAAADwAAAGRycy9kb3ducmV2LnhtbESPW4vCMBSE34X9D+Es7JsmlkXXapRlQRB88cY+H5pj&#10;W2xOShN7+fdGEHwcZuYbZrXpbSVaanzpWMN0okAQZ86UnGu4nLfjHxA+IBusHJOGgTxs1h+jFabG&#10;dXyk9hRyESHsU9RQhFCnUvqsIIt+4mri6F1dYzFE2eTSNNhFuK1kotRMWiw5LhRY019B2e10txrM&#10;v59mydkMyb5r98O3ueeHjrT++ux/lyAC9eEdfrV3RkOyUGoOzzvxCs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wj9cMAAADeAAAADwAAAAAAAAAAAAAAAACYAgAAZHJzL2Rv&#10;d25yZXYueG1sUEsFBgAAAAAEAAQA9QAAAIgDAAAAAA==&#10;" path="m85344,l,71628e" filled="f" strokeweight=".12pt">
                  <v:stroke endcap="round"/>
                  <v:path arrowok="t" textboxrect="0,0,85344,71628"/>
                </v:shape>
                <v:shape id="Shape 2605" o:spid="_x0000_s1117" style="position:absolute;left:39507;top:2783;width:868;height:686;visibility:visible;mso-wrap-style:square;v-text-anchor:top" coordsize="86868,68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uLPMQA&#10;AADeAAAADwAAAGRycy9kb3ducmV2LnhtbERPz2vCMBS+D/wfwht4GZrYg7hqFJUN3VE3QW+P5tl2&#10;Ni8lSbX775fDYMeP7/di1dtG3MmH2rGGyViBIC6cqbnU8PX5PpqBCBHZYOOYNPxQgNVy8LTA3LgH&#10;H+h+jKVIIRxy1FDF2OZShqIii2HsWuLEXZ23GBP0pTQeHyncNjJTaiot1pwaKmxpW1FxO3ZWw+k7&#10;6/yOzqeXuug+Npfdbbo+v2k9fO7XcxCR+vgv/nPvjYbsVam0N91JV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bizzEAAAA3gAAAA8AAAAAAAAAAAAAAAAAmAIAAGRycy9k&#10;b3ducmV2LnhtbFBLBQYAAAAABAAEAPUAAACJAwAAAAA=&#10;" path="m86868,l,68580e" filled="f" strokecolor="lime" strokeweight=".12pt">
                  <v:stroke endcap="round"/>
                  <v:path arrowok="t" textboxrect="0,0,86868,68580"/>
                </v:shape>
                <v:shape id="Shape 2606" o:spid="_x0000_s1118" style="position:absolute;left:38745;top:3408;width:792;height:793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Ip+8cA&#10;AADeAAAADwAAAGRycy9kb3ducmV2LnhtbESPQWvCQBSE7wX/w/IKvRTdrYdioqsUi0V6UIx6f2Sf&#10;STD7Ns1uNemv7wqCx2FmvmFmi87W4kKtrxxreBspEMS5MxUXGg771XACwgdkg7Vj0tCTh8V88DTD&#10;1Lgr7+iShUJECPsUNZQhNKmUPi/Joh+5hjh6J9daDFG2hTQtXiPc1nKs1Lu0WHFcKLGhZUn5Ofu1&#10;GlZfr9/VGvmzK/622c9u0x+Tptf65bn7mIII1IVH+N5eGw3jRKkEbnfiFZ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KfvHAAAA3gAAAA8AAAAAAAAAAAAAAAAAmAIAAGRy&#10;cy9kb3ducmV2LnhtbFBLBQYAAAAABAAEAPUAAACMAwAAAAA=&#10;" path="m79248,l,79248e" filled="f" strokeweight=".12pt">
                  <v:stroke endcap="round"/>
                  <v:path arrowok="t" textboxrect="0,0,79248,79248"/>
                </v:shape>
                <v:shape id="Shape 2607" o:spid="_x0000_s1119" style="position:absolute;left:38699;top:3469;width:808;height:762;visibility:visible;mso-wrap-style:square;v-text-anchor:top" coordsize="8077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owI8gA&#10;AADeAAAADwAAAGRycy9kb3ducmV2LnhtbESPzWrCQBSF9wXfYbhCN1Inukjb6BiCUshCCEbBdnfJ&#10;XJNg5k7ITDX16TuLQpeH88e3TkfTiRsNrrWsYDGPQBBXVrdcKzgdP17eQDiPrLGzTAp+yEG6mTyt&#10;MdH2zge6lb4WYYRdggoa7/tESlc1ZNDNbU8cvIsdDPogh1rqAe9h3HRyGUWxNNhyeGiwp21D1bX8&#10;Ngq6Ync57r/yTNrz4/XwWc6KIp4p9TwdsxUIT6P/D/+1c61g+R4tAkDACSggN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ujAjyAAAAN4AAAAPAAAAAAAAAAAAAAAAAJgCAABk&#10;cnMvZG93bnJldi54bWxQSwUGAAAAAAQABAD1AAAAjQMAAAAA&#10;" path="m80772,l,76200e" filled="f" strokecolor="lime" strokeweight=".12pt">
                  <v:stroke endcap="round"/>
                  <v:path arrowok="t" textboxrect="0,0,80772,76200"/>
                </v:shape>
                <v:shape id="Shape 2608" o:spid="_x0000_s1120" style="position:absolute;left:38028;top:4201;width:717;height:853;visibility:visible;mso-wrap-style:square;v-text-anchor:top" coordsize="71628,85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t+L8gA&#10;AADeAAAADwAAAGRycy9kb3ducmV2LnhtbESPT2vCQBTE74LfYXlCb3UTqaWmrsEKBUGQ1j+H3h7Z&#10;12ya7NuQXU389t1CweMwM79hlvlgG3GlzleOFaTTBARx4XTFpYLT8f3xBYQPyBobx6TgRh7y1Xi0&#10;xEy7nj/pegiliBD2GSowIbSZlL4wZNFPXUscvW/XWQxRdqXUHfYRbhs5S5JnabHiuGCwpY2hoj5c&#10;rIL5vv7yWL3tn86bn1vam/WOw4dSD5Nh/Qoi0BDu4f/2ViuYLZI0hb878QrI1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+34vyAAAAN4AAAAPAAAAAAAAAAAAAAAAAJgCAABk&#10;cnMvZG93bnJldi54bWxQSwUGAAAAAAQABAD1AAAAjQMAAAAA&#10;" path="m71628,l,85344e" filled="f" strokeweight=".12pt">
                  <v:stroke endcap="round"/>
                  <v:path arrowok="t" textboxrect="0,0,71628,85344"/>
                </v:shape>
                <v:shape id="Shape 2609" o:spid="_x0000_s1121" style="position:absolute;left:37967;top:4231;width:732;height:823;visibility:visible;mso-wrap-style:square;v-text-anchor:top" coordsize="73152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IFUMUA&#10;AADeAAAADwAAAGRycy9kb3ducmV2LnhtbESPQWsCMRSE7wX/Q3hCbzXrUqRdjSJCqZ5st6Xg7bF5&#10;TbZuXpYk6vrvm0LB4zAz3zCL1eA6caYQW88KppMCBHHjdctGwefHy8MTiJiQNXaeScGVIqyWo7sF&#10;Vtpf+J3OdTIiQzhWqMCm1FdSxsaSwzjxPXH2vn1wmLIMRuqAlwx3nSyLYiYdtpwXLPa0sdQc65NT&#10;cECDjxx+jvvrV+1n9m1H5rVX6n48rOcgEg3pFv5vb7WC8rmYlvB3J18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kgVQxQAAAN4AAAAPAAAAAAAAAAAAAAAAAJgCAABkcnMv&#10;ZG93bnJldi54bWxQSwUGAAAAAAQABAD1AAAAigMAAAAA&#10;" path="m73152,l,82296e" filled="f" strokecolor="lime" strokeweight=".12pt">
                  <v:stroke endcap="round"/>
                  <v:path arrowok="t" textboxrect="0,0,73152,82296"/>
                </v:shape>
                <v:shape id="Shape 2610" o:spid="_x0000_s1122" style="position:absolute;left:37388;top:5054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iZK8IA&#10;AADeAAAADwAAAGRycy9kb3ducmV2LnhtbESPzarCMBSE98J9h3AuuNOkFUWrUUQU7tYfcHtsjm2x&#10;OSlN1Pr2N4LgcpiZb5jFqrO1eFDrK8cakqECQZw7U3Gh4XTcDaYgfEA2WDsmDS/ysFr+9BaYGffk&#10;PT0OoRARwj5DDWUITSalz0uy6IeuIY7e1bUWQ5RtIU2Lzwi3tUyVmkiLFceFEhvalJTfDner4Rxw&#10;Ny3yo7+mk/02qUbqMm5uWvd/u/UcRKAufMOf9p/RkM5UMoL3nXgF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eJkrwgAAAN4AAAAPAAAAAAAAAAAAAAAAAJgCAABkcnMvZG93&#10;bnJldi54bWxQSwUGAAAAAAQABAD1AAAAhwMAAAAA&#10;" path="m64008,l,89916e" filled="f" strokeweight=".12pt">
                  <v:stroke endcap="round"/>
                  <v:path arrowok="t" textboxrect="0,0,64008,89916"/>
                </v:shape>
                <v:shape id="Shape 2611" o:spid="_x0000_s1123" style="position:absolute;left:37297;top:5054;width:670;height:884;visibility:visible;mso-wrap-style:square;v-text-anchor:top" coordsize="67056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6YcsYA&#10;AADeAAAADwAAAGRycy9kb3ducmV2LnhtbESPUWvCMBSF3wf+h3AHe9OkZchWjbIKY8ONsang66W5&#10;NsXmpjSZ1n9vBsIeD+ec73Dmy8G14kR9aDxryCYKBHHlTcO1ht32dfwEIkRkg61n0nChAMvF6G6O&#10;hfFn/qHTJtYiQTgUqMHG2BVShsqSwzDxHXHyDr53GJPsa2l6PCe4a2Wu1FQ6bDgtWOxoZak6bn6d&#10;Bt5/fnRV5qT9ysv1oVT7Un6/af1wP7zMQEQa4n/41n43GvJnlT3C3510Be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6YcsYAAADeAAAADwAAAAAAAAAAAAAAAACYAgAAZHJz&#10;L2Rvd25yZXYueG1sUEsFBgAAAAAEAAQA9QAAAIsDAAAAAA==&#10;" path="m67056,l,88392e" filled="f" strokecolor="lime" strokeweight=".12pt">
                  <v:stroke endcap="round"/>
                  <v:path arrowok="t" textboxrect="0,0,67056,88392"/>
                </v:shape>
                <v:shape id="Shape 2612" o:spid="_x0000_s1124" style="position:absolute;left:36840;top:5953;width:548;height:960;visibility:visible;mso-wrap-style:square;v-text-anchor:top" coordsize="54864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x5O8cA&#10;AADeAAAADwAAAGRycy9kb3ducmV2LnhtbESPQWsCMRSE74X+h/CE3mpWYVtdjVJaiuKttijenpvn&#10;ZnHzst2kmvrrG6HgcZiZb5jpPNpGnKjztWMFg34Ggrh0uuZKwdfn++MIhA/IGhvHpOCXPMxn93dT&#10;LLQ78wed1qESCcK+QAUmhLaQ0peGLPq+a4mTd3CdxZBkV0nd4TnBbSOHWfYkLdacFgy29GqoPK5/&#10;rILnlfneL9pNvHCej/a7t62PkpV66MWXCYhAMdzC/+2lVjAcZ4McrnfSFZ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ceTvHAAAA3gAAAA8AAAAAAAAAAAAAAAAAmAIAAGRy&#10;cy9kb3ducmV2LnhtbFBLBQYAAAAABAAEAPUAAACMAwAAAAA=&#10;" path="m54864,l,96012e" filled="f" strokeweight=".12pt">
                  <v:stroke endcap="round"/>
                  <v:path arrowok="t" textboxrect="0,0,54864,96012"/>
                </v:shape>
                <v:shape id="Shape 2613" o:spid="_x0000_s1125" style="position:absolute;left:36718;top:5938;width:579;height:930;visibility:visible;mso-wrap-style:square;v-text-anchor:top" coordsize="57912,929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KJ5MQA&#10;AADeAAAADwAAAGRycy9kb3ducmV2LnhtbESPT2vCQBTE74LfYXmF3nTzpxWbZpVYEbzWFs+P7DMJ&#10;zb4N2dUk394tCB6HmfkNk29H04ob9a6xrCBeRiCIS6sbrhT8/hwWaxDOI2tsLZOCiRxsN/NZjpm2&#10;A3/T7eQrESDsMlRQe99lUrqyJoNuaTvi4F1sb9AH2VdS9zgEuGllEkUrabDhsFBjR181lX+nq1Gw&#10;PxRcpBNXvkh3l3OXvE3X96NSry9j8QnC0+if4Uf7qBUkH1G8gv874Qr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SieTEAAAA3gAAAA8AAAAAAAAAAAAAAAAAmAIAAGRycy9k&#10;b3ducmV2LnhtbFBLBQYAAAAABAAEAPUAAACJAwAAAAA=&#10;" path="m57912,l,92964e" filled="f" strokecolor="lime" strokeweight=".12pt">
                  <v:stroke endcap="round"/>
                  <v:path arrowok="t" textboxrect="0,0,57912,92964"/>
                </v:shape>
                <v:shape id="Shape 2614" o:spid="_x0000_s1126" style="position:absolute;left:36367;top:6913;width:473;height:1006;visibility:visible;mso-wrap-style:square;v-text-anchor:top" coordsize="47244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LY6MQA&#10;AADeAAAADwAAAGRycy9kb3ducmV2LnhtbESPT4vCMBTE78J+h/AWvGnagn+2axQpLOxJrIrnR/O2&#10;LTYv3Sba+u2NIHgcZuY3zGozmEbcqHO1ZQXxNAJBXFhdc6ngdPyZLEE4j6yxsUwK7uRgs/4YrTDV&#10;tuecbgdfigBhl6KCyvs2ldIVFRl0U9sSB+/PdgZ9kF0pdYd9gJtGJlE0lwZrDgsVtpRVVFwOV6Ng&#10;xvuzvbhs1+f/pyxvZ7FOlo1S489h+w3C0+Df4Vf7VytIvqJ4Ac874QrI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S2OjEAAAA3gAAAA8AAAAAAAAAAAAAAAAAmAIAAGRycy9k&#10;b3ducmV2LnhtbFBLBQYAAAAABAAEAPUAAACJAwAAAAA=&#10;" path="m47244,l,100585e" filled="f" strokeweight=".12pt">
                  <v:stroke endcap="round"/>
                  <v:path arrowok="t" textboxrect="0,0,47244,100585"/>
                </v:shape>
                <v:shape id="Shape 2615" o:spid="_x0000_s1127" style="position:absolute;left:36230;top:6868;width:488;height:990;visibility:visible;mso-wrap-style:square;v-text-anchor:top" coordsize="487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pag8QA&#10;AADeAAAADwAAAGRycy9kb3ducmV2LnhtbERPz2vCMBS+C/sfwhvspokedHZNZQxkY+5iFWS3R/Ns&#10;i81LSbK2++/NYbDjx/c73022EwP50DrWsFwoEMSVMy3XGs6n/fwZRIjIBjvHpOGXAuyKh1mOmXEj&#10;H2koYy1SCIcMNTQx9pmUoWrIYli4njhxV+ctxgR9LY3HMYXbTq6UWkuLLaeGBnt6a6i6lT9Ww/bz&#10;61IeN2s6XYZDfP8e/F6NG62fHqfXFxCRpvgv/nN/GA2rrVqmvelOugKy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aWoPEAAAA3gAAAA8AAAAAAAAAAAAAAAAAmAIAAGRycy9k&#10;b3ducmV2LnhtbFBLBQYAAAAABAAEAPUAAACJAwAAAAA=&#10;" path="m48768,l,99060e" filled="f" strokecolor="lime" strokeweight=".12pt">
                  <v:stroke endcap="round"/>
                  <v:path arrowok="t" textboxrect="0,0,48768,99060"/>
                </v:shape>
                <v:shape id="Shape 2616" o:spid="_x0000_s1128" style="position:absolute;left:35986;top:7919;width:381;height:1037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IExMgA&#10;AADeAAAADwAAAGRycy9kb3ducmV2LnhtbESPT2vCQBTE74V+h+UVvATd6KHVmI0Ui+ip4J+Lt0f2&#10;NUmbfRuz27j203cLBY/DzPyGyVfBtGKg3jWWFUwnKQji0uqGKwWn42Y8B+E8ssbWMim4kYNV8fiQ&#10;Y6btlfc0HHwlIoRdhgpq77tMSlfWZNBNbEccvQ/bG/RR9pXUPV4j3LRylqbP0mDDcaHGjtY1lV+H&#10;b6PAvpeXnyS5hJeQrM223X3um/ObUqOn8LoE4Sn4e/i/vdMKZot0uoC/O/EKyOI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sgTEyAAAAN4AAAAPAAAAAAAAAAAAAAAAAJgCAABk&#10;cnMvZG93bnJldi54bWxQSwUGAAAAAAQABAD1AAAAjQMAAAAA&#10;" path="m38100,l,103632e" filled="f" strokeweight=".12pt">
                  <v:stroke endcap="round"/>
                  <v:path arrowok="t" textboxrect="0,0,38100,103632"/>
                </v:shape>
                <v:shape id="Shape 2617" o:spid="_x0000_s1129" style="position:absolute;left:35819;top:7858;width:411;height:1037;visibility:visible;mso-wrap-style:square;v-text-anchor:top" coordsize="41148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gJdcUA&#10;AADeAAAADwAAAGRycy9kb3ducmV2LnhtbESPXWvCMBSG7wf7D+EI3s3UguKqUaYwGEME3dTt7tCc&#10;tWXNSUiyWv+9uRB2+fJ+8SxWvWlFRz40lhWMRxkI4tLqhisFnx+vTzMQISJrbC2TgisFWC0fHxZY&#10;aHvhPXWHWIk0wqFABXWMrpAylDUZDCPriJP3Y73BmKSvpPZ4SeOmlXmWTaXBhtNDjY42NZW/hz+j&#10;YObilTs/2W1P7rvC9v28Pn6xUsNB/zIHEamP/+F7+00ryJ+zPAEknIQ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aAl1xQAAAN4AAAAPAAAAAAAAAAAAAAAAAJgCAABkcnMv&#10;ZG93bnJldi54bWxQSwUGAAAAAAQABAD1AAAAigMAAAAA&#10;" path="m41148,l,103632e" filled="f" strokecolor="lime" strokeweight=".12pt">
                  <v:stroke endcap="round"/>
                  <v:path arrowok="t" textboxrect="0,0,41148,103632"/>
                </v:shape>
                <v:shape id="Shape 2618" o:spid="_x0000_s1130" style="position:absolute;left:35697;top:8956;width:289;height:1082;visibility:visible;mso-wrap-style:square;v-text-anchor:top" coordsize="28956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LVhcYA&#10;AADeAAAADwAAAGRycy9kb3ducmV2LnhtbESPUWvCMBSF3wf+h3CFvc3ECjI7o4gw5uZeZvcDLs21&#10;6WxuShO1/feLIPh4OOd8h7Nc964RF+pC7VnDdKJAEJfe1Fxp+C3eX15BhIhssPFMGgYKsF6NnpaY&#10;G3/lH7ocYiUShEOOGmyMbS5lKC05DBPfEifv6DuHMcmukqbDa4K7RmZKzaXDmtOCxZa2lsrT4ew0&#10;FH7/0X5vi/3fV3FWi5kdPo84aP087jdvICL18RG+t3dGQ7ZQ2RRud9IV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LVhcYAAADeAAAADwAAAAAAAAAAAAAAAACYAgAAZHJz&#10;L2Rvd25yZXYueG1sUEsFBgAAAAAEAAQA9QAAAIsDAAAAAA==&#10;" path="m28956,l,108204e" filled="f" strokeweight=".12pt">
                  <v:stroke endcap="round"/>
                  <v:path arrowok="t" textboxrect="0,0,28956,108204"/>
                </v:shape>
                <v:shape id="Shape 2619" o:spid="_x0000_s1131" style="position:absolute;left:35514;top:8895;width:305;height:1066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/s/8MA&#10;AADeAAAADwAAAGRycy9kb3ducmV2LnhtbESPQWvCQBSE74X+h+UJ3pqNOYiNriJCIT3WCOb4yD6T&#10;aPZturuN8d+7hUKPw8x8w2x2k+nFSM53lhUskhQEcW11x42CU/nxtgLhA7LG3jIpeJCH3fb1ZYO5&#10;tnf+ovEYGhEh7HNU0IYw5FL6uiWDPrEDcfQu1hkMUbpGaof3CDe9zNJ0KQ12HBdaHOjQUn07/hgF&#10;/bU21TdySaW3n+fVoXKWC6Xms2m/BhFoCv/hv3ahFWTvaZbB7514BeT2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/s/8MAAADeAAAADwAAAAAAAAAAAAAAAACYAgAAZHJzL2Rv&#10;d25yZXYueG1sUEsFBgAAAAAEAAQA9QAAAIgDAAAAAA==&#10;" path="m30480,l,106680e" filled="f" strokecolor="lime" strokeweight=".12pt">
                  <v:stroke endcap="round"/>
                  <v:path arrowok="t" textboxrect="0,0,30480,106680"/>
                </v:shape>
                <v:shape id="Shape 2620" o:spid="_x0000_s1132" style="position:absolute;left:35514;top:10038;width:183;height:1097;visibility:visible;mso-wrap-style:square;v-text-anchor:top" coordsize="18288,1097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NZJ8cA&#10;AADeAAAADwAAAGRycy9kb3ducmV2LnhtbESPQWvCQBSE74X+h+UVeim62wREo6sUoVAaEIw99PjI&#10;PpM02bchu43pv+8KgsdhZr5hNrvJdmKkwTeONbzOFQji0pmGKw1fp/fZEoQPyAY7x6Thjzzsto8P&#10;G8yMu/CRxiJUIkLYZ6ihDqHPpPRlTRb93PXE0Tu7wWKIcqikGfAS4baTiVILabHhuFBjT/uayrb4&#10;tRo+27xT6Yj5Kt8nh5fzd9GmP4XWz0/T2xpEoCncw7f2h9GQrFSSwvVOvAJy+w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DWSfHAAAA3gAAAA8AAAAAAAAAAAAAAAAAmAIAAGRy&#10;cy9kb3ducmV2LnhtbFBLBQYAAAAABAAEAPUAAACMAwAAAAA=&#10;" path="m18288,l,109727e" filled="f" strokeweight=".12pt">
                  <v:stroke endcap="round"/>
                  <v:path arrowok="t" textboxrect="0,0,18288,109727"/>
                </v:shape>
                <v:shape id="Shape 2621" o:spid="_x0000_s1133" style="position:absolute;left:35285;top:9961;width:229;height:1082;visibility:visible;mso-wrap-style:square;v-text-anchor:top" coordsize="22860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YUgMcA&#10;AADeAAAADwAAAGRycy9kb3ducmV2LnhtbESPQWvCQBSE74L/YXkFb3VjqNKmrqKlgiBaau39Nfua&#10;xGbfht01xn/vCgWPw8x8w0znnalFS85XlhWMhgkI4tzqigsFh6/V4zMIH5A11pZJwYU8zGf93hQz&#10;bc/8Se0+FCJC2GeooAyhyaT0eUkG/dA2xNH7tc5giNIVUjs8R7ipZZokE2mw4rhQYkNvJeV/+5NR&#10;sDssN27544/b9Wb8LnnxMRp/t0oNHrrFK4hAXbiH/9trrSB9SdInuN2JV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mFIDHAAAA3gAAAA8AAAAAAAAAAAAAAAAAmAIAAGRy&#10;cy9kb3ducmV2LnhtbFBLBQYAAAAABAAEAPUAAACMAwAAAAA=&#10;" path="m22860,l,108204e" filled="f" strokecolor="lime" strokeweight=".12pt">
                  <v:stroke endcap="round"/>
                  <v:path arrowok="t" textboxrect="0,0,22860,108204"/>
                </v:shape>
                <v:shape id="Shape 2622" o:spid="_x0000_s1134" style="position:absolute;left:35407;top:11135;width:107;height:990;visibility:visible;mso-wrap-style:square;v-text-anchor:top" coordsize="10668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WHPcgA&#10;AADeAAAADwAAAGRycy9kb3ducmV2LnhtbESPQWvCQBSE74L/YXmCN9002KKpq4htUSgUjEV6fMk+&#10;s8Hs25Ddavrv3UKhx2FmvmGW69424kqdrx0reJgmIIhLp2uuFHwe3yZzED4ga2wck4If8rBeDQdL&#10;zLS78YGueahEhLDPUIEJoc2k9KUhi37qWuLonV1nMUTZVVJ3eItw28g0SZ6kxZrjgsGWtobKS/5t&#10;FXyY3fvX+ZS/LGZFL1/dodiedoVS41G/eQYRqA//4b/2XitIF0n6CL934hWQq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5Yc9yAAAAN4AAAAPAAAAAAAAAAAAAAAAAJgCAABk&#10;cnMvZG93bnJldi54bWxQSwUGAAAAAAQABAD1AAAAjQMAAAAA&#10;" path="m10668,l,99061e" filled="f" strokeweight=".12pt">
                  <v:stroke endcap="round"/>
                  <v:path arrowok="t" textboxrect="0,0,10668,99061"/>
                </v:shape>
                <v:shape id="Shape 2623" o:spid="_x0000_s1135" style="position:absolute;left:35179;top:11043;width:106;height:991;visibility:visible;mso-wrap-style:square;v-text-anchor:top" coordsize="106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Fne8UA&#10;AADeAAAADwAAAGRycy9kb3ducmV2LnhtbESPQWvCQBSE74L/YXmF3sxucxBNXaUUtYJetK14fGRf&#10;k9Ds25BdY/z3riB4HGbmG2a26G0tOmp95VjDW6JAEOfOVFxo+PlejSYgfEA2WDsmDVfysJgPBzPM&#10;jLvwnrpDKESEsM9QQxlCk0np85Is+sQ1xNH7c63FEGVbSNPiJcJtLVOlxtJixXGhxIY+S8r/D2er&#10;wTf++Hv62nbWFP3a2eVEbZc7rV9f+o93EIH68Aw/2hujIZ2qdAz3O/EK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wWd7xQAAAN4AAAAPAAAAAAAAAAAAAAAAAJgCAABkcnMv&#10;ZG93bnJldi54bWxQSwUGAAAAAAQABAD1AAAAigMAAAAA&#10;" path="m10668,l,99060e" filled="f" strokecolor="lime" strokeweight=".12pt">
                  <v:stroke endcap="round"/>
                  <v:path arrowok="t" textboxrect="0,0,10668,99060"/>
                </v:shape>
                <v:shape id="Shape 2624" o:spid="_x0000_s1136" style="position:absolute;left:35407;top:12125;width:107;height:1006;visibility:visible;mso-wrap-style:square;v-text-anchor:top" coordsize="10668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dBkcgA&#10;AADeAAAADwAAAGRycy9kb3ducmV2LnhtbESPT2vCQBTE74V+h+UJvTUbc9CYuor4p1YUQZseentk&#10;n0lo9m3Irpp++26h0OMwM79hpvPeNOJGnastKxhGMQjiwuqaSwX5++Y5BeE8ssbGMin4Jgfz2ePD&#10;FDNt73yi29mXIkDYZaig8r7NpHRFRQZdZFvi4F1sZ9AH2ZVSd3gPcNPIJI5H0mDNYaHClpYVFV/n&#10;q1GwXe8OH5ju8rGz+T7dvLaro/9U6mnQL15AeOr9f/iv/aYVJJM4GcPvnXAF5Ow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F0GRyAAAAN4AAAAPAAAAAAAAAAAAAAAAAJgCAABk&#10;cnMvZG93bnJldi54bWxQSwUGAAAAAAQABAD1AAAAjQMAAAAA&#10;" path="m,l10668,100584e" filled="f" strokeweight=".12pt">
                  <v:stroke endcap="round"/>
                  <v:path arrowok="t" textboxrect="0,0,10668,100584"/>
                </v:shape>
                <v:shape id="Shape 2625" o:spid="_x0000_s1137" style="position:absolute;left:35179;top:12034;width:91;height:991;visibility:visible;mso-wrap-style:square;v-text-anchor:top" coordsize="91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vEe8UA&#10;AADeAAAADwAAAGRycy9kb3ducmV2LnhtbERPu2rDMBTdC/0HcQvdatmm9OFGCU2ISaDp0DRDxot1&#10;K5laV8ZSHOfvqyHQ8XDes8XkOjHSEFrPCoosB0HceN2yUXD4rh9eQISIrLHzTAouFGAxv72ZYaX9&#10;mb9o3EcjUgiHChXYGPtKytBYchgy3xMn7scPDmOCg5F6wHMKd50s8/xJOmw5NVjsaWWp+d2fnIL1&#10;Z7GsfVF/mN3j5nJ83i370Vil7u+m9zcQkab4L766t1pB+ZqXaW+6k66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O8R7xQAAAN4AAAAPAAAAAAAAAAAAAAAAAJgCAABkcnMv&#10;ZG93bnJldi54bWxQSwUGAAAAAAQABAD1AAAAigMAAAAA&#10;" path="m,l9144,99060e" filled="f" strokecolor="lime" strokeweight=".12pt">
                  <v:stroke endcap="round"/>
                  <v:path arrowok="t" textboxrect="0,0,9144,99060"/>
                </v:shape>
                <v:shape id="Shape 2626" o:spid="_x0000_s1138" style="position:absolute;left:35514;top:13131;width:183;height:1098;visibility:visible;mso-wrap-style:square;v-text-anchor:top" coordsize="18288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fIcsUA&#10;AADeAAAADwAAAGRycy9kb3ducmV2LnhtbESPT4vCMBTE78J+h/CEvWliFbHVKIsgLOzJPwe9PZtn&#10;W21eSpPV7rffCILHYWZ+wyxWna3FnVpfOdYwGioQxLkzFRcaDvvNYAbCB2SDtWPS8EceVsuP3gIz&#10;4x68pfsuFCJC2GeooQyhyaT0eUkW/dA1xNG7uNZiiLItpGnxEeG2lolSU2mx4rhQYkPrkvLb7tdq&#10;SH1z7VJ1ri+3n+tpsuXxsbBjrT/73dccRKAuvMOv9rfRkKQqSeF5J14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h8hyxQAAAN4AAAAPAAAAAAAAAAAAAAAAAJgCAABkcnMv&#10;ZG93bnJldi54bWxQSwUGAAAAAAQABAD1AAAAigMAAAAA&#10;" path="m,l18288,109728e" filled="f" strokeweight=".12pt">
                  <v:stroke endcap="round"/>
                  <v:path arrowok="t" textboxrect="0,0,18288,109728"/>
                </v:shape>
                <v:shape id="Shape 2627" o:spid="_x0000_s1139" style="position:absolute;left:35270;top:13025;width:198;height:1082;visibility:visible;mso-wrap-style:square;v-text-anchor:top" coordsize="19812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HE0McA&#10;AADeAAAADwAAAGRycy9kb3ducmV2LnhtbESPXWvCMBSG7wf+h3CE3Yw1VUFc1ygyEMYGTqvi7Vlz&#10;bKvJSWkyrf9+uRjs8uX94skXvTXiSp1vHCsYJSkI4tLphisF+93qeQbCB2SNxjEpuJOHxXzwkGOm&#10;3Y23dC1CJeII+wwV1CG0mZS+rMmiT1xLHL2T6yyGKLtK6g5vcdwaOU7TqbTYcHyosaW3mspL8WMV&#10;VNPVYfc5GX0fvz7s4encGLneGKUeh/3yFUSgPvyH/9rvWsH4JZ1EgIgTUU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BxNDHAAAA3gAAAA8AAAAAAAAAAAAAAAAAmAIAAGRy&#10;cy9kb3ducmV2LnhtbFBLBQYAAAAABAAEAPUAAACMAwAAAAA=&#10;" path="m,l19812,108204e" filled="f" strokecolor="lime" strokeweight=".12pt">
                  <v:stroke endcap="round"/>
                  <v:path arrowok="t" textboxrect="0,0,19812,108204"/>
                </v:shape>
                <v:shape id="Shape 2628" o:spid="_x0000_s1140" style="position:absolute;left:35697;top:14229;width:289;height:1066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CNl8YA&#10;AADeAAAADwAAAGRycy9kb3ducmV2LnhtbESP3WoCMRSE7wXfIRyhd5pdBbFbo4ggCKUWf/D6dHO6&#10;uzQ5WTdxTd++KRR6OczMN8xyHa0RPXW+cawgn2QgiEunG64UXM678QKED8gajWNS8E0e1qvhYImF&#10;dg8+Un8KlUgQ9gUqqENoCyl9WZNFP3EtcfI+XWcxJNlVUnf4SHBr5DTL5tJiw2mhxpa2NZVfp7tV&#10;sLtg9XY9x9jMtsa8X28feX94VeppFDcvIALF8B/+a++1gulzNsvh9066AnL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CNl8YAAADeAAAADwAAAAAAAAAAAAAAAACYAgAAZHJz&#10;L2Rvd25yZXYueG1sUEsFBgAAAAAEAAQA9QAAAIsDAAAAAA==&#10;" path="m,l28956,106680e" filled="f" strokeweight=".12pt">
                  <v:stroke endcap="round"/>
                  <v:path arrowok="t" textboxrect="0,0,28956,106680"/>
                </v:shape>
                <v:shape id="Shape 2629" o:spid="_x0000_s1141" style="position:absolute;left:35468;top:14107;width:290;height:1066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gSIskA&#10;AADeAAAADwAAAGRycy9kb3ducmV2LnhtbESPQWvCQBSE70L/w/KEXqTumhZpo6tIirSKPdT2UG/P&#10;7DMJzb4N2VXjv+8WBI/DzHzDTOedrcWJWl851jAaKhDEuTMVFxq+v5YPzyB8QDZYOyYNF/Iwn931&#10;ppgad+ZPOm1DISKEfYoayhCaVEqfl2TRD11DHL2Day2GKNtCmhbPEW5rmSg1lhYrjgslNpSVlP9u&#10;j1bDfpSp3SpbbNYf8vI62K+e6C38aH3f7xYTEIG6cAtf2+9GQ/KiHhP4vxOvgJz9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ngSIskAAADeAAAADwAAAAAAAAAAAAAAAACYAgAA&#10;ZHJzL2Rvd25yZXYueG1sUEsFBgAAAAAEAAQA9QAAAI4DAAAAAA==&#10;" path="m,l28956,106680e" filled="f" strokecolor="lime" strokeweight=".12pt">
                  <v:stroke endcap="round"/>
                  <v:path arrowok="t" textboxrect="0,0,28956,106680"/>
                </v:shape>
                <v:shape id="Shape 2630" o:spid="_x0000_s1142" style="position:absolute;left:35986;top:15295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OVrskA&#10;AADeAAAADwAAAGRycy9kb3ducmV2LnhtbESPQWsCMRSE74X+h/AK3mpWhdKuRimFFvFQqlXB2yN5&#10;7q5NXrabuO721zdCocdhZr5hZovOWdFSEyrPCkbDDASx9qbiQsH28/X+EUSIyAatZ1LQU4DF/PZm&#10;hrnxF15Tu4mFSBAOOSooY6xzKYMuyWEY+po4eUffOIxJNoU0DV4S3Fk5zrIH6bDitFBiTS8l6a/N&#10;2SnY/3y79+PH6jR60zt9aNe9tbpXanDXPU9BROrif/ivvTQKxk/ZZALXO+kKyP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qlOVrskAAADeAAAADwAAAAAAAAAAAAAAAACYAgAA&#10;ZHJzL2Rvd25yZXYueG1sUEsFBgAAAAAEAAQA9QAAAI4DAAAAAA==&#10;" path="m,l38100,105156e" filled="f" strokeweight=".12pt">
                  <v:stroke endcap="round"/>
                  <v:path arrowok="t" textboxrect="0,0,38100,105156"/>
                </v:shape>
                <v:shape id="Shape 2631" o:spid="_x0000_s1143" style="position:absolute;left:35758;top:15173;width:396;height:1037;visibility:visible;mso-wrap-style:square;v-text-anchor:top" coordsize="3962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Bj78UA&#10;AADeAAAADwAAAGRycy9kb3ducmV2LnhtbESPT4vCMBTE78J+h/AW9qbp+qdqNcqqCF51V7w+mmdb&#10;tnkpTWzrtzeC4HGYmd8wy3VnStFQ7QrLCr4HEQji1OqCMwV/v/v+DITzyBpLy6TgTg7Wq4/eEhNt&#10;Wz5Sc/KZCBB2CSrIva8SKV2ak0E3sBVx8K62NuiDrDOpa2wD3JRyGEWxNFhwWMixom1O6f/pZhSM&#10;NrvLwW1u2bSK2yLm+3mim7NSX5/dzwKEp86/w6/2QSsYzqPRGJ53whW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sGPvxQAAAN4AAAAPAAAAAAAAAAAAAAAAAJgCAABkcnMv&#10;ZG93bnJldi54bWxQSwUGAAAAAAQABAD1AAAAigMAAAAA&#10;" path="m,l39624,103632e" filled="f" strokecolor="lime" strokeweight=".12pt">
                  <v:stroke endcap="round"/>
                  <v:path arrowok="t" textboxrect="0,0,39624,103632"/>
                </v:shape>
                <v:shape id="Shape 2632" o:spid="_x0000_s1144" style="position:absolute;left:36367;top:16347;width:473;height:1006;visibility:visible;mso-wrap-style:square;v-text-anchor:top" coordsize="47244,1005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NfUMcA&#10;AADeAAAADwAAAGRycy9kb3ducmV2LnhtbESPzWrDMBCE74G+g9hCbrFsB5fGiRKKodAecohTCr0t&#10;1vqHWivXUmP37aNAoMdhZr5hdofZ9OJCo+ssK0iiGARxZXXHjYKP8+vqGYTzyBp7y6Tgjxwc9g+L&#10;HebaTnyiS+kbESDsclTQej/kUrqqJYMusgNx8Go7GvRBjo3UI04BbnqZxvGTNNhxWGhxoKKl6rv8&#10;NQoyOn2a96T+OerUplKXRZl8FUotH+eXLQhPs/8P39tvWkG6idcZ3O6EKyD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TX1DHAAAA3gAAAA8AAAAAAAAAAAAAAAAAmAIAAGRy&#10;cy9kb3ducmV2LnhtbFBLBQYAAAAABAAEAPUAAACMAwAAAAA=&#10;" path="m,l47244,100584e" filled="f" strokeweight=".12pt">
                  <v:stroke endcap="round"/>
                  <v:path arrowok="t" textboxrect="0,0,47244,100584"/>
                </v:shape>
                <v:shape id="Shape 2633" o:spid="_x0000_s1145" style="position:absolute;left:36154;top:16210;width:488;height:990;visibility:visible;mso-wrap-style:square;v-text-anchor:top" coordsize="487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w3CscA&#10;AADeAAAADwAAAGRycy9kb3ducmV2LnhtbESPQWvCQBSE74X+h+UVvNXdKsSaukopiFJ7MRakt0f2&#10;NQnNvg27axL/fVco9DjMzDfMajPaVvTkQ+NYw9NUgSAunWm40vB52j4+gwgR2WDrmDRcKcBmfX+3&#10;wty4gY/UF7ESCcIhRw11jF0uZShrshimriNO3rfzFmOSvpLG45DgtpUzpTJpseG0UGNHbzWVP8XF&#10;ali+f5yL4yKj07k/xN1X77dqWGg9eRhfX0BEGuN/+K+9NxpmSzXP4HYnXQG5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8NwrHAAAA3gAAAA8AAAAAAAAAAAAAAAAAmAIAAGRy&#10;cy9kb3ducmV2LnhtbFBLBQYAAAAABAAEAPUAAACMAwAAAAA=&#10;" path="m,l48768,99060e" filled="f" strokecolor="lime" strokeweight=".12pt">
                  <v:stroke endcap="round"/>
                  <v:path arrowok="t" textboxrect="0,0,48768,99060"/>
                </v:shape>
                <v:shape id="Shape 2634" o:spid="_x0000_s1146" style="position:absolute;left:36840;top:17353;width:548;height:960;visibility:visible;mso-wrap-style:square;v-text-anchor:top" coordsize="54864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cet8cA&#10;AADeAAAADwAAAGRycy9kb3ducmV2LnhtbESPT2sCMRTE70K/Q3iF3jSrxaqrUUpLaenNPyjenpvn&#10;ZunmZbuJmvbTm0LB4zAzv2Fmi2hrcabWV44V9HsZCOLC6YpLBZv1W3cMwgdkjbVjUvBDHhbzu84M&#10;c+0uvKTzKpQiQdjnqMCE0ORS+sKQRd9zDXHyjq61GJJsS6lbvCS4reUgy56kxYrTgsGGXgwVX6uT&#10;VTD6NN+H92Ybf3k4HB/2rzsfJSv1cB+fpyACxXAL/7c/tILBJHscwd+ddAXk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23HrfHAAAA3gAAAA8AAAAAAAAAAAAAAAAAmAIAAGRy&#10;cy9kb3ducmV2LnhtbFBLBQYAAAAABAAEAPUAAACMAwAAAAA=&#10;" path="m,l54864,96012e" filled="f" strokeweight=".12pt">
                  <v:stroke endcap="round"/>
                  <v:path arrowok="t" textboxrect="0,0,54864,96012"/>
                </v:shape>
                <v:shape id="Shape 2635" o:spid="_x0000_s1147" style="position:absolute;left:36642;top:17200;width:579;height:945;visibility:visible;mso-wrap-style:square;v-text-anchor:top" coordsize="57912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eXasIA&#10;AADeAAAADwAAAGRycy9kb3ducmV2LnhtbERPz2vCMBS+D/wfwhO8zUQF6apRRBB6GTg3PD+bZ1tt&#10;XmqSaf3vzWGw48f3e7nubSvu5EPjWMNkrEAQl840XGn4+d69ZyBCRDbYOiYNTwqwXg3elpgb9+Av&#10;uh9iJVIIhxw11DF2uZShrMliGLuOOHFn5y3GBH0ljcdHCretnCo1lxYbTg01drStqbwefq0GVcyr&#10;7ORut+KS0f74efXHZ+m1Hg37zQJEpD7+i//chdEw/VCztDfdSVd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h5dqwgAAAN4AAAAPAAAAAAAAAAAAAAAAAJgCAABkcnMvZG93&#10;bnJldi54bWxQSwUGAAAAAAQABAD1AAAAhwMAAAAA&#10;" path="m,l57912,94488e" filled="f" strokecolor="lime" strokeweight=".12pt">
                  <v:stroke endcap="round"/>
                  <v:path arrowok="t" textboxrect="0,0,57912,94488"/>
                </v:shape>
                <v:shape id="Shape 2636" o:spid="_x0000_s1148" style="position:absolute;left:37388;top:18313;width:640;height:914;visibility:visible;mso-wrap-style:square;v-text-anchor:top" coordsize="64008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JArsgA&#10;AADeAAAADwAAAGRycy9kb3ducmV2LnhtbESPQWsCMRSE74X+h/AKvZSarYLoapRSavUkuNpCb8/N&#10;62bp5mVJUt36640geBxm5htmOu9sIw7kQ+1YwUsvA0FcOl1zpWC3XTyPQISIrLFxTAr+KcB8dn83&#10;xVy7I2/oUMRKJAiHHBWYGNtcylAashh6riVO3o/zFmOSvpLa4zHBbSP7WTaUFmtOCwZbejNU/hZ/&#10;VsH35xN9dLhefo3etfGLYrnfnQZKPT50rxMQkbp4C1/bK62gP84GY7jcSVdAzs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AkCuyAAAAN4AAAAPAAAAAAAAAAAAAAAAAJgCAABk&#10;cnMvZG93bnJldi54bWxQSwUGAAAAAAQABAD1AAAAjQMAAAAA&#10;" path="m,l64008,91440e" filled="f" strokeweight=".12pt">
                  <v:stroke endcap="round"/>
                  <v:path arrowok="t" textboxrect="0,0,64008,91440"/>
                </v:shape>
                <v:shape id="Shape 2637" o:spid="_x0000_s1149" style="position:absolute;left:37221;top:18145;width:670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zrkMQA&#10;AADeAAAADwAAAGRycy9kb3ducmV2LnhtbESP32rCMBTG74W9QzgDb2Sm0yKuM8oYCN6IGPsAh+as&#10;6dacdE3U+vbmQvDy4/vHb7UZXCsu1IfGs4L3aQaCuPKm4VpBedq+LUGEiGyw9UwKbhRgs34ZrbAw&#10;/spHuuhYizTCoUAFNsaukDJUlhyGqe+Ik/fje4cxyb6WpsdrGnetnGXZQjpsOD1Y7OjbUvWnz05B&#10;OOt/uzzkcz0x5ve4l97oMldq/Dp8fYKINMRn+NHeGQWzjyxPAAknoYB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865DEAAAA3gAAAA8AAAAAAAAAAAAAAAAAmAIAAGRycy9k&#10;b3ducmV2LnhtbFBLBQYAAAAABAAEAPUAAACJAwAAAAA=&#10;" path="m,l67056,86868e" filled="f" strokecolor="lime" strokeweight=".12pt">
                  <v:stroke endcap="round"/>
                  <v:path arrowok="t" textboxrect="0,0,67056,86868"/>
                </v:shape>
                <v:shape id="Shape 2638" o:spid="_x0000_s1150" style="position:absolute;left:38028;top:19227;width:717;height:839;visibility:visible;mso-wrap-style:square;v-text-anchor:top" coordsize="71628,8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yaV8YA&#10;AADeAAAADwAAAGRycy9kb3ducmV2LnhtbESPQWsCMRSE74X+h/CE3mpWaYtdjVIURXqRWvX82Dx3&#10;F5OXdfPU9d83hUKPw8x8w0xmnXfqSm2sAxsY9DNQxEWwNZcGdt/L5xGoKMgWXWAycKcIs+njwwRz&#10;G278RdetlCpBOOZooBJpcq1jUZHH2A8NcfKOofUoSbalti3eEtw7PcyyN+2x5rRQYUPziorT9uIN&#10;vF4WctjxfLMZfcp5dWd3pr0z5qnXfYxBCXXyH/5rr62B4Xv2MoDfO+kK6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yaV8YAAADeAAAADwAAAAAAAAAAAAAAAACYAgAAZHJz&#10;L2Rvd25yZXYueG1sUEsFBgAAAAAEAAQA9QAAAIsDAAAAAA==&#10;" path="m,l71628,83820e" filled="f" strokeweight=".12pt">
                  <v:stroke endcap="round"/>
                  <v:path arrowok="t" textboxrect="0,0,71628,83820"/>
                </v:shape>
                <v:shape id="Shape 2639" o:spid="_x0000_s1151" style="position:absolute;left:37891;top:19014;width:747;height:823;visibility:visible;mso-wrap-style:square;v-text-anchor:top" coordsize="74676,82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VNZ8QA&#10;AADeAAAADwAAAGRycy9kb3ducmV2LnhtbESPQWvCQBSE7wX/w/IEb3VjkKLRVUSsxJuNgtfH7jMJ&#10;Zt/G7FbTf98tCD0OM/MNs1z3thEP6nztWMFknIAg1s7UXCo4nz7fZyB8QDbYOCYFP+RhvRq8LTEz&#10;7slf9ChCKSKEfYYKqhDaTEqvK7Lox64ljt7VdRZDlF0pTYfPCLeNTJPkQ1qsOS5U2NK2In0rvq2C&#10;0/3a7/PdXhd6grODPuaXA+VKjYb9ZgEiUB/+w692bhSk82Sawt+deAX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1TWfEAAAA3gAAAA8AAAAAAAAAAAAAAAAAmAIAAGRycy9k&#10;b3ducmV2LnhtbFBLBQYAAAAABAAEAPUAAACJAwAAAAA=&#10;" path="m,l74676,82296e" filled="f" strokecolor="lime" strokeweight=".12pt">
                  <v:stroke endcap="round"/>
                  <v:path arrowok="t" textboxrect="0,0,74676,82296"/>
                </v:shape>
                <v:shape id="Shape 2640" o:spid="_x0000_s1152" style="position:absolute;left:38745;top:20066;width:792;height:792;visibility:visible;mso-wrap-style:square;v-text-anchor:top" coordsize="79248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Cn0cgA&#10;AADeAAAADwAAAGRycy9kb3ducmV2LnhtbESPQWvCQBSE74X+h+UVvJS60UqpqZsgiiIeLEZ7f2Rf&#10;k9Ds25hdNemvd4VCj8PMfMPM0s7U4kKtqywrGA0jEMS51RUXCo6H1cs7COeRNdaWSUFPDtLk8WGG&#10;sbZX3tMl84UIEHYxKii9b2IpXV6SQTe0DXHwvm1r0AfZFlK3eA1wU8txFL1JgxWHhRIbWpSU/2Rn&#10;o2C1ft5WG+RlV/x+Zqf9rv+aNr1Sg6du/gHCU+f/w3/tjVYwnkaTV7jfCVdAJj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7AKfRyAAAAN4AAAAPAAAAAAAAAAAAAAAAAJgCAABk&#10;cnMvZG93bnJldi54bWxQSwUGAAAAAAQABAD1AAAAjQMAAAAA&#10;" path="m,l79248,79248e" filled="f" strokeweight=".12pt">
                  <v:stroke endcap="round"/>
                  <v:path arrowok="t" textboxrect="0,0,79248,79248"/>
                </v:shape>
                <v:shape id="Shape 2641" o:spid="_x0000_s1153" style="position:absolute;left:38638;top:19837;width:808;height:747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1Hs8gA&#10;AADeAAAADwAAAGRycy9kb3ducmV2LnhtbESPQWvCQBSE7wX/w/KEXopuTEVN6irSUvBSUCuW3h7Z&#10;12ww+zZktyb+e1co9DjMzDfMct3bWlyo9ZVjBZNxAoK4cLriUsHx8320AOEDssbaMSm4kof1avCw&#10;xFy7jvd0OYRSRAj7HBWYEJpcSl8YsujHriGO3o9rLYYo21LqFrsIt7VMk2QmLVYcFww29GqoOB9+&#10;rYIv8+z337PN6WOePc3Tt1rvyi5T6nHYb15ABOrDf/ivvdUK0iyZTuF+J14Bubo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fUezyAAAAN4AAAAPAAAAAAAAAAAAAAAAAJgCAABk&#10;cnMvZG93bnJldi54bWxQSwUGAAAAAAQABAD1AAAAjQMAAAAA&#10;" path="m,l80772,74676e" filled="f" strokecolor="lime" strokeweight=".12pt">
                  <v:stroke endcap="round"/>
                  <v:path arrowok="t" textboxrect="0,0,80772,74676"/>
                </v:shape>
                <v:shape id="Shape 2642" o:spid="_x0000_s1154" style="position:absolute;left:39537;top:20858;width:854;height:716;visibility:visible;mso-wrap-style:square;v-text-anchor:top" coordsize="85344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ih2cQA&#10;AADeAAAADwAAAGRycy9kb3ducmV2LnhtbESPT4vCMBTE74LfITzBm6YWd1lrUxFBELzs6uL50Tzb&#10;YvNSmtg/394IC3scZuY3TLobTC06al1lWcFqGYEgzq2uuFDwez0uvkA4j6yxtkwKRnKwy6aTFBNt&#10;e/6h7uILESDsElRQet8kUrq8JINuaRvi4N1ta9AH2RZSt9gHuKllHEWf0mDFYaHEhg4l5Y/L0yjQ&#10;N7fK46se43Pfnce1fhbfPSk1nw37LQhPg/8P/7VPWkG8idYf8L4TroDM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4odnEAAAA3gAAAA8AAAAAAAAAAAAAAAAAmAIAAGRycy9k&#10;b3ducmV2LnhtbFBLBQYAAAAABAAEAPUAAACJAwAAAAA=&#10;" path="m,l85344,71628e" filled="f" strokeweight=".12pt">
                  <v:stroke endcap="round"/>
                  <v:path arrowok="t" textboxrect="0,0,85344,71628"/>
                </v:shape>
                <v:shape id="Shape 2643" o:spid="_x0000_s1155" style="position:absolute;left:39446;top:20584;width:884;height:670;visibility:visible;mso-wrap-style:square;v-text-anchor:top" coordsize="88392,67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HltcUA&#10;AADeAAAADwAAAGRycy9kb3ducmV2LnhtbESPQWvCQBSE74X+h+UVvNWNQaRNXcUKBT0UbFrw+si+&#10;ZIPZtyG7uvHfdwXB4zDzzTDL9Wg7caHBt44VzKYZCOLK6ZYbBX+/X69vIHxA1tg5JgVX8rBePT8t&#10;sdAu8g9dytCIVMK+QAUmhL6Q0leGLPqp64mTV7vBYkhyaKQeMKZy28k8yxbSYstpwWBPW0PVqTxb&#10;Bfns28RYl/v6mF/LbTyeD/aTlJq8jJsPEIHG8Ajf6Z1O3Hs2X8DtTr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UeW1xQAAAN4AAAAPAAAAAAAAAAAAAAAAAJgCAABkcnMv&#10;ZG93bnJldi54bWxQSwUGAAAAAAQABAD1AAAAigMAAAAA&#10;" path="m,l88392,67056e" filled="f" strokecolor="lime" strokeweight=".12pt">
                  <v:stroke endcap="round"/>
                  <v:path arrowok="t" textboxrect="0,0,88392,67056"/>
                </v:shape>
                <v:shape id="Shape 2644" o:spid="_x0000_s1156" style="position:absolute;left:40391;top:21574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7W28UA&#10;AADeAAAADwAAAGRycy9kb3ducmV2LnhtbESPQWvCQBSE74L/YXmCN90YxGp0FWlp6cli9OLtkX0m&#10;wezbNLuJ6b/vCoLHYWa+YTa73lSio8aVlhXMphEI4szqknMF59PnZAnCeWSNlWVS8EcOdtvhYIOJ&#10;tnc+Upf6XAQIuwQVFN7XiZQuK8igm9qaOHhX2xj0QTa51A3eA9xUMo6ihTRYclgosKb3grJb2hoF&#10;7eErpiPpdnHq5M/18ntIP2JSajzq92sQnnr/Cj/b31pBvIrmb/C4E66A3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HtbbxQAAAN4AAAAPAAAAAAAAAAAAAAAAAJgCAABkcnMv&#10;ZG93bnJldi54bWxQSwUGAAAAAAQABAD1AAAAigMAAAAA&#10;" path="m,l91440,64008e" filled="f" strokeweight=".12pt">
                  <v:stroke endcap="round"/>
                  <v:path arrowok="t" textboxrect="0,0,91440,64008"/>
                </v:shape>
                <v:shape id="Shape 2645" o:spid="_x0000_s1157" style="position:absolute;left:40330;top:21254;width:929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jmAsIA&#10;AADeAAAADwAAAGRycy9kb3ducmV2LnhtbERPz2uDMBS+F/Y/hDfYrcZpGZttWmRQ8Lh2xV3fzKuR&#10;mhcxqbr/fjkMdvz4fu8Oi+3FRKPvHCt4TlIQxI3THbcKLp/H9SsIH5A19o5JwQ95OOwfVjsstJv5&#10;RNM5tCKGsC9QgQlhKKT0jSGLPnEDceSubrQYIhxbqUecY7jtZZamL9Jix7HB4EDvhprb+W4VfE3U&#10;+Mrluamz5aP8ri32t1qpp8el3IIItIR/8Z+70gqyt3QT98Y78Qr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KOYCwgAAAN4AAAAPAAAAAAAAAAAAAAAAAJgCAABkcnMvZG93&#10;bnJldi54bWxQSwUGAAAAAAQABAD1AAAAhwMAAAAA&#10;" path="m,l92964,59436e" filled="f" strokecolor="lime" strokeweight=".12pt">
                  <v:stroke endcap="round"/>
                  <v:path arrowok="t" textboxrect="0,0,92964,59436"/>
                </v:shape>
                <v:shape id="Shape 2646" o:spid="_x0000_s1158" style="position:absolute;left:41305;top:22214;width:960;height:564;visibility:visible;mso-wrap-style:square;v-text-anchor:top" coordsize="96012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CcycMA&#10;AADeAAAADwAAAGRycy9kb3ducmV2LnhtbESP3YrCMBSE7wXfIRzBO00VWW01igiCeLP48wCH5tgU&#10;m5PSRG19eiMs7OUwM98wq01rK/GkxpeOFUzGCQji3OmSCwXXy360AOEDssbKMSnoyMNm3e+tMNPu&#10;xSd6nkMhIoR9hgpMCHUmpc8NWfRjVxNH7+YaiyHKppC6wVeE20pOk+RHWiw5LhisaWcov58fVsHi&#10;1kXCNT2a+W/97k5l2pm5Vmo4aLdLEIHa8B/+ax+0gmmazFL43olXQK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CcycMAAADeAAAADwAAAAAAAAAAAAAAAACYAgAAZHJzL2Rv&#10;d25yZXYueG1sUEsFBgAAAAAEAAQA9QAAAIgDAAAAAA==&#10;" path="m,l96012,56388e" filled="f" strokeweight=".12pt">
                  <v:stroke endcap="round"/>
                  <v:path arrowok="t" textboxrect="0,0,96012,56388"/>
                </v:shape>
                <v:shape id="Shape 2647" o:spid="_x0000_s1159" style="position:absolute;left:41259;top:21849;width:991;height:518;visibility:visible;mso-wrap-style:square;v-text-anchor:top" coordsize="99060,5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Y/p78A&#10;AADeAAAADwAAAGRycy9kb3ducmV2LnhtbESPywrCMBBF94L/EEZwZ1OLilajSEEQXPnaD83YVptJ&#10;aaLWvzcLweXlvjirTWdq8aLWVZYVjKMYBHFudcWFgst5N5qDcB5ZY22ZFHzIwWbd760w1fbNR3qd&#10;fCHCCLsUFZTeN6mULi/JoItsQxy8m20N+iDbQuoW32Hc1DKJ45k0WHF4KLGhrKT8cXoaBYf7/uMX&#10;9pDZbHKurxKTyXRrlBoOuu0ShKfO/8O/9l4rSBbxNAAEnIACcv0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vBj+nvwAAAN4AAAAPAAAAAAAAAAAAAAAAAJgCAABkcnMvZG93bnJl&#10;di54bWxQSwUGAAAAAAQABAD1AAAAhAMAAAAA&#10;" path="m,l99060,51816e" filled="f" strokecolor="lime" strokeweight=".12pt">
                  <v:stroke endcap="round"/>
                  <v:path arrowok="t" textboxrect="0,0,99060,51816"/>
                </v:shape>
                <v:shape id="Shape 2648" o:spid="_x0000_s1160" style="position:absolute;left:42265;top:22778;width:1006;height:473;visibility:visible;mso-wrap-style:square;v-text-anchor:top" coordsize="100584,47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cshcYA&#10;AADeAAAADwAAAGRycy9kb3ducmV2LnhtbESPQWvCQBSE7wX/w/KE3uomFkuNbkTEQvFUUxGPz+wz&#10;Ccm+TbNbjf76riD0OMx8M8x80ZtGnKlzlWUF8SgCQZxbXXGhYPf98fIOwnlkjY1lUnAlB4t08DTH&#10;RNsLb+mc+UKEEnYJKii9bxMpXV6SQTeyLXHwTrYz6IPsCqk7vIRy08hxFL1JgxWHhRJbWpWU19mv&#10;UTCu46+ju2Y/e8e79e1Q8ea2flXqedgvZyA89f4//KA/deCm0SSG+51wBW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cshcYAAADeAAAADwAAAAAAAAAAAAAAAACYAgAAZHJz&#10;L2Rvd25yZXYueG1sUEsFBgAAAAAEAAQA9QAAAIsDAAAAAA==&#10;" path="m,l100584,47244e" filled="f" strokeweight=".12pt">
                  <v:stroke endcap="round"/>
                  <v:path arrowok="t" textboxrect="0,0,100584,47244"/>
                </v:shape>
                <v:shape id="Shape 2649" o:spid="_x0000_s1161" style="position:absolute;left:42250;top:22367;width:1036;height:426;visibility:visible;mso-wrap-style:square;v-text-anchor:top" coordsize="103632,426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PoKsYA&#10;AADeAAAADwAAAGRycy9kb3ducmV2LnhtbESPQWvCQBSE74X+h+UVetONQUuNrlIEoRe1xl68PbLP&#10;bGz2bciuGv31riD0OMzMN8x03tlanKn1lWMFg34CgrhwuuJSwe9u2fsE4QOyxtoxKbiSh/ns9WWK&#10;mXYX3tI5D6WIEPYZKjAhNJmUvjBk0fddQxy9g2sthijbUuoWLxFua5kmyYe0WHFcMNjQwlDxl5+s&#10;AjR1sxish2O5tz/Dld3sfH47KvX+1n1NQATqwn/42f7WCtJxMkrhcSde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yPoKsYAAADeAAAADwAAAAAAAAAAAAAAAACYAgAAZHJz&#10;L2Rvd25yZXYueG1sUEsFBgAAAAAEAAQA9QAAAIsDAAAAAA==&#10;" path="m,l103632,42672e" filled="f" strokecolor="lime" strokeweight=".12pt">
                  <v:stroke endcap="round"/>
                  <v:path arrowok="t" textboxrect="0,0,103632,42672"/>
                </v:shape>
                <v:shape id="Shape 2650" o:spid="_x0000_s1162" style="position:absolute;left:43271;top:23251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yND8gA&#10;AADeAAAADwAAAGRycy9kb3ducmV2LnhtbESPQWvCQBSE7wX/w/KE3upGW2tNXUVKC6H1YpSit2f2&#10;NYlm34bdVdN/3y0Uehxm5htmtuhMIy7kfG1ZwXCQgCAurK65VLDdvN09gfABWWNjmRR8k4fFvHcz&#10;w1TbK6/pkodSRAj7FBVUIbSplL6oyKAf2JY4el/WGQxRulJqh9cIN40cJcmjNFhzXKiwpZeKilN+&#10;Ngo4c5OxWz2cD6vXz+P7HrOGP3ZK3fa75TOIQF34D/+1M61gNE3G9/B7J14BO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vI0PyAAAAN4AAAAPAAAAAAAAAAAAAAAAAJgCAABk&#10;cnMvZG93bnJldi54bWxQSwUGAAAAAAQABAD1AAAAjQMAAAAA&#10;" path="m,l105156,38100e" filled="f" strokeweight=".12pt">
                  <v:stroke endcap="round"/>
                  <v:path arrowok="t" textboxrect="0,0,105156,38100"/>
                </v:shape>
                <v:shape id="Shape 2651" o:spid="_x0000_s1163" style="position:absolute;left:43286;top:22793;width:1052;height:336;visibility:visible;mso-wrap-style:square;v-text-anchor:top" coordsize="105156,335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8fyMYA&#10;AADeAAAADwAAAGRycy9kb3ducmV2LnhtbESPQWvCQBSE74X+h+UVepH6UrXFpq5SClJvauzB4yP7&#10;TILZt2F31fTfu4LQ4zAz3zCzRW9bdWYfGicaXocZKJbSmUYqDb+75csUVIgkhlonrOGPAyzmjw8z&#10;yo27yJbPRaxUgkjISUMdY5cjhrJmS2HoOpbkHZy3FJP0FRpPlwS3LY6y7B0tNZIWaur4u+byWJys&#10;huWPwx0Kn7piPRiP/XG9OexR6+en/usTVOQ+/ofv7ZXRMPrI3iZwu5OuAM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8fyMYAAADeAAAADwAAAAAAAAAAAAAAAACYAgAAZHJz&#10;L2Rvd25yZXYueG1sUEsFBgAAAAAEAAQA9QAAAIsDAAAAAA==&#10;" path="m,l105156,33528e" filled="f" strokecolor="lime" strokeweight=".12pt">
                  <v:stroke endcap="round"/>
                  <v:path arrowok="t" textboxrect="0,0,105156,33528"/>
                </v:shape>
                <v:shape id="Shape 2652" o:spid="_x0000_s1164" style="position:absolute;left:44323;top:23632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PQo8YA&#10;AADeAAAADwAAAGRycy9kb3ducmV2LnhtbESP0YrCMBRE3xf2H8Jd8EU0taC01SiyIIjow1Y/4Npc&#10;27LNTWmirX+/WRB8HGbmDLPaDKYRD+pcbVnBbBqBIC6srrlUcDnvJgkI55E1NpZJwZMcbNafHyvM&#10;tO35hx65L0WAsMtQQeV9m0npiooMuqltiYN3s51BH2RXSt1hH+CmkXEULaTBmsNChS19V1T85nej&#10;4FiPc6K0P47jdHGYbW9pcj2dlBp9DdslCE+Df4df7b1WEKfRfA7/d8IV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PQo8YAAADeAAAADwAAAAAAAAAAAAAAAACYAgAAZHJz&#10;L2Rvd25yZXYueG1sUEsFBgAAAAAEAAQA9QAAAIsDAAAAAA==&#10;" path="m,l108204,24384e" filled="f" strokeweight=".12pt">
                  <v:stroke endcap="round"/>
                  <v:path arrowok="t" textboxrect="0,0,108204,24384"/>
                </v:shape>
                <v:shape id="Shape 2653" o:spid="_x0000_s1165" style="position:absolute;left:44338;top:23129;width:1082;height:213;visibility:visible;mso-wrap-style:square;v-text-anchor:top" coordsize="108204,21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TBZccA&#10;AADeAAAADwAAAGRycy9kb3ducmV2LnhtbESPzWrDMBCE74W8g9hAb40cg53UiWJCaaGUXPJXyG2x&#10;tpaptTKWGrtvXxUCOQ4z8w2zLkfbiiv1vnGsYD5LQBBXTjdcKzgd356WIHxA1tg6JgW/5KHcTB7W&#10;WGg38J6uh1CLCGFfoAITQldI6StDFv3MdcTR+3K9xRBlX0vd4xDhtpVpkuTSYsNxwWBHL4aq78OP&#10;VbBwH7Xem7TCi9697s6NXZ6zT6Uep+N2BSLQGO7hW/tdK0ifkyyH/zvxCs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0wWXHAAAA3gAAAA8AAAAAAAAAAAAAAAAAmAIAAGRy&#10;cy9kb3ducmV2LnhtbFBLBQYAAAAABAAEAPUAAACMAwAAAAA=&#10;" path="m,l108204,21336e" filled="f" strokecolor="lime" strokeweight=".12pt">
                  <v:stroke endcap="round"/>
                  <v:path arrowok="t" textboxrect="0,0,108204,21336"/>
                </v:shape>
                <v:shape id="Shape 2654" o:spid="_x0000_s1166" style="position:absolute;left:45405;top:23876;width:1112;height:106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DkbcYA&#10;AADeAAAADwAAAGRycy9kb3ducmV2LnhtbESPT2sCMRTE74LfITyht5pV6B+3RtFCZSt4cCv0+tg8&#10;s4ubl2WTmu23bwqCx2FmfsMs14NtxZV63zhWMJtmIIgrpxs2Ck5fH4+vIHxA1tg6JgW/5GG9Go+W&#10;mGsX+UjXMhiRIOxzVFCH0OVS+qomi37qOuLknV1vMSTZG6l7jAluWznPsmdpseG0UGNH7zVVl/LH&#10;Koj7HRr6XrjPw25b6E2IRTwZpR4mw+YNRKAh3MO3dqEVzBfZ0wv830lX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UDkbcYAAADeAAAADwAAAAAAAAAAAAAAAACYAgAAZHJz&#10;L2Rvd25yZXYueG1sUEsFBgAAAAAEAAQA9QAAAIsDAAAAAA==&#10;" path="m,l111252,10668e" filled="f" strokeweight=".12pt">
                  <v:stroke endcap="round"/>
                  <v:path arrowok="t" textboxrect="0,0,111252,10668"/>
                </v:shape>
                <v:shape id="Shape 2655" o:spid="_x0000_s1167" style="position:absolute;left:45420;top:23342;width:1112;height:76;visibility:visible;mso-wrap-style:square;v-text-anchor:top" coordsize="111252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cSc8MA&#10;AADeAAAADwAAAGRycy9kb3ducmV2LnhtbERPyWrDMBC9F/IPYgq9NXINCY0b2RiHQMHQLO0HDNZ4&#10;odbIWIrt/H11CPT4ePs+W0wvJhpdZ1nB2zoCQVxZ3XGj4Of7+PoOwnlkjb1lUnAnB1m6etpjou3M&#10;F5quvhEhhF2CClrvh0RKV7Vk0K3tQBy42o4GfYBjI/WIcwg3vYyjaCsNdhwaWhyoaKn6vd6Mgq8m&#10;3qDWB1sW5XE53w/1KS9rpV6el/wDhKfF/4sf7k+tIN5Fm7A33AlXQK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cSc8MAAADeAAAADwAAAAAAAAAAAAAAAACYAgAAZHJzL2Rv&#10;d25yZXYueG1sUEsFBgAAAAAEAAQA9QAAAIgDAAAAAA==&#10;" path="m,l111252,7620e" filled="f" strokecolor="lime" strokeweight=".12pt">
                  <v:stroke endcap="round"/>
                  <v:path arrowok="t" textboxrect="0,0,111252,7620"/>
                </v:shape>
                <v:shape id="Shape 2656" o:spid="_x0000_s1168" style="position:absolute;left:46517;top:23982;width:1113;height:15;visibility:visible;mso-wrap-style:square;v-text-anchor:top" coordsize="111252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rakcUA&#10;AADeAAAADwAAAGRycy9kb3ducmV2LnhtbESPQYvCMBSE78L+h/AEb5paUNauURZhwYMXrYjHt82z&#10;Kdu81CZq9dcbQdjjMDPfMPNlZ2txpdZXjhWMRwkI4sLpiksF+/xn+AnCB2SNtWNScCcPy8VHb46Z&#10;djfe0nUXShEh7DNUYEJoMil9YciiH7mGOHon11oMUbal1C3eItzWMk2SqbRYcVww2NDKUPG3u1gF&#10;j8Nlej7/bjcrZ/bd+nTMNaa5UoN+9/0FIlAX/sPv9lorSGfJZAavO/EK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StqRxQAAAN4AAAAPAAAAAAAAAAAAAAAAAJgCAABkcnMv&#10;ZG93bnJldi54bWxQSwUGAAAAAAQABAD1AAAAigMAAAAA&#10;" path="m,l111252,1524e" filled="f" strokeweight=".12pt">
                  <v:stroke endcap="round"/>
                  <v:path arrowok="t" textboxrect="0,0,111252,1524"/>
                </v:shape>
                <v:shape id="Shape 2657" o:spid="_x0000_s1169" style="position:absolute;left:46532;top:23403;width:1098;height:15;visibility:visible;mso-wrap-style:square;v-text-anchor:top" coordsize="109728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2+escA&#10;AADeAAAADwAAAGRycy9kb3ducmV2LnhtbESPTUvDQBCG74L/YRnBi7QbI8Q27baIVSwIgv2AHofs&#10;mIRkZ9PstI3/vnsQPL68Xzzz5eBadaY+1J4NPI4TUMSFtzWXBnbb99EEVBBki61nMvBLAZaL25s5&#10;5tZf+JvOGylVHOGQo4FKpMu1DkVFDsPYd8TR+/G9Q4myL7Xt8RLHXavTJMm0w5rjQ4UdvVZUNJuT&#10;M7D/aJrP1SH7OsrpOcW3gzzYp6kx93fDywyU0CD/4b/22hpIp0kWASJORAG9u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dvnrHAAAA3gAAAA8AAAAAAAAAAAAAAAAAmAIAAGRy&#10;cy9kb3ducmV2LnhtbFBLBQYAAAAABAAEAPUAAACMAwAAAAA=&#10;" path="m,1524l109728,e" filled="f" strokecolor="lime" strokeweight=".12pt">
                  <v:stroke endcap="round"/>
                  <v:path arrowok="t" textboxrect="0,0,109728,1524"/>
                </v:shape>
                <v:shape id="Shape 2658" o:spid="_x0000_s1170" style="position:absolute;left:47630;top:23952;width:1127;height:45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rHT8cA&#10;AADeAAAADwAAAGRycy9kb3ducmV2LnhtbESPQWvCQBSE7wX/w/IKvdWNKZU0ZiMabGkPHoz9Ac/s&#10;MwnNvg3ZNcZ/3y0UPA4z8w2TrSfTiZEG11pWsJhHIIgrq1uuFXwf358TEM4ja+wsk4IbOVjns4cM&#10;U22vfKCx9LUIEHYpKmi871MpXdWQQTe3PXHwznYw6IMcaqkHvAa46WQcRUtpsOWw0GBPRUPVT3kx&#10;CpLTfnf58PF4Km5fL8WWyvF1Xyr19DhtViA8Tf4e/m9/agXxW7RcwN+dcAVk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ax0/HAAAA3gAAAA8AAAAAAAAAAAAAAAAAmAIAAGRy&#10;cy9kb3ducmV2LnhtbFBLBQYAAAAABAAEAPUAAACMAwAAAAA=&#10;" path="m,4572l112776,e" filled="f" strokeweight=".12pt">
                  <v:stroke endcap="round"/>
                  <v:path arrowok="t" textboxrect="0,0,112776,4572"/>
                </v:shape>
                <v:shape id="Shape 2659" o:spid="_x0000_s1171" style="position:absolute;left:47630;top:23357;width:1127;height:46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c4fMQA&#10;AADeAAAADwAAAGRycy9kb3ducmV2LnhtbESPQWuDQBSE74H+h+UFeotrPEhjXSWEJu21NoceH+6r&#10;St234q6J+uu7hUKPw8x8w+TlbHpxo9F1lhXsoxgEcW11x42C68d59wTCeWSNvWVSsJCDsnjY5Jhp&#10;e+d3ulW+EQHCLkMFrfdDJqWrWzLoIjsQB+/LjgZ9kGMj9Yj3ADe9TOI4lQY7DgstDnRqqf6uJqPg&#10;iIv7nKbDmp5eVrzMK02vKSn1uJ2PzyA8zf4//Nd+0wqSQ5wm8HsnXAFZ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HOHzEAAAA3gAAAA8AAAAAAAAAAAAAAAAAmAIAAGRycy9k&#10;b3ducmV2LnhtbFBLBQYAAAAABAAEAPUAAACJAwAAAAA=&#10;" path="m,4572l112776,e" filled="f" strokecolor="lime" strokeweight=".12pt">
                  <v:stroke endcap="round"/>
                  <v:path arrowok="t" textboxrect="0,0,112776,4572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2B7A6D7A" w14:textId="77777777" w:rsidTr="007D2E28">
        <w:trPr>
          <w:trHeight w:val="123"/>
        </w:trPr>
        <w:tc>
          <w:tcPr>
            <w:tcW w:w="4845" w:type="dxa"/>
          </w:tcPr>
          <w:p w14:paraId="4348B90D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57EFEDA1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Siły kontaktowe, maks. |K| = 8.328 N/cm</w:t>
            </w:r>
          </w:p>
        </w:tc>
        <w:tc>
          <w:tcPr>
            <w:tcW w:w="4767" w:type="dxa"/>
          </w:tcPr>
          <w:p w14:paraId="2A7C2563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77B31004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0.455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12C6BD43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6D5761F1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mc:AlternateContent>
          <mc:Choice Requires="wpg">
            <w:drawing>
              <wp:inline distT="0" distB="0" distL="0" distR="0" wp14:anchorId="280C3438" wp14:editId="773C2327">
                <wp:extent cx="5974715" cy="2568609"/>
                <wp:effectExtent l="0" t="0" r="6985" b="3175"/>
                <wp:docPr id="27295" name="Group 272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568609"/>
                          <a:chOff x="0" y="0"/>
                          <a:chExt cx="6288024" cy="2703576"/>
                        </a:xfrm>
                      </wpg:grpSpPr>
                      <pic:pic xmlns:pic="http://schemas.openxmlformats.org/drawingml/2006/picture">
                        <pic:nvPicPr>
                          <pic:cNvPr id="27172" name="Picture 27172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3276600" y="0"/>
                            <a:ext cx="3011424" cy="27035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168" name="Picture 27168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400"/>
                            <a:ext cx="2889504" cy="240182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5E11142" id="Group 27295" o:spid="_x0000_s1026" style="width:470.45pt;height:202.25pt;mso-position-horizontal-relative:char;mso-position-vertical-relative:line" coordsize="62880,27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">
                <v:shape id="Picture 27172" o:spid="_x0000_s1027" type="#_x0000_t75" style="position:absolute;left:32766;width:30114;height:270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csr/DDAAAA3gAAAA8AAABkcnMvZG93bnJldi54bWxEj92KwjAUhO8XfIdwBO/W1II/VKOIi+CV&#10;y3b3AQ7NMS02JzXJ1vr2ZkHYy2FmvmE2u8G2oicfGscKZtMMBHHldMNGwc/38X0FIkRkja1jUvCg&#10;ALvt6G2DhXZ3/qK+jEYkCIcCFdQxdoWUoarJYpi6jjh5F+ctxiS9kdrjPcFtK/MsW0iLDaeFGjs6&#10;1FRdy1+rQJr9zVPOWMZ+NTf28/xBt7NSk/GwX4OINMT/8Kt90gry5WyZw9+ddAXk9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9yyv8MMAAADeAAAADwAAAAAAAAAAAAAAAACf&#10;AgAAZHJzL2Rvd25yZXYueG1sUEsFBgAAAAAEAAQA9wAAAI8DAAAAAA==&#10;">
                  <v:imagedata r:id="rId28" o:title=""/>
                </v:shape>
                <v:shape id="Picture 27168" o:spid="_x0000_s1028" type="#_x0000_t75" style="position:absolute;top:1524;width:28895;height:2401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TWfXFAAAA3gAAAA8AAABkcnMvZG93bnJldi54bWxET8tqAjEU3Rf6D+EW3JSacUQrU6O0BcGd&#10;9YHg7nZyzQyd3AxJHMe/N4uCy8N5z5e9bURHPtSOFYyGGQji0umajYLDfvU2AxEissbGMSm4UYDl&#10;4vlpjoV2V95St4tGpBAOBSqoYmwLKUNZkcUwdC1x4s7OW4wJeiO1x2sKt43Ms2wqLdacGips6bui&#10;8m93sQom45/fV705fXVHs7XmnE8Oe39SavDSf36AiNTHh/jfvdYK8vfRNO1Nd9IVkI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U1n1xQAAAN4AAAAPAAAAAAAAAAAAAAAA&#10;AJ8CAABkcnMvZG93bnJldi54bWxQSwUGAAAAAAQABAD3AAAAkQMAAAAA&#10;">
                  <v:imagedata r:id="rId29" o:title="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291D113C" w14:textId="77777777" w:rsidTr="007D2E28">
        <w:trPr>
          <w:trHeight w:val="869"/>
        </w:trPr>
        <w:tc>
          <w:tcPr>
            <w:tcW w:w="4845" w:type="dxa"/>
          </w:tcPr>
          <w:p w14:paraId="4C555A01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40.92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016AB128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62.6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751B085F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5B2AFF64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1B947BF1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2A639382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491EBC97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3B35C8F1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196AA875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2BCD615A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011C932A" w14:textId="77777777" w:rsidR="00D74245" w:rsidRPr="00723E62" w:rsidRDefault="00D74245" w:rsidP="00D74245">
      <w:pPr>
        <w:pStyle w:val="Standardowy1"/>
        <w:spacing w:before="240"/>
        <w:jc w:val="center"/>
        <w:rPr>
          <w:rFonts w:ascii="Garamond" w:hAnsi="Garamond"/>
          <w:b/>
          <w:sz w:val="22"/>
        </w:rPr>
      </w:pPr>
      <w:r w:rsidRPr="00723E62">
        <w:rPr>
          <w:rFonts w:ascii="Garamond" w:hAnsi="Garamond"/>
          <w:b/>
          <w:sz w:val="22"/>
        </w:rPr>
        <w:t>Rura macierzysta</w:t>
      </w:r>
    </w:p>
    <w:p w14:paraId="40466117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591D9510" wp14:editId="5EEC776E">
            <wp:extent cx="5974715" cy="2286768"/>
            <wp:effectExtent l="0" t="0" r="6985" b="0"/>
            <wp:docPr id="27176" name="Picture 271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76" name="Picture 27176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286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4B5A15" w14:paraId="763877E9" w14:textId="77777777" w:rsidTr="007D2E28">
        <w:trPr>
          <w:trHeight w:val="123"/>
        </w:trPr>
        <w:tc>
          <w:tcPr>
            <w:tcW w:w="4845" w:type="dxa"/>
          </w:tcPr>
          <w:p w14:paraId="670776FC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Reakcja podłoża, maks. |qh*| = 10.465 N/cm</w:t>
            </w:r>
          </w:p>
        </w:tc>
        <w:tc>
          <w:tcPr>
            <w:tcW w:w="4767" w:type="dxa"/>
          </w:tcPr>
          <w:p w14:paraId="246C9FBA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0.194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6F5D2193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62DDEF06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30AE9107" wp14:editId="33FE79C2">
            <wp:extent cx="5974715" cy="2472751"/>
            <wp:effectExtent l="0" t="0" r="6985" b="3810"/>
            <wp:docPr id="27174" name="Picture 27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74" name="Picture 2717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47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22B033EB" w14:textId="77777777" w:rsidTr="007D2E28">
        <w:trPr>
          <w:trHeight w:val="869"/>
        </w:trPr>
        <w:tc>
          <w:tcPr>
            <w:tcW w:w="4845" w:type="dxa"/>
          </w:tcPr>
          <w:p w14:paraId="7727A54C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86.34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46FD58EF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118.64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00499A47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5CC47299" w14:textId="77777777" w:rsidR="00D74245" w:rsidRPr="00872749" w:rsidRDefault="00D74245" w:rsidP="00D74245">
      <w:pPr>
        <w:spacing w:before="240" w:after="120" w:line="276" w:lineRule="auto"/>
        <w:jc w:val="both"/>
        <w:rPr>
          <w:rFonts w:cs="Arial"/>
          <w:b/>
          <w:sz w:val="20"/>
          <w:lang w:val="pl-PL"/>
        </w:rPr>
      </w:pPr>
      <w:r w:rsidRPr="00872749">
        <w:rPr>
          <w:rFonts w:cs="Arial"/>
          <w:b/>
          <w:sz w:val="20"/>
          <w:lang w:val="pl-PL"/>
        </w:rPr>
        <w:t xml:space="preserve">Obliczenia statyczno-wytrzymałościowe dla kanałów kamionkowych DN300 </w:t>
      </w:r>
    </w:p>
    <w:p w14:paraId="776D3098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line="276" w:lineRule="auto"/>
        <w:rPr>
          <w:b/>
          <w:sz w:val="20"/>
        </w:rPr>
      </w:pPr>
      <w:r w:rsidRPr="00723E62">
        <w:rPr>
          <w:b/>
          <w:sz w:val="20"/>
        </w:rPr>
        <w:t>*** Dane wejściowe</w:t>
      </w:r>
    </w:p>
    <w:tbl>
      <w:tblPr>
        <w:tblW w:w="9397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100"/>
        <w:gridCol w:w="5002"/>
        <w:gridCol w:w="43"/>
        <w:gridCol w:w="1317"/>
        <w:gridCol w:w="100"/>
        <w:gridCol w:w="240"/>
        <w:gridCol w:w="100"/>
        <w:gridCol w:w="1317"/>
        <w:gridCol w:w="100"/>
        <w:gridCol w:w="978"/>
        <w:gridCol w:w="100"/>
      </w:tblGrid>
      <w:tr w:rsidR="00D74245" w:rsidRPr="00723E62" w14:paraId="769A89F2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2EE2F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Rura stara – profil okrągły</w:t>
            </w:r>
          </w:p>
        </w:tc>
      </w:tr>
      <w:tr w:rsidR="00D74245" w:rsidRPr="00723E62" w14:paraId="6A4E887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AB005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Materiał: </w:t>
            </w:r>
            <w:r>
              <w:rPr>
                <w:sz w:val="20"/>
              </w:rPr>
              <w:t>kamionka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3944D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1335F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0A053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78046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4EB4097C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D5FFF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nominalna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CA870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AB8D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67407F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2244B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21A848FA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DCB96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Średnica wewnętrzna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DC2939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d</w:t>
            </w:r>
            <w:r w:rsidRPr="00723E62">
              <w:rPr>
                <w:sz w:val="20"/>
                <w:vertAlign w:val="subscript"/>
              </w:rPr>
              <w:t>i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A3FD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2E460A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</w:t>
            </w:r>
            <w:r w:rsidRPr="00723E62">
              <w:rPr>
                <w:rFonts w:eastAsia="Arial" w:cs="Arial"/>
                <w:sz w:val="20"/>
              </w:rPr>
              <w:t>0,00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C41C17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207DD77D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0468A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Grubość ścianki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2E98BE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A689F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079383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25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B2C6B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123ADF5" w14:textId="77777777" w:rsidTr="007D2E28">
        <w:trPr>
          <w:gridAfter w:val="1"/>
          <w:wAfter w:w="100" w:type="dxa"/>
          <w:trHeight w:hRule="exact" w:val="5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C096C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Względna mimośrodowość przekazywania sił ściskających w ścianie konstrukcji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6504E4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eG/t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798C4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0827FC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F2C9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9FCF28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D55A3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sprężystości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F1902B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ER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34AC5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C39272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10000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D5CBE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5DD044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F0FE0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Wytrzymałość na ściskanie/rozciąganie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4F573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ßR/ßbZ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5D0F9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0153C8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50,0/10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F812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FEB288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F94A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Stan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B065C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AZ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3DE0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E52FC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III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67887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6C3CCFE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7EA11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3F6548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C15BE3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2E675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406D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C2A9DA3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09C02F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de-DE"/>
              </w:rPr>
            </w:pPr>
            <w:r w:rsidRPr="00723E62">
              <w:rPr>
                <w:b/>
                <w:sz w:val="20"/>
                <w:lang w:val="de-DE"/>
              </w:rPr>
              <w:t>* Liner – profil okrągły</w:t>
            </w:r>
          </w:p>
        </w:tc>
      </w:tr>
      <w:tr w:rsidR="00D74245" w:rsidRPr="00723E62" w14:paraId="662E196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EE63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Materiał: CIPP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61D9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EA81C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de-DE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8059A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AFCFAC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</w:p>
        </w:tc>
      </w:tr>
      <w:tr w:rsidR="00D74245" w:rsidRPr="00723E62" w14:paraId="6C5D399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90A41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Promień (zewnętrzny) 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F2BD0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aL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4A666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4471B05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150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E438A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20B89F7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779CD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Grubość ścianki (z wyłączeniem warstw zewn.)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C9B4E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2E14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CEB181" w14:textId="77777777" w:rsidR="00D74245" w:rsidRPr="00723E62" w:rsidRDefault="00D74245" w:rsidP="007D2E28">
            <w:pPr>
              <w:spacing w:before="0" w:after="0"/>
              <w:ind w:left="172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8</w:t>
            </w:r>
            <w:r w:rsidRPr="00723E62">
              <w:rPr>
                <w:rFonts w:eastAsia="Arial"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7C9DA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000FDD5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CAF1AC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Moduł Younga – 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A631F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D7D2C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BF0F43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>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B962C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215CF842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BAB13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066EE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E</w:t>
            </w:r>
            <w:r w:rsidRPr="00723E62">
              <w:rPr>
                <w:sz w:val="20"/>
                <w:vertAlign w:val="subscript"/>
              </w:rPr>
              <w:t>L,d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DA712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33FD80" w14:textId="77777777" w:rsidR="00D74245" w:rsidRPr="00723E62" w:rsidRDefault="00D74245" w:rsidP="007D2E28">
            <w:pPr>
              <w:spacing w:before="0" w:after="0"/>
              <w:ind w:left="22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130</w:t>
            </w:r>
            <w:r w:rsidRPr="00723E62">
              <w:rPr>
                <w:rFonts w:eastAsia="Arial" w:cs="Arial"/>
                <w:sz w:val="20"/>
              </w:rPr>
              <w:t xml:space="preserve">0 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90D58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D7C7B0E" w14:textId="77777777" w:rsidTr="007D2E28">
        <w:trPr>
          <w:gridBefore w:val="1"/>
          <w:wBefore w:w="100" w:type="dxa"/>
          <w:trHeight w:hRule="exact" w:val="354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ACCF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158"/>
              <w:rPr>
                <w:sz w:val="20"/>
              </w:rPr>
            </w:pPr>
            <w:r w:rsidRPr="00723E62">
              <w:rPr>
                <w:sz w:val="20"/>
              </w:rPr>
              <w:t xml:space="preserve"> Współczynnik Poissona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EAD8EF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µ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51A3B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24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02A075" w14:textId="77777777" w:rsidR="00D74245" w:rsidRPr="00723E62" w:rsidRDefault="00D74245" w:rsidP="007D2E28">
            <w:pPr>
              <w:spacing w:before="0" w:after="0" w:line="259" w:lineRule="auto"/>
              <w:ind w:left="172"/>
              <w:jc w:val="right"/>
              <w:rPr>
                <w:sz w:val="20"/>
              </w:rPr>
            </w:pPr>
            <w:r w:rsidRPr="00723E62">
              <w:rPr>
                <w:sz w:val="20"/>
              </w:rPr>
              <w:t xml:space="preserve">        0,35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D2A7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676CE23E" w14:textId="77777777" w:rsidTr="007D2E28">
        <w:trPr>
          <w:gridAfter w:val="1"/>
          <w:wAfter w:w="100" w:type="dxa"/>
          <w:trHeight w:hRule="exact" w:val="472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898D2B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rozciąganie przy zginaniu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F9969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13155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25A4EE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18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353CD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06AE9A43" w14:textId="77777777" w:rsidTr="007D2E28">
        <w:trPr>
          <w:gridAfter w:val="1"/>
          <w:wAfter w:w="100" w:type="dxa"/>
          <w:trHeight w:hRule="exact" w:val="29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305D6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7B51E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bZ,d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026BA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E7CF70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13,3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0DCE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5ED32524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60BF79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Wytrzymałość na ściskanie (wartość długotrwała)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9E7B9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F7583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FF4CEF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sz w:val="20"/>
              </w:rPr>
            </w:pPr>
            <w:r>
              <w:rPr>
                <w:sz w:val="20"/>
              </w:rPr>
              <w:t>25,0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372D5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48951F6B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544BB4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     Wartość obliczeniowa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D2886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σ</w:t>
            </w:r>
            <w:r w:rsidRPr="00723E62">
              <w:rPr>
                <w:sz w:val="20"/>
                <w:vertAlign w:val="subscript"/>
              </w:rPr>
              <w:t>D,d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C70AC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F4E202" w14:textId="77777777" w:rsidR="00D74245" w:rsidRPr="00723E62" w:rsidRDefault="00D74245" w:rsidP="007D2E28">
            <w:pPr>
              <w:spacing w:before="0" w:after="0"/>
              <w:ind w:left="27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18,5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A8F5AA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028109B3" w14:textId="77777777" w:rsidTr="007D2E28">
        <w:trPr>
          <w:gridAfter w:val="1"/>
          <w:wAfter w:w="100" w:type="dxa"/>
          <w:trHeight w:hRule="exact" w:val="659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E31D8C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niekorzystny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F136E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D370B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97020F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1,35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369F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5779B752" w14:textId="77777777" w:rsidTr="007D2E28">
        <w:trPr>
          <w:gridAfter w:val="1"/>
          <w:wAfter w:w="100" w:type="dxa"/>
          <w:trHeight w:hRule="exact" w:val="71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5DC62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własności materiałowych, korzystny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88CEB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γ M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6F4AE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9A3705" w14:textId="77777777" w:rsidR="00D74245" w:rsidRPr="00723E62" w:rsidRDefault="00D74245" w:rsidP="007D2E28">
            <w:pPr>
              <w:spacing w:before="0" w:after="0"/>
              <w:ind w:left="403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1,00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53D9B3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453DB477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right w:val="nil"/>
            </w:tcBorders>
            <w:shd w:val="clear" w:color="auto" w:fill="FFFF99"/>
            <w:vAlign w:val="center"/>
          </w:tcPr>
          <w:p w14:paraId="737AB34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Warunki instalowania</w:t>
            </w:r>
          </w:p>
        </w:tc>
      </w:tr>
      <w:tr w:rsidR="00D74245" w:rsidRPr="00723E62" w14:paraId="47C43459" w14:textId="77777777" w:rsidTr="007D2E28">
        <w:trPr>
          <w:gridAfter w:val="1"/>
          <w:wAfter w:w="100" w:type="dxa"/>
          <w:trHeight w:hRule="exact" w:val="300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41204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Deformacja spowodowana iniektowaniem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7F5473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D79CE9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AB8E6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</w:t>
            </w:r>
            <w:r w:rsidRPr="00723E62">
              <w:rPr>
                <w:rFonts w:cs="Arial"/>
                <w:sz w:val="20"/>
              </w:rPr>
              <w:t>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820344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%</w:t>
            </w:r>
          </w:p>
        </w:tc>
      </w:tr>
      <w:tr w:rsidR="00D74245" w:rsidRPr="00723E62" w14:paraId="67CAA59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1922B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Moduł odkształcenia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555491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E2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C9A1E3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85C7C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8,00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4EB034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4C1DCB2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3F5E8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parcia bocznego gruntu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197418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K2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87B8E0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CC427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0,20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1EA7F1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6C3CC5C7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2E0761B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Obciążenia</w:t>
            </w:r>
          </w:p>
        </w:tc>
      </w:tr>
      <w:tr w:rsidR="00D74245" w:rsidRPr="00723E62" w14:paraId="78DB6BE6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27C5FB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Obciążenie komunikacyjne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72175A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TS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F6A000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F6504B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724C0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kN</w:t>
            </w:r>
          </w:p>
        </w:tc>
      </w:tr>
      <w:tr w:rsidR="00D74245" w:rsidRPr="00723E62" w14:paraId="790CE437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C7621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Przekrycie powyżej szczytu kanału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0A2EC5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1B11A6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24F9F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6,70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B1DA3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1AD80B4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9BFE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Współczynnik koncentracji naprężeń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78A92B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λ</w:t>
            </w:r>
            <w:r w:rsidRPr="00723E62">
              <w:rPr>
                <w:rFonts w:eastAsia="Arial" w:cs="Arial"/>
                <w:sz w:val="20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FEA99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0BBFC6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0,75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6D02995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</w:p>
        </w:tc>
      </w:tr>
      <w:tr w:rsidR="00D74245" w:rsidRPr="00723E62" w14:paraId="566DB2F6" w14:textId="77777777" w:rsidTr="007D2E28">
        <w:trPr>
          <w:gridAfter w:val="1"/>
          <w:wAfter w:w="100" w:type="dxa"/>
          <w:trHeight w:hRule="exact" w:val="59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34731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Ciężar właściwy materiału konstrukcyjnego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2FEEDC" w14:textId="77777777" w:rsidR="00D74245" w:rsidRPr="00723E62" w:rsidRDefault="00D74245" w:rsidP="007D2E28">
            <w:pPr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R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EB15B6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ACAB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22,00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D4B8D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kN/m3</w:t>
            </w:r>
          </w:p>
        </w:tc>
      </w:tr>
      <w:tr w:rsidR="00D74245" w:rsidRPr="00723E62" w14:paraId="49B39951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775F6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Poziom wód gruntowych powyżej dna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3940309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hW,inv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045131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FB04C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4,00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F2CD1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</w:t>
            </w:r>
          </w:p>
        </w:tc>
      </w:tr>
      <w:tr w:rsidR="00D74245" w:rsidRPr="00723E62" w14:paraId="03F3DF7A" w14:textId="77777777" w:rsidTr="007D2E28">
        <w:trPr>
          <w:gridAfter w:val="1"/>
          <w:wAfter w:w="100" w:type="dxa"/>
          <w:trHeight w:hRule="exact" w:val="641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0D92B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Częściowy współczynnik bezpieczeństwa dla obciążeń stałych/zmiennych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C24B99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 xml:space="preserve">F,G / </w:t>
            </w:r>
            <w:r w:rsidRPr="00723E62">
              <w:rPr>
                <w:rFonts w:eastAsia="Segoe UI Symbol" w:cs="Segoe UI Symbol"/>
              </w:rPr>
              <w:t>γ</w:t>
            </w:r>
            <w:r w:rsidRPr="00723E62">
              <w:rPr>
                <w:rFonts w:eastAsia="Arial" w:cs="Arial"/>
                <w:sz w:val="18"/>
              </w:rPr>
              <w:t>F,Q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DB139C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48C182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1,35/1,50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87206E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</w:p>
        </w:tc>
      </w:tr>
      <w:tr w:rsidR="00D74245" w:rsidRPr="00723E62" w14:paraId="13D4A06B" w14:textId="77777777" w:rsidTr="007D2E28">
        <w:trPr>
          <w:gridAfter w:val="1"/>
          <w:wAfter w:w="100" w:type="dxa"/>
          <w:trHeight w:hRule="exact" w:val="282"/>
        </w:trPr>
        <w:tc>
          <w:tcPr>
            <w:tcW w:w="929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DD0F1A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Dane obliczone</w:t>
            </w:r>
          </w:p>
        </w:tc>
      </w:tr>
      <w:tr w:rsidR="00D74245" w:rsidRPr="00723E62" w14:paraId="2CFED299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1AD42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de-DE"/>
              </w:rPr>
            </w:pPr>
            <w:r w:rsidRPr="00723E62">
              <w:rPr>
                <w:sz w:val="20"/>
                <w:lang w:val="de-DE"/>
              </w:rPr>
              <w:t>Promień osi ścianki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4AC21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052DA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B5EB3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eastAsia="Arial" w:cs="Arial"/>
                <w:sz w:val="20"/>
              </w:rPr>
              <w:t>146</w:t>
            </w:r>
            <w:r w:rsidRPr="00723E62">
              <w:rPr>
                <w:rFonts w:eastAsia="Arial" w:cs="Arial"/>
                <w:sz w:val="20"/>
              </w:rPr>
              <w:t>,0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0E4F2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mm</w:t>
            </w:r>
          </w:p>
        </w:tc>
      </w:tr>
      <w:tr w:rsidR="00D74245" w:rsidRPr="00723E62" w14:paraId="307CD7A2" w14:textId="77777777" w:rsidTr="007D2E28">
        <w:trPr>
          <w:gridBefore w:val="1"/>
          <w:wBefore w:w="100" w:type="dxa"/>
          <w:trHeight w:hRule="exact" w:val="573"/>
        </w:trPr>
        <w:tc>
          <w:tcPr>
            <w:tcW w:w="504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E20C1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872749">
              <w:rPr>
                <w:sz w:val="20"/>
                <w:lang w:val="pl-PL"/>
              </w:rPr>
              <w:t>Sztywność obwodowa linera, wartość krótkotrwała, odniesiona do d</w:t>
            </w:r>
            <w:r w:rsidRPr="00872749">
              <w:rPr>
                <w:sz w:val="20"/>
                <w:vertAlign w:val="subscript"/>
                <w:lang w:val="pl-PL"/>
              </w:rPr>
              <w:t>L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F7171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both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3D986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left="-99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0DB450" w14:textId="77777777" w:rsidR="00D74245" w:rsidRPr="00723E62" w:rsidRDefault="00D74245" w:rsidP="007D2E28">
            <w:pPr>
              <w:spacing w:before="0" w:after="0" w:line="259" w:lineRule="auto"/>
              <w:ind w:left="-156" w:right="54"/>
              <w:jc w:val="right"/>
              <w:rPr>
                <w:sz w:val="20"/>
              </w:rPr>
            </w:pPr>
            <w:r>
              <w:rPr>
                <w:sz w:val="20"/>
              </w:rPr>
              <w:t>4,46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0CB40AC" w14:textId="77777777" w:rsidR="00D74245" w:rsidRPr="00723E62" w:rsidRDefault="00D74245" w:rsidP="007D2E28">
            <w:pPr>
              <w:spacing w:before="0" w:after="0"/>
              <w:jc w:val="both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</w:t>
            </w:r>
            <w:r w:rsidRPr="00723E62">
              <w:rPr>
                <w:rFonts w:eastAsia="Arial" w:cs="Arial"/>
                <w:sz w:val="20"/>
                <w:vertAlign w:val="superscript"/>
              </w:rPr>
              <w:t>2</w:t>
            </w:r>
          </w:p>
        </w:tc>
      </w:tr>
      <w:tr w:rsidR="00D74245" w:rsidRPr="00723E62" w14:paraId="48004E95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6930D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t-BR"/>
              </w:rPr>
            </w:pPr>
            <w:r w:rsidRPr="00723E62">
              <w:rPr>
                <w:sz w:val="20"/>
                <w:lang w:val="pt-BR"/>
              </w:rPr>
              <w:t>stosunek r/t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82F9B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r</w:t>
            </w:r>
            <w:r w:rsidRPr="00723E62">
              <w:rPr>
                <w:sz w:val="20"/>
                <w:vertAlign w:val="subscript"/>
              </w:rPr>
              <w:t>L</w:t>
            </w:r>
            <w:r w:rsidRPr="00723E62">
              <w:rPr>
                <w:sz w:val="20"/>
              </w:rPr>
              <w:t>/t</w:t>
            </w:r>
            <w:r w:rsidRPr="00723E62">
              <w:rPr>
                <w:sz w:val="20"/>
                <w:vertAlign w:val="subscript"/>
              </w:rPr>
              <w:t>L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1B31DB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8740A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18,3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C844B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E1FB83C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D395E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en-US"/>
              </w:rPr>
            </w:pPr>
            <w:r w:rsidRPr="00723E62">
              <w:rPr>
                <w:sz w:val="20"/>
                <w:lang w:val="en-US"/>
              </w:rPr>
              <w:t>Owalizacja linera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2993DC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wGR,v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1A1E7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0F6FE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4,4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44E55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1C84FFDF" w14:textId="77777777" w:rsidTr="007D2E28">
        <w:trPr>
          <w:gridAfter w:val="1"/>
          <w:wAfter w:w="100" w:type="dxa"/>
          <w:trHeight w:hRule="exact" w:val="464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1EBD061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Sztywność gruntu w kierunku poziomym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A607C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SBh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84743F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6C556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6,4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1512F5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N/mm2</w:t>
            </w:r>
          </w:p>
        </w:tc>
      </w:tr>
      <w:tr w:rsidR="00D74245" w:rsidRPr="00723E62" w14:paraId="17AECF9C" w14:textId="77777777" w:rsidTr="007D2E28">
        <w:trPr>
          <w:gridAfter w:val="1"/>
          <w:wAfter w:w="100" w:type="dxa"/>
          <w:trHeight w:hRule="exact" w:val="53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558D0B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pionowe w gruncie od obciążeń komunikacyjnych (Diagr. </w:t>
            </w:r>
            <w:r w:rsidRPr="00723E62">
              <w:rPr>
                <w:sz w:val="20"/>
              </w:rPr>
              <w:t>1-4)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4B2FD5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E76B8D2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B9D443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5,3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4E58BB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053F29C0" w14:textId="77777777" w:rsidTr="007D2E28">
        <w:trPr>
          <w:gridAfter w:val="1"/>
          <w:wAfter w:w="100" w:type="dxa"/>
          <w:trHeight w:hRule="exact" w:val="558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5F46B3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Naprężenia poziome w gruncie od obciążeń komunikacyjnych (Diagr. </w:t>
            </w:r>
            <w:r w:rsidRPr="00723E62">
              <w:rPr>
                <w:sz w:val="20"/>
              </w:rPr>
              <w:t>5)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280F40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pTh,k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DDFC5E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276E2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0,6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B8A282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50996FB3" w14:textId="77777777" w:rsidTr="007D2E28">
        <w:trPr>
          <w:gridAfter w:val="1"/>
          <w:wAfter w:w="100" w:type="dxa"/>
          <w:trHeight w:hRule="exact" w:val="565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3315A07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pionowe działające na konstrukcję macierzystą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(0.75*pE,d + pT,d)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757AFFB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073088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DDD77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105,7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9F5554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621EE55F" w14:textId="77777777" w:rsidTr="007D2E28">
        <w:trPr>
          <w:gridAfter w:val="1"/>
          <w:wAfter w:w="100" w:type="dxa"/>
          <w:trHeight w:hRule="exact" w:val="573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5F18D2" w14:textId="77777777" w:rsidR="00D74245" w:rsidRPr="00872749" w:rsidRDefault="00D74245" w:rsidP="007D2E28">
            <w:pPr>
              <w:spacing w:before="0" w:after="0"/>
              <w:rPr>
                <w:lang w:val="pl-PL"/>
              </w:rPr>
            </w:pPr>
            <w:r w:rsidRPr="00872749">
              <w:rPr>
                <w:sz w:val="20"/>
                <w:lang w:val="pl-PL"/>
              </w:rPr>
              <w:t>Obciążenie poziome działające na konstrukcję macierzystą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047EE41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qh,d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8C15C5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2BFE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29,5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CDAAD0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kN/m2</w:t>
            </w:r>
          </w:p>
        </w:tc>
      </w:tr>
      <w:tr w:rsidR="00D74245" w:rsidRPr="00723E62" w14:paraId="082DB1FF" w14:textId="77777777" w:rsidTr="007D2E28">
        <w:trPr>
          <w:gridAfter w:val="1"/>
          <w:wAfter w:w="100" w:type="dxa"/>
          <w:trHeight w:hRule="exact" w:val="377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52586F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Szczelina pierścieniowa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177BE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ws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F8539D" w14:textId="77777777" w:rsidR="00D74245" w:rsidRPr="00723E62" w:rsidRDefault="00D74245" w:rsidP="007D2E28">
            <w:pPr>
              <w:spacing w:before="0" w:after="0"/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AC5E9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0,</w:t>
            </w:r>
            <w:r>
              <w:rPr>
                <w:rFonts w:cs="Arial"/>
                <w:sz w:val="20"/>
              </w:rPr>
              <w:t>7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B5954F" w14:textId="77777777" w:rsidR="00D74245" w:rsidRPr="00723E62" w:rsidRDefault="00D74245" w:rsidP="007D2E28">
            <w:pPr>
              <w:spacing w:before="0" w:after="0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  <w:tr w:rsidR="00D74245" w:rsidRPr="00723E62" w14:paraId="1E1E9DB3" w14:textId="77777777" w:rsidTr="007D2E28">
        <w:trPr>
          <w:gridAfter w:val="1"/>
          <w:wAfter w:w="100" w:type="dxa"/>
          <w:trHeight w:hRule="exact" w:val="276"/>
        </w:trPr>
        <w:tc>
          <w:tcPr>
            <w:tcW w:w="510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C124340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  <w:lang w:val="en-US"/>
              </w:rPr>
              <w:t>Geometria wyjściowa rury macierzystej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AAD042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B/H</w:t>
            </w:r>
          </w:p>
        </w:tc>
        <w:tc>
          <w:tcPr>
            <w:tcW w:w="3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B043DE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=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C8B80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308/288</w:t>
            </w:r>
          </w:p>
        </w:tc>
        <w:tc>
          <w:tcPr>
            <w:tcW w:w="10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484226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mm</w:t>
            </w:r>
          </w:p>
        </w:tc>
      </w:tr>
    </w:tbl>
    <w:p w14:paraId="1794931A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 pośrednie</w:t>
      </w:r>
    </w:p>
    <w:tbl>
      <w:tblPr>
        <w:tblW w:w="9295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567"/>
        <w:gridCol w:w="225"/>
        <w:gridCol w:w="567"/>
        <w:gridCol w:w="1133"/>
        <w:gridCol w:w="1132"/>
        <w:gridCol w:w="567"/>
        <w:gridCol w:w="225"/>
        <w:gridCol w:w="567"/>
        <w:gridCol w:w="119"/>
        <w:gridCol w:w="1014"/>
        <w:gridCol w:w="119"/>
        <w:gridCol w:w="339"/>
        <w:gridCol w:w="1020"/>
        <w:gridCol w:w="1701"/>
      </w:tblGrid>
      <w:tr w:rsidR="00D74245" w:rsidRPr="00723E62" w14:paraId="4ADE50E9" w14:textId="77777777" w:rsidTr="007D2E28">
        <w:trPr>
          <w:trHeight w:hRule="exact" w:val="282"/>
        </w:trPr>
        <w:tc>
          <w:tcPr>
            <w:tcW w:w="9295" w:type="dxa"/>
            <w:gridSpan w:val="14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39DC135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Iteracje</w:t>
            </w:r>
          </w:p>
        </w:tc>
      </w:tr>
      <w:tr w:rsidR="00D74245" w:rsidRPr="004B5A15" w14:paraId="2FD1F2DA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D2DAD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(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-krotne obciążenia dla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sz w:val="20"/>
                <w:lang w:val="pl-PL"/>
              </w:rPr>
              <w:t xml:space="preserve"> = 1,50)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22BFB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2216F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D6E34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DD92E4D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333A3D3E" w14:textId="77777777" w:rsidTr="007D2E28">
        <w:trPr>
          <w:trHeight w:hRule="exact" w:val="276"/>
        </w:trPr>
        <w:tc>
          <w:tcPr>
            <w:tcW w:w="5102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5E557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</w:rPr>
              <w:t>maksymalna wielkość przesunięcia [cm]: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024A0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DF533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E8899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7AB3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1703EDC6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C4C3B7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91B9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81180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B83861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-0,</w:t>
            </w:r>
            <w:r>
              <w:rPr>
                <w:rFonts w:eastAsia="Arial" w:cs="Arial"/>
                <w:sz w:val="20"/>
              </w:rPr>
              <w:t>8801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BC912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1A3D3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9AC61D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31772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8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5B4E00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-0,8730</w:t>
            </w:r>
          </w:p>
        </w:tc>
      </w:tr>
      <w:tr w:rsidR="00D74245" w:rsidRPr="00723E62" w14:paraId="5710E6C0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C58E5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F3399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F4107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029A10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-0,8739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13F2B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05360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B837A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3C106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A4E409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-0,8678</w:t>
            </w:r>
          </w:p>
        </w:tc>
      </w:tr>
      <w:tr w:rsidR="00D74245" w:rsidRPr="00723E62" w14:paraId="155A2354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71444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A55C45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5A284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C904F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-0,8761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2D130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493E7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ED9AC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8582F7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10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A22D53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-0,8623</w:t>
            </w:r>
          </w:p>
        </w:tc>
      </w:tr>
      <w:tr w:rsidR="00D74245" w:rsidRPr="00723E62" w14:paraId="22427AF7" w14:textId="77777777" w:rsidTr="007D2E28">
        <w:trPr>
          <w:gridAfter w:val="4"/>
          <w:wAfter w:w="3179" w:type="dxa"/>
          <w:trHeight w:hRule="exact" w:val="27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0A158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E87E8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4A305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2D881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-0,8686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CBD32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7104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it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C72B6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AD7B92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</w:t>
            </w:r>
          </w:p>
        </w:tc>
        <w:tc>
          <w:tcPr>
            <w:tcW w:w="1133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E7A8C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-0,8625</w:t>
            </w:r>
          </w:p>
        </w:tc>
      </w:tr>
    </w:tbl>
    <w:p w14:paraId="6B7410B2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Siły przekrojowe (prawa połowa profilu) zgodnie z teorią nieliniową.</w:t>
      </w:r>
    </w:p>
    <w:p w14:paraId="5EB17AFE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 xml:space="preserve">   (Wszystkie siły przekrojowe są odniesione do odcinka rury o długości </w:t>
      </w:r>
      <w:smartTag w:uri="urn:schemas-microsoft-com:office:smarttags" w:element="metricconverter">
        <w:smartTagPr>
          <w:attr w:name="ProductID" w:val="1 cm"/>
        </w:smartTagPr>
        <w:r w:rsidRPr="00872749">
          <w:rPr>
            <w:sz w:val="20"/>
            <w:lang w:val="pl-PL"/>
          </w:rPr>
          <w:t>1 cm</w:t>
        </w:r>
      </w:smartTag>
      <w:r w:rsidRPr="00872749">
        <w:rPr>
          <w:sz w:val="20"/>
          <w:lang w:val="pl-PL"/>
        </w:rPr>
        <w:t>)</w:t>
      </w:r>
    </w:p>
    <w:p w14:paraId="59C845B4" w14:textId="77777777" w:rsidR="00D74245" w:rsidRPr="00872749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sz w:val="20"/>
          <w:lang w:val="pl-PL"/>
        </w:rPr>
      </w:pPr>
      <w:r w:rsidRPr="00872749">
        <w:rPr>
          <w:sz w:val="20"/>
          <w:lang w:val="pl-PL"/>
        </w:rPr>
        <w:t>wierzchołek = punkt 1a, wezgłowie = punkt 19a, dno = punkt 36e</w:t>
      </w:r>
    </w:p>
    <w:tbl>
      <w:tblPr>
        <w:tblW w:w="9406" w:type="dxa"/>
        <w:tblInd w:w="100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792"/>
        <w:gridCol w:w="1132"/>
        <w:gridCol w:w="1133"/>
        <w:gridCol w:w="1133"/>
        <w:gridCol w:w="115"/>
        <w:gridCol w:w="1248"/>
        <w:gridCol w:w="1133"/>
        <w:gridCol w:w="1133"/>
        <w:gridCol w:w="1295"/>
        <w:gridCol w:w="292"/>
      </w:tblGrid>
      <w:tr w:rsidR="00D74245" w:rsidRPr="004B5A15" w14:paraId="336F691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26E5A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36451AA6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  <w:p w14:paraId="141C2A3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78B9C7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FEC5C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F5DB0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E15C5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9F33B1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18EE3D7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C7A77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  <w:lang w:val="pl-PL"/>
              </w:rPr>
            </w:pPr>
          </w:p>
        </w:tc>
      </w:tr>
      <w:tr w:rsidR="00D74245" w:rsidRPr="00723E62" w14:paraId="7682468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1FD61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664EA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E381D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F982B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4180C8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9A6834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Na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06C62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Qa [N]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EDC3E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Ma [Ncm]</w:t>
            </w:r>
          </w:p>
        </w:tc>
      </w:tr>
      <w:tr w:rsidR="00D74245" w:rsidRPr="00723E62" w14:paraId="65C32DED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D92E7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D8989E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-91,86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63DC4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-3,99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07A6BB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44,05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941A3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ABE985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-92,32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E7B5F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-3,40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3BEB6B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37,32</w:t>
            </w:r>
          </w:p>
        </w:tc>
      </w:tr>
      <w:tr w:rsidR="00D74245" w:rsidRPr="00723E62" w14:paraId="74209D08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BC5D6EF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D34FA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-92,77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A2FEA0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-2,76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00F14D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30,46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A0733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F702A3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-93,22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1167A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-2,09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C1AD42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23,67</w:t>
            </w:r>
          </w:p>
        </w:tc>
      </w:tr>
      <w:tr w:rsidR="00D74245" w:rsidRPr="00723E62" w14:paraId="6B5FB34B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35370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8C58B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-93,63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9342A2B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-1,38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42646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17,15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12806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D51071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-94,01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E48B66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-0,65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C4CBC8" w14:textId="77777777" w:rsidR="00D74245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11,10</w:t>
            </w:r>
          </w:p>
          <w:p w14:paraId="4DCA77B8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</w:p>
        </w:tc>
      </w:tr>
      <w:tr w:rsidR="00D74245" w:rsidRPr="00723E62" w14:paraId="5DEAF7E2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6E423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EE856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-94,34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80A95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0,11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EC6DA7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5,69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3788B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84C7C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-94,60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6F1A57D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0,88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66983B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1,09</w:t>
            </w:r>
          </w:p>
        </w:tc>
      </w:tr>
      <w:tr w:rsidR="00D74245" w:rsidRPr="00723E62" w14:paraId="65456C6E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347AE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A5B0B8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-94,80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1D5918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1,67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93BF7CD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-2,56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9E499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F790E3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-94,92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22A228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2,46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5B3941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-5,17</w:t>
            </w:r>
          </w:p>
        </w:tc>
      </w:tr>
      <w:tr w:rsidR="00D74245" w:rsidRPr="00723E62" w14:paraId="0A072A53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35DA0A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E85D8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-94,97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59462E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3,25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E644C0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-6,65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E8652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7C3B4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-94,94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3FA73DA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4,03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3B24F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-6,97</w:t>
            </w:r>
          </w:p>
        </w:tc>
      </w:tr>
      <w:tr w:rsidR="00D74245" w:rsidRPr="00723E62" w14:paraId="54F9E154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EF63E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D8862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-94,84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9EB1C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4,79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17CB14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-6,13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8D6B4A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DD4436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-94,99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68E816B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-1,98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407A96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-4,18</w:t>
            </w:r>
          </w:p>
        </w:tc>
      </w:tr>
      <w:tr w:rsidR="00D74245" w:rsidRPr="00723E62" w14:paraId="4B1512A8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462D5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C46CDB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-95,80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4F585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-10,64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FC3661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-10,72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BEF2F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7CC64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-96,92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4CE6621" w14:textId="77777777" w:rsidR="00D74245" w:rsidRPr="00723E62" w:rsidRDefault="00D74245" w:rsidP="007D2E28">
            <w:pPr>
              <w:spacing w:before="0" w:after="0"/>
              <w:ind w:left="9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-9,79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30FADF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-28,00</w:t>
            </w:r>
          </w:p>
        </w:tc>
      </w:tr>
      <w:tr w:rsidR="00D74245" w:rsidRPr="00723E62" w14:paraId="5D9B400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79821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A81462A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-97,84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6D728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-9,52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DCEA701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-43,57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E9AE62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D3E61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-98,52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2DF12B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4,38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89D41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-56,35</w:t>
            </w:r>
          </w:p>
        </w:tc>
      </w:tr>
      <w:tr w:rsidR="00D74245" w:rsidRPr="00723E62" w14:paraId="63792DC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7F4A1D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F27A2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-98,19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744B5A1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4,70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F8D9BF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-52,13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2C662A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FC4957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-97,70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A5B690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5,64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599A1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-45,79</w:t>
            </w:r>
          </w:p>
        </w:tc>
      </w:tr>
      <w:tr w:rsidR="00D74245" w:rsidRPr="00723E62" w14:paraId="7CEC4519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DE522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02B61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-97,51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90FE62C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-3,60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FDF5CA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-37,13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6CAE4A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B2C332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-97,62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F72E8B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-2,73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9C16FD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-39,25</w:t>
            </w:r>
          </w:p>
        </w:tc>
      </w:tr>
      <w:tr w:rsidR="00D74245" w:rsidRPr="00723E62" w14:paraId="2F6C6FF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F23C08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99EAD6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-97,59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6FFE07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-1,87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70F455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-39,28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5A5E01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D559C0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-97,43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E111A9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-1,03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F6F646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-37,24</w:t>
            </w:r>
          </w:p>
        </w:tc>
      </w:tr>
      <w:tr w:rsidR="00D74245" w:rsidRPr="00723E62" w14:paraId="463A198F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0FD2FB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01DE43C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-97,14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5C9D82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-0,22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B75D124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-33,22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1E539C8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1E6701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-96,73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0680D29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0,55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CDA4D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-27,35</w:t>
            </w:r>
          </w:p>
        </w:tc>
      </w:tr>
      <w:tr w:rsidR="00D74245" w:rsidRPr="00723E62" w14:paraId="0BF079D6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DF35F09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28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C91BF2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-96,22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E5FF232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1,26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1DB41A2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-19,87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37192AE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29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7150B35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-95,63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D5BD39D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1,92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D1DBF8" w14:textId="77777777" w:rsidR="00D74245" w:rsidRPr="00723E62" w:rsidRDefault="00D74245" w:rsidP="007D2E28">
            <w:pPr>
              <w:spacing w:before="0" w:after="0"/>
              <w:ind w:left="10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-11,02</w:t>
            </w:r>
          </w:p>
        </w:tc>
      </w:tr>
      <w:tr w:rsidR="00D74245" w:rsidRPr="00723E62" w14:paraId="1C3C965D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37EB7D3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30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5ECC2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-94,97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2CADE58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2,52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C09835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-1,11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9BF29C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7B734D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-94,26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732B12" w14:textId="77777777" w:rsidR="00D74245" w:rsidRPr="00723E62" w:rsidRDefault="00D74245" w:rsidP="007D2E28">
            <w:pPr>
              <w:spacing w:before="0" w:after="0"/>
              <w:ind w:left="1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3,05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F481AE5" w14:textId="77777777" w:rsidR="00D74245" w:rsidRPr="00723E62" w:rsidRDefault="00D74245" w:rsidP="007D2E28">
            <w:pPr>
              <w:spacing w:before="0" w:after="0"/>
              <w:ind w:left="161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9,53</w:t>
            </w:r>
          </w:p>
        </w:tc>
      </w:tr>
      <w:tr w:rsidR="00D74245" w:rsidRPr="00723E62" w14:paraId="4AE1AB4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61391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32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BD7EFE3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-93,53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61AAAB5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3,51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813DA64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20,56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CADF2BD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33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8461047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-92,49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2EB68E9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7,03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246272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31,63</w:t>
            </w:r>
          </w:p>
        </w:tc>
      </w:tr>
      <w:tr w:rsidR="00D74245" w:rsidRPr="00723E62" w14:paraId="34B325CA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E7459A5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34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09FF82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-90,89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3FF57D0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11,70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D8C57E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46,32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81D413A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55C085D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-89,81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6B9BDC4" w14:textId="77777777" w:rsidR="00D74245" w:rsidRPr="00723E62" w:rsidRDefault="00D74245" w:rsidP="007D2E28">
            <w:pPr>
              <w:spacing w:before="0" w:after="0"/>
              <w:ind w:left="58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11,93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EB1C3D8" w14:textId="77777777" w:rsidR="00D74245" w:rsidRPr="00723E62" w:rsidRDefault="00D74245" w:rsidP="007D2E28">
            <w:pPr>
              <w:spacing w:before="0" w:after="0"/>
              <w:ind w:left="6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65,71</w:t>
            </w:r>
          </w:p>
        </w:tc>
      </w:tr>
      <w:tr w:rsidR="00D74245" w:rsidRPr="00723E62" w14:paraId="04CBF4C5" w14:textId="77777777" w:rsidTr="007D2E28">
        <w:trPr>
          <w:gridAfter w:val="1"/>
          <w:wAfter w:w="292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BD74A6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36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A30DBF9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-89,91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F73A6DD" w14:textId="77777777" w:rsidR="00D74245" w:rsidRPr="00723E62" w:rsidRDefault="00D74245" w:rsidP="007D2E28">
            <w:pPr>
              <w:spacing w:before="0" w:after="0"/>
              <w:ind w:left="14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7,54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2D54A18" w14:textId="77777777" w:rsidR="00D74245" w:rsidRPr="00723E62" w:rsidRDefault="00D74245" w:rsidP="007D2E28">
            <w:pPr>
              <w:spacing w:before="0" w:after="0"/>
              <w:ind w:left="3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83,72</w:t>
            </w:r>
          </w:p>
        </w:tc>
        <w:tc>
          <w:tcPr>
            <w:tcW w:w="124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B886470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A822848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-91,50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5014EB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4,42</w:t>
            </w:r>
          </w:p>
        </w:tc>
        <w:tc>
          <w:tcPr>
            <w:tcW w:w="12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3F4F24" w14:textId="77777777" w:rsidR="00D74245" w:rsidRPr="00723E62" w:rsidRDefault="00D74245" w:rsidP="007D2E28">
            <w:pPr>
              <w:spacing w:before="0" w:after="0"/>
              <w:jc w:val="center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-50,46</w:t>
            </w:r>
          </w:p>
        </w:tc>
      </w:tr>
      <w:tr w:rsidR="00D74245" w:rsidRPr="00723E62" w14:paraId="6BBB6E01" w14:textId="77777777" w:rsidTr="007D2E28">
        <w:trPr>
          <w:gridAfter w:val="5"/>
          <w:wAfter w:w="5101" w:type="dxa"/>
          <w:trHeight w:hRule="exact" w:val="80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79D12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58B5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2D74E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EA549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</w:p>
        </w:tc>
      </w:tr>
      <w:tr w:rsidR="00D74245" w:rsidRPr="00723E62" w14:paraId="6064DB66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781E1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punkt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B2635D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Ne [N]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3EC2D6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Qe [N]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96C0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Me [Ncm]</w:t>
            </w:r>
          </w:p>
        </w:tc>
      </w:tr>
      <w:tr w:rsidR="00D74245" w:rsidRPr="00723E62" w14:paraId="5567BF17" w14:textId="77777777" w:rsidTr="007D2E28">
        <w:trPr>
          <w:gridAfter w:val="5"/>
          <w:wAfter w:w="5101" w:type="dxa"/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841C886" w14:textId="77777777" w:rsidR="00D74245" w:rsidRPr="00723E62" w:rsidRDefault="00D74245" w:rsidP="007D2E28">
            <w:pPr>
              <w:spacing w:before="0" w:after="0"/>
              <w:ind w:left="72"/>
              <w:jc w:val="right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 37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EB688CF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-91,50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AB35A8" w14:textId="77777777" w:rsidR="00D74245" w:rsidRPr="00723E62" w:rsidRDefault="00D74245" w:rsidP="007D2E28">
            <w:pPr>
              <w:spacing w:before="0" w:after="0"/>
              <w:ind w:left="67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4,42</w:t>
            </w:r>
          </w:p>
        </w:tc>
        <w:tc>
          <w:tcPr>
            <w:tcW w:w="124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2363A4E" w14:textId="77777777" w:rsidR="00D74245" w:rsidRPr="00723E62" w:rsidRDefault="00D74245" w:rsidP="007D2E28">
            <w:pPr>
              <w:spacing w:before="0" w:after="0"/>
              <w:ind w:left="293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-44,05</w:t>
            </w:r>
          </w:p>
        </w:tc>
      </w:tr>
      <w:tr w:rsidR="00D74245" w:rsidRPr="00986E82" w14:paraId="053B2642" w14:textId="77777777" w:rsidTr="007D2E28">
        <w:trPr>
          <w:trHeight w:hRule="exact" w:val="282"/>
        </w:trPr>
        <w:tc>
          <w:tcPr>
            <w:tcW w:w="940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081ABFC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  <w:lang w:val="pl-PL"/>
              </w:rPr>
            </w:pPr>
            <w:r w:rsidRPr="00872749">
              <w:rPr>
                <w:b/>
                <w:sz w:val="20"/>
                <w:lang w:val="pl-PL"/>
              </w:rPr>
              <w:t xml:space="preserve">* Relewantne siły przekrojowe (podzielone przez </w:t>
            </w:r>
            <w:r w:rsidRPr="00723E62">
              <w:rPr>
                <w:rFonts w:eastAsia="Segoe UI Symbol" w:cs="Segoe UI Symbol"/>
                <w:sz w:val="20"/>
              </w:rPr>
              <w:t>γ</w:t>
            </w:r>
            <w:r w:rsidRPr="00872749">
              <w:rPr>
                <w:b/>
                <w:sz w:val="20"/>
                <w:lang w:val="pl-PL"/>
              </w:rPr>
              <w:t>)</w:t>
            </w:r>
          </w:p>
        </w:tc>
      </w:tr>
      <w:tr w:rsidR="00D74245" w:rsidRPr="00723E62" w14:paraId="27B94284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9376EF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EA8F46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2B4611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FCA0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AAA64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6BCCC430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939843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SN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E91152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-91,5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EE572B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-97,8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36E2ED7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-89,9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507EAF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N/cm</w:t>
            </w:r>
          </w:p>
        </w:tc>
      </w:tr>
      <w:tr w:rsidR="00D74245" w:rsidRPr="00723E62" w14:paraId="7F6C8946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8F5ED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SM</w:t>
            </w: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C358204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50,5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BC9CA97" w14:textId="77777777" w:rsidR="00D74245" w:rsidRPr="00723E62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-56,4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76DD580" w14:textId="77777777" w:rsidR="00D74245" w:rsidRPr="00723E62" w:rsidRDefault="00D74245" w:rsidP="007D2E28">
            <w:pPr>
              <w:spacing w:before="0" w:after="0"/>
              <w:jc w:val="right"/>
              <w:rPr>
                <w:sz w:val="20"/>
              </w:rPr>
            </w:pPr>
            <w:r>
              <w:rPr>
                <w:sz w:val="20"/>
              </w:rPr>
              <w:t>94,7</w:t>
            </w: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A476C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Ncm/cm</w:t>
            </w:r>
          </w:p>
        </w:tc>
      </w:tr>
      <w:tr w:rsidR="00D74245" w:rsidRPr="00723E62" w14:paraId="2340BF43" w14:textId="77777777" w:rsidTr="007D2E28">
        <w:trPr>
          <w:trHeight w:hRule="exact" w:val="276"/>
        </w:trPr>
        <w:tc>
          <w:tcPr>
            <w:tcW w:w="7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1DB47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13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44D2A86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F6546ED" w14:textId="77777777" w:rsidR="00D74245" w:rsidRDefault="00D74245" w:rsidP="007D2E28">
            <w:pPr>
              <w:spacing w:before="0" w:after="0"/>
              <w:jc w:val="right"/>
              <w:rPr>
                <w:rFonts w:eastAsia="Arial" w:cs="Arial"/>
                <w:sz w:val="20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B5EC052" w14:textId="77777777" w:rsidR="00D74245" w:rsidRDefault="00D74245" w:rsidP="007D2E28">
            <w:pPr>
              <w:spacing w:before="0" w:after="0"/>
              <w:jc w:val="right"/>
              <w:rPr>
                <w:sz w:val="20"/>
              </w:rPr>
            </w:pPr>
          </w:p>
        </w:tc>
        <w:tc>
          <w:tcPr>
            <w:tcW w:w="521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04FBE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</w:tbl>
    <w:p w14:paraId="05F627DD" w14:textId="77777777" w:rsidR="00D74245" w:rsidRPr="00723E62" w:rsidRDefault="00D74245" w:rsidP="00D74245">
      <w:pPr>
        <w:widowControl w:val="0"/>
        <w:autoSpaceDE w:val="0"/>
        <w:autoSpaceDN w:val="0"/>
        <w:adjustRightInd w:val="0"/>
        <w:spacing w:before="0" w:after="0"/>
        <w:rPr>
          <w:b/>
          <w:sz w:val="20"/>
        </w:rPr>
      </w:pPr>
      <w:r w:rsidRPr="00723E62">
        <w:rPr>
          <w:b/>
          <w:sz w:val="20"/>
        </w:rPr>
        <w:t>*** Wyniki</w:t>
      </w:r>
    </w:p>
    <w:tbl>
      <w:tblPr>
        <w:tblW w:w="9606" w:type="dxa"/>
        <w:tblInd w:w="-108" w:type="dxa"/>
        <w:tblLayout w:type="fixed"/>
        <w:tblCellMar>
          <w:left w:w="100" w:type="dxa"/>
          <w:right w:w="100" w:type="dxa"/>
        </w:tblCellMar>
        <w:tblLook w:val="0000" w:firstRow="0" w:lastRow="0" w:firstColumn="0" w:lastColumn="0" w:noHBand="0" w:noVBand="0"/>
      </w:tblPr>
      <w:tblGrid>
        <w:gridCol w:w="208"/>
        <w:gridCol w:w="3444"/>
        <w:gridCol w:w="1265"/>
        <w:gridCol w:w="152"/>
        <w:gridCol w:w="909"/>
        <w:gridCol w:w="508"/>
        <w:gridCol w:w="921"/>
        <w:gridCol w:w="230"/>
        <w:gridCol w:w="267"/>
        <w:gridCol w:w="774"/>
        <w:gridCol w:w="6"/>
        <w:gridCol w:w="922"/>
      </w:tblGrid>
      <w:tr w:rsidR="00D74245" w:rsidRPr="00723E62" w14:paraId="49187FB2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4F63F77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linera</w:t>
            </w:r>
          </w:p>
        </w:tc>
      </w:tr>
      <w:tr w:rsidR="00D74245" w:rsidRPr="00723E62" w14:paraId="034B20DE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E79AB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F28450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EC63B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5B99B2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82DC5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6EA830BD" w14:textId="77777777" w:rsidTr="007D2E28">
        <w:trPr>
          <w:gridBefore w:val="1"/>
          <w:wBefore w:w="208" w:type="dxa"/>
          <w:trHeight w:hRule="exact" w:val="61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38876A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nq do obliczenia wartości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AFD22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-0,430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F1D776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-0,460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79CF4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-0,423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412C1F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1DE6A7B2" w14:textId="77777777" w:rsidTr="007D2E28">
        <w:trPr>
          <w:gridBefore w:val="1"/>
          <w:wBefore w:w="208" w:type="dxa"/>
          <w:trHeight w:hRule="exact" w:val="568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562C735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Parametr mq do obliczenia wartości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812287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>0,01</w:t>
            </w:r>
            <w:r>
              <w:rPr>
                <w:rFonts w:eastAsia="Arial" w:cs="Arial"/>
                <w:sz w:val="20"/>
              </w:rPr>
              <w:t>6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1692EC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-0,018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F0F4790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0,030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396B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62435A02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BC2B6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1DB1E0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-9,150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E1B270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-9,784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B49AB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-8,991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9F7B2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42D98EC3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CE0E15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315537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50,455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9F08EF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-56,368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D266628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94,668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29E24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1A001510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469CB1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F6019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3,673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2A744F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-6,604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0E568F" w14:textId="77777777" w:rsidR="00D74245" w:rsidRPr="00723E62" w:rsidRDefault="00D74245" w:rsidP="007D2E28">
            <w:pPr>
              <w:spacing w:before="0" w:after="0"/>
              <w:ind w:left="60"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7,913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1B6BB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B2C6BBD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34C88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3FDA1FB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-5,788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43C0A34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3,965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E60359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-9,837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BF4033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52E7853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2DF6D2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862A2DE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0,275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B0EEA8C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0,297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48FD23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0,594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24005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2C8B8082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CAFD1E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5D3022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0,313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20C3FBA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0,357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F57EF6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0,531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149B0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35774CC2" w14:textId="77777777" w:rsidTr="007D2E28">
        <w:trPr>
          <w:gridBefore w:val="1"/>
          <w:wBefore w:w="208" w:type="dxa"/>
          <w:trHeight w:hRule="exact" w:val="282"/>
        </w:trPr>
        <w:tc>
          <w:tcPr>
            <w:tcW w:w="939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7ECDBA7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naprężeń konstrukcji macierzystej</w:t>
            </w:r>
          </w:p>
        </w:tc>
      </w:tr>
      <w:tr w:rsidR="00D74245" w:rsidRPr="00723E62" w14:paraId="2705A7C5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CC88D1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4DA54D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wierzch.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F4DA7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wezgł.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6E3A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sz w:val="20"/>
              </w:rPr>
            </w:pPr>
            <w:r w:rsidRPr="00723E62">
              <w:rPr>
                <w:sz w:val="20"/>
              </w:rPr>
              <w:t>dno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1BCE76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</w:p>
        </w:tc>
      </w:tr>
      <w:tr w:rsidR="00D74245" w:rsidRPr="00723E62" w14:paraId="4B326115" w14:textId="77777777" w:rsidTr="007D2E28">
        <w:trPr>
          <w:gridBefore w:val="1"/>
          <w:wBefore w:w="208" w:type="dxa"/>
          <w:trHeight w:hRule="exact" w:val="41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F01EC2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Siły normalne N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7CCBDB4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-13,972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49664B3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-22,087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8A21DB7" w14:textId="77777777" w:rsidR="00D74245" w:rsidRPr="00723E62" w:rsidRDefault="00D74245" w:rsidP="007D2E28">
            <w:pPr>
              <w:spacing w:before="0" w:after="0"/>
              <w:ind w:left="101" w:right="73"/>
              <w:jc w:val="right"/>
              <w:rPr>
                <w:sz w:val="20"/>
              </w:rPr>
            </w:pPr>
            <w:r>
              <w:rPr>
                <w:sz w:val="20"/>
              </w:rPr>
              <w:t>-14,093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5AC48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</w:t>
            </w:r>
          </w:p>
        </w:tc>
      </w:tr>
      <w:tr w:rsidR="00D74245" w:rsidRPr="00723E62" w14:paraId="0DD2A219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C34E0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Momenty zginające, M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943B00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107,152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AA86981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-163,043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E47977" w14:textId="77777777" w:rsidR="00D74245" w:rsidRPr="00723E62" w:rsidRDefault="00D74245" w:rsidP="007D2E28">
            <w:pPr>
              <w:spacing w:before="0" w:after="0"/>
              <w:ind w:left="60" w:right="73"/>
              <w:jc w:val="right"/>
              <w:rPr>
                <w:sz w:val="20"/>
              </w:rPr>
            </w:pPr>
            <w:r>
              <w:rPr>
                <w:sz w:val="20"/>
              </w:rPr>
              <w:t>107,984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D14B0E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Nmm/mm</w:t>
            </w:r>
          </w:p>
        </w:tc>
      </w:tr>
      <w:tr w:rsidR="00D74245" w:rsidRPr="00723E62" w14:paraId="79BBB2BB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4A1644F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σi,d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E9212A1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4E15B7D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-3,313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7FC2AC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45C086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332FA9A1" w14:textId="77777777" w:rsidTr="007D2E28">
        <w:trPr>
          <w:gridBefore w:val="1"/>
          <w:wBefore w:w="208" w:type="dxa"/>
          <w:trHeight w:hRule="exact" w:val="276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C4A32D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σa,d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B4B6EA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-2,096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9D9E002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0,000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673A4FD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-2,114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D8D5CD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N/mm2</w:t>
            </w:r>
          </w:p>
        </w:tc>
      </w:tr>
      <w:tr w:rsidR="00D74245" w:rsidRPr="00723E62" w14:paraId="659314BD" w14:textId="77777777" w:rsidTr="007D2E28">
        <w:trPr>
          <w:gridBefore w:val="1"/>
          <w:wBefore w:w="208" w:type="dxa"/>
          <w:trHeight w:hRule="exact" w:val="522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68B5357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zginających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A08FFE1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64D3B51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E997CD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 w:rsidRPr="00723E62">
              <w:rPr>
                <w:sz w:val="20"/>
              </w:rPr>
              <w:t>-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B71533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</w:p>
        </w:tc>
      </w:tr>
      <w:tr w:rsidR="00D74245" w:rsidRPr="00723E62" w14:paraId="09B08379" w14:textId="77777777" w:rsidTr="007D2E28">
        <w:trPr>
          <w:gridBefore w:val="1"/>
          <w:wBefore w:w="208" w:type="dxa"/>
          <w:trHeight w:hRule="exact" w:val="585"/>
        </w:trPr>
        <w:tc>
          <w:tcPr>
            <w:tcW w:w="34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68F7EBC" w14:textId="77777777" w:rsidR="00D74245" w:rsidRPr="00723E62" w:rsidRDefault="00D74245" w:rsidP="007D2E28">
            <w:pPr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Sprawdzenie warunku naprężeń ściskających (≤1)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FDD79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0,063</w:t>
            </w:r>
          </w:p>
        </w:tc>
        <w:tc>
          <w:tcPr>
            <w:tcW w:w="141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A44F899" w14:textId="77777777" w:rsidR="00D74245" w:rsidRPr="00723E62" w:rsidRDefault="00D74245" w:rsidP="007D2E28">
            <w:pPr>
              <w:spacing w:before="0" w:after="0"/>
              <w:ind w:right="73"/>
              <w:jc w:val="right"/>
              <w:rPr>
                <w:sz w:val="20"/>
              </w:rPr>
            </w:pPr>
            <w:r>
              <w:rPr>
                <w:sz w:val="20"/>
              </w:rPr>
              <w:t>0,099</w:t>
            </w:r>
          </w:p>
        </w:tc>
        <w:tc>
          <w:tcPr>
            <w:tcW w:w="141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301F4A0" w14:textId="77777777" w:rsidR="00D74245" w:rsidRPr="00723E62" w:rsidRDefault="00D74245" w:rsidP="007D2E28">
            <w:pPr>
              <w:spacing w:before="0" w:after="0"/>
              <w:ind w:right="74"/>
              <w:jc w:val="right"/>
              <w:rPr>
                <w:rFonts w:eastAsia="Arial" w:cs="Arial"/>
                <w:b/>
                <w:color w:val="0000FF"/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0,063</w:t>
            </w:r>
          </w:p>
        </w:tc>
        <w:tc>
          <w:tcPr>
            <w:tcW w:w="170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127F7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ind w:right="74"/>
              <w:rPr>
                <w:rFonts w:eastAsia="Arial" w:cs="Arial"/>
                <w:b/>
                <w:color w:val="0000FF"/>
                <w:sz w:val="20"/>
              </w:rPr>
            </w:pPr>
          </w:p>
        </w:tc>
      </w:tr>
      <w:tr w:rsidR="00D74245" w:rsidRPr="00723E62" w14:paraId="33A6DFB4" w14:textId="77777777" w:rsidTr="007D2E28">
        <w:trPr>
          <w:trHeight w:hRule="exact" w:val="283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53B075D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b/>
                <w:bCs/>
                <w:sz w:val="20"/>
              </w:rPr>
            </w:pPr>
            <w:r w:rsidRPr="00723E62">
              <w:rPr>
                <w:rFonts w:cs="Arial"/>
                <w:b/>
                <w:bCs/>
                <w:sz w:val="20"/>
              </w:rPr>
              <w:t>* Nośność gruntu</w:t>
            </w:r>
          </w:p>
        </w:tc>
      </w:tr>
      <w:tr w:rsidR="00D74245" w:rsidRPr="00723E62" w14:paraId="1B3E5712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3E0C14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Całkowite pionowe naprężenia w gruncie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628B5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qh+qh*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F877ED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C18C9FA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187,8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E0970F0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7D01FB6E" w14:textId="77777777" w:rsidTr="007D2E28">
        <w:trPr>
          <w:trHeight w:hRule="exact" w:val="283"/>
        </w:trPr>
        <w:tc>
          <w:tcPr>
            <w:tcW w:w="491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9F03A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sz w:val="20"/>
              </w:rPr>
              <w:t>Pozioma reakcja gruntu</w:t>
            </w:r>
          </w:p>
        </w:tc>
        <w:tc>
          <w:tcPr>
            <w:tcW w:w="249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5B63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&gt; 0,75*Kpgh*qv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08C73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0CE57C6" w14:textId="77777777" w:rsidR="00D74245" w:rsidRPr="00723E62" w:rsidRDefault="00D74245" w:rsidP="007D2E28">
            <w:pPr>
              <w:spacing w:before="0" w:after="0"/>
              <w:ind w:right="32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sz w:val="20"/>
              </w:rPr>
              <w:t>247,0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70A30E2" w14:textId="77777777" w:rsidR="00D74245" w:rsidRPr="00723E62" w:rsidRDefault="00D74245" w:rsidP="007D2E28">
            <w:pPr>
              <w:spacing w:before="0" w:after="0"/>
              <w:ind w:left="113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kN/m2</w:t>
            </w:r>
          </w:p>
        </w:tc>
      </w:tr>
      <w:tr w:rsidR="00D74245" w:rsidRPr="00723E62" w14:paraId="3670230B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5017A70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>* Analiza odkształceń</w:t>
            </w:r>
          </w:p>
        </w:tc>
      </w:tr>
      <w:tr w:rsidR="00D74245" w:rsidRPr="00723E62" w14:paraId="68550714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6FD32D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a) Początkowa deformacja miejscowa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A95284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736ACB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78BE308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2,92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C9196D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24A52C78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0FD7AF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Początkowa owalizacja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762EA0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cs="Arial"/>
                <w:sz w:val="20"/>
              </w:rPr>
              <w:t>w</w:t>
            </w:r>
            <w:r w:rsidRPr="00723E62">
              <w:rPr>
                <w:rFonts w:cs="Arial"/>
                <w:sz w:val="20"/>
                <w:vertAlign w:val="subscript"/>
              </w:rPr>
              <w:t>GR,v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B93DB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581D5F9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4,38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0FA7D4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986E82" w14:paraId="7B6A5989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FA7ADFE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b) deformacja sprężysta (dodatni do wewnątrz)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ECAC9AC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4A7860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79CCA8E1" w14:textId="77777777" w:rsidR="00D74245" w:rsidRPr="00872749" w:rsidRDefault="00D74245" w:rsidP="007D2E28">
            <w:pPr>
              <w:spacing w:before="0" w:after="0"/>
              <w:ind w:left="26"/>
              <w:jc w:val="right"/>
              <w:rPr>
                <w:sz w:val="20"/>
                <w:lang w:val="pl-PL"/>
              </w:rPr>
            </w:pP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B77BBB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</w:p>
        </w:tc>
      </w:tr>
      <w:tr w:rsidR="00D74245" w:rsidRPr="00723E62" w14:paraId="5D69C63E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9F9E41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872749">
              <w:rPr>
                <w:sz w:val="20"/>
                <w:lang w:val="pl-PL"/>
              </w:rPr>
              <w:t xml:space="preserve">   </w:t>
            </w:r>
            <w:r w:rsidRPr="00723E62">
              <w:rPr>
                <w:sz w:val="20"/>
                <w:lang w:val="en-US"/>
              </w:rPr>
              <w:t>analiza nieliniowa, w szczycie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2B021F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cr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A14ECBB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bottom"/>
          </w:tcPr>
          <w:p w14:paraId="0FCAAB83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2,03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D22718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38FFFA6A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E72AF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dnie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867210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  <w:r w:rsidRPr="00723E62">
              <w:rPr>
                <w:sz w:val="20"/>
                <w:vertAlign w:val="subscript"/>
              </w:rPr>
              <w:t>in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6B4D0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A7701EC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b/>
                <w:color w:val="0000FF"/>
                <w:sz w:val="20"/>
              </w:rPr>
              <w:t>4,26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291A8A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63EA2BBF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F3695F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C24F0C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Segoe UI Symbol" w:cs="Segoe UI Symbol"/>
                <w:sz w:val="20"/>
              </w:rPr>
              <w:t>δ</w:t>
            </w:r>
            <w:r w:rsidRPr="00723E62">
              <w:rPr>
                <w:rFonts w:eastAsia="Arial" w:cs="Arial"/>
                <w:sz w:val="20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3736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1368018" w14:textId="77777777" w:rsidR="00D74245" w:rsidRPr="00723E62" w:rsidRDefault="00D74245" w:rsidP="007D2E28">
            <w:pPr>
              <w:spacing w:before="0" w:after="0"/>
              <w:ind w:left="26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2,15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2DD03D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1E8F3D60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99D1EE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dopuszczalna deformacja sprężysta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BB70F3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Segoe UI Symbol" w:cs="Segoe UI Symbol"/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18"/>
              </w:rPr>
              <w:t>v,el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8D034B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81E6C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6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07F4BE4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1B1FD72D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83253A7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c) deformacja całkowita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DC02E5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w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BDD4F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DA08F2D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12,13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A1A40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mm</w:t>
            </w:r>
          </w:p>
        </w:tc>
      </w:tr>
      <w:tr w:rsidR="00D74245" w:rsidRPr="00723E62" w14:paraId="614530A0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F8E996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 xml:space="preserve">     w odniesieniu do DN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CA0369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δv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5B632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1F875C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6,15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3CB81F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09A589F7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66752F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 xml:space="preserve">     Wartość zalecana </w:t>
            </w:r>
            <w:r w:rsidRPr="00723E62">
              <w:rPr>
                <w:sz w:val="20"/>
                <w:lang w:val="en-US"/>
              </w:rPr>
              <w:t>δ</w:t>
            </w:r>
            <w:r w:rsidRPr="00872749">
              <w:rPr>
                <w:sz w:val="20"/>
                <w:lang w:val="pl-PL"/>
              </w:rPr>
              <w:t xml:space="preserve">v zgodnie z </w:t>
            </w:r>
            <w:r w:rsidRPr="00872749">
              <w:rPr>
                <w:rFonts w:eastAsia="Arial" w:cs="Arial"/>
                <w:sz w:val="18"/>
                <w:lang w:val="pl-PL"/>
              </w:rPr>
              <w:t>(DWA-A 143-2, 7.6.3)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4E6128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 xml:space="preserve">adm </w:t>
            </w:r>
            <w:r w:rsidRPr="00723E62">
              <w:rPr>
                <w:rFonts w:eastAsia="Segoe UI Symbol" w:cs="Segoe UI Symbol"/>
              </w:rPr>
              <w:t>δ</w:t>
            </w:r>
            <w:r w:rsidRPr="00723E62">
              <w:rPr>
                <w:rFonts w:eastAsia="Arial" w:cs="Arial"/>
                <w:sz w:val="20"/>
              </w:rPr>
              <w:t>v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961FEF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F7E2FFA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cs="Arial"/>
                <w:sz w:val="20"/>
              </w:rPr>
            </w:pPr>
            <w:r w:rsidRPr="00723E62">
              <w:rPr>
                <w:rFonts w:cs="Arial"/>
                <w:sz w:val="20"/>
              </w:rPr>
              <w:t>10</w:t>
            </w:r>
          </w:p>
        </w:tc>
        <w:tc>
          <w:tcPr>
            <w:tcW w:w="92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67036E26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</w:rPr>
            </w:pPr>
            <w:r w:rsidRPr="00723E62">
              <w:rPr>
                <w:sz w:val="20"/>
              </w:rPr>
              <w:t>%</w:t>
            </w:r>
          </w:p>
        </w:tc>
      </w:tr>
      <w:tr w:rsidR="00D74245" w:rsidRPr="00723E62" w14:paraId="5D211249" w14:textId="77777777" w:rsidTr="007D2E28">
        <w:trPr>
          <w:trHeight w:hRule="exact" w:val="282"/>
        </w:trPr>
        <w:tc>
          <w:tcPr>
            <w:tcW w:w="9606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FFFF99"/>
            <w:vAlign w:val="center"/>
          </w:tcPr>
          <w:p w14:paraId="2EAA7A42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b/>
                <w:sz w:val="20"/>
              </w:rPr>
            </w:pPr>
            <w:r w:rsidRPr="00723E62">
              <w:rPr>
                <w:b/>
                <w:sz w:val="20"/>
              </w:rPr>
              <w:t xml:space="preserve">* </w:t>
            </w:r>
            <w:r w:rsidRPr="00723E62">
              <w:rPr>
                <w:b/>
                <w:sz w:val="20"/>
                <w:lang w:val="en-US"/>
              </w:rPr>
              <w:t>Analiza stateczności</w:t>
            </w:r>
          </w:p>
        </w:tc>
      </w:tr>
      <w:tr w:rsidR="00D74245" w:rsidRPr="00723E62" w14:paraId="306F92A5" w14:textId="77777777" w:rsidTr="007D2E28">
        <w:trPr>
          <w:trHeight w:hRule="exact" w:val="66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8C77254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Obliczeniowy poziom wód gruntowych powyżej dna kanału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7679EB5C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Arial" w:cs="Arial"/>
                <w:sz w:val="18"/>
              </w:rPr>
            </w:pPr>
            <w:r w:rsidRPr="00723E62">
              <w:rPr>
                <w:rFonts w:eastAsia="Arial" w:cs="Arial"/>
                <w:sz w:val="18"/>
              </w:rPr>
              <w:t>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3E472960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B0B1294" w14:textId="77777777" w:rsidR="00D74245" w:rsidRPr="00723E62" w:rsidRDefault="00D74245" w:rsidP="007D2E28">
            <w:pPr>
              <w:spacing w:before="0" w:after="0"/>
              <w:jc w:val="center"/>
              <w:rPr>
                <w:sz w:val="20"/>
              </w:rPr>
            </w:pPr>
            <w:r>
              <w:rPr>
                <w:sz w:val="20"/>
              </w:rPr>
              <w:t>60,0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2D49548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</w:tc>
      </w:tr>
      <w:tr w:rsidR="00D74245" w:rsidRPr="00723E62" w14:paraId="70E25746" w14:textId="77777777" w:rsidTr="007D2E28">
        <w:trPr>
          <w:trHeight w:hRule="exact" w:val="263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43599338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ciśnienia wód gruntowych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5E719C91" w14:textId="77777777" w:rsidR="00D74245" w:rsidRPr="00723E62" w:rsidRDefault="00D74245" w:rsidP="007D2E28">
            <w:pPr>
              <w:spacing w:before="0" w:after="0"/>
              <w:ind w:left="17"/>
              <w:rPr>
                <w:sz w:val="20"/>
              </w:rPr>
            </w:pPr>
            <w:r w:rsidRPr="00723E62">
              <w:rPr>
                <w:rFonts w:eastAsia="Arial" w:cs="Arial"/>
                <w:sz w:val="20"/>
              </w:rPr>
              <w:t>crit pa,d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47903C9E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0372605B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sz w:val="20"/>
              </w:rPr>
            </w:pPr>
            <w:r>
              <w:rPr>
                <w:rFonts w:eastAsia="Arial" w:cs="Arial"/>
                <w:sz w:val="20"/>
              </w:rPr>
              <w:t>307,41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5E7263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1FB153A3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FA8B3BF" w14:textId="77777777" w:rsidTr="007D2E28">
        <w:trPr>
          <w:trHeight w:hRule="exact" w:val="276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363B0813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Obliczeniowa krytyczna wartość parcia gruntu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11B18D42" w14:textId="77777777" w:rsidR="00D74245" w:rsidRPr="00723E62" w:rsidRDefault="00D74245" w:rsidP="007D2E28">
            <w:pPr>
              <w:spacing w:before="0" w:after="0"/>
              <w:ind w:left="17"/>
            </w:pPr>
            <w:r w:rsidRPr="00723E62">
              <w:rPr>
                <w:rFonts w:eastAsia="Arial" w:cs="Arial"/>
                <w:sz w:val="18"/>
              </w:rPr>
              <w:t>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384D3F9" w14:textId="77777777" w:rsidR="00D74245" w:rsidRPr="00723E62" w:rsidRDefault="00D74245" w:rsidP="007D2E28">
            <w:pPr>
              <w:spacing w:before="0" w:after="0"/>
              <w:ind w:left="377"/>
            </w:pPr>
            <w:r w:rsidRPr="00723E62"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9C4DDBB" w14:textId="77777777" w:rsidR="00D74245" w:rsidRPr="00723E62" w:rsidRDefault="00D74245" w:rsidP="007D2E28">
            <w:pPr>
              <w:spacing w:before="0" w:after="0"/>
              <w:ind w:right="145"/>
              <w:jc w:val="right"/>
            </w:pPr>
            <w:r>
              <w:rPr>
                <w:rFonts w:eastAsia="Arial" w:cs="Arial"/>
                <w:sz w:val="20"/>
              </w:rPr>
              <w:t>105,66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07B4CD1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653EA76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573FE08" w14:textId="77777777" w:rsidTr="007D2E28">
        <w:trPr>
          <w:trHeight w:hRule="exact" w:val="572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760468FF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Wartość krytyczna obciążenia dla układu kanał-grunt (bez linera), załącznik F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223CEAD6" w14:textId="77777777" w:rsidR="00D74245" w:rsidRPr="00723E62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</w:rPr>
            </w:pPr>
            <w:r w:rsidRPr="00723E62">
              <w:rPr>
                <w:rFonts w:eastAsia="Arial" w:cs="Arial"/>
                <w:sz w:val="18"/>
              </w:rPr>
              <w:t>crit qv,d</w:t>
            </w: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609D24F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</w:rPr>
            </w:pPr>
            <w:r w:rsidRPr="00723E62">
              <w:rPr>
                <w:sz w:val="20"/>
              </w:rPr>
              <w:t>=</w:t>
            </w: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11D5EDE1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sz w:val="20"/>
              </w:rPr>
              <w:t>255,38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71387A9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  <w:r w:rsidRPr="00723E62">
              <w:rPr>
                <w:noProof/>
                <w:sz w:val="20"/>
              </w:rPr>
              <w:t>kN/m2</w:t>
            </w:r>
          </w:p>
          <w:p w14:paraId="23483DB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  <w:tr w:rsidR="00D74245" w:rsidRPr="00723E62" w14:paraId="2CFBEDEB" w14:textId="77777777" w:rsidTr="007D2E28">
        <w:trPr>
          <w:trHeight w:hRule="exact" w:val="499"/>
        </w:trPr>
        <w:tc>
          <w:tcPr>
            <w:tcW w:w="597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6DE53200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sz w:val="20"/>
                <w:lang w:val="pl-PL"/>
              </w:rPr>
            </w:pPr>
            <w:r w:rsidRPr="00872749">
              <w:rPr>
                <w:sz w:val="20"/>
                <w:lang w:val="pl-PL"/>
              </w:rPr>
              <w:t>Sprawdzenie nośności układu kanał-grunt</w:t>
            </w:r>
            <w:r w:rsidRPr="00872749">
              <w:rPr>
                <w:rFonts w:eastAsia="Arial" w:cs="Arial"/>
                <w:sz w:val="18"/>
                <w:lang w:val="pl-PL"/>
              </w:rPr>
              <w:t xml:space="preserve"> (qv,d / crit qv,d ≤1)</w:t>
            </w:r>
          </w:p>
        </w:tc>
        <w:tc>
          <w:tcPr>
            <w:tcW w:w="14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14:paraId="0CBC1394" w14:textId="77777777" w:rsidR="00D74245" w:rsidRPr="00872749" w:rsidRDefault="00D74245" w:rsidP="007D2E28">
            <w:pPr>
              <w:spacing w:before="0" w:after="0"/>
              <w:ind w:left="17"/>
              <w:rPr>
                <w:rFonts w:eastAsia="Arial" w:cs="Arial"/>
                <w:sz w:val="20"/>
                <w:lang w:val="pl-PL"/>
              </w:rPr>
            </w:pPr>
          </w:p>
        </w:tc>
        <w:tc>
          <w:tcPr>
            <w:tcW w:w="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647C5B2" w14:textId="77777777" w:rsidR="00D74245" w:rsidRPr="00872749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sz w:val="20"/>
                <w:lang w:val="pl-PL"/>
              </w:rPr>
            </w:pPr>
          </w:p>
        </w:tc>
        <w:tc>
          <w:tcPr>
            <w:tcW w:w="104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2A780898" w14:textId="77777777" w:rsidR="00D74245" w:rsidRPr="00723E62" w:rsidRDefault="00D74245" w:rsidP="007D2E28">
            <w:pPr>
              <w:spacing w:before="0" w:after="0"/>
              <w:ind w:right="145"/>
              <w:jc w:val="right"/>
              <w:rPr>
                <w:rFonts w:eastAsia="Arial" w:cs="Arial"/>
                <w:sz w:val="20"/>
              </w:rPr>
            </w:pPr>
            <w:r>
              <w:rPr>
                <w:rFonts w:eastAsia="Arial" w:cs="Arial"/>
                <w:b/>
                <w:color w:val="0000FF"/>
                <w:sz w:val="18"/>
              </w:rPr>
              <w:t>0,41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14:paraId="59EE7B45" w14:textId="77777777" w:rsidR="00D74245" w:rsidRPr="00723E62" w:rsidRDefault="00D74245" w:rsidP="007D2E28">
            <w:pPr>
              <w:keepLines/>
              <w:widowControl w:val="0"/>
              <w:autoSpaceDE w:val="0"/>
              <w:autoSpaceDN w:val="0"/>
              <w:adjustRightInd w:val="0"/>
              <w:spacing w:before="0" w:after="0"/>
              <w:rPr>
                <w:noProof/>
                <w:sz w:val="20"/>
              </w:rPr>
            </w:pPr>
          </w:p>
        </w:tc>
      </w:tr>
    </w:tbl>
    <w:p w14:paraId="57E320C5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3F6CFB96" w14:textId="77777777" w:rsidR="00D74245" w:rsidRPr="00723E62" w:rsidRDefault="00D74245" w:rsidP="00D74245">
      <w:pPr>
        <w:pStyle w:val="Standardowy1"/>
        <w:jc w:val="center"/>
        <w:rPr>
          <w:rFonts w:ascii="Garamond" w:hAnsi="Garamond"/>
        </w:rPr>
      </w:pPr>
      <w:r w:rsidRPr="00723E62">
        <w:rPr>
          <w:rFonts w:ascii="Garamond" w:hAnsi="Garamond"/>
          <w:b/>
          <w:sz w:val="22"/>
        </w:rPr>
        <w:t>Liner</w:t>
      </w:r>
      <w:r>
        <w:rPr>
          <w:noProof/>
        </w:rPr>
        <mc:AlternateContent>
          <mc:Choice Requires="wpg">
            <w:drawing>
              <wp:inline distT="0" distB="0" distL="0" distR="0" wp14:anchorId="4491D481" wp14:editId="29922837">
                <wp:extent cx="5974715" cy="2267886"/>
                <wp:effectExtent l="0" t="0" r="26035" b="18415"/>
                <wp:docPr id="29155" name="Group 27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267886"/>
                          <a:chOff x="0" y="0"/>
                          <a:chExt cx="6238240" cy="2368296"/>
                        </a:xfrm>
                      </wpg:grpSpPr>
                      <pic:pic xmlns:pic="http://schemas.openxmlformats.org/drawingml/2006/picture">
                        <pic:nvPicPr>
                          <pic:cNvPr id="29156" name="Picture 27111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2384" cy="2368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157" name="Shape 2495"/>
                        <wps:cNvSpPr/>
                        <wps:spPr>
                          <a:xfrm>
                            <a:off x="4872736" y="6604"/>
                            <a:ext cx="114300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524">
                                <a:moveTo>
                                  <a:pt x="0" y="1524"/>
                                </a:moveTo>
                                <a:lnTo>
                                  <a:pt x="11430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58" name="Shape 2496"/>
                        <wps:cNvSpPr/>
                        <wps:spPr>
                          <a:xfrm>
                            <a:off x="4872736" y="41656"/>
                            <a:ext cx="112776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1524">
                                <a:moveTo>
                                  <a:pt x="0" y="1524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59" name="Shape 2497"/>
                        <wps:cNvSpPr/>
                        <wps:spPr>
                          <a:xfrm>
                            <a:off x="4987036" y="6604"/>
                            <a:ext cx="1097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9144">
                                <a:moveTo>
                                  <a:pt x="0" y="0"/>
                                </a:moveTo>
                                <a:lnTo>
                                  <a:pt x="109728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0" name="Shape 2498"/>
                        <wps:cNvSpPr/>
                        <wps:spPr>
                          <a:xfrm>
                            <a:off x="4985512" y="41656"/>
                            <a:ext cx="111252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7620">
                                <a:moveTo>
                                  <a:pt x="0" y="0"/>
                                </a:moveTo>
                                <a:lnTo>
                                  <a:pt x="111252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1" name="Shape 2499"/>
                        <wps:cNvSpPr/>
                        <wps:spPr>
                          <a:xfrm>
                            <a:off x="5096764" y="15748"/>
                            <a:ext cx="109728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8288">
                                <a:moveTo>
                                  <a:pt x="0" y="0"/>
                                </a:moveTo>
                                <a:lnTo>
                                  <a:pt x="109728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2" name="Shape 2500"/>
                        <wps:cNvSpPr/>
                        <wps:spPr>
                          <a:xfrm>
                            <a:off x="5096764" y="49276"/>
                            <a:ext cx="108204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5240">
                                <a:moveTo>
                                  <a:pt x="0" y="0"/>
                                </a:moveTo>
                                <a:lnTo>
                                  <a:pt x="108204" y="152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3" name="Shape 2501"/>
                        <wps:cNvSpPr/>
                        <wps:spPr>
                          <a:xfrm>
                            <a:off x="5206492" y="34036"/>
                            <a:ext cx="106680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7432">
                                <a:moveTo>
                                  <a:pt x="0" y="0"/>
                                </a:moveTo>
                                <a:lnTo>
                                  <a:pt x="106680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4" name="Shape 2502"/>
                        <wps:cNvSpPr/>
                        <wps:spPr>
                          <a:xfrm>
                            <a:off x="5204968" y="64516"/>
                            <a:ext cx="106680" cy="243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4385">
                                <a:moveTo>
                                  <a:pt x="0" y="0"/>
                                </a:moveTo>
                                <a:lnTo>
                                  <a:pt x="106680" y="243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5" name="Shape 2503"/>
                        <wps:cNvSpPr/>
                        <wps:spPr>
                          <a:xfrm>
                            <a:off x="5313172" y="61468"/>
                            <a:ext cx="103632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8100">
                                <a:moveTo>
                                  <a:pt x="0" y="0"/>
                                </a:moveTo>
                                <a:lnTo>
                                  <a:pt x="103632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6" name="Shape 2504"/>
                        <wps:cNvSpPr/>
                        <wps:spPr>
                          <a:xfrm>
                            <a:off x="5311648" y="88901"/>
                            <a:ext cx="105156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3527">
                                <a:moveTo>
                                  <a:pt x="0" y="0"/>
                                </a:moveTo>
                                <a:lnTo>
                                  <a:pt x="105156" y="335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7" name="Shape 2505"/>
                        <wps:cNvSpPr/>
                        <wps:spPr>
                          <a:xfrm>
                            <a:off x="5416804" y="99568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0" y="0"/>
                                </a:moveTo>
                                <a:lnTo>
                                  <a:pt x="100584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8" name="Shape 2506"/>
                        <wps:cNvSpPr/>
                        <wps:spPr>
                          <a:xfrm>
                            <a:off x="5416804" y="122428"/>
                            <a:ext cx="102108" cy="42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2673">
                                <a:moveTo>
                                  <a:pt x="0" y="0"/>
                                </a:moveTo>
                                <a:lnTo>
                                  <a:pt x="102108" y="4267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69" name="Shape 2507"/>
                        <wps:cNvSpPr/>
                        <wps:spPr>
                          <a:xfrm>
                            <a:off x="5517388" y="145288"/>
                            <a:ext cx="97536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3340">
                                <a:moveTo>
                                  <a:pt x="0" y="0"/>
                                </a:moveTo>
                                <a:lnTo>
                                  <a:pt x="97536" y="533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0" name="Shape 2508"/>
                        <wps:cNvSpPr/>
                        <wps:spPr>
                          <a:xfrm>
                            <a:off x="5518912" y="165101"/>
                            <a:ext cx="97536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0292">
                                <a:moveTo>
                                  <a:pt x="0" y="0"/>
                                </a:moveTo>
                                <a:lnTo>
                                  <a:pt x="97536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1" name="Shape 2509"/>
                        <wps:cNvSpPr/>
                        <wps:spPr>
                          <a:xfrm>
                            <a:off x="5614924" y="198628"/>
                            <a:ext cx="89916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4008">
                                <a:moveTo>
                                  <a:pt x="0" y="0"/>
                                </a:moveTo>
                                <a:lnTo>
                                  <a:pt x="89916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2" name="Shape 2510"/>
                        <wps:cNvSpPr/>
                        <wps:spPr>
                          <a:xfrm>
                            <a:off x="5616448" y="215392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0" y="0"/>
                                </a:moveTo>
                                <a:lnTo>
                                  <a:pt x="92964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3" name="Shape 2511"/>
                        <wps:cNvSpPr/>
                        <wps:spPr>
                          <a:xfrm>
                            <a:off x="5704840" y="262637"/>
                            <a:ext cx="85344" cy="70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0103">
                                <a:moveTo>
                                  <a:pt x="0" y="0"/>
                                </a:moveTo>
                                <a:lnTo>
                                  <a:pt x="85344" y="701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4" name="Shape 2512"/>
                        <wps:cNvSpPr/>
                        <wps:spPr>
                          <a:xfrm>
                            <a:off x="5709412" y="274828"/>
                            <a:ext cx="86868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68" h="65532">
                                <a:moveTo>
                                  <a:pt x="0" y="0"/>
                                </a:moveTo>
                                <a:lnTo>
                                  <a:pt x="86868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5" name="Shape 2513"/>
                        <wps:cNvSpPr/>
                        <wps:spPr>
                          <a:xfrm>
                            <a:off x="5790184" y="332740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0" y="0"/>
                                </a:moveTo>
                                <a:lnTo>
                                  <a:pt x="79248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6" name="Shape 2514"/>
                        <wps:cNvSpPr/>
                        <wps:spPr>
                          <a:xfrm>
                            <a:off x="5796280" y="34036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0" y="0"/>
                                </a:moveTo>
                                <a:lnTo>
                                  <a:pt x="80772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7" name="Shape 2515"/>
                        <wps:cNvSpPr/>
                        <wps:spPr>
                          <a:xfrm>
                            <a:off x="5869432" y="410464"/>
                            <a:ext cx="71628" cy="82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2297">
                                <a:moveTo>
                                  <a:pt x="0" y="0"/>
                                </a:moveTo>
                                <a:lnTo>
                                  <a:pt x="71628" y="8229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8" name="Shape 2516"/>
                        <wps:cNvSpPr/>
                        <wps:spPr>
                          <a:xfrm>
                            <a:off x="5877052" y="415037"/>
                            <a:ext cx="74676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79248">
                                <a:moveTo>
                                  <a:pt x="0" y="0"/>
                                </a:moveTo>
                                <a:lnTo>
                                  <a:pt x="74676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79" name="Shape 2517"/>
                        <wps:cNvSpPr/>
                        <wps:spPr>
                          <a:xfrm>
                            <a:off x="5941060" y="492760"/>
                            <a:ext cx="64008" cy="89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5">
                                <a:moveTo>
                                  <a:pt x="0" y="0"/>
                                </a:moveTo>
                                <a:lnTo>
                                  <a:pt x="64008" y="899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0" name="Shape 2518"/>
                        <wps:cNvSpPr/>
                        <wps:spPr>
                          <a:xfrm>
                            <a:off x="5951728" y="494284"/>
                            <a:ext cx="67056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8392">
                                <a:moveTo>
                                  <a:pt x="0" y="0"/>
                                </a:moveTo>
                                <a:lnTo>
                                  <a:pt x="67056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1" name="Shape 2519"/>
                        <wps:cNvSpPr/>
                        <wps:spPr>
                          <a:xfrm>
                            <a:off x="6005068" y="582676"/>
                            <a:ext cx="54864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6012">
                                <a:moveTo>
                                  <a:pt x="0" y="0"/>
                                </a:moveTo>
                                <a:lnTo>
                                  <a:pt x="54864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2" name="Shape 2520"/>
                        <wps:cNvSpPr/>
                        <wps:spPr>
                          <a:xfrm>
                            <a:off x="6018784" y="582676"/>
                            <a:ext cx="5943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" h="91440">
                                <a:moveTo>
                                  <a:pt x="0" y="0"/>
                                </a:moveTo>
                                <a:lnTo>
                                  <a:pt x="59436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3" name="Shape 2521"/>
                        <wps:cNvSpPr/>
                        <wps:spPr>
                          <a:xfrm>
                            <a:off x="6059932" y="678688"/>
                            <a:ext cx="48768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1">
                                <a:moveTo>
                                  <a:pt x="0" y="0"/>
                                </a:moveTo>
                                <a:lnTo>
                                  <a:pt x="48768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4" name="Shape 2522"/>
                        <wps:cNvSpPr/>
                        <wps:spPr>
                          <a:xfrm>
                            <a:off x="6078220" y="674116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0" y="0"/>
                                </a:moveTo>
                                <a:lnTo>
                                  <a:pt x="50292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5" name="Shape 2523"/>
                        <wps:cNvSpPr/>
                        <wps:spPr>
                          <a:xfrm>
                            <a:off x="6108700" y="777748"/>
                            <a:ext cx="38100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3632">
                                <a:moveTo>
                                  <a:pt x="0" y="0"/>
                                </a:moveTo>
                                <a:lnTo>
                                  <a:pt x="3810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6" name="Shape 2524"/>
                        <wps:cNvSpPr/>
                        <wps:spPr>
                          <a:xfrm>
                            <a:off x="6128512" y="773176"/>
                            <a:ext cx="42673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673" h="100585">
                                <a:moveTo>
                                  <a:pt x="0" y="0"/>
                                </a:moveTo>
                                <a:lnTo>
                                  <a:pt x="42673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7" name="Shape 2525"/>
                        <wps:cNvSpPr/>
                        <wps:spPr>
                          <a:xfrm>
                            <a:off x="6146800" y="88138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0" y="0"/>
                                </a:moveTo>
                                <a:lnTo>
                                  <a:pt x="28956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8" name="Shape 2526"/>
                        <wps:cNvSpPr/>
                        <wps:spPr>
                          <a:xfrm>
                            <a:off x="6171184" y="873760"/>
                            <a:ext cx="32003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3" h="105156">
                                <a:moveTo>
                                  <a:pt x="0" y="0"/>
                                </a:moveTo>
                                <a:lnTo>
                                  <a:pt x="32003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89" name="Shape 2527"/>
                        <wps:cNvSpPr/>
                        <wps:spPr>
                          <a:xfrm>
                            <a:off x="6175756" y="988060"/>
                            <a:ext cx="21336" cy="108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108203">
                                <a:moveTo>
                                  <a:pt x="0" y="0"/>
                                </a:moveTo>
                                <a:lnTo>
                                  <a:pt x="21336" y="1082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0" name="Shape 2528"/>
                        <wps:cNvSpPr/>
                        <wps:spPr>
                          <a:xfrm>
                            <a:off x="6203188" y="978916"/>
                            <a:ext cx="22861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1" h="108204">
                                <a:moveTo>
                                  <a:pt x="0" y="0"/>
                                </a:moveTo>
                                <a:lnTo>
                                  <a:pt x="22861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1" name="Shape 2529"/>
                        <wps:cNvSpPr/>
                        <wps:spPr>
                          <a:xfrm>
                            <a:off x="6197092" y="1096264"/>
                            <a:ext cx="9144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1">
                                <a:moveTo>
                                  <a:pt x="0" y="0"/>
                                </a:moveTo>
                                <a:lnTo>
                                  <a:pt x="9144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2" name="Shape 2530"/>
                        <wps:cNvSpPr/>
                        <wps:spPr>
                          <a:xfrm>
                            <a:off x="6226049" y="1087120"/>
                            <a:ext cx="12192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97536">
                                <a:moveTo>
                                  <a:pt x="0" y="0"/>
                                </a:moveTo>
                                <a:lnTo>
                                  <a:pt x="12192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3" name="Shape 2531"/>
                        <wps:cNvSpPr/>
                        <wps:spPr>
                          <a:xfrm>
                            <a:off x="6197092" y="1195325"/>
                            <a:ext cx="91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0">
                                <a:moveTo>
                                  <a:pt x="9144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4" name="Shape 2532"/>
                        <wps:cNvSpPr/>
                        <wps:spPr>
                          <a:xfrm>
                            <a:off x="6227572" y="1184656"/>
                            <a:ext cx="106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0">
                                <a:moveTo>
                                  <a:pt x="106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5" name="Shape 2533"/>
                        <wps:cNvSpPr/>
                        <wps:spPr>
                          <a:xfrm>
                            <a:off x="6175756" y="1294384"/>
                            <a:ext cx="21336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336" h="109728">
                                <a:moveTo>
                                  <a:pt x="21336" y="0"/>
                                </a:moveTo>
                                <a:lnTo>
                                  <a:pt x="0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6" name="Shape 2534"/>
                        <wps:cNvSpPr/>
                        <wps:spPr>
                          <a:xfrm>
                            <a:off x="6207760" y="1283716"/>
                            <a:ext cx="19812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6680">
                                <a:moveTo>
                                  <a:pt x="19812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7" name="Shape 2535"/>
                        <wps:cNvSpPr/>
                        <wps:spPr>
                          <a:xfrm>
                            <a:off x="6146800" y="1404112"/>
                            <a:ext cx="28956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5156">
                                <a:moveTo>
                                  <a:pt x="28956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8" name="Shape 2536"/>
                        <wps:cNvSpPr/>
                        <wps:spPr>
                          <a:xfrm>
                            <a:off x="6177280" y="1390396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30480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199" name="Shape 2537"/>
                        <wps:cNvSpPr/>
                        <wps:spPr>
                          <a:xfrm>
                            <a:off x="6108700" y="1509268"/>
                            <a:ext cx="38100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105156">
                                <a:moveTo>
                                  <a:pt x="38100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0" name="Shape 2538"/>
                        <wps:cNvSpPr/>
                        <wps:spPr>
                          <a:xfrm>
                            <a:off x="6136132" y="1497076"/>
                            <a:ext cx="41148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2108">
                                <a:moveTo>
                                  <a:pt x="41148" y="0"/>
                                </a:moveTo>
                                <a:lnTo>
                                  <a:pt x="0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1" name="Shape 2539"/>
                        <wps:cNvSpPr/>
                        <wps:spPr>
                          <a:xfrm>
                            <a:off x="6059932" y="1614424"/>
                            <a:ext cx="487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9060">
                                <a:moveTo>
                                  <a:pt x="48768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2" name="Shape 2540"/>
                        <wps:cNvSpPr/>
                        <wps:spPr>
                          <a:xfrm>
                            <a:off x="6087364" y="1599184"/>
                            <a:ext cx="48768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97536">
                                <a:moveTo>
                                  <a:pt x="48768" y="0"/>
                                </a:moveTo>
                                <a:lnTo>
                                  <a:pt x="0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3" name="Shape 2541"/>
                        <wps:cNvSpPr/>
                        <wps:spPr>
                          <a:xfrm>
                            <a:off x="6005068" y="1713484"/>
                            <a:ext cx="54864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94488">
                                <a:moveTo>
                                  <a:pt x="54864" y="0"/>
                                </a:moveTo>
                                <a:lnTo>
                                  <a:pt x="0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4" name="Shape 2542"/>
                        <wps:cNvSpPr/>
                        <wps:spPr>
                          <a:xfrm>
                            <a:off x="6027928" y="1696720"/>
                            <a:ext cx="5943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" h="91440">
                                <a:moveTo>
                                  <a:pt x="59436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5" name="Shape 2543"/>
                        <wps:cNvSpPr/>
                        <wps:spPr>
                          <a:xfrm>
                            <a:off x="5941060" y="1807972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64008" y="0"/>
                                </a:moveTo>
                                <a:lnTo>
                                  <a:pt x="0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6" name="Shape 2544"/>
                        <wps:cNvSpPr/>
                        <wps:spPr>
                          <a:xfrm>
                            <a:off x="5960872" y="1788160"/>
                            <a:ext cx="67056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6868">
                                <a:moveTo>
                                  <a:pt x="67056" y="0"/>
                                </a:moveTo>
                                <a:lnTo>
                                  <a:pt x="0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7" name="Shape 2545"/>
                        <wps:cNvSpPr/>
                        <wps:spPr>
                          <a:xfrm>
                            <a:off x="5869432" y="1897888"/>
                            <a:ext cx="71628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3820">
                                <a:moveTo>
                                  <a:pt x="71628" y="0"/>
                                </a:moveTo>
                                <a:lnTo>
                                  <a:pt x="0" y="838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8" name="Shape 2546"/>
                        <wps:cNvSpPr/>
                        <wps:spPr>
                          <a:xfrm>
                            <a:off x="5884672" y="1875028"/>
                            <a:ext cx="76200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80772">
                                <a:moveTo>
                                  <a:pt x="76200" y="0"/>
                                </a:moveTo>
                                <a:lnTo>
                                  <a:pt x="0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09" name="Shape 2547"/>
                        <wps:cNvSpPr/>
                        <wps:spPr>
                          <a:xfrm>
                            <a:off x="5790184" y="1981708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79248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0" name="Shape 2548"/>
                        <wps:cNvSpPr/>
                        <wps:spPr>
                          <a:xfrm>
                            <a:off x="5802376" y="1955800"/>
                            <a:ext cx="82296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1628">
                                <a:moveTo>
                                  <a:pt x="82296" y="0"/>
                                </a:moveTo>
                                <a:lnTo>
                                  <a:pt x="0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1" name="Shape 2549"/>
                        <wps:cNvSpPr/>
                        <wps:spPr>
                          <a:xfrm>
                            <a:off x="5704840" y="2059432"/>
                            <a:ext cx="85344" cy="70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344" h="70104">
                                <a:moveTo>
                                  <a:pt x="85344" y="0"/>
                                </a:moveTo>
                                <a:lnTo>
                                  <a:pt x="0" y="701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2" name="Shape 2550"/>
                        <wps:cNvSpPr/>
                        <wps:spPr>
                          <a:xfrm>
                            <a:off x="5713984" y="2027428"/>
                            <a:ext cx="8839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5532">
                                <a:moveTo>
                                  <a:pt x="88392" y="0"/>
                                </a:moveTo>
                                <a:lnTo>
                                  <a:pt x="0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3" name="Shape 2551"/>
                        <wps:cNvSpPr/>
                        <wps:spPr>
                          <a:xfrm>
                            <a:off x="5614924" y="2129536"/>
                            <a:ext cx="89916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2484">
                                <a:moveTo>
                                  <a:pt x="89916" y="0"/>
                                </a:moveTo>
                                <a:lnTo>
                                  <a:pt x="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4" name="Shape 2552"/>
                        <wps:cNvSpPr/>
                        <wps:spPr>
                          <a:xfrm>
                            <a:off x="5619496" y="2092960"/>
                            <a:ext cx="94488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8" h="56388">
                                <a:moveTo>
                                  <a:pt x="94488" y="0"/>
                                </a:moveTo>
                                <a:lnTo>
                                  <a:pt x="0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5" name="Shape 2553"/>
                        <wps:cNvSpPr/>
                        <wps:spPr>
                          <a:xfrm>
                            <a:off x="5517388" y="2192020"/>
                            <a:ext cx="97536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4864">
                                <a:moveTo>
                                  <a:pt x="97536" y="0"/>
                                </a:moveTo>
                                <a:lnTo>
                                  <a:pt x="0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6" name="Shape 2554"/>
                        <wps:cNvSpPr/>
                        <wps:spPr>
                          <a:xfrm>
                            <a:off x="5520436" y="2149348"/>
                            <a:ext cx="99060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48768">
                                <a:moveTo>
                                  <a:pt x="99060" y="0"/>
                                </a:moveTo>
                                <a:lnTo>
                                  <a:pt x="0" y="487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7" name="Shape 2555"/>
                        <wps:cNvSpPr/>
                        <wps:spPr>
                          <a:xfrm>
                            <a:off x="5416804" y="2246884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100584" y="0"/>
                                </a:moveTo>
                                <a:lnTo>
                                  <a:pt x="0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8" name="Shape 2556"/>
                        <wps:cNvSpPr/>
                        <wps:spPr>
                          <a:xfrm>
                            <a:off x="5418328" y="2198116"/>
                            <a:ext cx="102108" cy="3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39624">
                                <a:moveTo>
                                  <a:pt x="102108" y="0"/>
                                </a:moveTo>
                                <a:lnTo>
                                  <a:pt x="0" y="396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19" name="Shape 2557"/>
                        <wps:cNvSpPr/>
                        <wps:spPr>
                          <a:xfrm>
                            <a:off x="5313172" y="2292604"/>
                            <a:ext cx="103632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6576">
                                <a:moveTo>
                                  <a:pt x="103632" y="0"/>
                                </a:moveTo>
                                <a:lnTo>
                                  <a:pt x="0" y="365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0" name="Shape 2558"/>
                        <wps:cNvSpPr/>
                        <wps:spPr>
                          <a:xfrm>
                            <a:off x="5311648" y="2237740"/>
                            <a:ext cx="106680" cy="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30480">
                                <a:moveTo>
                                  <a:pt x="106680" y="0"/>
                                </a:moveTo>
                                <a:lnTo>
                                  <a:pt x="0" y="304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1" name="Shape 2559"/>
                        <wps:cNvSpPr/>
                        <wps:spPr>
                          <a:xfrm>
                            <a:off x="5204968" y="2329180"/>
                            <a:ext cx="108204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4">
                                <a:moveTo>
                                  <a:pt x="108204" y="0"/>
                                </a:moveTo>
                                <a:lnTo>
                                  <a:pt x="0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2" name="Shape 2560"/>
                        <wps:cNvSpPr/>
                        <wps:spPr>
                          <a:xfrm>
                            <a:off x="5203444" y="2268220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108204" y="0"/>
                                </a:moveTo>
                                <a:lnTo>
                                  <a:pt x="0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3" name="Shape 2561"/>
                        <wps:cNvSpPr/>
                        <wps:spPr>
                          <a:xfrm>
                            <a:off x="5096764" y="2353564"/>
                            <a:ext cx="108204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0668">
                                <a:moveTo>
                                  <a:pt x="108204" y="0"/>
                                </a:moveTo>
                                <a:lnTo>
                                  <a:pt x="0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4" name="Shape 2562"/>
                        <wps:cNvSpPr/>
                        <wps:spPr>
                          <a:xfrm>
                            <a:off x="5093716" y="2288032"/>
                            <a:ext cx="109728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4572">
                                <a:moveTo>
                                  <a:pt x="109728" y="0"/>
                                </a:moveTo>
                                <a:lnTo>
                                  <a:pt x="0" y="45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5" name="Shape 2563"/>
                        <wps:cNvSpPr/>
                        <wps:spPr>
                          <a:xfrm>
                            <a:off x="4985512" y="2364232"/>
                            <a:ext cx="11125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>
                                <a:moveTo>
                                  <a:pt x="1112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6" name="Shape 2564"/>
                        <wps:cNvSpPr/>
                        <wps:spPr>
                          <a:xfrm>
                            <a:off x="4985512" y="2289556"/>
                            <a:ext cx="108204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3048">
                                <a:moveTo>
                                  <a:pt x="108204" y="30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7" name="Shape 2565"/>
                        <wps:cNvSpPr/>
                        <wps:spPr>
                          <a:xfrm>
                            <a:off x="4872736" y="2359660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112776" y="45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8" name="Shape 2566"/>
                        <wps:cNvSpPr/>
                        <wps:spPr>
                          <a:xfrm>
                            <a:off x="4872736" y="2283460"/>
                            <a:ext cx="112776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6096">
                                <a:moveTo>
                                  <a:pt x="112776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29" name="Shape 2567"/>
                        <wps:cNvSpPr/>
                        <wps:spPr>
                          <a:xfrm>
                            <a:off x="4759960" y="6604"/>
                            <a:ext cx="112776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1524">
                                <a:moveTo>
                                  <a:pt x="112776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0" name="Shape 2568"/>
                        <wps:cNvSpPr/>
                        <wps:spPr>
                          <a:xfrm>
                            <a:off x="4759960" y="41656"/>
                            <a:ext cx="112776" cy="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1524">
                                <a:moveTo>
                                  <a:pt x="112776" y="15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1" name="Shape 2569"/>
                        <wps:cNvSpPr/>
                        <wps:spPr>
                          <a:xfrm>
                            <a:off x="4648708" y="6604"/>
                            <a:ext cx="111252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9144">
                                <a:moveTo>
                                  <a:pt x="111252" y="0"/>
                                </a:moveTo>
                                <a:lnTo>
                                  <a:pt x="0" y="914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2" name="Shape 2570"/>
                        <wps:cNvSpPr/>
                        <wps:spPr>
                          <a:xfrm>
                            <a:off x="4650232" y="41656"/>
                            <a:ext cx="109728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7620">
                                <a:moveTo>
                                  <a:pt x="109728" y="0"/>
                                </a:moveTo>
                                <a:lnTo>
                                  <a:pt x="0" y="76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3" name="Shape 2571"/>
                        <wps:cNvSpPr/>
                        <wps:spPr>
                          <a:xfrm>
                            <a:off x="4538980" y="15748"/>
                            <a:ext cx="109728" cy="182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8288">
                                <a:moveTo>
                                  <a:pt x="109728" y="0"/>
                                </a:moveTo>
                                <a:lnTo>
                                  <a:pt x="0" y="182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4" name="Shape 2572"/>
                        <wps:cNvSpPr/>
                        <wps:spPr>
                          <a:xfrm>
                            <a:off x="4540504" y="49276"/>
                            <a:ext cx="109728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15240">
                                <a:moveTo>
                                  <a:pt x="109728" y="0"/>
                                </a:moveTo>
                                <a:lnTo>
                                  <a:pt x="0" y="152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5" name="Shape 2573"/>
                        <wps:cNvSpPr/>
                        <wps:spPr>
                          <a:xfrm>
                            <a:off x="4432300" y="34036"/>
                            <a:ext cx="106680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7432">
                                <a:moveTo>
                                  <a:pt x="106680" y="0"/>
                                </a:moveTo>
                                <a:lnTo>
                                  <a:pt x="0" y="274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6" name="Shape 2574"/>
                        <wps:cNvSpPr/>
                        <wps:spPr>
                          <a:xfrm>
                            <a:off x="4432300" y="64516"/>
                            <a:ext cx="108204" cy="243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24385">
                                <a:moveTo>
                                  <a:pt x="108204" y="0"/>
                                </a:moveTo>
                                <a:lnTo>
                                  <a:pt x="0" y="243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7" name="Shape 2575"/>
                        <wps:cNvSpPr/>
                        <wps:spPr>
                          <a:xfrm>
                            <a:off x="4327144" y="61468"/>
                            <a:ext cx="105156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8100">
                                <a:moveTo>
                                  <a:pt x="105156" y="0"/>
                                </a:moveTo>
                                <a:lnTo>
                                  <a:pt x="0" y="3810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8" name="Shape 2576"/>
                        <wps:cNvSpPr/>
                        <wps:spPr>
                          <a:xfrm>
                            <a:off x="4328668" y="88901"/>
                            <a:ext cx="103632" cy="33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632" h="33527">
                                <a:moveTo>
                                  <a:pt x="103632" y="0"/>
                                </a:moveTo>
                                <a:lnTo>
                                  <a:pt x="0" y="3352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39" name="Shape 2577"/>
                        <wps:cNvSpPr/>
                        <wps:spPr>
                          <a:xfrm>
                            <a:off x="4226560" y="99568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100584" y="0"/>
                                </a:moveTo>
                                <a:lnTo>
                                  <a:pt x="0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0" name="Shape 2578"/>
                        <wps:cNvSpPr/>
                        <wps:spPr>
                          <a:xfrm>
                            <a:off x="4226560" y="122428"/>
                            <a:ext cx="102108" cy="426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42673">
                                <a:moveTo>
                                  <a:pt x="102108" y="0"/>
                                </a:moveTo>
                                <a:lnTo>
                                  <a:pt x="0" y="4267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1" name="Shape 2579"/>
                        <wps:cNvSpPr/>
                        <wps:spPr>
                          <a:xfrm>
                            <a:off x="4130548" y="145288"/>
                            <a:ext cx="96012" cy="533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3340">
                                <a:moveTo>
                                  <a:pt x="96012" y="0"/>
                                </a:moveTo>
                                <a:lnTo>
                                  <a:pt x="0" y="533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2" name="Shape 2580"/>
                        <wps:cNvSpPr/>
                        <wps:spPr>
                          <a:xfrm>
                            <a:off x="4129024" y="165101"/>
                            <a:ext cx="97536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" h="50292">
                                <a:moveTo>
                                  <a:pt x="97536" y="0"/>
                                </a:moveTo>
                                <a:lnTo>
                                  <a:pt x="0" y="502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3" name="Shape 2581"/>
                        <wps:cNvSpPr/>
                        <wps:spPr>
                          <a:xfrm>
                            <a:off x="4039108" y="198628"/>
                            <a:ext cx="91440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4008">
                                <a:moveTo>
                                  <a:pt x="91440" y="0"/>
                                </a:moveTo>
                                <a:lnTo>
                                  <a:pt x="0" y="640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4" name="Shape 2582"/>
                        <wps:cNvSpPr/>
                        <wps:spPr>
                          <a:xfrm>
                            <a:off x="4036060" y="215392"/>
                            <a:ext cx="92964" cy="59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64" h="59436">
                                <a:moveTo>
                                  <a:pt x="92964" y="0"/>
                                </a:moveTo>
                                <a:lnTo>
                                  <a:pt x="0" y="594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5" name="Shape 2583"/>
                        <wps:cNvSpPr/>
                        <wps:spPr>
                          <a:xfrm>
                            <a:off x="3955288" y="262637"/>
                            <a:ext cx="83820" cy="701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70103">
                                <a:moveTo>
                                  <a:pt x="83820" y="0"/>
                                </a:moveTo>
                                <a:lnTo>
                                  <a:pt x="0" y="701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6" name="Shape 2584"/>
                        <wps:cNvSpPr/>
                        <wps:spPr>
                          <a:xfrm>
                            <a:off x="3947668" y="274828"/>
                            <a:ext cx="88392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65532">
                                <a:moveTo>
                                  <a:pt x="88392" y="0"/>
                                </a:moveTo>
                                <a:lnTo>
                                  <a:pt x="0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7" name="Shape 2585"/>
                        <wps:cNvSpPr/>
                        <wps:spPr>
                          <a:xfrm>
                            <a:off x="3876040" y="332740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79248" y="0"/>
                                </a:moveTo>
                                <a:lnTo>
                                  <a:pt x="0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8" name="Shape 2586"/>
                        <wps:cNvSpPr/>
                        <wps:spPr>
                          <a:xfrm>
                            <a:off x="3866896" y="340360"/>
                            <a:ext cx="80772" cy="746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772" h="74676">
                                <a:moveTo>
                                  <a:pt x="80772" y="0"/>
                                </a:moveTo>
                                <a:lnTo>
                                  <a:pt x="0" y="746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49" name="Shape 2587"/>
                        <wps:cNvSpPr/>
                        <wps:spPr>
                          <a:xfrm>
                            <a:off x="3804412" y="410464"/>
                            <a:ext cx="71628" cy="822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2297">
                                <a:moveTo>
                                  <a:pt x="71628" y="0"/>
                                </a:moveTo>
                                <a:lnTo>
                                  <a:pt x="0" y="82297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0" name="Shape 2588"/>
                        <wps:cNvSpPr/>
                        <wps:spPr>
                          <a:xfrm>
                            <a:off x="3792220" y="415037"/>
                            <a:ext cx="74676" cy="79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79248">
                                <a:moveTo>
                                  <a:pt x="74676" y="0"/>
                                </a:moveTo>
                                <a:lnTo>
                                  <a:pt x="0" y="7924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1" name="Shape 2589"/>
                        <wps:cNvSpPr/>
                        <wps:spPr>
                          <a:xfrm>
                            <a:off x="3740404" y="492760"/>
                            <a:ext cx="64008" cy="89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5">
                                <a:moveTo>
                                  <a:pt x="64008" y="0"/>
                                </a:moveTo>
                                <a:lnTo>
                                  <a:pt x="0" y="8991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2" name="Shape 2590"/>
                        <wps:cNvSpPr/>
                        <wps:spPr>
                          <a:xfrm>
                            <a:off x="3725164" y="494284"/>
                            <a:ext cx="67056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56" h="88392">
                                <a:moveTo>
                                  <a:pt x="67056" y="0"/>
                                </a:moveTo>
                                <a:lnTo>
                                  <a:pt x="0" y="8839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3" name="Shape 2591"/>
                        <wps:cNvSpPr/>
                        <wps:spPr>
                          <a:xfrm>
                            <a:off x="3684016" y="582676"/>
                            <a:ext cx="56388" cy="9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6012">
                                <a:moveTo>
                                  <a:pt x="56388" y="0"/>
                                </a:moveTo>
                                <a:lnTo>
                                  <a:pt x="0" y="960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4" name="Shape 2592"/>
                        <wps:cNvSpPr/>
                        <wps:spPr>
                          <a:xfrm>
                            <a:off x="3665728" y="582676"/>
                            <a:ext cx="59436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36" h="91440">
                                <a:moveTo>
                                  <a:pt x="59436" y="0"/>
                                </a:moveTo>
                                <a:lnTo>
                                  <a:pt x="0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5" name="Shape 2593"/>
                        <wps:cNvSpPr/>
                        <wps:spPr>
                          <a:xfrm>
                            <a:off x="3636772" y="678688"/>
                            <a:ext cx="47244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1">
                                <a:moveTo>
                                  <a:pt x="47244" y="0"/>
                                </a:moveTo>
                                <a:lnTo>
                                  <a:pt x="0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6" name="Shape 2594"/>
                        <wps:cNvSpPr/>
                        <wps:spPr>
                          <a:xfrm>
                            <a:off x="3615436" y="674116"/>
                            <a:ext cx="50292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9060">
                                <a:moveTo>
                                  <a:pt x="50292" y="0"/>
                                </a:moveTo>
                                <a:lnTo>
                                  <a:pt x="0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7" name="Shape 2595"/>
                        <wps:cNvSpPr/>
                        <wps:spPr>
                          <a:xfrm>
                            <a:off x="3597148" y="777748"/>
                            <a:ext cx="39624" cy="1036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3632">
                                <a:moveTo>
                                  <a:pt x="39624" y="0"/>
                                </a:moveTo>
                                <a:lnTo>
                                  <a:pt x="0" y="1036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8" name="Shape 2596"/>
                        <wps:cNvSpPr/>
                        <wps:spPr>
                          <a:xfrm>
                            <a:off x="3574288" y="773176"/>
                            <a:ext cx="41148" cy="100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0585">
                                <a:moveTo>
                                  <a:pt x="41148" y="0"/>
                                </a:moveTo>
                                <a:lnTo>
                                  <a:pt x="0" y="100585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59" name="Shape 2597"/>
                        <wps:cNvSpPr/>
                        <wps:spPr>
                          <a:xfrm>
                            <a:off x="3568192" y="881380"/>
                            <a:ext cx="28956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6680">
                                <a:moveTo>
                                  <a:pt x="28956" y="0"/>
                                </a:moveTo>
                                <a:lnTo>
                                  <a:pt x="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0" name="Shape 2598"/>
                        <wps:cNvSpPr/>
                        <wps:spPr>
                          <a:xfrm>
                            <a:off x="3542284" y="873760"/>
                            <a:ext cx="32004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" h="105156">
                                <a:moveTo>
                                  <a:pt x="32004" y="0"/>
                                </a:moveTo>
                                <a:lnTo>
                                  <a:pt x="0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1" name="Shape 2599"/>
                        <wps:cNvSpPr/>
                        <wps:spPr>
                          <a:xfrm>
                            <a:off x="3548380" y="988060"/>
                            <a:ext cx="19812" cy="1082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8203">
                                <a:moveTo>
                                  <a:pt x="19812" y="0"/>
                                </a:moveTo>
                                <a:lnTo>
                                  <a:pt x="0" y="108203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2" name="Shape 2600"/>
                        <wps:cNvSpPr/>
                        <wps:spPr>
                          <a:xfrm>
                            <a:off x="3519424" y="978916"/>
                            <a:ext cx="22860" cy="1082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" h="108204">
                                <a:moveTo>
                                  <a:pt x="22860" y="0"/>
                                </a:moveTo>
                                <a:lnTo>
                                  <a:pt x="0" y="1082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3" name="Shape 2601"/>
                        <wps:cNvSpPr/>
                        <wps:spPr>
                          <a:xfrm>
                            <a:off x="3537712" y="1096264"/>
                            <a:ext cx="10668" cy="99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1">
                                <a:moveTo>
                                  <a:pt x="10668" y="0"/>
                                </a:moveTo>
                                <a:lnTo>
                                  <a:pt x="0" y="99061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4" name="Shape 2602"/>
                        <wps:cNvSpPr/>
                        <wps:spPr>
                          <a:xfrm>
                            <a:off x="3507232" y="1087120"/>
                            <a:ext cx="12192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 h="97536">
                                <a:moveTo>
                                  <a:pt x="12192" y="0"/>
                                </a:moveTo>
                                <a:lnTo>
                                  <a:pt x="0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5" name="Shape 2603"/>
                        <wps:cNvSpPr/>
                        <wps:spPr>
                          <a:xfrm>
                            <a:off x="3537712" y="1195325"/>
                            <a:ext cx="10668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" h="99060">
                                <a:moveTo>
                                  <a:pt x="0" y="0"/>
                                </a:moveTo>
                                <a:lnTo>
                                  <a:pt x="10668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6" name="Shape 2604"/>
                        <wps:cNvSpPr/>
                        <wps:spPr>
                          <a:xfrm>
                            <a:off x="3507232" y="1184656"/>
                            <a:ext cx="91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9060">
                                <a:moveTo>
                                  <a:pt x="0" y="0"/>
                                </a:moveTo>
                                <a:lnTo>
                                  <a:pt x="91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7" name="Shape 2605"/>
                        <wps:cNvSpPr/>
                        <wps:spPr>
                          <a:xfrm>
                            <a:off x="3548380" y="1294384"/>
                            <a:ext cx="19812" cy="109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9728">
                                <a:moveTo>
                                  <a:pt x="0" y="0"/>
                                </a:moveTo>
                                <a:lnTo>
                                  <a:pt x="19812" y="1097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8" name="Shape 2606"/>
                        <wps:cNvSpPr/>
                        <wps:spPr>
                          <a:xfrm>
                            <a:off x="3516376" y="1283716"/>
                            <a:ext cx="19812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12" h="106680">
                                <a:moveTo>
                                  <a:pt x="0" y="0"/>
                                </a:moveTo>
                                <a:lnTo>
                                  <a:pt x="19812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69" name="Shape 2607"/>
                        <wps:cNvSpPr/>
                        <wps:spPr>
                          <a:xfrm>
                            <a:off x="3568192" y="1404112"/>
                            <a:ext cx="28956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56" h="105156">
                                <a:moveTo>
                                  <a:pt x="0" y="0"/>
                                </a:moveTo>
                                <a:lnTo>
                                  <a:pt x="28956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0" name="Shape 2608"/>
                        <wps:cNvSpPr/>
                        <wps:spPr>
                          <a:xfrm>
                            <a:off x="3536188" y="1390396"/>
                            <a:ext cx="30480" cy="106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80" h="106680">
                                <a:moveTo>
                                  <a:pt x="0" y="0"/>
                                </a:moveTo>
                                <a:lnTo>
                                  <a:pt x="30480" y="1066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1" name="Shape 2609"/>
                        <wps:cNvSpPr/>
                        <wps:spPr>
                          <a:xfrm>
                            <a:off x="3597148" y="1509268"/>
                            <a:ext cx="39624" cy="105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4" h="105156">
                                <a:moveTo>
                                  <a:pt x="0" y="0"/>
                                </a:moveTo>
                                <a:lnTo>
                                  <a:pt x="39624" y="10515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2" name="Shape 2610"/>
                        <wps:cNvSpPr/>
                        <wps:spPr>
                          <a:xfrm>
                            <a:off x="3566668" y="1497076"/>
                            <a:ext cx="41148" cy="102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148" h="102108">
                                <a:moveTo>
                                  <a:pt x="0" y="0"/>
                                </a:moveTo>
                                <a:lnTo>
                                  <a:pt x="41148" y="10210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3" name="Shape 2611"/>
                        <wps:cNvSpPr/>
                        <wps:spPr>
                          <a:xfrm>
                            <a:off x="3636772" y="1614424"/>
                            <a:ext cx="47244" cy="990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44" h="99060">
                                <a:moveTo>
                                  <a:pt x="0" y="0"/>
                                </a:moveTo>
                                <a:lnTo>
                                  <a:pt x="47244" y="9906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4" name="Shape 2612"/>
                        <wps:cNvSpPr/>
                        <wps:spPr>
                          <a:xfrm>
                            <a:off x="3607816" y="1599184"/>
                            <a:ext cx="50292" cy="975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97536">
                                <a:moveTo>
                                  <a:pt x="0" y="0"/>
                                </a:moveTo>
                                <a:lnTo>
                                  <a:pt x="50292" y="9753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5" name="Shape 2613"/>
                        <wps:cNvSpPr/>
                        <wps:spPr>
                          <a:xfrm>
                            <a:off x="3684016" y="1713484"/>
                            <a:ext cx="56388" cy="94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88" h="94488">
                                <a:moveTo>
                                  <a:pt x="0" y="0"/>
                                </a:moveTo>
                                <a:lnTo>
                                  <a:pt x="56388" y="944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6" name="Shape 2614"/>
                        <wps:cNvSpPr/>
                        <wps:spPr>
                          <a:xfrm>
                            <a:off x="3658108" y="1696720"/>
                            <a:ext cx="57912" cy="91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" h="91440">
                                <a:moveTo>
                                  <a:pt x="0" y="0"/>
                                </a:moveTo>
                                <a:lnTo>
                                  <a:pt x="57912" y="9144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7" name="Shape 2615"/>
                        <wps:cNvSpPr/>
                        <wps:spPr>
                          <a:xfrm>
                            <a:off x="3740404" y="1807972"/>
                            <a:ext cx="64008" cy="89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89916">
                                <a:moveTo>
                                  <a:pt x="0" y="0"/>
                                </a:moveTo>
                                <a:lnTo>
                                  <a:pt x="64008" y="8991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8" name="Shape 2616"/>
                        <wps:cNvSpPr/>
                        <wps:spPr>
                          <a:xfrm>
                            <a:off x="3716020" y="1788160"/>
                            <a:ext cx="68580" cy="86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80" h="86868">
                                <a:moveTo>
                                  <a:pt x="0" y="0"/>
                                </a:moveTo>
                                <a:lnTo>
                                  <a:pt x="68580" y="868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79" name="Shape 2617"/>
                        <wps:cNvSpPr/>
                        <wps:spPr>
                          <a:xfrm>
                            <a:off x="3804412" y="1897888"/>
                            <a:ext cx="71628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28" h="83820">
                                <a:moveTo>
                                  <a:pt x="0" y="0"/>
                                </a:moveTo>
                                <a:lnTo>
                                  <a:pt x="71628" y="838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0" name="Shape 2618"/>
                        <wps:cNvSpPr/>
                        <wps:spPr>
                          <a:xfrm>
                            <a:off x="3784600" y="1875028"/>
                            <a:ext cx="74676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76" h="80772">
                                <a:moveTo>
                                  <a:pt x="0" y="0"/>
                                </a:moveTo>
                                <a:lnTo>
                                  <a:pt x="74676" y="807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1" name="Shape 2619"/>
                        <wps:cNvSpPr/>
                        <wps:spPr>
                          <a:xfrm>
                            <a:off x="3876040" y="1981708"/>
                            <a:ext cx="79248" cy="7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248" h="77724">
                                <a:moveTo>
                                  <a:pt x="0" y="0"/>
                                </a:moveTo>
                                <a:lnTo>
                                  <a:pt x="79248" y="777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2" name="Shape 2620"/>
                        <wps:cNvSpPr/>
                        <wps:spPr>
                          <a:xfrm>
                            <a:off x="3859276" y="1955800"/>
                            <a:ext cx="82296" cy="71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96" h="71628">
                                <a:moveTo>
                                  <a:pt x="0" y="0"/>
                                </a:moveTo>
                                <a:lnTo>
                                  <a:pt x="82296" y="7162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3" name="Shape 2621"/>
                        <wps:cNvSpPr/>
                        <wps:spPr>
                          <a:xfrm>
                            <a:off x="3955288" y="2059432"/>
                            <a:ext cx="83820" cy="701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820" h="70104">
                                <a:moveTo>
                                  <a:pt x="0" y="0"/>
                                </a:moveTo>
                                <a:lnTo>
                                  <a:pt x="83820" y="7010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4" name="Shape 2622"/>
                        <wps:cNvSpPr/>
                        <wps:spPr>
                          <a:xfrm>
                            <a:off x="3941572" y="2027428"/>
                            <a:ext cx="89916" cy="65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16" h="65532">
                                <a:moveTo>
                                  <a:pt x="0" y="0"/>
                                </a:moveTo>
                                <a:lnTo>
                                  <a:pt x="89916" y="6553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5" name="Shape 2623"/>
                        <wps:cNvSpPr/>
                        <wps:spPr>
                          <a:xfrm>
                            <a:off x="4039108" y="2129536"/>
                            <a:ext cx="91440" cy="624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0" h="62484">
                                <a:moveTo>
                                  <a:pt x="0" y="0"/>
                                </a:moveTo>
                                <a:lnTo>
                                  <a:pt x="91440" y="624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6" name="Shape 2624"/>
                        <wps:cNvSpPr/>
                        <wps:spPr>
                          <a:xfrm>
                            <a:off x="4031488" y="2092960"/>
                            <a:ext cx="94488" cy="56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88" h="56388">
                                <a:moveTo>
                                  <a:pt x="0" y="0"/>
                                </a:moveTo>
                                <a:lnTo>
                                  <a:pt x="94488" y="5638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7" name="Shape 2625"/>
                        <wps:cNvSpPr/>
                        <wps:spPr>
                          <a:xfrm>
                            <a:off x="4130548" y="2192020"/>
                            <a:ext cx="96012" cy="548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12" h="54864">
                                <a:moveTo>
                                  <a:pt x="0" y="0"/>
                                </a:moveTo>
                                <a:lnTo>
                                  <a:pt x="96012" y="5486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8" name="Shape 2626"/>
                        <wps:cNvSpPr/>
                        <wps:spPr>
                          <a:xfrm>
                            <a:off x="4125976" y="2149348"/>
                            <a:ext cx="99060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060" h="48768">
                                <a:moveTo>
                                  <a:pt x="0" y="0"/>
                                </a:moveTo>
                                <a:lnTo>
                                  <a:pt x="99060" y="487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89" name="Shape 2627"/>
                        <wps:cNvSpPr/>
                        <wps:spPr>
                          <a:xfrm>
                            <a:off x="4226560" y="2246884"/>
                            <a:ext cx="100584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584" h="45720">
                                <a:moveTo>
                                  <a:pt x="0" y="0"/>
                                </a:moveTo>
                                <a:lnTo>
                                  <a:pt x="100584" y="4572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0" name="Shape 2628"/>
                        <wps:cNvSpPr/>
                        <wps:spPr>
                          <a:xfrm>
                            <a:off x="4225036" y="2198116"/>
                            <a:ext cx="102108" cy="396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39624">
                                <a:moveTo>
                                  <a:pt x="0" y="0"/>
                                </a:moveTo>
                                <a:lnTo>
                                  <a:pt x="102108" y="3962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1" name="Shape 2629"/>
                        <wps:cNvSpPr/>
                        <wps:spPr>
                          <a:xfrm>
                            <a:off x="4327144" y="2292604"/>
                            <a:ext cx="10515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6576">
                                <a:moveTo>
                                  <a:pt x="0" y="0"/>
                                </a:moveTo>
                                <a:lnTo>
                                  <a:pt x="105156" y="36576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2" name="Shape 2630"/>
                        <wps:cNvSpPr/>
                        <wps:spPr>
                          <a:xfrm>
                            <a:off x="4327144" y="2237740"/>
                            <a:ext cx="105156" cy="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56" h="30480">
                                <a:moveTo>
                                  <a:pt x="0" y="0"/>
                                </a:moveTo>
                                <a:lnTo>
                                  <a:pt x="105156" y="3048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3" name="Shape 2631"/>
                        <wps:cNvSpPr/>
                        <wps:spPr>
                          <a:xfrm>
                            <a:off x="4432300" y="2329180"/>
                            <a:ext cx="106680" cy="24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680" h="24384">
                                <a:moveTo>
                                  <a:pt x="0" y="0"/>
                                </a:moveTo>
                                <a:lnTo>
                                  <a:pt x="106680" y="24384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4" name="Shape 2632"/>
                        <wps:cNvSpPr/>
                        <wps:spPr>
                          <a:xfrm>
                            <a:off x="4432300" y="2268220"/>
                            <a:ext cx="108204" cy="19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204" h="19812">
                                <a:moveTo>
                                  <a:pt x="0" y="0"/>
                                </a:moveTo>
                                <a:lnTo>
                                  <a:pt x="108204" y="1981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5" name="Shape 2633"/>
                        <wps:cNvSpPr/>
                        <wps:spPr>
                          <a:xfrm>
                            <a:off x="4538980" y="2353564"/>
                            <a:ext cx="111252" cy="10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10668">
                                <a:moveTo>
                                  <a:pt x="0" y="0"/>
                                </a:moveTo>
                                <a:lnTo>
                                  <a:pt x="111252" y="10668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6" name="Shape 2634"/>
                        <wps:cNvSpPr/>
                        <wps:spPr>
                          <a:xfrm>
                            <a:off x="4540504" y="2288032"/>
                            <a:ext cx="111252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4572">
                                <a:moveTo>
                                  <a:pt x="0" y="0"/>
                                </a:moveTo>
                                <a:lnTo>
                                  <a:pt x="111252" y="4572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7" name="Shape 2635"/>
                        <wps:cNvSpPr/>
                        <wps:spPr>
                          <a:xfrm>
                            <a:off x="4650232" y="2364232"/>
                            <a:ext cx="1097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>
                                <a:moveTo>
                                  <a:pt x="0" y="0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8" name="Shape 2636"/>
                        <wps:cNvSpPr/>
                        <wps:spPr>
                          <a:xfrm>
                            <a:off x="4651756" y="2289556"/>
                            <a:ext cx="109728" cy="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28" h="3048">
                                <a:moveTo>
                                  <a:pt x="0" y="3048"/>
                                </a:moveTo>
                                <a:lnTo>
                                  <a:pt x="109728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299" name="Shape 2637"/>
                        <wps:cNvSpPr/>
                        <wps:spPr>
                          <a:xfrm>
                            <a:off x="4759960" y="2359660"/>
                            <a:ext cx="112776" cy="4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76" h="4572">
                                <a:moveTo>
                                  <a:pt x="0" y="4572"/>
                                </a:moveTo>
                                <a:lnTo>
                                  <a:pt x="112776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300" name="Shape 2638"/>
                        <wps:cNvSpPr/>
                        <wps:spPr>
                          <a:xfrm>
                            <a:off x="4761484" y="2283460"/>
                            <a:ext cx="111252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52" h="6096">
                                <a:moveTo>
                                  <a:pt x="0" y="6096"/>
                                </a:moveTo>
                                <a:lnTo>
                                  <a:pt x="111252" y="0"/>
                                </a:lnTo>
                              </a:path>
                            </a:pathLst>
                          </a:custGeom>
                          <a:ln w="1524" cap="rnd">
                            <a:round/>
                          </a:ln>
                        </wps:spPr>
                        <wps:style>
                          <a:lnRef idx="1">
                            <a:srgbClr val="00FF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77D877D" id="Group 27233" o:spid="_x0000_s1026" style="width:470.45pt;height:178.55pt;mso-position-horizontal-relative:char;mso-position-vertical-relative:line" coordsize="62382,236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">
                <v:shape id="Picture 27111" o:spid="_x0000_s1027" type="#_x0000_t75" style="position:absolute;width:30723;height:23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45LrHGAAAA3gAAAA8AAABkcnMvZG93bnJldi54bWxEj1FrwjAUhd8H+w/hDvY2UwXL1hnFicL0&#10;Raz9AZfm2habmy6Jmv37RRD2eDjnfIczW0TTiys531lWMB5lIIhrqztuFFTHzds7CB+QNfaWScEv&#10;eVjMn59mWGh74wNdy9CIBGFfoII2hKGQ0tctGfQjOxAn72SdwZCka6R2eEtw08tJluXSYMdpocWB&#10;Vi3V5/JiFPSXrSvtzynPm91+H49VrKr1l1KvL3H5CSJQDP/hR/tbK5h8jKc53O+kKyDn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fjkuscYAAADeAAAADwAAAAAAAAAAAAAA&#10;AACfAgAAZHJzL2Rvd25yZXYueG1sUEsFBgAAAAAEAAQA9wAAAJIDAAAAAA==&#10;">
                  <v:imagedata r:id="rId33" o:title=""/>
                </v:shape>
                <v:shape id="Shape 2495" o:spid="_x0000_s1028" style="position:absolute;left:48727;top:66;width:1143;height:15;visibility:visible;mso-wrap-style:square;v-text-anchor:top" coordsize="114300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hbL8cA&#10;AADeAAAADwAAAGRycy9kb3ducmV2LnhtbESPQWvCQBSE7wX/w/IEb3VjIFajq6hQK3gQo3h+ZJ9J&#10;MPs2ZLca++vdQqHHYWa+YebLztTiTq2rLCsYDSMQxLnVFRcKzqfP9wkI55E11pZJwZMcLBe9tzmm&#10;2j74SPfMFyJA2KWooPS+SaV0eUkG3dA2xMG72tagD7ItpG7xEeCmlnEUjaXBisNCiQ1tSspv2bdR&#10;cNn/xJv9bfI1vmZVsk2MTJ7rg1KDfreagfDU+f/wX3unFcTTUfIBv3fCFZCL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IWy/HAAAA3gAAAA8AAAAAAAAAAAAAAAAAmAIAAGRy&#10;cy9kb3ducmV2LnhtbFBLBQYAAAAABAAEAPUAAACMAwAAAAA=&#10;" path="m,1524l114300,e" filled="f" strokeweight=".12pt">
                  <v:stroke endcap="round"/>
                  <v:path arrowok="t" textboxrect="0,0,114300,1524"/>
                </v:shape>
                <v:shape id="Shape 2496" o:spid="_x0000_s1029" style="position:absolute;left:48727;top:416;width:1128;height:15;visibility:visible;mso-wrap-style:square;v-text-anchor:top" coordsize="112776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0+98YA&#10;AADeAAAADwAAAGRycy9kb3ducmV2LnhtbERPy2rCQBTdF/yH4QrdlDqJqLTRSRChDxcukpasr5lr&#10;Epu5EzJTjX/fWQhdHs57k42mExcaXGtZQTyLQBBXVrdcK/j+ent+AeE8ssbOMim4kYMsnTxsMNH2&#10;yjldCl+LEMIuQQWN930ipasaMuhmticO3MkOBn2AQy31gNcQbjo5j6KVNNhyaGiwp11D1U/xaxSU&#10;O3Mey8NxUZRPhzjafrznq32p1ON03K5BeBr9v/ju/tQK5q/xMuwNd8IV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0+98YAAADeAAAADwAAAAAAAAAAAAAAAACYAgAAZHJz&#10;L2Rvd25yZXYueG1sUEsFBgAAAAAEAAQA9QAAAIsDAAAAAA==&#10;" path="m,1524l112776,e" filled="f" strokecolor="lime" strokeweight=".12pt">
                  <v:stroke endcap="round"/>
                  <v:path arrowok="t" textboxrect="0,0,112776,1524"/>
                </v:shape>
                <v:shape id="Shape 2497" o:spid="_x0000_s1030" style="position:absolute;left:49870;top:66;width:1097;height:91;visibility:visible;mso-wrap-style:square;v-text-anchor:top" coordsize="1097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i2sgA&#10;AADeAAAADwAAAGRycy9kb3ducmV2LnhtbESPQWvCQBSE7wX/w/IEb3UTsUWjq2hRKKWKta1en9ln&#10;Ept9G7Krxn/fLRQ8DjPzDTOeNqYUF6pdYVlB3I1AEKdWF5wp+PpcPg5AOI+ssbRMCm7kYDppPYwx&#10;0fbKH3TZ+kwECLsEFeTeV4mULs3JoOvaijh4R1sb9EHWmdQ1XgPclLIXRc/SYMFhIceKXnJKf7Zn&#10;o2Cld6dsfj7o783iLb6t+/H+fbFUqtNuZiMQnhp/D/+3X7WC3jB+GsLfnXAF5OQ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HO+LayAAAAN4AAAAPAAAAAAAAAAAAAAAAAJgCAABk&#10;cnMvZG93bnJldi54bWxQSwUGAAAAAAQABAD1AAAAjQMAAAAA&#10;" path="m,l109728,9144e" filled="f" strokeweight=".12pt">
                  <v:stroke endcap="round"/>
                  <v:path arrowok="t" textboxrect="0,0,109728,9144"/>
                </v:shape>
                <v:shape id="Shape 2498" o:spid="_x0000_s1031" style="position:absolute;left:49855;top:416;width:1112;height:76;visibility:visible;mso-wrap-style:square;v-text-anchor:top" coordsize="111252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zbVcEA&#10;AADeAAAADwAAAGRycy9kb3ducmV2LnhtbESPy6rCMBCG94LvEEZwd0wtKMdqFFEEoeD9AYZmesFm&#10;Upqo9e3NQnD589/4FqvO1OJJrassKxiPIhDEmdUVFwpu193fPwjnkTXWlknBmxyslv3eAhNtX3ym&#10;58UXIoywS1BB6X2TSOmykgy6kW2Ig5fb1qAPsi2kbvEVxk0t4yiaSoMVh4cSG9qUlN0vD6PgUMQT&#10;1Hpr0026607vbX5cp7lSw0G3noPw1Plf+NveawXxbDwNAAEnoIB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1s21XBAAAA3gAAAA8AAAAAAAAAAAAAAAAAmAIAAGRycy9kb3du&#10;cmV2LnhtbFBLBQYAAAAABAAEAPUAAACGAwAAAAA=&#10;" path="m,l111252,7620e" filled="f" strokecolor="lime" strokeweight=".12pt">
                  <v:stroke endcap="round"/>
                  <v:path arrowok="t" textboxrect="0,0,111252,7620"/>
                </v:shape>
                <v:shape id="Shape 2499" o:spid="_x0000_s1032" style="position:absolute;left:50967;top:157;width:1097;height:183;visibility:visible;mso-wrap-style:square;v-text-anchor:top" coordsize="109728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UKL8YA&#10;AADeAAAADwAAAGRycy9kb3ducmV2LnhtbESPQWsCMRSE7wX/Q3gFbzW7HsRujcsiCtZTa4XW22Pz&#10;3CzdvKybVNN/bwoFj8PMfMMsymg7caHBt44V5JMMBHHtdMuNgsPH5mkOwgdkjZ1jUvBLHsrl6GGB&#10;hXZXfqfLPjQiQdgXqMCE0BdS+tqQRT9xPXHyTm6wGJIcGqkHvCa47eQ0y2bSYstpwWBPK0P19/7H&#10;KljtImNztvHrWL2a9Ya4O7x9KjV+jNULiEAx3MP/7a1WMH3OZzn83UlX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AUKL8YAAADeAAAADwAAAAAAAAAAAAAAAACYAgAAZHJz&#10;L2Rvd25yZXYueG1sUEsFBgAAAAAEAAQA9QAAAIsDAAAAAA==&#10;" path="m,l109728,18288e" filled="f" strokeweight=".12pt">
                  <v:stroke endcap="round"/>
                  <v:path arrowok="t" textboxrect="0,0,109728,18288"/>
                </v:shape>
                <v:shape id="Shape 2500" o:spid="_x0000_s1033" style="position:absolute;left:50967;top:492;width:1082;height:153;visibility:visible;mso-wrap-style:square;v-text-anchor:top" coordsize="108204,15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7ecskA&#10;AADeAAAADwAAAGRycy9kb3ducmV2LnhtbESPT2vCQBTE7wW/w/KEXopujCAaXaUU2lroxT/g9Zl9&#10;Jttm36bZbYz99F1B8DjMzG+YxaqzlWip8caxgtEwAUGcO224ULDfvQ6mIHxA1lg5JgUX8rBa9h4W&#10;mGl35g2121CICGGfoYIyhDqT0uclWfRDVxNH7+QaiyHKppC6wXOE20qmSTKRFg3HhRJreikp/97+&#10;WgWbv3F+1If2/edpnO4+Pt/Ml5wapR773fMcRKAu3MO39lorSGejSQrXO/EKyOU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t7ecskAAADeAAAADwAAAAAAAAAAAAAAAACYAgAA&#10;ZHJzL2Rvd25yZXYueG1sUEsFBgAAAAAEAAQA9QAAAI4DAAAAAA==&#10;" path="m,l108204,15240e" filled="f" strokecolor="lime" strokeweight=".12pt">
                  <v:stroke endcap="round"/>
                  <v:path arrowok="t" textboxrect="0,0,108204,15240"/>
                </v:shape>
                <v:shape id="Shape 2501" o:spid="_x0000_s1034" style="position:absolute;left:52064;top:340;width:1067;height:274;visibility:visible;mso-wrap-style:square;v-text-anchor:top" coordsize="106680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rycscA&#10;AADeAAAADwAAAGRycy9kb3ducmV2LnhtbESPT2vCQBTE74LfYXlCb3WTFNRGVylKqejFP8XzI/vM&#10;ps2+DdlV47fvCgWPw8z8hpktOluLK7W+cqwgHSYgiAunKy4VfB8/XycgfEDWWDsmBXfysJj3ezPM&#10;tbvxnq6HUIoIYZ+jAhNCk0vpC0MW/dA1xNE7u9ZiiLItpW7xFuG2llmSjKTFiuOCwYaWhorfw8Uq&#10;WGdhmZzG29XubL7uZVqvNhf3o9TLoPuYggjUhWf4v73WCrL3dPQGjzvxCsj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K8nLHAAAA3gAAAA8AAAAAAAAAAAAAAAAAmAIAAGRy&#10;cy9kb3ducmV2LnhtbFBLBQYAAAAABAAEAPUAAACMAwAAAAA=&#10;" path="m,l106680,27432e" filled="f" strokeweight=".12pt">
                  <v:stroke endcap="round"/>
                  <v:path arrowok="t" textboxrect="0,0,106680,27432"/>
                </v:shape>
                <v:shape id="Shape 2502" o:spid="_x0000_s1035" style="position:absolute;left:52049;top:645;width:1067;height:244;visibility:visible;mso-wrap-style:square;v-text-anchor:top" coordsize="106680,24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C1oMYA&#10;AADeAAAADwAAAGRycy9kb3ducmV2LnhtbESPQWvCQBSE74X+h+UVvOlGUbHRVaQiaOlF46HHZ/aZ&#10;BLNv093VxH/fLQg9DjPzDbNYdaYWd3K+sqxgOEhAEOdWV1woOGXb/gyED8gaa8uk4EEeVsvXlwWm&#10;2rZ8oPsxFCJC2KeooAyhSaX0eUkG/cA2xNG7WGcwROkKqR22EW5qOUqSqTRYcVwosaGPkvLr8WYU&#10;fNfZ7efB+8k4fJq1Q5N9nduNUr23bj0HEagL/+Fne6cVjN6H0zH83YlX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sC1oMYAAADeAAAADwAAAAAAAAAAAAAAAACYAgAAZHJz&#10;L2Rvd25yZXYueG1sUEsFBgAAAAAEAAQA9QAAAIsDAAAAAA==&#10;" path="m,l106680,24385e" filled="f" strokecolor="lime" strokeweight=".12pt">
                  <v:stroke endcap="round"/>
                  <v:path arrowok="t" textboxrect="0,0,106680,24385"/>
                </v:shape>
                <v:shape id="Shape 2503" o:spid="_x0000_s1036" style="position:absolute;left:53131;top:614;width:1037;height:381;visibility:visible;mso-wrap-style:square;v-text-anchor:top" coordsize="103632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/uJscA&#10;AADeAAAADwAAAGRycy9kb3ducmV2LnhtbESPT2sCMRTE70K/Q3gFb5pV/Ls1igiKxZPbKnh7TV53&#10;l25elk3U7bdvCoLHYWZ+wyxWra3EjRpfOlYw6CcgiLUzJecKPj+2vRkIH5ANVo5JwS95WC1fOgtM&#10;jbvzkW5ZyEWEsE9RQRFCnUrpdUEWfd/VxNH7do3FEGWTS9PgPcJtJYdJMpEWS44LBda0KUj/ZFer&#10;wL9PL/6cj/T1pLPD/PI12+xGWqnua7t+AxGoDc/wo703CobzwWQM/3fiFZ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f7ibHAAAA3gAAAA8AAAAAAAAAAAAAAAAAmAIAAGRy&#10;cy9kb3ducmV2LnhtbFBLBQYAAAAABAAEAPUAAACMAwAAAAA=&#10;" path="m,l103632,38100e" filled="f" strokeweight=".12pt">
                  <v:stroke endcap="round"/>
                  <v:path arrowok="t" textboxrect="0,0,103632,38100"/>
                </v:shape>
                <v:shape id="Shape 2504" o:spid="_x0000_s1037" style="position:absolute;left:53116;top:889;width:1052;height:335;visibility:visible;mso-wrap-style:square;v-text-anchor:top" coordsize="105156,33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8c0cUA&#10;AADeAAAADwAAAGRycy9kb3ducmV2LnhtbESPT0vEMBTE74LfITzBm5t2keLWzS4iVMSLuH/uj+bZ&#10;ZLd5CUns1m9vBMHjMDO/Ydbb2Y1iopisZwX1ogJB3HtteVBw2Hd3DyBSRtY4eiYF35Rgu7m+WmOr&#10;/YU/aNrlQRQIpxYVmJxDK2XqDTlMCx+Ii/fpo8NcZBykjngpcDfKZVU10qHlsmAw0LOh/rz7cgre&#10;T7Wdsg2H2exfYrc6dvdvYVTq9mZ+egSRac7/4b/2q1awXNVNA793yhW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/xzRxQAAAN4AAAAPAAAAAAAAAAAAAAAAAJgCAABkcnMv&#10;ZG93bnJldi54bWxQSwUGAAAAAAQABAD1AAAAigMAAAAA&#10;" path="m,l105156,33527e" filled="f" strokecolor="lime" strokeweight=".12pt">
                  <v:stroke endcap="round"/>
                  <v:path arrowok="t" textboxrect="0,0,105156,33527"/>
                </v:shape>
                <v:shape id="Shape 2505" o:spid="_x0000_s1038" style="position:absolute;left:54168;top:995;width:1005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4HNsUA&#10;AADeAAAADwAAAGRycy9kb3ducmV2LnhtbESPQWsCMRSE7wX/Q3gFb5rVgm1Xo4hSELRQt+v9sXnd&#10;pN28LJuo23/fCEKPw8x8wyxWvWvEhbpgPSuYjDMQxJXXlmsF5efb6AVEiMgaG8+k4JcCrJaDhwXm&#10;2l/5SJci1iJBOOSowMTY5lKGypDDMPYtcfK+fOcwJtnVUnd4TXDXyGmWzaRDy2nBYEsbQ9VPcXYK&#10;bFl/cFaVh/22MVScvp/ej5aVGj726zmISH38D9/bO61g+jqZPcPtTro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gc2xQAAAN4AAAAPAAAAAAAAAAAAAAAAAJgCAABkcnMv&#10;ZG93bnJldi54bWxQSwUGAAAAAAQABAD1AAAAigMAAAAA&#10;" path="m,l100584,45720e" filled="f" strokeweight=".12pt">
                  <v:stroke endcap="round"/>
                  <v:path arrowok="t" textboxrect="0,0,100584,45720"/>
                </v:shape>
                <v:shape id="Shape 2506" o:spid="_x0000_s1039" style="position:absolute;left:54168;top:1224;width:1021;height:427;visibility:visible;mso-wrap-style:square;v-text-anchor:top" coordsize="102108,42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+AhcQA&#10;AADeAAAADwAAAGRycy9kb3ducmV2LnhtbESPTYvCQAyG78L+hyEL3nRqD6LVUUTYxZNo7Q+InfSD&#10;7WRKZ1brvzeHhT2GN++TPNv96Dr1oCG0ng0s5gko4tLblmsDxe1rtgIVIrLFzjMZeFGA/e5jssXM&#10;+idf6ZHHWgmEQ4YGmhj7TOtQNuQwzH1PLFnlB4dRxqHWdsCnwF2n0yRZaocty4UGezo2VP7kv04o&#10;50t1t33L62N6ONOqyL+r7mXM9HM8bEBFGuP/8l/7ZA2k68VS/hUdUQG9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vgIXEAAAA3gAAAA8AAAAAAAAAAAAAAAAAmAIAAGRycy9k&#10;b3ducmV2LnhtbFBLBQYAAAAABAAEAPUAAACJAwAAAAA=&#10;" path="m,l102108,42673e" filled="f" strokecolor="lime" strokeweight=".12pt">
                  <v:stroke endcap="round"/>
                  <v:path arrowok="t" textboxrect="0,0,102108,42673"/>
                </v:shape>
                <v:shape id="Shape 2507" o:spid="_x0000_s1040" style="position:absolute;left:55173;top:1452;width:976;height:534;visibility:visible;mso-wrap-style:square;v-text-anchor:top" coordsize="97536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353MYA&#10;AADeAAAADwAAAGRycy9kb3ducmV2LnhtbESP3WrCQBSE7wXfYTlC73QTA8FEVymFQivU30JvD9lj&#10;Epo9G7LbmL69KwheDjPzDbPaDKYRPXWutqwgnkUgiAuray4VfJ/fpwsQziNrbCyTgn9ysFmPRyvM&#10;tb3ykfqTL0WAsMtRQeV9m0vpiooMupltiYN3sZ1BH2RXSt3hNcBNI+dRlEqDNYeFClt6q6j4Pf0Z&#10;BVnP2/hzfxx2TXJItkn6ZX9ardTLZHhdgvA0+Gf40f7QCuZZnGZwvxOu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9353MYAAADeAAAADwAAAAAAAAAAAAAAAACYAgAAZHJz&#10;L2Rvd25yZXYueG1sUEsFBgAAAAAEAAQA9QAAAIsDAAAAAA==&#10;" path="m,l97536,53340e" filled="f" strokeweight=".12pt">
                  <v:stroke endcap="round"/>
                  <v:path arrowok="t" textboxrect="0,0,97536,53340"/>
                </v:shape>
                <v:shape id="Shape 2508" o:spid="_x0000_s1041" style="position:absolute;left:55189;top:1651;width:975;height:502;visibility:visible;mso-wrap-style:square;v-text-anchor:top" coordsize="97536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9rNMUA&#10;AADeAAAADwAAAGRycy9kb3ducmV2LnhtbESPzWoCMRSF94LvEG6hG9HMuNA6NYoIQhdCcVqKy+vk&#10;Ohmc3AxJ1PHtzaLg8nD++Jbr3rbiRj40jhXkkwwEceV0w7WC35/d+ANEiMgaW8ek4EEB1qvhYImF&#10;dnc+0K2MtUgjHApUYGLsCilDZchimLiOOHln5y3GJH0ttcd7GretnGbZTFpsOD0Y7GhrqLqUV6vg&#10;2+NstN/0V/N33h91Xpbzy2mr1Ptbv/kEEamPr/B/+0srmC7yeQJIOAkF5O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X2s0xQAAAN4AAAAPAAAAAAAAAAAAAAAAAJgCAABkcnMv&#10;ZG93bnJldi54bWxQSwUGAAAAAAQABAD1AAAAigMAAAAA&#10;" path="m,l97536,50292e" filled="f" strokecolor="lime" strokeweight=".12pt">
                  <v:stroke endcap="round"/>
                  <v:path arrowok="t" textboxrect="0,0,97536,50292"/>
                </v:shape>
                <v:shape id="Shape 2509" o:spid="_x0000_s1042" style="position:absolute;left:56149;top:1986;width:899;height:640;visibility:visible;mso-wrap-style:square;v-text-anchor:top" coordsize="89916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wz8McA&#10;AADeAAAADwAAAGRycy9kb3ducmV2LnhtbESPQWvCQBSE70L/w/IK3nQTD0kbXaVYBE+tWhG8PbPP&#10;JDT7NmS3MfrrXaHgcZiZb5jZoje16Kh1lWUF8TgCQZxbXXGhYP+zGr2BcB5ZY22ZFFzJwWL+Mphh&#10;pu2Ft9TtfCEChF2GCkrvm0xKl5dk0I1tQxy8s20N+iDbQuoWLwFuajmJokQarDgslNjQsqT8d/dn&#10;FLjl5y1N5aHaJMnx1Fy3Xfq1+lZq+Np/TEF46v0z/N9eawWT9ziN4XEnXAE5v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sM/DHAAAA3gAAAA8AAAAAAAAAAAAAAAAAmAIAAGRy&#10;cy9kb3ducmV2LnhtbFBLBQYAAAAABAAEAPUAAACMAwAAAAA=&#10;" path="m,l89916,64008e" filled="f" strokeweight=".12pt">
                  <v:stroke endcap="round"/>
                  <v:path arrowok="t" textboxrect="0,0,89916,64008"/>
                </v:shape>
                <v:shape id="Shape 2510" o:spid="_x0000_s1043" style="position:absolute;left:56164;top:2153;width:930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0UyMQA&#10;AADeAAAADwAAAGRycy9kb3ducmV2LnhtbESPzWrDMBCE74G+g9hCb4kcG5rWjRJMoeBj/nCvW2tr&#10;mVgrY6m28/ZRodDjMDPfMNv9bDsx0uBbxwrWqwQEce10y42Cy/lj+QLCB2SNnWNScCMP+93DYou5&#10;dhMfaTyFRkQI+xwVmBD6XEpfG7LoV64njt63GyyGKIdG6gGnCLedTJPkWVpsOS4Y7OndUH09/VgF&#10;nyPVvnRZZqp0PhRflcXuWin19DgXbyACzeE//NcutYL0db1J4fdOvAJyd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NFMjEAAAA3gAAAA8AAAAAAAAAAAAAAAAAmAIAAGRycy9k&#10;b3ducmV2LnhtbFBLBQYAAAAABAAEAPUAAACJAwAAAAA=&#10;" path="m,l92964,59436e" filled="f" strokecolor="lime" strokeweight=".12pt">
                  <v:stroke endcap="round"/>
                  <v:path arrowok="t" textboxrect="0,0,92964,59436"/>
                </v:shape>
                <v:shape id="Shape 2511" o:spid="_x0000_s1044" style="position:absolute;left:57048;top:2626;width:853;height:701;visibility:visible;mso-wrap-style:square;v-text-anchor:top" coordsize="85344,70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fLJsYA&#10;AADeAAAADwAAAGRycy9kb3ducmV2LnhtbESPQWvCQBSE7wX/w/KE3upGo7GNriJCi5ciaun5kX0m&#10;wezbkF116693C4LHYWa+YebLYBpxoc7VlhUMBwkI4sLqmksFP4fPt3cQziNrbCyTgj9ysFz0XuaY&#10;a3vlHV32vhQRwi5HBZX3bS6lKyoy6Aa2JY7e0XYGfZRdKXWH1wg3jRwlSSYN1hwXKmxpXVFx2p+N&#10;gq8QzE1/jyd2PU2TU5Ftf2W6Veq1H1YzEJ6Cf4Yf7Y1WMPoYTlP4vxOv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fLJsYAAADeAAAADwAAAAAAAAAAAAAAAACYAgAAZHJz&#10;L2Rvd25yZXYueG1sUEsFBgAAAAAEAAQA9QAAAIsDAAAAAA==&#10;" path="m,l85344,70103e" filled="f" strokeweight=".12pt">
                  <v:stroke endcap="round"/>
                  <v:path arrowok="t" textboxrect="0,0,85344,70103"/>
                </v:shape>
                <v:shape id="Shape 2512" o:spid="_x0000_s1045" style="position:absolute;left:57094;top:2748;width:868;height:655;visibility:visible;mso-wrap-style:square;v-text-anchor:top" coordsize="86868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eYscgA&#10;AADeAAAADwAAAGRycy9kb3ducmV2LnhtbESPQWvCQBSE70L/w/IK3uqu0tqauopIC0W9NLWH3h7Z&#10;1yRt9m3IPjX9911B8DjMzDfMfNn7Rh2pi3VgC+ORAUVcBFdzaWH/8Xr3BCoKssMmMFn4owjLxc1g&#10;jpkLJ36nYy6lShCOGVqoRNpM61hU5DGOQkucvO/QeZQku1K7Dk8J7hs9MWaqPdacFipsaV1R8Zsf&#10;vIWvH2Ne8s1+99ma7XY37WX2UIu1w9t+9QxKqJdr+NJ+cxYms/HjPZzvpCugF/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V55ixyAAAAN4AAAAPAAAAAAAAAAAAAAAAAJgCAABk&#10;cnMvZG93bnJldi54bWxQSwUGAAAAAAQABAD1AAAAjQMAAAAA&#10;" path="m,l86868,65532e" filled="f" strokecolor="lime" strokeweight=".12pt">
                  <v:stroke endcap="round"/>
                  <v:path arrowok="t" textboxrect="0,0,86868,65532"/>
                </v:shape>
                <v:shape id="Shape 2513" o:spid="_x0000_s1046" style="position:absolute;left:57901;top:3327;width:793;height:777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Y1NMYA&#10;AADeAAAADwAAAGRycy9kb3ducmV2LnhtbESPQWvCQBSE70L/w/IKXqRuIpi2qatUxSIeCtrS8yP7&#10;moRm34bdNYn/3i0IHoeZ+YZZrAbTiI6cry0rSKcJCOLC6ppLBd9fu6cXED4ga2wsk4ILeVgtH0YL&#10;zLXt+UjdKZQiQtjnqKAKoc2l9EVFBv3UtsTR+7XOYIjSlVI77CPcNHKWJJk0WHNcqLClTUXF3+ls&#10;FHRre2Cduqz8OdrJB+LZ7LefSo0fh/c3EIGGcA/f2nutYPaaPs/h/068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Y1NMYAAADeAAAADwAAAAAAAAAAAAAAAACYAgAAZHJz&#10;L2Rvd25yZXYueG1sUEsFBgAAAAAEAAQA9QAAAIsDAAAAAA==&#10;" path="m,l79248,77724e" filled="f" strokeweight=".12pt">
                  <v:stroke endcap="round"/>
                  <v:path arrowok="t" textboxrect="0,0,79248,77724"/>
                </v:shape>
                <v:shape id="Shape 2514" o:spid="_x0000_s1047" style="position:absolute;left:57962;top:3403;width:808;height:747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65f8gA&#10;AADeAAAADwAAAGRycy9kb3ducmV2LnhtbESPQWvCQBSE74X+h+UVvBTdmEJioqtIi+ClUG1RvD2y&#10;r9nQ7NuQXU3677uFQo/DzHzDrDajbcWNet84VjCfJSCIK6cbrhV8vO+mCxA+IGtsHZOCb/KwWd/f&#10;rbDUbuAD3Y6hFhHCvkQFJoSulNJXhiz6meuIo/fpeoshyr6Wuschwm0r0yTJpMWG44LBjp4NVV/H&#10;q1VwNk/+cMm2p9e8eMzTl1a/1UOh1ORh3C5BBBrDf/ivvdcK0mKeZ/B7J14Buf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brl/yAAAAN4AAAAPAAAAAAAAAAAAAAAAAJgCAABk&#10;cnMvZG93bnJldi54bWxQSwUGAAAAAAQABAD1AAAAjQMAAAAA&#10;" path="m,l80772,74676e" filled="f" strokecolor="lime" strokeweight=".12pt">
                  <v:stroke endcap="round"/>
                  <v:path arrowok="t" textboxrect="0,0,80772,74676"/>
                </v:shape>
                <v:shape id="Shape 2515" o:spid="_x0000_s1048" style="position:absolute;left:58694;top:4104;width:716;height:823;visibility:visible;mso-wrap-style:square;v-text-anchor:top" coordsize="71628,82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s9I8cA&#10;AADeAAAADwAAAGRycy9kb3ducmV2LnhtbESPT2vCQBTE70K/w/KE3nQTwZimrqG0COKl+Afa4yP7&#10;TILZtyG7xuTbd4WCx2FmfsOs88E0oqfO1ZYVxPMIBHFhdc2lgvNpO0tBOI+ssbFMCkZykG9eJmvM&#10;tL3zgfqjL0WAsMtQQeV9m0npiooMurltiYN3sZ1BH2RXSt3hPcBNIxdRlEiDNYeFClv6rKi4Hm9G&#10;wf77ki71ePrtb18/dpeUhUvrVKnX6fDxDsLT4J/h//ZOK1i8xasVPO6EKy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bPSPHAAAA3gAAAA8AAAAAAAAAAAAAAAAAmAIAAGRy&#10;cy9kb3ducmV2LnhtbFBLBQYAAAAABAAEAPUAAACMAwAAAAA=&#10;" path="m,l71628,82297e" filled="f" strokeweight=".12pt">
                  <v:stroke endcap="round"/>
                  <v:path arrowok="t" textboxrect="0,0,71628,82297"/>
                </v:shape>
                <v:shape id="Shape 2516" o:spid="_x0000_s1049" style="position:absolute;left:58770;top:4150;width:747;height:792;visibility:visible;mso-wrap-style:square;v-text-anchor:top" coordsize="74676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U6GcQA&#10;AADeAAAADwAAAGRycy9kb3ducmV2LnhtbERPTWsCMRC9F/wPYYTeatZFWl2NosXS4qVURfE2bMbN&#10;4mayTaJu/31zKPT4eN+zRWcbcSMfascKhoMMBHHpdM2Vgv3u7WkMIkRkjY1jUvBDARbz3sMMC+3u&#10;/EW3baxECuFQoAITY1tIGUpDFsPAtcSJOztvMSboK6k93lO4bWSeZc/SYs2pwWBLr4bKy/ZqFfi1&#10;+VwZsznm183hhN3o+L3S70o99rvlFESkLv6L/9wfWkE+Gb6kvelOug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FOhnEAAAA3gAAAA8AAAAAAAAAAAAAAAAAmAIAAGRycy9k&#10;b3ducmV2LnhtbFBLBQYAAAAABAAEAPUAAACJAwAAAAA=&#10;" path="m,l74676,79248e" filled="f" strokecolor="lime" strokeweight=".12pt">
                  <v:stroke endcap="round"/>
                  <v:path arrowok="t" textboxrect="0,0,74676,79248"/>
                </v:shape>
                <v:shape id="Shape 2517" o:spid="_x0000_s1050" style="position:absolute;left:59410;top:4927;width:640;height:899;visibility:visible;mso-wrap-style:square;v-text-anchor:top" coordsize="64008,89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MVt8QA&#10;AADeAAAADwAAAGRycy9kb3ducmV2LnhtbESPUWvCQBCE3wv+h2OFvtVLRFqNniKC4JPU6A9YcmsS&#10;ze2F3FaTf+8VCn0cZuYbZrXpXaMe1IXas4F0koAiLrytuTRwOe8/5qCCIFtsPJOBgQJs1qO3FWbW&#10;P/lEj1xKFSEcMjRQibSZ1qGoyGGY+JY4elffOZQou1LbDp8R7ho9TZJP7bDmuFBhS7uKinv+4wzc&#10;KD0Mt3Tn9/n3bKjDSY7zmRjzPu63S1BCvfyH/9oHa2C6SL8W8HsnXgG9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jFbfEAAAA3gAAAA8AAAAAAAAAAAAAAAAAmAIAAGRycy9k&#10;b3ducmV2LnhtbFBLBQYAAAAABAAEAPUAAACJAwAAAAA=&#10;" path="m,l64008,89915e" filled="f" strokeweight=".12pt">
                  <v:stroke endcap="round"/>
                  <v:path arrowok="t" textboxrect="0,0,64008,89915"/>
                </v:shape>
                <v:shape id="Shape 2518" o:spid="_x0000_s1051" style="position:absolute;left:59517;top:4942;width:670;height:884;visibility:visible;mso-wrap-style:square;v-text-anchor:top" coordsize="67056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4Ea8UA&#10;AADeAAAADwAAAGRycy9kb3ducmV2LnhtbESPzWrCQBSF94LvMFyhO50kC7GpE2kEqbSlaCxke8lc&#10;M6GZOyEz1fTtO4tCl4fzx7fdTbYXNxp951hBukpAEDdOd9wq+LwclhsQPiBr7B2Tgh/ysCvmsy3m&#10;2t35TLcqtCKOsM9RgQlhyKX0jSGLfuUG4uhd3WgxRDm2Uo94j+O2l1mSrKXFjuODwYH2hpqv6tsq&#10;4Pr9bWhSK81HVr5ey6Qu5elFqYfF9PwEItAU/sN/7aNWkD2mmwgQcSIKy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LgRrxQAAAN4AAAAPAAAAAAAAAAAAAAAAAJgCAABkcnMv&#10;ZG93bnJldi54bWxQSwUGAAAAAAQABAD1AAAAigMAAAAA&#10;" path="m,l67056,88392e" filled="f" strokecolor="lime" strokeweight=".12pt">
                  <v:stroke endcap="round"/>
                  <v:path arrowok="t" textboxrect="0,0,67056,88392"/>
                </v:shape>
                <v:shape id="Shape 2519" o:spid="_x0000_s1052" style="position:absolute;left:60050;top:5826;width:549;height:960;visibility:visible;mso-wrap-style:square;v-text-anchor:top" coordsize="54864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zlIscA&#10;AADeAAAADwAAAGRycy9kb3ducmV2LnhtbESPQWsCMRSE74X+h/CE3mp2Bdt1a5RiKS29VUXx9ty8&#10;bhY3L+sm1bS/vhEKHoeZ+YaZzqNtxYl63zhWkA8zEMSV0w3XCtar1/sChA/IGlvHpOCHPMxntzdT&#10;LLU78yedlqEWCcK+RAUmhK6U0leGLPqh64iT9+V6iyHJvpa6x3OC21aOsuxBWmw4LRjsaGGoOiy/&#10;rYLHD3Pcv3Wb+MvjcbHfvWx9lKzU3SA+P4EIFMM1/N9+1wpGk7zI4XInXQ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M5SLHAAAA3gAAAA8AAAAAAAAAAAAAAAAAmAIAAGRy&#10;cy9kb3ducmV2LnhtbFBLBQYAAAAABAAEAPUAAACMAwAAAAA=&#10;" path="m,l54864,96012e" filled="f" strokeweight=".12pt">
                  <v:stroke endcap="round"/>
                  <v:path arrowok="t" textboxrect="0,0,54864,96012"/>
                </v:shape>
                <v:shape id="Shape 2520" o:spid="_x0000_s1053" style="position:absolute;left:60187;top:5826;width:595;height:915;visibility:visible;mso-wrap-style:square;v-text-anchor:top" coordsize="5943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IfzcMA&#10;AADeAAAADwAAAGRycy9kb3ducmV2LnhtbESPzWrDMBCE74W8g9hCb40cFYLjRgnFEJIe80POW2tj&#10;mVgrYymO+/ZVIZDjMDPfMMv16FoxUB8azxpm0wwEceVNw7WG03HznoMIEdlg65k0/FKA9WryssTC&#10;+DvvaTjEWiQIhwI12Bi7QspQWXIYpr4jTt7F9w5jkn0tTY/3BHetVFk2lw4bTgsWOyotVdfDzWnI&#10;y++dsurMXTtn40bcDj/lh9Zvr+PXJ4hIY3yGH+2d0aAWs1zB/510Be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IfzcMAAADeAAAADwAAAAAAAAAAAAAAAACYAgAAZHJzL2Rv&#10;d25yZXYueG1sUEsFBgAAAAAEAAQA9QAAAIgDAAAAAA==&#10;" path="m,l59436,91440e" filled="f" strokecolor="lime" strokeweight=".12pt">
                  <v:stroke endcap="round"/>
                  <v:path arrowok="t" textboxrect="0,0,59436,91440"/>
                </v:shape>
                <v:shape id="Shape 2521" o:spid="_x0000_s1054" style="position:absolute;left:60599;top:6786;width:488;height:991;visibility:visible;mso-wrap-style:square;v-text-anchor:top" coordsize="48768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D4gcYA&#10;AADeAAAADwAAAGRycy9kb3ducmV2LnhtbESPQYvCMBSE78L+h/CEvciaqiBajSILwl48WBXX26N5&#10;NsXmpTRR239vhIU9DjPzDbNct7YSD2p86VjBaJiAIM6dLrlQcDxsv2YgfEDWWDkmBR15WK8+ektM&#10;tXvynh5ZKESEsE9RgQmhTqX0uSGLfuhq4uhdXWMxRNkUUjf4jHBbyXGSTKXFkuOCwZq+DeW37G4V&#10;7M+X7rQbyG7uzO9l4zNdJueg1Ge/3SxABGrDf/iv/aMVjOej2QTed+IVkKs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D4gcYAAADeAAAADwAAAAAAAAAAAAAAAACYAgAAZHJz&#10;L2Rvd25yZXYueG1sUEsFBgAAAAAEAAQA9QAAAIsDAAAAAA==&#10;" path="m,l48768,99061e" filled="f" strokeweight=".12pt">
                  <v:stroke endcap="round"/>
                  <v:path arrowok="t" textboxrect="0,0,48768,99061"/>
                </v:shape>
                <v:shape id="Shape 2522" o:spid="_x0000_s1055" style="position:absolute;left:60782;top:6741;width:503;height:990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8+ucMA&#10;AADeAAAADwAAAGRycy9kb3ducmV2LnhtbESPQWvCQBSE7wX/w/IEb3WTIMFGV6mC4K1Vi+dH9nUT&#10;zL4N2TUm/94tFDwOM/MNs94OthE9db52rCCdJyCIS6drNgp+Lof3JQgfkDU2jknBSB62m8nbGgvt&#10;Hnyi/hyMiBD2BSqoQmgLKX1ZkUU/dy1x9H5dZzFE2RmpO3xEuG1kliS5tFhzXKiwpX1F5e18twp4&#10;3GXX45dubybj2siLudv8W6nZdPhcgQg0hFf4v33UCrKPdLmAvzvxCs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8+ucMAAADeAAAADwAAAAAAAAAAAAAAAACYAgAAZHJzL2Rv&#10;d25yZXYueG1sUEsFBgAAAAAEAAQA9QAAAIgDAAAAAA==&#10;" path="m,l50292,99060e" filled="f" strokecolor="lime" strokeweight=".12pt">
                  <v:stroke endcap="round"/>
                  <v:path arrowok="t" textboxrect="0,0,50292,99060"/>
                </v:shape>
                <v:shape id="Shape 2523" o:spid="_x0000_s1056" style="position:absolute;left:61087;top:7777;width:381;height:1036;visibility:visible;mso-wrap-style:square;v-text-anchor:top" coordsize="38100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U28cA&#10;AADeAAAADwAAAGRycy9kb3ducmV2LnhtbESPQWsCMRSE70L/Q3iFXhbNKmh1NUqxlHoqaL14e2ye&#10;u6ubl3WTavTXN4LgcZiZb5jZIphanKl1lWUF/V4Kgji3uuJCwfb3qzsG4TyyxtoyKbiSg8X8pTPD&#10;TNsLr+m88YWIEHYZKii9bzIpXV6SQdezDXH09rY16KNsC6lbvES4qeUgTUfSYMVxocSGliXlx82f&#10;UWB/8tMtSU7hPSRL812vDutq96nU22v4mILwFPwz/GivtILBpD8ewv1OvAJy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UlNvHAAAA3gAAAA8AAAAAAAAAAAAAAAAAmAIAAGRy&#10;cy9kb3ducmV2LnhtbFBLBQYAAAAABAAEAPUAAACMAwAAAAA=&#10;" path="m,l38100,103632e" filled="f" strokeweight=".12pt">
                  <v:stroke endcap="round"/>
                  <v:path arrowok="t" textboxrect="0,0,38100,103632"/>
                </v:shape>
                <v:shape id="Shape 2524" o:spid="_x0000_s1057" style="position:absolute;left:61285;top:7731;width:426;height:1006;visibility:visible;mso-wrap-style:square;v-text-anchor:top" coordsize="42673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bcasUA&#10;AADeAAAADwAAAGRycy9kb3ducmV2LnhtbESP0YrCMBRE34X9h3AF3zStgrrVKIuy4uNa/YC7zbWt&#10;Njelydbq15sFwcdhZs4wy3VnKtFS40rLCuJRBII4s7rkXMHp+D2cg3AeWWNlmRTcycF69dFbYqLt&#10;jQ/Upj4XAcIuQQWF93UipcsKMuhGtiYO3tk2Bn2QTS51g7cAN5UcR9FUGiw5LBRY06ag7Jr+GQW/&#10;j0s80/JnYnbt0afbU3mVh7tSg373tQDhqfPv8Ku91wrGn/F8Cv93whW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xtxqxQAAAN4AAAAPAAAAAAAAAAAAAAAAAJgCAABkcnMv&#10;ZG93bnJldi54bWxQSwUGAAAAAAQABAD1AAAAigMAAAAA&#10;" path="m,l42673,100585e" filled="f" strokecolor="lime" strokeweight=".12pt">
                  <v:stroke endcap="round"/>
                  <v:path arrowok="t" textboxrect="0,0,42673,100585"/>
                </v:shape>
                <v:shape id="Shape 2525" o:spid="_x0000_s1058" style="position:absolute;left:61468;top:8813;width:289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t2AsYA&#10;AADeAAAADwAAAGRycy9kb3ducmV2LnhtbESPQWsCMRSE74X+h/AK3mp2FVq7NUoRBEG0VMXz6+a5&#10;u5i8bDdxTf+9KRQ8DjPzDTOdR2tET51vHCvIhxkI4tLphisFh/3yeQLCB2SNxjEp+CUP89njwxQL&#10;7a78Rf0uVCJB2BeooA6hLaT0ZU0W/dC1xMk7uc5iSLKrpO7wmuDWyFGWvUiLDaeFGlta1FSedxer&#10;YHnAanPcx9iMF8Z8Hn++8367VmrwFD/eQQSK4R7+b6+0gtFbPnmFvzvpCs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t2AsYAAADeAAAADwAAAAAAAAAAAAAAAACYAgAAZHJz&#10;L2Rvd25yZXYueG1sUEsFBgAAAAAEAAQA9QAAAIsDAAAAAA==&#10;" path="m,l28956,106680e" filled="f" strokeweight=".12pt">
                  <v:stroke endcap="round"/>
                  <v:path arrowok="t" textboxrect="0,0,28956,106680"/>
                </v:shape>
                <v:shape id="Shape 2526" o:spid="_x0000_s1059" style="position:absolute;left:61711;top:8737;width:320;height:1052;visibility:visible;mso-wrap-style:square;v-text-anchor:top" coordsize="32003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ATBsYA&#10;AADeAAAADwAAAGRycy9kb3ducmV2LnhtbERPTWvCQBC9C/6HZQpepNnEQ0ljVmkLLUJ7sFZBb0N2&#10;TKLZ2ZBdY/rv3YPg8fG+8+VgGtFT52rLCpIoBkFcWF1zqWD79/mcgnAeWWNjmRT8k4PlYjzKMdP2&#10;yr/Ub3wpQgi7DBVU3reZlK6oyKCLbEscuKPtDPoAu1LqDq8h3DRyFscv0mDNoaHClj4qKs6bi1Hw&#10;/u3q3XR7OrW7NFl/rfp0OOx/lJo8DW9zEJ4G/xDf3SutYPaapGFvuBOu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ATBsYAAADeAAAADwAAAAAAAAAAAAAAAACYAgAAZHJz&#10;L2Rvd25yZXYueG1sUEsFBgAAAAAEAAQA9QAAAIsDAAAAAA==&#10;" path="m,l32003,105156e" filled="f" strokecolor="lime" strokeweight=".12pt">
                  <v:stroke endcap="round"/>
                  <v:path arrowok="t" textboxrect="0,0,32003,105156"/>
                </v:shape>
                <v:shape id="Shape 2527" o:spid="_x0000_s1060" style="position:absolute;left:61757;top:9880;width:213;height:1082;visibility:visible;mso-wrap-style:square;v-text-anchor:top" coordsize="21336,108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y1lMgA&#10;AADeAAAADwAAAGRycy9kb3ducmV2LnhtbESPT2sCMRTE7wW/Q3hCL1Kzemh1a5Qibttb/Yft8bF5&#10;7i4mL0uS6vbbG6HgcZiZ3zCzRWeNOJMPjWMFo2EGgrh0uuFKwX5XPE1AhIis0TgmBX8UYDHvPcww&#10;1+7CGzpvYyUShEOOCuoY21zKUNZkMQxdS5y8o/MWY5K+ktrjJcGtkeMse5YWG04LNba0rKk8bX+t&#10;gsHgu/jZFF9m/XJ4X+4/vDWr1UGpx3739goiUhfv4f/2p1Ywno4mU7jdSVdAz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jLWUyAAAAN4AAAAPAAAAAAAAAAAAAAAAAJgCAABk&#10;cnMvZG93bnJldi54bWxQSwUGAAAAAAQABAD1AAAAjQMAAAAA&#10;" path="m,l21336,108203e" filled="f" strokeweight=".12pt">
                  <v:stroke endcap="round"/>
                  <v:path arrowok="t" textboxrect="0,0,21336,108203"/>
                </v:shape>
                <v:shape id="Shape 2528" o:spid="_x0000_s1061" style="position:absolute;left:62031;top:9789;width:229;height:1082;visibility:visible;mso-wrap-style:square;v-text-anchor:top" coordsize="22861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cJ8QA&#10;AADeAAAADwAAAGRycy9kb3ducmV2LnhtbESPzYrCMBSF98K8Q7jCbGRM60K0YxQRBDcO2Cq4vDTX&#10;ttjcdJJYO28/WQguD+ePb7UZTCt6cr6xrCCdJiCIS6sbrhSci/3XAoQPyBpby6Tgjzxs1h+jFWba&#10;PvlEfR4qEUfYZ6igDqHLpPRlTQb91HbE0btZZzBE6SqpHT7juGnlLEnm0mDD8aHGjnY1lff8YRSg&#10;DZT3v8ef4zx1eXGdtMU5vSj1OR623yACDeEdfrUPWsFsmS4jQMSJKC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KnCfEAAAA3gAAAA8AAAAAAAAAAAAAAAAAmAIAAGRycy9k&#10;b3ducmV2LnhtbFBLBQYAAAAABAAEAPUAAACJAwAAAAA=&#10;" path="m,l22861,108204e" filled="f" strokecolor="lime" strokeweight=".12pt">
                  <v:stroke endcap="round"/>
                  <v:path arrowok="t" textboxrect="0,0,22861,108204"/>
                </v:shape>
                <v:shape id="Shape 2529" o:spid="_x0000_s1062" style="position:absolute;left:61970;top:10962;width:92;height:991;visibility:visible;mso-wrap-style:square;v-text-anchor:top" coordsize="9144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TV2cUA&#10;AADeAAAADwAAAGRycy9kb3ducmV2LnhtbESPQWvCQBSE70L/w/IKvekmORSTuootCKU3rYrHR/aZ&#10;pGbfxuxT03/fLQgeh5n5hpktBteqK/Wh8WwgnSSgiEtvG64MbL9X4ymoIMgWW89k4JcCLOZPoxkW&#10;1t94TdeNVCpCOBRooBbpCq1DWZPDMPEdcfSOvncoUfaVtj3eIty1OkuSV+2w4bhQY0cfNZWnzcUZ&#10;mO6/3g/ZbnvUmK5/9heRcyhzY16eh+UbKKFBHuF7+9MayPI0T+H/TrwCe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tNXZxQAAAN4AAAAPAAAAAAAAAAAAAAAAAJgCAABkcnMv&#10;ZG93bnJldi54bWxQSwUGAAAAAAQABAD1AAAAigMAAAAA&#10;" path="m,l9144,99061e" filled="f" strokeweight=".12pt">
                  <v:stroke endcap="round"/>
                  <v:path arrowok="t" textboxrect="0,0,9144,99061"/>
                </v:shape>
                <v:shape id="Shape 2530" o:spid="_x0000_s1063" style="position:absolute;left:62260;top:10871;width:122;height:975;visibility:visible;mso-wrap-style:square;v-text-anchor:top" coordsize="12192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sM8cYA&#10;AADeAAAADwAAAGRycy9kb3ducmV2LnhtbESPS4vCQBCE7wv+h6EFb+skcVk0Oor4QG/iC69Npk2C&#10;mZ6YGTX7752FhT0WVfUVNZm1phJPalxpWUHcj0AQZ1aXnCs4HdefQxDOI2usLJOCH3Iwm3Y+Jphq&#10;++I9PQ8+FwHCLkUFhfd1KqXLCjLo+rYmDt7VNgZ9kE0udYOvADeVTKLoWxosOSwUWNOioOx2eBgF&#10;i8cq/tqYaJec/X0/XJaXAe8uSvW67XwMwlPr/8N/7a1WkIziUQK/d8IVkNM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bsM8cYAAADeAAAADwAAAAAAAAAAAAAAAACYAgAAZHJz&#10;L2Rvd25yZXYueG1sUEsFBgAAAAAEAAQA9QAAAIsDAAAAAA==&#10;" path="m,l12192,97536e" filled="f" strokecolor="lime" strokeweight=".12pt">
                  <v:stroke endcap="round"/>
                  <v:path arrowok="t" textboxrect="0,0,12192,97536"/>
                </v:shape>
                <v:shape id="Shape 2531" o:spid="_x0000_s1064" style="position:absolute;left:61970;top:11953;width:92;height:990;visibility:visible;mso-wrap-style:square;v-text-anchor:top" coordsize="91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FCpsQA&#10;AADeAAAADwAAAGRycy9kb3ducmV2LnhtbESP0YrCMBRE3wX/IVxh3zRtF0S7RpFFQXBB1P2AS3Jt&#10;i81NSbJa/94ICz4OM3OGWax624ob+dA4VpBPMhDE2pmGKwW/5+14BiJEZIOtY1LwoACr5XCwwNK4&#10;Ox/pdoqVSBAOJSqoY+xKKYOuyWKYuI44eRfnLcYkfSWNx3uC21YWWTaVFhtOCzV29F2Tvp7+rAK9&#10;yfeH3fTgN5XR12Kb/VzWbqbUx6hff4GI1Md3+L+9MwqKeT7/hNeddAX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hQqbEAAAA3gAAAA8AAAAAAAAAAAAAAAAAmAIAAGRycy9k&#10;b3ducmV2LnhtbFBLBQYAAAAABAAEAPUAAACJAwAAAAA=&#10;" path="m9144,l,99060e" filled="f" strokeweight=".12pt">
                  <v:stroke endcap="round"/>
                  <v:path arrowok="t" textboxrect="0,0,9144,99060"/>
                </v:shape>
                <v:shape id="Shape 2532" o:spid="_x0000_s1065" style="position:absolute;left:62275;top:11846;width:107;height:991;visibility:visible;mso-wrap-style:square;v-text-anchor:top" coordsize="106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Ga7cYA&#10;AADeAAAADwAAAGRycy9kb3ducmV2LnhtbESPT2vCQBTE70K/w/IKvelGkaLRVUSiLdiLf+nxkX1N&#10;gtm3YXebpN++Wyh4HGbmN8xy3ZtatOR8ZVnBeJSAIM6trrhQcDnvhjMQPiBrrC2Tgh/ysF49DZaY&#10;atvxkdpTKESEsE9RQRlCk0rp85IM+pFtiKP3ZZ3BEKUrpHbYRbip5SRJXqXBiuNCiQ1tS8rvp2+j&#10;wDf+dv18O7RGF/3emmyWHLIPpV6e+80CRKA+PML/7XetYDIfz6fwdyde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Ga7cYAAADeAAAADwAAAAAAAAAAAAAAAACYAgAAZHJz&#10;L2Rvd25yZXYueG1sUEsFBgAAAAAEAAQA9QAAAIsDAAAAAA==&#10;" path="m10668,l,99060e" filled="f" strokecolor="lime" strokeweight=".12pt">
                  <v:stroke endcap="round"/>
                  <v:path arrowok="t" textboxrect="0,0,10668,99060"/>
                </v:shape>
                <v:shape id="Shape 2533" o:spid="_x0000_s1066" style="position:absolute;left:61757;top:12943;width:213;height:1098;visibility:visible;mso-wrap-style:square;v-text-anchor:top" coordsize="21336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ar/8kA&#10;AADeAAAADwAAAGRycy9kb3ducmV2LnhtbESPzWsCMRTE70L/h/CEXkSzSuvHapQiSBV6aP04eHtu&#10;nrtLNy9LEt31v28KhR6HmfkNs1i1phJ3cr60rGA4SEAQZ1aXnCs4Hjb9KQgfkDVWlknBgzyslk+d&#10;BabaNvxF933IRYSwT1FBEUKdSumzggz6ga2Jo3e1zmCI0uVSO2wi3FRylCRjabDkuFBgTeuCsu/9&#10;zSgYr89bfN8lLzt3uvQeH645ysmnUs/d9m0OIlAb/sN/7a1WMJoNZ6/weydeAbn8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6ar/8kAAADeAAAADwAAAAAAAAAAAAAAAACYAgAA&#10;ZHJzL2Rvd25yZXYueG1sUEsFBgAAAAAEAAQA9QAAAI4DAAAAAA==&#10;" path="m21336,l,109728e" filled="f" strokeweight=".12pt">
                  <v:stroke endcap="round"/>
                  <v:path arrowok="t" textboxrect="0,0,21336,109728"/>
                </v:shape>
                <v:shape id="Shape 2534" o:spid="_x0000_s1067" style="position:absolute;left:62077;top:12837;width:198;height:1066;visibility:visible;mso-wrap-style:square;v-text-anchor:top" coordsize="19812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sSlsUA&#10;AADeAAAADwAAAGRycy9kb3ducmV2LnhtbESPzarCMBSE94LvEI7gTlMFi1ajiCBaFxf82bg7NMe2&#10;2JyUJtb69ubChbscZuYbZrXpTCVaalxpWcFkHIEgzqwuOVdwu+5HcxDOI2usLJOCDznYrPu9FSba&#10;vvlM7cXnIkDYJaig8L5OpHRZQQbd2NbEwXvYxqAPssmlbvAd4KaS0yiKpcGSw0KBNe0Kyp6Xl1GQ&#10;3rqWrvtDenjOPtHx/hM/0vak1HDQbZcgPHX+P/zXPmoF08VkEcPvnXAF5Po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2xKWxQAAAN4AAAAPAAAAAAAAAAAAAAAAAJgCAABkcnMv&#10;ZG93bnJldi54bWxQSwUGAAAAAAQABAD1AAAAigMAAAAA&#10;" path="m19812,l,106680e" filled="f" strokecolor="lime" strokeweight=".12pt">
                  <v:stroke endcap="round"/>
                  <v:path arrowok="t" textboxrect="0,0,19812,106680"/>
                </v:shape>
                <v:shape id="Shape 2535" o:spid="_x0000_s1068" style="position:absolute;left:61468;top:14041;width:289;height:1051;visibility:visible;mso-wrap-style:square;v-text-anchor:top" coordsize="28956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WbkMgA&#10;AADeAAAADwAAAGRycy9kb3ducmV2LnhtbESPT2vCQBTE74V+h+UVvEjdKGhrmo2UgiDag0166e2R&#10;fflTs29Ddo3x27sFocdhZn7DJJvRtGKg3jWWFcxnEQjiwuqGKwXf+fb5FYTzyBpby6TgSg426eND&#10;grG2F/6iIfOVCBB2MSqove9iKV1Rk0E3sx1x8ErbG/RB9pXUPV4C3LRyEUUrabDhsFBjRx81Fafs&#10;bBR87stlfhx/JE1lSXY4/J7201ypydP4/gbC0+j/w/f2TitYrOfrF/i7E66ATG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xZuQyAAAAN4AAAAPAAAAAAAAAAAAAAAAAJgCAABk&#10;cnMvZG93bnJldi54bWxQSwUGAAAAAAQABAD1AAAAjQMAAAAA&#10;" path="m28956,l,105156e" filled="f" strokeweight=".12pt">
                  <v:stroke endcap="round"/>
                  <v:path arrowok="t" textboxrect="0,0,28956,105156"/>
                </v:shape>
                <v:shape id="Shape 2536" o:spid="_x0000_s1069" style="position:absolute;left:61772;top:13903;width:305;height:1067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kdb7wA&#10;AADeAAAADwAAAGRycy9kb3ducmV2LnhtbERPTw/BMBS/S3yH5knc6DgIo0QkEo5MwvFlfbaxvk5b&#10;zLfXg8Txl9//xao1tXiR85VlBaNhAoI4t7riQsEp2w6mIHxA1lhbJgUf8rBadjsLTLV984Fex1CI&#10;GMI+RQVlCE0qpc9LMuiHtiGO3NU6gyFCV0jt8B3DTS3HSTKRBiuODSU2tCkpvx+fRkF9y83lgZxR&#10;5u3+PN1cnOWdUv1eu56DCNSGv/jn3mkF49loFvfGO/EKyO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daR1vvAAAAN4AAAAPAAAAAAAAAAAAAAAAAJgCAABkcnMvZG93bnJldi54&#10;bWxQSwUGAAAAAAQABAD1AAAAgQMAAAAA&#10;" path="m30480,l,106680e" filled="f" strokecolor="lime" strokeweight=".12pt">
                  <v:stroke endcap="round"/>
                  <v:path arrowok="t" textboxrect="0,0,30480,106680"/>
                </v:shape>
                <v:shape id="Shape 2537" o:spid="_x0000_s1070" style="position:absolute;left:61087;top:15092;width:381;height:1052;visibility:visible;mso-wrap-style:square;v-text-anchor:top" coordsize="38100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zy48gA&#10;AADeAAAADwAAAGRycy9kb3ducmV2LnhtbESPQUvDQBSE74L/YXlCb3aTHopJuy0iKOKh2KqF3h67&#10;r0nq7tuY3aaJv94VBI/DzHzDLNeDs6KnLjSeFeTTDASx9qbhSsH72+PtHYgQkQ1az6RgpADr1fXV&#10;EkvjL7ylfhcrkSAcSlRQx9iWUgZdk8Mw9S1x8o6+cxiT7CppOrwkuLNylmVz6bDhtFBjSw816c/d&#10;2SnYf3+5zfH15ZQ/6Q996LejtXpUanIz3C9ARBrif/iv/WwUzIq8KOD3TroCcvU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PPLjyAAAAN4AAAAPAAAAAAAAAAAAAAAAAJgCAABk&#10;cnMvZG93bnJldi54bWxQSwUGAAAAAAQABAD1AAAAjQMAAAAA&#10;" path="m38100,l,105156e" filled="f" strokeweight=".12pt">
                  <v:stroke endcap="round"/>
                  <v:path arrowok="t" textboxrect="0,0,38100,105156"/>
                </v:shape>
                <v:shape id="Shape 2538" o:spid="_x0000_s1071" style="position:absolute;left:61361;top:14970;width:411;height:1021;visibility:visible;mso-wrap-style:square;v-text-anchor:top" coordsize="41148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JuQcUA&#10;AADeAAAADwAAAGRycy9kb3ducmV2LnhtbESP0WrCQBRE3wX/YbmFvplNLdQYXUXEQgsiJPoBl+xt&#10;Epq9G3bXJO3XdwuFPg4zc4bZ7ifTiYGcby0reEpSEMSV1S3XCm7X10UGwgdkjZ1lUvBFHva7+WyL&#10;ubYjFzSUoRYRwj5HBU0IfS6lrxoy6BPbE0fvwzqDIUpXS+1wjHDTyWWavkiDLceFBns6NlR9lnej&#10;YHXki3TFexZclZ3xW9+ez/6k1OPDdNiACDSF//Bf+00rWK4jE37vxCs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4m5BxQAAAN4AAAAPAAAAAAAAAAAAAAAAAJgCAABkcnMv&#10;ZG93bnJldi54bWxQSwUGAAAAAAQABAD1AAAAigMAAAAA&#10;" path="m41148,l,102108e" filled="f" strokecolor="lime" strokeweight=".12pt">
                  <v:stroke endcap="round"/>
                  <v:path arrowok="t" textboxrect="0,0,41148,102108"/>
                </v:shape>
                <v:shape id="Shape 2539" o:spid="_x0000_s1072" style="position:absolute;left:60599;top:16144;width:488;height:990;visibility:visible;mso-wrap-style:square;v-text-anchor:top" coordsize="487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9Y6McA&#10;AADeAAAADwAAAGRycy9kb3ducmV2LnhtbESPQWvCQBSE7wX/w/IK3uomOdiauooIol4qVbF4e2Rf&#10;k2j2bdjdmvTfu4WCx2FmvmGm89404kbO15YVpKMEBHFhdc2lguNh9fIGwgdkjY1lUvBLHuazwdMU&#10;c207/qTbPpQiQtjnqKAKoc2l9EVFBv3ItsTR+7bOYIjSlVI77CLcNDJLkrE0WHNcqLClZUXFdf9j&#10;FEy21/SyPo3d68JsLx+dPbuv3Vmp4XO/eAcRqA+P8H97oxVkkyxJ4e9Ov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PWOjHAAAA3gAAAA8AAAAAAAAAAAAAAAAAmAIAAGRy&#10;cy9kb3ducmV2LnhtbFBLBQYAAAAABAAEAPUAAACMAwAAAAA=&#10;" path="m48768,l,99060e" filled="f" strokeweight=".12pt">
                  <v:stroke endcap="round"/>
                  <v:path arrowok="t" textboxrect="0,0,48768,99060"/>
                </v:shape>
                <v:shape id="Shape 2540" o:spid="_x0000_s1073" style="position:absolute;left:60873;top:15991;width:488;height:976;visibility:visible;mso-wrap-style:square;v-text-anchor:top" coordsize="48768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Dc9MYA&#10;AADeAAAADwAAAGRycy9kb3ducmV2LnhtbESPQWsCMRSE70L/Q3gFL6JZVyjt1ihtQdCLUFuox8fm&#10;uVncvCxJdFd/vRGEHoeZ+YaZL3vbiDP5UDtWMJ1kIIhLp2uuFPz+rMavIEJE1tg4JgUXCrBcPA3m&#10;WGjX8Tedd7ESCcKhQAUmxraQMpSGLIaJa4mTd3DeYkzSV1J77BLcNjLPshdpsea0YLClL0PlcXey&#10;Cnz7143swRy309Wm27sLXz/jTKnhc//xDiJSH//Dj/ZaK8jf8iyH+510Be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Dc9MYAAADeAAAADwAAAAAAAAAAAAAAAACYAgAAZHJz&#10;L2Rvd25yZXYueG1sUEsFBgAAAAAEAAQA9QAAAIsDAAAAAA==&#10;" path="m48768,l,97536e" filled="f" strokecolor="lime" strokeweight=".12pt">
                  <v:stroke endcap="round"/>
                  <v:path arrowok="t" textboxrect="0,0,48768,97536"/>
                </v:shape>
                <v:shape id="Shape 2541" o:spid="_x0000_s1074" style="position:absolute;left:60050;top:17134;width:549;height:945;visibility:visible;mso-wrap-style:square;v-text-anchor:top" coordsize="54864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yQA8YA&#10;AADeAAAADwAAAGRycy9kb3ducmV2LnhtbESPwWrDMBBE74H+g9hCLyGR60Bx3CihFBJCbnFL6XGx&#10;NpaxtTKSErt/HxUKPQ4z84bZ7Cbbixv50DpW8LzMQBDXTrfcKPj82C8KECEia+wdk4IfCrDbPsw2&#10;WGo38pluVWxEgnAoUYGJcSilDLUhi2HpBuLkXZy3GJP0jdQexwS3vcyz7EVabDktGBzo3VDdVVer&#10;IJzGeScvnfffZj+cqvHrXKwOSj09Tm+vICJN8T/81z5qBfk6z1bweyddAbm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yQA8YAAADeAAAADwAAAAAAAAAAAAAAAACYAgAAZHJz&#10;L2Rvd25yZXYueG1sUEsFBgAAAAAEAAQA9QAAAIsDAAAAAA==&#10;" path="m54864,l,94488e" filled="f" strokeweight=".12pt">
                  <v:stroke endcap="round"/>
                  <v:path arrowok="t" textboxrect="0,0,54864,94488"/>
                </v:shape>
                <v:shape id="Shape 2542" o:spid="_x0000_s1075" style="position:absolute;left:60279;top:16967;width:594;height:914;visibility:visible;mso-wrap-style:square;v-text-anchor:top" coordsize="5943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FABMMA&#10;AADeAAAADwAAAGRycy9kb3ducmV2LnhtbESPQWsCMRSE74L/ITzBm2Ybi9jVKLIg2mO19Py6eW6W&#10;bl6WTVy3/74RhB6HmfmG2ewG14ieulB71vAyz0AQl97UXGn4vBxmKxAhIhtsPJOGXwqw245HG8yN&#10;v/MH9edYiQThkKMGG2ObSxlKSw7D3LfEybv6zmFMsquk6fCe4K6RKsuW0mHNacFiS4Wl8ud8cxpW&#10;xftJWfXFbbNk4wY89t/FQuvpZNivQUQa4n/42T4ZDepNZa/wuJOu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mFABMMAAADeAAAADwAAAAAAAAAAAAAAAACYAgAAZHJzL2Rv&#10;d25yZXYueG1sUEsFBgAAAAAEAAQA9QAAAIgDAAAAAA==&#10;" path="m59436,l,91440e" filled="f" strokecolor="lime" strokeweight=".12pt">
                  <v:stroke endcap="round"/>
                  <v:path arrowok="t" textboxrect="0,0,59436,91440"/>
                </v:shape>
                <v:shape id="Shape 2543" o:spid="_x0000_s1076" style="position:absolute;left:59410;top:18079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Bc+MQA&#10;AADeAAAADwAAAGRycy9kb3ducmV2LnhtbESPT4vCMBTE74LfITxhb5rYRel2TcuyKHj1D+z1bfNs&#10;i81LaaLWb28EweMwM79hVsVgW3Gl3jeONcxnCgRx6UzDlYbjYTNNQfiAbLB1TBru5KHIx6MVZsbd&#10;eEfXfahEhLDPUEMdQpdJ6cuaLPqZ64ijd3K9xRBlX0nT4y3CbSsTpZbSYsNxocaOfmsqz/uL1fAX&#10;cJNW5cGfkuVuPW8+1f+iO2v9MRl+vkEEGsI7/GpvjYbkK1ELeN6JV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AXPjEAAAA3gAAAA8AAAAAAAAAAAAAAAAAmAIAAGRycy9k&#10;b3ducmV2LnhtbFBLBQYAAAAABAAEAPUAAACJAwAAAAA=&#10;" path="m64008,l,89916e" filled="f" strokeweight=".12pt">
                  <v:stroke endcap="round"/>
                  <v:path arrowok="t" textboxrect="0,0,64008,89916"/>
                </v:shape>
                <v:shape id="Shape 2544" o:spid="_x0000_s1077" style="position:absolute;left:59608;top:17881;width:671;height:869;visibility:visible;mso-wrap-style:square;v-text-anchor:top" coordsize="67056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cBXsUA&#10;AADeAAAADwAAAGRycy9kb3ducmV2LnhtbESP0WoCMRRE3wv+Q7hCX0rNdhXR1ShFEPoiYuoHXDbX&#10;zermZt1E3f59IxT6OMzMGWa57l0j7tSF2rOCj1EGgrj0puZKwfF7+z4DESKywcYzKfihAOvV4GWJ&#10;hfEPPtBdx0okCIcCFdgY20LKUFpyGEa+JU7eyXcOY5JdJU2HjwR3jcyzbCod1pwWLLa0sVRe9M0p&#10;CDd9tbP9ZKzfjDkfdtIbfZwo9TrsPxcgIvXxP/zX/jIK8nmeTeF5J1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9wFexQAAAN4AAAAPAAAAAAAAAAAAAAAAAJgCAABkcnMv&#10;ZG93bnJldi54bWxQSwUGAAAAAAQABAD1AAAAigMAAAAA&#10;" path="m67056,l,86868e" filled="f" strokecolor="lime" strokeweight=".12pt">
                  <v:stroke endcap="round"/>
                  <v:path arrowok="t" textboxrect="0,0,67056,86868"/>
                </v:shape>
                <v:shape id="Shape 2545" o:spid="_x0000_s1078" style="position:absolute;left:58694;top:18978;width:716;height:839;visibility:visible;mso-wrap-style:square;v-text-anchor:top" coordsize="71628,8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dwmcYA&#10;AADeAAAADwAAAGRycy9kb3ducmV2LnhtbESPX2vCQBDE3wt+h2MF3+rFgK1NPUUsLaUv4p/2eclt&#10;k9C7vZhbNX77XqHg4zAzv2Hmy947daYuNoENTMYZKOIy2IYrA4f96/0MVBRkiy4wGbhShOVicDfH&#10;woYLb+m8k0olCMcCDdQibaF1LGvyGMehJU7ed+g8SpJdpW2HlwT3TudZ9qA9NpwWamxpXVP5szt5&#10;A9PTi3wdeL3ZzD7k+HZld6RPZ8xo2K+eQQn1cgv/t9+tgfwpzx7h7066Anr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RdwmcYAAADeAAAADwAAAAAAAAAAAAAAAACYAgAAZHJz&#10;L2Rvd25yZXYueG1sUEsFBgAAAAAEAAQA9QAAAIsDAAAAAA==&#10;" path="m71628,l,83820e" filled="f" strokeweight=".12pt">
                  <v:stroke endcap="round"/>
                  <v:path arrowok="t" textboxrect="0,0,71628,83820"/>
                </v:shape>
                <v:shape id="Shape 2546" o:spid="_x0000_s1079" style="position:absolute;left:58846;top:18750;width:762;height:808;visibility:visible;mso-wrap-style:square;v-text-anchor:top" coordsize="76200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6Eo8UA&#10;AADeAAAADwAAAGRycy9kb3ducmV2LnhtbERPO0/DMBDekfgP1iGxIOqQIZS0bkURCFAHRIH9Gl8e&#10;bXyObLcN/54bKjF++t7z5eh6daQQO88G7iYZKOLK244bA99fL7dTUDEhW+w9k4FfirBcXF7MsbT+&#10;xJ903KRGSQjHEg20KQ2l1rFqyWGc+IFYuNoHh0lgaLQNeJJw1+s8ywrtsGNpaHGgp5aq/ebgpHcX&#10;D6/rVXFf1zc/78XzKqynH1tjrq/GxxmoRGP6F5/db9ZA/pBnslfuyBX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oSjxQAAAN4AAAAPAAAAAAAAAAAAAAAAAJgCAABkcnMv&#10;ZG93bnJldi54bWxQSwUGAAAAAAQABAD1AAAAigMAAAAA&#10;" path="m76200,l,80772e" filled="f" strokecolor="lime" strokeweight=".12pt">
                  <v:stroke endcap="round"/>
                  <v:path arrowok="t" textboxrect="0,0,76200,80772"/>
                </v:shape>
                <v:shape id="Shape 2547" o:spid="_x0000_s1080" style="position:absolute;left:57901;top:19817;width:793;height:777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gtMMUA&#10;AADeAAAADwAAAGRycy9kb3ducmV2LnhtbESPT4vCMBTE74LfITzBi6ypPYhWo6wuK7IHwT/s+dE8&#10;27LNS0lird/eLAgeh5n5DbNcd6YWLTlfWVYwGScgiHOrKy4UXM7fHzMQPiBrrC2Tggd5WK/6vSVm&#10;2t75SO0pFCJC2GeooAyhyaT0eUkG/dg2xNG7WmcwROkKqR3eI9zUMk2SqTRYcVwosaFtSfnf6WYU&#10;tBv7w3ripsXv0Y52iDez/zooNRx0nwsQgbrwDr/ae60gnafJHP7vxCs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uC0wxQAAAN4AAAAPAAAAAAAAAAAAAAAAAJgCAABkcnMv&#10;ZG93bnJldi54bWxQSwUGAAAAAAQABAD1AAAAigMAAAAA&#10;" path="m79248,l,77724e" filled="f" strokeweight=".12pt">
                  <v:stroke endcap="round"/>
                  <v:path arrowok="t" textboxrect="0,0,79248,77724"/>
                </v:shape>
                <v:shape id="Shape 2548" o:spid="_x0000_s1081" style="position:absolute;left:58023;top:19558;width:823;height:716;visibility:visible;mso-wrap-style:square;v-text-anchor:top" coordsize="82296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tjcUA&#10;AADeAAAADwAAAGRycy9kb3ducmV2LnhtbESPzWrCQBSF90LfYbiF7urEFNsYHaUIioKbpkW3l8xt&#10;EszcCTOjRp/eWQguD+ePb7boTSvO5HxjWcFomIAgLq1uuFLw97t6z0D4gKyxtUwKruRhMX8ZzDDX&#10;9sI/dC5CJeII+xwV1CF0uZS+rMmgH9qOOHr/1hkMUbpKaoeXOG5amSbJpzTYcHyosaNlTeWxOBkF&#10;Yey6Y1ZUt1122zr8Ouw/muVaqbfX/nsKIlAfnuFHe6MVpJN0FAEiTkQ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Aa2NxQAAAN4AAAAPAAAAAAAAAAAAAAAAAJgCAABkcnMv&#10;ZG93bnJldi54bWxQSwUGAAAAAAQABAD1AAAAigMAAAAA&#10;" path="m82296,l,71628e" filled="f" strokecolor="lime" strokeweight=".12pt">
                  <v:stroke endcap="round"/>
                  <v:path arrowok="t" textboxrect="0,0,82296,71628"/>
                </v:shape>
                <v:shape id="Shape 2549" o:spid="_x0000_s1082" style="position:absolute;left:57048;top:20594;width:853;height:701;visibility:visible;mso-wrap-style:square;v-text-anchor:top" coordsize="85344,70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LB8cUA&#10;AADeAAAADwAAAGRycy9kb3ducmV2LnhtbESPT2sCMRTE7wW/Q3hCL0Wzu4Wiq1FEEHvoofXP/bF5&#10;Zhc3L0sS1+23bwShx2FmfsMs14NtRU8+NI4V5NMMBHHldMNGwem4m8xAhIissXVMCn4pwHo1elli&#10;qd2df6g/RCMShEOJCuoYu1LKUNVkMUxdR5y8i/MWY5LeSO3xnuC2lUWWfUiLDaeFGjva1lRdDzer&#10;YEb7vjHm9H4OX531+TfZc3xT6nU8bBYgIg3xP/xsf2oFxbzIc3jcSV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YsHxxQAAAN4AAAAPAAAAAAAAAAAAAAAAAJgCAABkcnMv&#10;ZG93bnJldi54bWxQSwUGAAAAAAQABAD1AAAAigMAAAAA&#10;" path="m85344,l,70104e" filled="f" strokeweight=".12pt">
                  <v:stroke endcap="round"/>
                  <v:path arrowok="t" textboxrect="0,0,85344,70104"/>
                </v:shape>
                <v:shape id="Shape 2550" o:spid="_x0000_s1083" style="position:absolute;left:57139;top:20274;width:884;height:655;visibility:visible;mso-wrap-style:square;v-text-anchor:top" coordsize="88392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cgfsUA&#10;AADeAAAADwAAAGRycy9kb3ducmV2LnhtbESPzWrDMBCE74W+g9hAb41spZTEjRJKgiG3/NPrYm1s&#10;E2tlLDlx3z4qBHocZuYbZr4cbCNu1PnasYZ0nIAgLpypudRwOubvUxA+IBtsHJOGX/KwXLy+zDEz&#10;7s57uh1CKSKEfYYaqhDaTEpfVGTRj11LHL2L6yyGKLtSmg7vEW4bqZLkU1qsOS5U2NKqouJ66K2G&#10;/cds0uNpe1znm3x37Sep+mnOWr+Nhu8vEIGG8B9+tjdGg5qpVMHfnXgF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9yB+xQAAAN4AAAAPAAAAAAAAAAAAAAAAAJgCAABkcnMv&#10;ZG93bnJldi54bWxQSwUGAAAAAAQABAD1AAAAigMAAAAA&#10;" path="m88392,l,65532e" filled="f" strokecolor="lime" strokeweight=".12pt">
                  <v:stroke endcap="round"/>
                  <v:path arrowok="t" textboxrect="0,0,88392,65532"/>
                </v:shape>
                <v:shape id="Shape 2551" o:spid="_x0000_s1084" style="position:absolute;left:56149;top:21295;width:899;height:625;visibility:visible;mso-wrap-style:square;v-text-anchor:top" coordsize="89916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e0B8gA&#10;AADeAAAADwAAAGRycy9kb3ducmV2LnhtbESPT0vDQBTE70K/w/IK3uymEf8kdltKoVCshxq99PbI&#10;PpNg9m3YfW2jn94VBI/DzPyGWaxG16szhdh5NjCfZaCIa287bgy8v21vHkFFQbbYeyYDXxRhtZxc&#10;LbC0/sKvdK6kUQnCsUQDrchQah3rlhzGmR+Ik/fhg0NJMjTaBrwkuOt1nmX32mHHaaHFgTYt1Z/V&#10;yRkoNsfd3eHhGPIXke9nyvanqtgbcz0d10+ghEb5D/+1d9ZAXuTzW/i9k66AX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h7QHyAAAAN4AAAAPAAAAAAAAAAAAAAAAAJgCAABk&#10;cnMvZG93bnJldi54bWxQSwUGAAAAAAQABAD1AAAAjQMAAAAA&#10;" path="m89916,l,62484e" filled="f" strokeweight=".12pt">
                  <v:stroke endcap="round"/>
                  <v:path arrowok="t" textboxrect="0,0,89916,62484"/>
                </v:shape>
                <v:shape id="Shape 2552" o:spid="_x0000_s1085" style="position:absolute;left:56194;top:20929;width:945;height:564;visibility:visible;mso-wrap-style:square;v-text-anchor:top" coordsize="94488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7C2scA&#10;AADeAAAADwAAAGRycy9kb3ducmV2LnhtbESPT2vCQBTE74LfYXlCb7oximh0FS0Weumh6kFvj+zL&#10;H82+TbPbGL99tyB4HGbmN8xq05lKtNS40rKC8SgCQZxaXXKu4HT8GM5BOI+ssbJMCh7kYLPu91aY&#10;aHvnb2oPPhcBwi5BBYX3dSKlSwsy6Ea2Jg5eZhuDPsgml7rBe4CbSsZRNJMGSw4LBdb0XlB6O/wa&#10;Bbvd9Bh/XTCaXPX5Uv9kcv/IWqXeBt12CcJT51/hZ/tTK4gX8XgK/3fCF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ewtrHAAAA3gAAAA8AAAAAAAAAAAAAAAAAmAIAAGRy&#10;cy9kb3ducmV2LnhtbFBLBQYAAAAABAAEAPUAAACMAwAAAAA=&#10;" path="m94488,l,56388e" filled="f" strokecolor="lime" strokeweight=".12pt">
                  <v:stroke endcap="round"/>
                  <v:path arrowok="t" textboxrect="0,0,94488,56388"/>
                </v:shape>
                <v:shape id="Shape 2553" o:spid="_x0000_s1086" style="position:absolute;left:55173;top:21920;width:976;height:548;visibility:visible;mso-wrap-style:square;v-text-anchor:top" coordsize="97536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jx3ccA&#10;AADeAAAADwAAAGRycy9kb3ducmV2LnhtbESPQWsCMRSE74X+h/AK3mrWBUVXo0ipWmiLVEWvj81z&#10;N3Tzsk1SXf99Uyj0OMzMN8xs0dlGXMgH41jBoJ+BIC6dNlwpOOxXj2MQISJrbByTghsFWMzv72ZY&#10;aHflD7rsYiUShEOBCuoY20LKUNZkMfRdS5y8s/MWY5K+ktrjNcFtI/MsG0mLhtNCjS091VR+7r6t&#10;Alqa7WZ7eh37N7o9H79Wk/XIvCvVe+iWUxCRuvgf/mu/aAX5JB8M4fdOugJy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Y8d3HAAAA3gAAAA8AAAAAAAAAAAAAAAAAmAIAAGRy&#10;cy9kb3ducmV2LnhtbFBLBQYAAAAABAAEAPUAAACMAwAAAAA=&#10;" path="m97536,l,54864e" filled="f" strokeweight=".12pt">
                  <v:stroke endcap="round"/>
                  <v:path arrowok="t" textboxrect="0,0,97536,54864"/>
                </v:shape>
                <v:shape id="Shape 2554" o:spid="_x0000_s1087" style="position:absolute;left:55204;top:21493;width:990;height:488;visibility:visible;mso-wrap-style:square;v-text-anchor:top" coordsize="99060,48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RewsQA&#10;AADeAAAADwAAAGRycy9kb3ducmV2LnhtbESPQWvCQBSE7wX/w/KE3urGHEISXUWKirnZtAePr9nX&#10;JDT7Nuyumv57t1DocZiZb5j1djKDuJHzvWUFy0UCgrixuudWwcf74SUH4QOyxsEyKfghD9vN7GmN&#10;pbZ3fqNbHVoRIexLVNCFMJZS+qYjg35hR+LofVlnMETpWqkd3iPcDDJNkkwa7DkudDjSa0fNd301&#10;Cs5mr6tPh9WlIOT6iDvMj61Sz/NptwIRaAr/4b/2SStIi3SZwe+deAX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kXsLEAAAA3gAAAA8AAAAAAAAAAAAAAAAAmAIAAGRycy9k&#10;b3ducmV2LnhtbFBLBQYAAAAABAAEAPUAAACJAwAAAAA=&#10;" path="m99060,l,48768e" filled="f" strokecolor="lime" strokeweight=".12pt">
                  <v:stroke endcap="round"/>
                  <v:path arrowok="t" textboxrect="0,0,99060,48768"/>
                </v:shape>
                <v:shape id="Shape 2555" o:spid="_x0000_s1088" style="position:absolute;left:54168;top:22468;width:1005;height:458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0VN8YA&#10;AADeAAAADwAAAGRycy9kb3ducmV2LnhtbESPUWvCMBSF3wf7D+EO9jZTO3BajSKOwUAHWuv7pbk2&#10;2Zqb0mTa/ftFGOzxcM75DmexGlwrLtQH61nBeJSBIK69ttwoqI5vT1MQISJrbD2Tgh8KsFre3y2w&#10;0P7KB7qUsREJwqFABSbGrpAy1IYchpHviJN39r3DmGTfSN3jNcFdK/Msm0iHltOCwY42huqv8tsp&#10;sFWz56yudtvX1lB5+nz+OFhW6vFhWM9BRBrif/iv/a4V5LN8/AK3O+kK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0VN8YAAADeAAAADwAAAAAAAAAAAAAAAACYAgAAZHJz&#10;L2Rvd25yZXYueG1sUEsFBgAAAAAEAAQA9QAAAIsDAAAAAA==&#10;" path="m100584,l,45720e" filled="f" strokeweight=".12pt">
                  <v:stroke endcap="round"/>
                  <v:path arrowok="t" textboxrect="0,0,100584,45720"/>
                </v:shape>
                <v:shape id="Shape 2556" o:spid="_x0000_s1089" style="position:absolute;left:54183;top:21981;width:1021;height:396;visibility:visible;mso-wrap-style:square;v-text-anchor:top" coordsize="102108,39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vyA8MA&#10;AADeAAAADwAAAGRycy9kb3ducmV2LnhtbESPwYrCMBCG74LvEEbwpqk9iHZNZVl01eNaD3scmmlT&#10;bCalyWp9eyMIexz++b+Zb7MdbCtu1PvGsYLFPAFBXDrdcK3gUuxnKxA+IGtsHZOCB3nY5uPRBjPt&#10;7vxDt3OoRYSwz1CBCaHLpPSlIYt+7jrimFWutxji2NdS93iPcNvKNEmW0mLD8YLBjr4Mldfzn31R&#10;rtXh1O1W7PyvWRffLtH1UanpZPj8ABFoCP/L7/ZRK0jX6SL+G3WiCsj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vyA8MAAADeAAAADwAAAAAAAAAAAAAAAACYAgAAZHJzL2Rv&#10;d25yZXYueG1sUEsFBgAAAAAEAAQA9QAAAIgDAAAAAA==&#10;" path="m102108,l,39624e" filled="f" strokecolor="lime" strokeweight=".12pt">
                  <v:stroke endcap="round"/>
                  <v:path arrowok="t" textboxrect="0,0,102108,39624"/>
                </v:shape>
                <v:shape id="Shape 2557" o:spid="_x0000_s1090" style="position:absolute;left:53131;top:22926;width:1037;height:365;visibility:visible;mso-wrap-style:square;v-text-anchor:top" coordsize="103632,36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J0S8YA&#10;AADeAAAADwAAAGRycy9kb3ducmV2LnhtbESPS2/CMBCE75X4D9Yi9VYcUlGFFAfxUKUeKYWel3ib&#10;R+N1ZBsI/x5XqtTjaGa+0SyWg+nEhZxvLCuYThIQxKXVDVcKDp9vTxkIH5A1dpZJwY08LIvRwwJz&#10;ba/8QZd9qESEsM9RQR1Cn0vpy5oM+ontiaP3bZ3BEKWrpHZ4jXDTyTRJXqTBhuNCjT1taip/9mej&#10;INHuODudt+sWu+b0tc52z+2wUupxPKxeQQQawn/4r/2uFaTzdDqH3zvxCsj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BJ0S8YAAADeAAAADwAAAAAAAAAAAAAAAACYAgAAZHJz&#10;L2Rvd25yZXYueG1sUEsFBgAAAAAEAAQA9QAAAIsDAAAAAA==&#10;" path="m103632,l,36576e" filled="f" strokeweight=".12pt">
                  <v:stroke endcap="round"/>
                  <v:path arrowok="t" textboxrect="0,0,103632,36576"/>
                </v:shape>
                <v:shape id="Shape 2558" o:spid="_x0000_s1091" style="position:absolute;left:53116;top:22377;width:1067;height:305;visibility:visible;mso-wrap-style:square;v-text-anchor:top" coordsize="106680,30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omu8UA&#10;AADeAAAADwAAAGRycy9kb3ducmV2LnhtbESPT2vCMBjG7wO/Q3iFXUQTe9i0GkUKY46dVj14fGle&#10;m2LzpjTRdt/eHAY7Pjz/+G33o2vFg/rQeNawXCgQxJU3DdcazqeP+QpEiMgGW8+k4ZcC7HeTly3m&#10;xg/8Q48y1iKNcMhRg42xy6UMlSWHYeE74uRdfe8wJtnX0vQ4pHHXykypN+mw4fRgsaPCUnUr706D&#10;Gt+L8vxVDOqwDJfPy2xmvxVp/TodDxsQkcb4H/5rH42GbJ1lCSDhJBSQu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Kia7xQAAAN4AAAAPAAAAAAAAAAAAAAAAAJgCAABkcnMv&#10;ZG93bnJldi54bWxQSwUGAAAAAAQABAD1AAAAigMAAAAA&#10;" path="m106680,l,30480e" filled="f" strokecolor="lime" strokeweight=".12pt">
                  <v:stroke endcap="round"/>
                  <v:path arrowok="t" textboxrect="0,0,106680,30480"/>
                </v:shape>
                <v:shape id="Shape 2559" o:spid="_x0000_s1092" style="position:absolute;left:52049;top:23291;width:1082;height:244;visibility:visible;mso-wrap-style:square;v-text-anchor:top" coordsize="108204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rLPMYA&#10;AADeAAAADwAAAGRycy9kb3ducmV2LnhtbESPQWvCQBSE7wX/w/IEL1I32YOY1FVEKIjoodEf8Mw+&#10;k2D2bchuTfz33UKhx2FmvmHW29G24km9bxxrSBcJCOLSmYYrDdfL5/sKhA/IBlvHpOFFHrabydsa&#10;c+MG/qJnESoRIexz1FCH0OVS+rImi37hOuLo3V1vMUTZV9L0OES4baVKkqW02HBcqLGjfU3lo/i2&#10;Gk7NvCDKhtNcZctjurtnq9v5rPVsOu4+QAQaw3/4r30wGlSmVAq/d+IV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rLPMYAAADeAAAADwAAAAAAAAAAAAAAAACYAgAAZHJz&#10;L2Rvd25yZXYueG1sUEsFBgAAAAAEAAQA9QAAAIsDAAAAAA==&#10;" path="m108204,l,24384e" filled="f" strokeweight=".12pt">
                  <v:stroke endcap="round"/>
                  <v:path arrowok="t" textboxrect="0,0,108204,24384"/>
                </v:shape>
                <v:shape id="Shape 2560" o:spid="_x0000_s1093" style="position:absolute;left:52034;top:22682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o/TsUA&#10;AADeAAAADwAAAGRycy9kb3ducmV2LnhtbESPQWsCMRCF7wX/QxjBW802oNStUVQQFXrpKp6Hzbi7&#10;7WYSNlHXf28KhR4fb9735s2XvW3FjbrQONbwNs5AEJfONFxpOB23r+8gQkQ22DomDQ8KsFwMXuaY&#10;G3fnL7oVsRIJwiFHDXWMPpcylDVZDGPniZN3cZ3FmGRXSdPhPcFtK1WWTaXFhlNDjZ42NZU/xdWm&#10;N3ahuO6M/3Tr7/Nqqw4Hf75MtB4N+9UHiEh9/D/+S++NBjVTSsHvnMQA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Oj9OxQAAAN4AAAAPAAAAAAAAAAAAAAAAAJgCAABkcnMv&#10;ZG93bnJldi54bWxQSwUGAAAAAAQABAD1AAAAigMAAAAA&#10;" path="m108204,l,19812e" filled="f" strokecolor="lime" strokeweight=".12pt">
                  <v:stroke endcap="round"/>
                  <v:path arrowok="t" textboxrect="0,0,108204,19812"/>
                </v:shape>
                <v:shape id="Shape 2561" o:spid="_x0000_s1094" style="position:absolute;left:50967;top:23535;width:1082;height:107;visibility:visible;mso-wrap-style:square;v-text-anchor:top" coordsize="108204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dJFscA&#10;AADeAAAADwAAAGRycy9kb3ducmV2LnhtbESP3WrCQBSE74W+w3IKvdONKy0aXUUCQiuF4g+Cd4fs&#10;aRKaPRuzq8a3dwuCl8PMfMPMFp2txYVaXznWMBwkIIhzZyouNOx3q/4YhA/IBmvHpOFGHhbzl94M&#10;U+OuvKHLNhQiQtinqKEMoUml9HlJFv3ANcTR+3WtxRBlW0jT4jXCbS1VknxIixXHhRIbykrK/7Zn&#10;q+FwOtfZTr1/0YaG3z/ZeL0eHU9av712yymIQF14hh/tT6NBTZQawf+deAXk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tnSRbHAAAA3gAAAA8AAAAAAAAAAAAAAAAAmAIAAGRy&#10;cy9kb3ducmV2LnhtbFBLBQYAAAAABAAEAPUAAACMAwAAAAA=&#10;" path="m108204,l,10668e" filled="f" strokeweight=".12pt">
                  <v:stroke endcap="round"/>
                  <v:path arrowok="t" textboxrect="0,0,108204,10668"/>
                </v:shape>
                <v:shape id="Shape 2562" o:spid="_x0000_s1095" style="position:absolute;left:50937;top:22880;width:1097;height:46;visibility:visible;mso-wrap-style:square;v-text-anchor:top" coordsize="109728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AhEMcA&#10;AADeAAAADwAAAGRycy9kb3ducmV2LnhtbESPQWvCQBSE7wX/w/IEL6Ibl1I0ukppKS20FxPx/Mg+&#10;k2j2bcyumvbXdwsFj8PMfMOsNr1txJU6XzvWMJsmIIgLZ2ouNezyt8kchA/IBhvHpOGbPGzWg4cV&#10;psbdeEvXLJQiQtinqKEKoU2l9EVFFv3UtcTRO7jOYoiyK6Xp8BbhtpEqSZ6kxZrjQoUtvVRUnLKL&#10;1ZCN/dd+fJD2eJavP5+79zxTLtd6NOyflyAC9eEe/m9/GA1qodQj/N2JV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wIRDHAAAA3gAAAA8AAAAAAAAAAAAAAAAAmAIAAGRy&#10;cy9kb3ducmV2LnhtbFBLBQYAAAAABAAEAPUAAACMAwAAAAA=&#10;" path="m109728,l,4572e" filled="f" strokecolor="lime" strokeweight=".12pt">
                  <v:stroke endcap="round"/>
                  <v:path arrowok="t" textboxrect="0,0,109728,4572"/>
                </v:shape>
                <v:shape id="Shape 2563" o:spid="_x0000_s1096" style="position:absolute;left:49855;top:23642;width:1112;height:0;visibility:visible;mso-wrap-style:square;v-text-anchor:top" coordsize="11125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1VicgA&#10;AADeAAAADwAAAGRycy9kb3ducmV2LnhtbESPQWvCQBSE70L/w/IKXkrdGGmxqauIKHjxYJpCj6/Z&#10;1yQ0+zZm1yT667sFweMwM98wi9VgatFR6yrLCqaTCARxbnXFhYLsY/c8B+E8ssbaMim4kIPV8mG0&#10;wETbno/Upb4QAcIuQQWl900ipctLMugmtiEO3o9tDfog20LqFvsAN7WMo+hVGqw4LJTY0Kak/Dc9&#10;GwWI29l33x3wGj2djtnnOq/Tr7lS48dh/Q7C0+Dv4Vt7rxXEb3H8Av93whWQy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vVWJyAAAAN4AAAAPAAAAAAAAAAAAAAAAAJgCAABk&#10;cnMvZG93bnJldi54bWxQSwUGAAAAAAQABAD1AAAAjQMAAAAA&#10;" path="m111252,l,e" filled="f" strokeweight=".12pt">
                  <v:stroke endcap="round"/>
                  <v:path arrowok="t" textboxrect="0,0,111252,0"/>
                </v:shape>
                <v:shape id="Shape 2564" o:spid="_x0000_s1097" style="position:absolute;left:49855;top:22895;width:1082;height:31;visibility:visible;mso-wrap-style:square;v-text-anchor:top" coordsize="108204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IhVMkA&#10;AADeAAAADwAAAGRycy9kb3ducmV2LnhtbESPQWsCMRSE74X+h/AKXkrNGoq0W6MUpaD1pFXs8bF5&#10;7m7dvKSbVNf++kYQehxm5htmNOlsI47UhtqxhkE/A0FcOFNzqWHz8fbwBCJEZIONY9JwpgCT8e3N&#10;CHPjTryi4zqWIkE45KihitHnUoaiIouh7zxx8vautRiTbEtpWjwluG2kyrKhtFhzWqjQ07Si4rD+&#10;sRr8/n07+/5cLDcH3i3v/eJLPU5/te7dda8vICJ18T98bc+NBvWs1BAud9IVkO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ITIhVMkAAADeAAAADwAAAAAAAAAAAAAAAACYAgAA&#10;ZHJzL2Rvd25yZXYueG1sUEsFBgAAAAAEAAQA9QAAAI4DAAAAAA==&#10;" path="m108204,3048l,e" filled="f" strokecolor="lime" strokeweight=".12pt">
                  <v:stroke endcap="round"/>
                  <v:path arrowok="t" textboxrect="0,0,108204,3048"/>
                </v:shape>
                <v:shape id="Shape 2565" o:spid="_x0000_s1098" style="position:absolute;left:48727;top:23596;width:1128;height:46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EtgccA&#10;AADeAAAADwAAAGRycy9kb3ducmV2LnhtbESPwW7CMBBE75X4B2uRegMHV21pikEQtag9cCD0A5Z4&#10;m0TE6yg2Ifx9jYTU42hm3mgWq8E2oqfO1441zKYJCOLCmZpLDT+Hz8kchA/IBhvHpOFKHlbL0cMC&#10;U+MuvKc+D6WIEPYpaqhCaFMpfVGRRT91LXH0fl1nMUTZldJ0eIlw20iVJC/SYs1xocKWsoqKU362&#10;GubH3cd5G1R/zK7fT9mG8v55l2v9OB7W7yACDeE/fG9/GQ3qTalXuN2JV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RLYHHAAAA3gAAAA8AAAAAAAAAAAAAAAAAmAIAAGRy&#10;cy9kb3ducmV2LnhtbFBLBQYAAAAABAAEAPUAAACMAwAAAAA=&#10;" path="m112776,4572l,e" filled="f" strokeweight=".12pt">
                  <v:stroke endcap="round"/>
                  <v:path arrowok="t" textboxrect="0,0,112776,4572"/>
                </v:shape>
                <v:shape id="Shape 2566" o:spid="_x0000_s1099" style="position:absolute;left:48727;top:22834;width:1128;height:61;visibility:visible;mso-wrap-style:square;v-text-anchor:top" coordsize="112776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wsHcYA&#10;AADeAAAADwAAAGRycy9kb3ducmV2LnhtbERPTWvCQBC9F/wPyxR6CXXTlAaNrmILabx40Apex+w0&#10;CWZn0+w2xn/vHgo9Pt73cj2aVgzUu8aygpdpDIK4tLrhSsHxK3+egXAeWWNrmRTcyMF6NXlYYqbt&#10;lfc0HHwlQgi7DBXU3neZlK6syaCb2o44cN+2N+gD7Cupe7yGcNPKJI5TabDh0FBjRx81lZfDr1Hw&#10;nnezzzQqdhd5O7+VFL2ef06FUk+P42YBwtPo/8V/7q1WkMyTJOwNd8IV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wsHcYAAADeAAAADwAAAAAAAAAAAAAAAACYAgAAZHJz&#10;L2Rvd25yZXYueG1sUEsFBgAAAAAEAAQA9QAAAIsDAAAAAA==&#10;" path="m112776,6096l,e" filled="f" strokecolor="lime" strokeweight=".12pt">
                  <v:stroke endcap="round"/>
                  <v:path arrowok="t" textboxrect="0,0,112776,6096"/>
                </v:shape>
                <v:shape id="Shape 2567" o:spid="_x0000_s1100" style="position:absolute;left:47599;top:66;width:1128;height:15;visibility:visible;mso-wrap-style:square;v-text-anchor:top" coordsize="112776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ajQ8QA&#10;AADeAAAADwAAAGRycy9kb3ducmV2LnhtbESP0WrCQBRE3wv+w3KFvjUb81Ca6CoiFBJKUaMfcMle&#10;k2D2btjdavr3XaHg4zAzZ5jVZjKDuJHzvWUFiyQFQdxY3XOr4Hz6fPsA4QOyxsEyKfglD5v17GWF&#10;hbZ3PtKtDq2IEPYFKuhCGAspfdORQZ/YkTh6F+sMhihdK7XDe4SbQWZp+i4N9hwXOhxp11FzrX+M&#10;gua7qsqc0y3uB2vc8auVoz4o9TqftksQgabwDP+3S60gy7Msh8edeAX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mo0PEAAAA3gAAAA8AAAAAAAAAAAAAAAAAmAIAAGRycy9k&#10;b3ducmV2LnhtbFBLBQYAAAAABAAEAPUAAACJAwAAAAA=&#10;" path="m112776,1524l,e" filled="f" strokeweight=".12pt">
                  <v:stroke endcap="round"/>
                  <v:path arrowok="t" textboxrect="0,0,112776,1524"/>
                </v:shape>
                <v:shape id="Shape 2568" o:spid="_x0000_s1101" style="position:absolute;left:47599;top:416;width:1128;height:15;visibility:visible;mso-wrap-style:square;v-text-anchor:top" coordsize="112776,1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G2LcYA&#10;AADeAAAADwAAAGRycy9kb3ducmV2LnhtbESPy2rCQBSG90LfYTgFN6IT0yKaOooIXrpwYZSsTzOn&#10;SWrmTMiMmr69sxBc/vw3vvmyM7W4UesqywrGowgEcW51xYWC82kznIJwHlljbZkU/JOD5eKtN8dE&#10;2zsf6Zb6QoQRdgkqKL1vEildXpJBN7INcfB+bWvQB9kWUrd4D+OmlnEUTaTBisNDiQ2tS8ov6dUo&#10;yNbmr8sOP59pNjiMo9Vue5x8Z0r137vVFwhPnX+Fn+29VhDP4o8AEHACCs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G2LcYAAADeAAAADwAAAAAAAAAAAAAAAACYAgAAZHJz&#10;L2Rvd25yZXYueG1sUEsFBgAAAAAEAAQA9QAAAIsDAAAAAA==&#10;" path="m112776,1524l,e" filled="f" strokecolor="lime" strokeweight=".12pt">
                  <v:stroke endcap="round"/>
                  <v:path arrowok="t" textboxrect="0,0,112776,1524"/>
                </v:shape>
                <v:shape id="Shape 2569" o:spid="_x0000_s1102" style="position:absolute;left:46487;top:66;width:1112;height:91;visibility:visible;mso-wrap-style:square;v-text-anchor:top" coordsize="111252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2UqMUA&#10;AADeAAAADwAAAGRycy9kb3ducmV2LnhtbESPwW7CMBBE75X4B2uRuBWH0CIIGIQqteXCgcAHrOIl&#10;CdjrEBsIf18jVeI4mpk3msWqs0bcqPW1YwWjYQKCuHC65lLBYf/9PgXhA7JG45gUPMjDatl7W2Cm&#10;3Z13dMtDKSKEfYYKqhCaTEpfVGTRD11DHL2jay2GKNtS6hbvEW6NTJNkIi3WHBcqbOirouKcX62C&#10;0+Nja3/y7eesK81lYi68N9dfpQb9bj0HEagLr/B/e6MVpLN0PILnnXgF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rZSoxQAAAN4AAAAPAAAAAAAAAAAAAAAAAJgCAABkcnMv&#10;ZG93bnJldi54bWxQSwUGAAAAAAQABAD1AAAAigMAAAAA&#10;" path="m111252,l,9144e" filled="f" strokeweight=".12pt">
                  <v:stroke endcap="round"/>
                  <v:path arrowok="t" textboxrect="0,0,111252,9144"/>
                </v:shape>
                <v:shape id="Shape 2570" o:spid="_x0000_s1103" style="position:absolute;left:46502;top:416;width:1097;height:76;visibility:visible;mso-wrap-style:square;v-text-anchor:top" coordsize="109728,7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gn28cA&#10;AADeAAAADwAAAGRycy9kb3ducmV2LnhtbESP3WrCQBSE74W+w3IKvaubpiA2ZiNSaJFiUVMRvDtk&#10;T34wezZktzG+fVcoeDnMzDdMuhxNKwbqXWNZwcs0AkFcWN1wpeDw8/E8B+E8ssbWMim4koNl9jBJ&#10;MdH2wnsacl+JAGGXoILa+y6R0hU1GXRT2xEHr7S9QR9kX0nd4yXATSvjKJpJgw2HhRo7eq+pOOe/&#10;RoHO19/n42Y77k6bIfrcEpbl6Uupp8dxtQDhafT38H97rRXEb/FrDLc74QrI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IJ9vHAAAA3gAAAA8AAAAAAAAAAAAAAAAAmAIAAGRy&#10;cy9kb3ducmV2LnhtbFBLBQYAAAAABAAEAPUAAACMAwAAAAA=&#10;" path="m109728,l,7620e" filled="f" strokecolor="lime" strokeweight=".12pt">
                  <v:stroke endcap="round"/>
                  <v:path arrowok="t" textboxrect="0,0,109728,7620"/>
                </v:shape>
                <v:shape id="Shape 2571" o:spid="_x0000_s1104" style="position:absolute;left:45389;top:157;width:1098;height:183;visibility:visible;mso-wrap-style:square;v-text-anchor:top" coordsize="109728,182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1/osUA&#10;AADeAAAADwAAAGRycy9kb3ducmV2LnhtbESPQWsCMRSE74X+h/CE3mrWFaRdjSJSwfZkraDeHpvn&#10;ZnHzsm5Sjf/eFAoeh5n5hpnMom3EhTpfO1Yw6GcgiEuna64UbH+Wr28gfEDW2DgmBTfyMJs+P02w&#10;0O7K33TZhEokCPsCFZgQ2kJKXxqy6PuuJU7e0XUWQ5JdJXWH1wS3jcyzbCQt1pwWDLa0MFSeNr9W&#10;weIrMlZnG/eH+af5WBI32/VOqZdenI9BBIrhEf5vr7SC/D0fDuHvTroCcn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DX+ixQAAAN4AAAAPAAAAAAAAAAAAAAAAAJgCAABkcnMv&#10;ZG93bnJldi54bWxQSwUGAAAAAAQABAD1AAAAigMAAAAA&#10;" path="m109728,l,18288e" filled="f" strokeweight=".12pt">
                  <v:stroke endcap="round"/>
                  <v:path arrowok="t" textboxrect="0,0,109728,18288"/>
                </v:shape>
                <v:shape id="Shape 2572" o:spid="_x0000_s1105" style="position:absolute;left:45405;top:492;width:1097;height:153;visibility:visible;mso-wrap-style:square;v-text-anchor:top" coordsize="109728,15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fySskA&#10;AADeAAAADwAAAGRycy9kb3ducmV2LnhtbESPT2sCMRTE74LfIbxCbzXbtfTP1ihSaGkRpFUP9vbY&#10;vCaLm5d0E3X99o1Q8DjMzG+Yyax3rThQFxvPCm5HBQji2uuGjYLN+vXmEURMyBpbz6TgRBFm0+Fg&#10;gpX2R/6iwyoZkSEcK1RgUwqVlLG25DCOfCDO3o/vHKYsOyN1h8cMd60si+JeOmw4L1gM9GKp3q32&#10;TsF2+XsyIXyMP7fN8m2+tw9m8b1Q6vqqnz+DSNSnS/i//a4VlE/l+A7Od/IVkN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9rfySskAAADeAAAADwAAAAAAAAAAAAAAAACYAgAA&#10;ZHJzL2Rvd25yZXYueG1sUEsFBgAAAAAEAAQA9QAAAI4DAAAAAA==&#10;" path="m109728,l,15240e" filled="f" strokecolor="lime" strokeweight=".12pt">
                  <v:stroke endcap="round"/>
                  <v:path arrowok="t" textboxrect="0,0,109728,15240"/>
                </v:shape>
                <v:shape id="Shape 2573" o:spid="_x0000_s1106" style="position:absolute;left:44323;top:340;width:1066;height:274;visibility:visible;mso-wrap-style:square;v-text-anchor:top" coordsize="106680,274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mB/McA&#10;AADeAAAADwAAAGRycy9kb3ducmV2LnhtbESPW2sCMRSE3wv9D+EIfdOsW+pla5SilIq+eKPPh81x&#10;s3Zzsmyirv/eCEIfh5n5hpnMWluJCzW+dKyg30tAEOdOl1woOOy/uyMQPiBrrByTght5mE1fXyaY&#10;aXflLV12oRARwj5DBSaEOpPS54Ys+p6riaN3dI3FEGVTSN3gNcJtJdMkGUiLJccFgzXNDeV/u7NV&#10;sEzDPPkdrhebo/m5Ff1qsTq7k1JvnfbrE0SgNvyHn+2lVpCO0/cPeNyJV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n5gfzHAAAA3gAAAA8AAAAAAAAAAAAAAAAAmAIAAGRy&#10;cy9kb3ducmV2LnhtbFBLBQYAAAAABAAEAPUAAACMAwAAAAA=&#10;" path="m106680,l,27432e" filled="f" strokeweight=".12pt">
                  <v:stroke endcap="round"/>
                  <v:path arrowok="t" textboxrect="0,0,106680,27432"/>
                </v:shape>
                <v:shape id="Shape 2574" o:spid="_x0000_s1107" style="position:absolute;left:44323;top:645;width:1082;height:244;visibility:visible;mso-wrap-style:square;v-text-anchor:top" coordsize="108204,24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Mv1cYA&#10;AADeAAAADwAAAGRycy9kb3ducmV2LnhtbESP0WrCQBRE3wX/YblCX0Q3pigaXUWEQPGlNfoBl+w1&#10;mzZ7N2S3Mf59t1Do4zAzZ5jdYbCN6KnztWMFi3kCgrh0uuZKwe2az9YgfEDW2DgmBU/ycNiPRzvM&#10;tHvwhfoiVCJC2GeowITQZlL60pBFP3ctcfTurrMYouwqqTt8RLhtZJokK2mx5rhgsKWTofKr+LYK&#10;pp95MT3d+venzPVm+FietSnOSr1MhuMWRKAh/If/2m9aQbpJX1fweydeAb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CMv1cYAAADeAAAADwAAAAAAAAAAAAAAAACYAgAAZHJz&#10;L2Rvd25yZXYueG1sUEsFBgAAAAAEAAQA9QAAAIsDAAAAAA==&#10;" path="m108204,l,24385e" filled="f" strokecolor="lime" strokeweight=".12pt">
                  <v:stroke endcap="round"/>
                  <v:path arrowok="t" textboxrect="0,0,108204,24385"/>
                </v:shape>
                <v:shape id="Shape 2575" o:spid="_x0000_s1108" style="position:absolute;left:43271;top:614;width:1052;height:381;visibility:visible;mso-wrap-style:square;v-text-anchor:top" coordsize="105156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wATckA&#10;AADeAAAADwAAAGRycy9kb3ducmV2LnhtbESPT0/CQBTE7yZ+h80j8SZbKgpUFmKIJI1y4U8I3p7d&#10;Z1vtvm12Fyjf3jUx4TiZmd9kpvPONOJEzteWFQz6CQjiwuqaSwW77fJ+DMIHZI2NZVJwIQ/z2e3N&#10;FDNtz7ym0yaUIkLYZ6igCqHNpPRFRQZ937bE0fuyzmCI0pVSOzxHuGlkmiRP0mDNcaHClhYVFT+b&#10;o1HAuRs9utXw+Ll63X+/fWDe8PtBqbte9/IMIlAXruH/dq4VpJP0YQR/d+IVkLN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pwATckAAADeAAAADwAAAAAAAAAAAAAAAACYAgAA&#10;ZHJzL2Rvd25yZXYueG1sUEsFBgAAAAAEAAQA9QAAAI4DAAAAAA==&#10;" path="m105156,l,38100e" filled="f" strokeweight=".12pt">
                  <v:stroke endcap="round"/>
                  <v:path arrowok="t" textboxrect="0,0,105156,38100"/>
                </v:shape>
                <v:shape id="Shape 2576" o:spid="_x0000_s1109" style="position:absolute;left:43286;top:889;width:1037;height:335;visibility:visible;mso-wrap-style:square;v-text-anchor:top" coordsize="103632,33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F4i8MA&#10;AADeAAAADwAAAGRycy9kb3ducmV2LnhtbERPy4rCMBTdC/MP4Q6409Q6yFiN4mtQZjEw6sbdtbm2&#10;xeamNlHr35uF4PJw3uNpY0pxo9oVlhX0uhEI4tTqgjMF+91P5xuE88gaS8uk4EEOppOP1hgTbe/8&#10;T7etz0QIYZeggtz7KpHSpTkZdF1bEQfuZGuDPsA6k7rGewg3pYyjaCANFhwacqxokVN63l6NApzJ&#10;8+Vkf8v5Uv4d1tFx9WXWe6Xan81sBMJT49/il3ujFcTDuB/2hjvhCsjJ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F4i8MAAADeAAAADwAAAAAAAAAAAAAAAACYAgAAZHJzL2Rv&#10;d25yZXYueG1sUEsFBgAAAAAEAAQA9QAAAIgDAAAAAA==&#10;" path="m103632,l,33527e" filled="f" strokecolor="lime" strokeweight=".12pt">
                  <v:stroke endcap="round"/>
                  <v:path arrowok="t" textboxrect="0,0,103632,33527"/>
                </v:shape>
                <v:shape id="Shape 2577" o:spid="_x0000_s1110" style="position:absolute;left:42265;top:995;width:1006;height:457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t4vsUA&#10;AADeAAAADwAAAGRycy9kb3ducmV2LnhtbESPUWvCMBSF3wf+h3AF32a6CkM7owxlIGyCdt37pblr&#10;sjU3pcm0+/dGEHw8nHO+w1muB9eKE/XBelbwNM1AENdeW24UVJ9vj3MQISJrbD2Tgn8KsF6NHpZY&#10;aH/mI53K2IgE4VCgAhNjV0gZakMOw9R3xMn79r3DmGTfSN3jOcFdK/Mse5YOLacFgx1tDNW/5Z9T&#10;YKvmwFldfbxvW0Pl189sf7Ss1GQ8vL6AiDTEe/jW3mkF+SKfLeB6J10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e3i+xQAAAN4AAAAPAAAAAAAAAAAAAAAAAJgCAABkcnMv&#10;ZG93bnJldi54bWxQSwUGAAAAAAQABAD1AAAAigMAAAAA&#10;" path="m100584,l,45720e" filled="f" strokeweight=".12pt">
                  <v:stroke endcap="round"/>
                  <v:path arrowok="t" textboxrect="0,0,100584,45720"/>
                </v:shape>
                <v:shape id="Shape 2578" o:spid="_x0000_s1111" style="position:absolute;left:42265;top:1224;width:1021;height:427;visibility:visible;mso-wrap-style:square;v-text-anchor:top" coordsize="102108,426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mxn8QA&#10;AADeAAAADwAAAGRycy9kb3ducmV2LnhtbESPy4rCQBBF9wP+Q1PC7MaOYRg02ooIiiuZiX5Ama48&#10;MF0d0q3Gv7cWwiyLW/dcznI9uFbdqQ+NZwPTSQKKuPC24crA+bT7moEKEdli65kMPCnAejX6WGJm&#10;/YP/6J7HSgmEQ4YG6hi7TOtQ1OQwTHxHLFnpe4dRzr7StseHwF2r0yT50Q4bloUaO9rWVFzzmxPK&#10;8be82K7h+TbdHGl2zvdl+zTmczxsFqAiDfH/+d0+WAPpPP0WAdERFd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JsZ/EAAAA3gAAAA8AAAAAAAAAAAAAAAAAmAIAAGRycy9k&#10;b3ducmV2LnhtbFBLBQYAAAAABAAEAPUAAACJAwAAAAA=&#10;" path="m102108,l,42673e" filled="f" strokecolor="lime" strokeweight=".12pt">
                  <v:stroke endcap="round"/>
                  <v:path arrowok="t" textboxrect="0,0,102108,42673"/>
                </v:shape>
                <v:shape id="Shape 2579" o:spid="_x0000_s1112" style="position:absolute;left:41305;top:1452;width:960;height:534;visibility:visible;mso-wrap-style:square;v-text-anchor:top" coordsize="96012,53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e3xMcA&#10;AADeAAAADwAAAGRycy9kb3ducmV2LnhtbESP3WrCQBSE7wt9h+UUvKsbgxUbXUUFqUgRTH2AQ/bk&#10;p82ejdnVRJ/eLRR6OczMN8x82ZtaXKl1lWUFo2EEgjizuuJCwelr+zoF4TyyxtoyKbiRg+Xi+WmO&#10;ibYdH+ma+kIECLsEFZTeN4mULivJoBvahjh4uW0N+iDbQuoWuwA3tYyjaCINVhwWSmxoU1L2k16M&#10;gnE/OVTRW7rTJv8+d/l9vf/4XCs1eOlXMxCeev8f/mvvtIL4PR6P4PdOuAJy8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3t8THAAAA3gAAAA8AAAAAAAAAAAAAAAAAmAIAAGRy&#10;cy9kb3ducmV2LnhtbFBLBQYAAAAABAAEAPUAAACMAwAAAAA=&#10;" path="m96012,l,53340e" filled="f" strokeweight=".12pt">
                  <v:stroke endcap="round"/>
                  <v:path arrowok="t" textboxrect="0,0,96012,53340"/>
                </v:shape>
                <v:shape id="Shape 2580" o:spid="_x0000_s1113" style="position:absolute;left:41290;top:1651;width:975;height:502;visibility:visible;mso-wrap-style:square;v-text-anchor:top" coordsize="97536,502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j7GccA&#10;AADeAAAADwAAAGRycy9kb3ducmV2LnhtbESPQWsCMRSE70L/Q3iFXsTNuoi1W6OIUOhBKG5L6fF1&#10;89wsbl6WJOr235uC4HGYmW+Y5XqwnTiTD61jBdMsB0FcO91yo+Dr822yABEissbOMSn4owDr1cNo&#10;iaV2F97TuYqNSBAOJSowMfallKE2ZDFkridO3sF5izFJ30jt8ZLgtpNFns+lxZbTgsGetobqY3Wy&#10;Cj48zse7zXAy34fdj55W1fPxd6vU0+OweQURaYj38K39rhUUL8WsgP876QrI1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I+xnHAAAA3gAAAA8AAAAAAAAAAAAAAAAAmAIAAGRy&#10;cy9kb3ducmV2LnhtbFBLBQYAAAAABAAEAPUAAACMAwAAAAA=&#10;" path="m97536,l,50292e" filled="f" strokecolor="lime" strokeweight=".12pt">
                  <v:stroke endcap="round"/>
                  <v:path arrowok="t" textboxrect="0,0,97536,50292"/>
                </v:shape>
                <v:shape id="Shape 2581" o:spid="_x0000_s1114" style="position:absolute;left:40391;top:1986;width:914;height:640;visibility:visible;mso-wrap-style:square;v-text-anchor:top" coordsize="91440,640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G+OcYA&#10;AADeAAAADwAAAGRycy9kb3ducmV2LnhtbESPQWvCQBSE7wX/w/IEb3XjWkSjq0hLS08Woxdvj+wz&#10;CWbfptlNTP99t1DwOMzMN8xmN9ha9NT6yrGG2TQBQZw7U3Gh4Xx6f16C8AHZYO2YNPyQh9129LTB&#10;1Lg7H6nPQiEihH2KGsoQmlRKn5dk0U9dQxy9q2sthijbQpoW7xFua6mSZCEtVhwXSmzotaT8lnVW&#10;Q3f4UHQk0y1Ovfy6Xr4P2ZsirSfjYb8GEWgIj/B/+9NoUCv1Moe/O/EK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+G+OcYAAADeAAAADwAAAAAAAAAAAAAAAACYAgAAZHJz&#10;L2Rvd25yZXYueG1sUEsFBgAAAAAEAAQA9QAAAIsDAAAAAA==&#10;" path="m91440,l,64008e" filled="f" strokeweight=".12pt">
                  <v:stroke endcap="round"/>
                  <v:path arrowok="t" textboxrect="0,0,91440,64008"/>
                </v:shape>
                <v:shape id="Shape 2582" o:spid="_x0000_s1115" style="position:absolute;left:40360;top:2153;width:930;height:595;visibility:visible;mso-wrap-style:square;v-text-anchor:top" coordsize="92964,594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GC5sUA&#10;AADeAAAADwAAAGRycy9kb3ducmV2LnhtbESPwWrDMBBE74X8g9hCbrVcx5TUtRJCoOBjmwbnurW2&#10;lom1MpbqOH9fFQI5DjPzhim3s+3FRKPvHCt4TlIQxI3THbcKjl/vT2sQPiBr7B2Tgit52G4WDyUW&#10;2l34k6ZDaEWEsC9QgQlhKKT0jSGLPnEDcfR+3GgxRDm2Uo94iXDbyyxNX6TFjuOCwYH2hprz4dcq&#10;OE3U+MqtVqbO5o/dd22xP9dKLR/n3RuIQHO4h2/tSivIXrM8h/878Qr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oYLmxQAAAN4AAAAPAAAAAAAAAAAAAAAAAJgCAABkcnMv&#10;ZG93bnJldi54bWxQSwUGAAAAAAQABAD1AAAAigMAAAAA&#10;" path="m92964,l,59436e" filled="f" strokecolor="lime" strokeweight=".12pt">
                  <v:stroke endcap="round"/>
                  <v:path arrowok="t" textboxrect="0,0,92964,59436"/>
                </v:shape>
                <v:shape id="Shape 2583" o:spid="_x0000_s1116" style="position:absolute;left:39552;top:2626;width:839;height:701;visibility:visible;mso-wrap-style:square;v-text-anchor:top" coordsize="83820,70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FQ+scA&#10;AADeAAAADwAAAGRycy9kb3ducmV2LnhtbESPQWvCQBSE74L/YXlCb7ox2KDRVaQQag+1aFvPj+xr&#10;NjT7NmRXTf99VxA8DjPzDbPa9LYRF+p87VjBdJKAIC6drrlS8PVZjOcgfEDW2DgmBX/kYbMeDlaY&#10;a3flA12OoRIRwj5HBSaENpfSl4Ys+olriaP34zqLIcqukrrDa4TbRqZJkkmLNccFgy29GCp/j2er&#10;YPYaFvvivLP703uWvblD8WHm30o9jfrtEkSgPjzC9/ZOK0gX6ewZbnfiFZ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hUPrHAAAA3gAAAA8AAAAAAAAAAAAAAAAAmAIAAGRy&#10;cy9kb3ducmV2LnhtbFBLBQYAAAAABAAEAPUAAACMAwAAAAA=&#10;" path="m83820,l,70103e" filled="f" strokeweight=".12pt">
                  <v:stroke endcap="round"/>
                  <v:path arrowok="t" textboxrect="0,0,83820,70103"/>
                </v:shape>
                <v:shape id="Shape 2584" o:spid="_x0000_s1117" style="position:absolute;left:39476;top:2748;width:884;height:655;visibility:visible;mso-wrap-style:square;v-text-anchor:top" coordsize="88392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8JYMUA&#10;AADeAAAADwAAAGRycy9kb3ducmV2LnhtbESPQYvCMBSE78L+h/AEb5paRdauURal4G21uuz10Tzb&#10;YvNSmlTrv98IgsdhZr5hVpve1OJGrassK5hOIhDEudUVFwrOp3T8CcJ5ZI21ZVLwIAeb9cdghYm2&#10;dz7SLfOFCBB2CSoovW8SKV1ekkE3sQ1x8C62NeiDbAupW7wHuKllHEULabDisFBiQ9uS8mvWGQXH&#10;+XLW4fnntEv36eHazabxX/2r1GjYf3+B8NT7d/jV3msF8TKeL+B5J1w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fwlgxQAAAN4AAAAPAAAAAAAAAAAAAAAAAJgCAABkcnMv&#10;ZG93bnJldi54bWxQSwUGAAAAAAQABAD1AAAAigMAAAAA&#10;" path="m88392,l,65532e" filled="f" strokecolor="lime" strokeweight=".12pt">
                  <v:stroke endcap="round"/>
                  <v:path arrowok="t" textboxrect="0,0,88392,65532"/>
                </v:shape>
                <v:shape id="Shape 2585" o:spid="_x0000_s1118" style="position:absolute;left:38760;top:3327;width:792;height:777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GlGcYA&#10;AADeAAAADwAAAGRycy9kb3ducmV2LnhtbESPQWvCQBSE74L/YXkFL6VuDKJt6ibYikU8CNrS8yP7&#10;moRm34bdNcZ/7xYKHoeZ+YZZFYNpRU/ON5YVzKYJCOLS6oYrBV+f26dnED4ga2wtk4IreSjy8WiF&#10;mbYXPlJ/CpWIEPYZKqhD6DIpfVmTQT+1HXH0fqwzGKJ0ldQOLxFuWpkmyUIabDgu1NjRe03l7+ls&#10;FPRvds965hbV99E+fiCezW5zUGryMKxfQQQawj38395pBelLOl/C3514BWR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gGlGcYAAADeAAAADwAAAAAAAAAAAAAAAACYAgAAZHJz&#10;L2Rvd25yZXYueG1sUEsFBgAAAAAEAAQA9QAAAIsDAAAAAA==&#10;" path="m79248,l,77724e" filled="f" strokeweight=".12pt">
                  <v:stroke endcap="round"/>
                  <v:path arrowok="t" textboxrect="0,0,79248,77724"/>
                </v:shape>
                <v:shape id="Shape 2586" o:spid="_x0000_s1119" style="position:absolute;left:38668;top:3403;width:808;height:747;visibility:visible;mso-wrap-style:square;v-text-anchor:top" coordsize="80772,746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QjV8UA&#10;AADeAAAADwAAAGRycy9kb3ducmV2LnhtbERPz2vCMBS+C/sfwhvsIpraDbXVKLIx8DKYThRvj+bZ&#10;FJuX0mS2/vfLYeDx4/u9XPe2FjdqfeVYwWScgCAunK64VHD4+RzNQfiArLF2TAru5GG9ehosMdeu&#10;4x3d9qEUMYR9jgpMCE0upS8MWfRj1xBH7uJaiyHCtpS6xS6G21qmSTKVFiuODQYbejdUXPe/VsHJ&#10;vPrdebo5fs2y4Sz9qPV32WVKvTz3mwWIQH14iP/dW60gzdK3uDfeiV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9CNXxQAAAN4AAAAPAAAAAAAAAAAAAAAAAJgCAABkcnMv&#10;ZG93bnJldi54bWxQSwUGAAAAAAQABAD1AAAAigMAAAAA&#10;" path="m80772,l,74676e" filled="f" strokecolor="lime" strokeweight=".12pt">
                  <v:stroke endcap="round"/>
                  <v:path arrowok="t" textboxrect="0,0,80772,74676"/>
                </v:shape>
                <v:shape id="Shape 2587" o:spid="_x0000_s1120" style="position:absolute;left:38044;top:4104;width:716;height:823;visibility:visible;mso-wrap-style:square;v-text-anchor:top" coordsize="71628,82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GnC8cA&#10;AADeAAAADwAAAGRycy9kb3ducmV2LnhtbESPQWuDQBSE74H+h+UVeotrpAnGZiOlpRB6KdFCe3y4&#10;Lypx34q7GvPvu4FCjsPMfMPs8tl0YqLBtZYVrKIYBHFldcu1gu/yY5mCcB5ZY2eZFFzJQb5/WOww&#10;0/bCR5oKX4sAYZehgsb7PpPSVQ0ZdJHtiYN3soNBH+RQSz3gJcBNJ5M43kiDLYeFBnt6a6g6F6NR&#10;8Pl1Stf6Wv5O4/uPPWzqyqVtqtTT4/z6AsLT7O/h//ZBK0i2yfMWbnfCFZD7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BpwvHAAAA3gAAAA8AAAAAAAAAAAAAAAAAmAIAAGRy&#10;cy9kb3ducmV2LnhtbFBLBQYAAAAABAAEAPUAAACMAwAAAAA=&#10;" path="m71628,l,82297e" filled="f" strokeweight=".12pt">
                  <v:stroke endcap="round"/>
                  <v:path arrowok="t" textboxrect="0,0,71628,82297"/>
                </v:shape>
                <v:shape id="Shape 2588" o:spid="_x0000_s1121" style="position:absolute;left:37922;top:4150;width:746;height:792;visibility:visible;mso-wrap-style:square;v-text-anchor:top" coordsize="74676,79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MLA8YA&#10;AADeAAAADwAAAGRycy9kb3ducmV2LnhtbESPzWoCMRSF94W+Q7iF7jTjoNJOjaLFYnEjtaJ0d5lc&#10;J4OTm2kSdfr2ZiF0eTh/fJNZZxtxIR9qxwoG/QwEcel0zZWC3fdH7wVEiMgaG8ek4I8CzKaPDxMs&#10;tLvyF122sRJphEOBCkyMbSFlKA1ZDH3XEifv6LzFmKSvpPZ4TeO2kXmWjaXFmtODwZbeDZWn7dkq&#10;8EuzWRizPuTn9f4Hu+Hhd6FXSj0/dfM3EJG6+B++tz+1gvw1HyWAhJNQ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MLA8YAAADeAAAADwAAAAAAAAAAAAAAAACYAgAAZHJz&#10;L2Rvd25yZXYueG1sUEsFBgAAAAAEAAQA9QAAAIsDAAAAAA==&#10;" path="m74676,l,79248e" filled="f" strokecolor="lime" strokeweight=".12pt">
                  <v:stroke endcap="round"/>
                  <v:path arrowok="t" textboxrect="0,0,74676,79248"/>
                </v:shape>
                <v:shape id="Shape 2589" o:spid="_x0000_s1122" style="position:absolute;left:37404;top:4927;width:640;height:899;visibility:visible;mso-wrap-style:square;v-text-anchor:top" coordsize="64008,89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UkrcQA&#10;AADeAAAADwAAAGRycy9kb3ducmV2LnhtbESPUWvCQBCE3wv+h2MLfauXBC2aeooIgk9Soz9gyW2T&#10;2NxeyG01+fdeQejjMDPfMKvN4Fp1oz40ng2k0wQUceltw5WBy3n/vgAVBNli65kMjBRgs568rDC3&#10;/s4nuhVSqQjhkKOBWqTLtQ5lTQ7D1HfE0fv2vUOJsq+07fEe4a7VWZJ8aIcNx4UaO9rVVP4Uv87A&#10;ldLDeE13fl98zcYmnOS4mIkxb6/D9hOU0CD/4Wf7YA1ky2yewt+deAX0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FJK3EAAAA3gAAAA8AAAAAAAAAAAAAAAAAmAIAAGRycy9k&#10;b3ducmV2LnhtbFBLBQYAAAAABAAEAPUAAACJAwAAAAA=&#10;" path="m64008,l,89915e" filled="f" strokeweight=".12pt">
                  <v:stroke endcap="round"/>
                  <v:path arrowok="t" textboxrect="0,0,64008,89915"/>
                </v:shape>
                <v:shape id="Shape 2590" o:spid="_x0000_s1123" style="position:absolute;left:37251;top:4942;width:671;height:884;visibility:visible;mso-wrap-style:square;v-text-anchor:top" coordsize="67056,88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VyvMYA&#10;AADeAAAADwAAAGRycy9kb3ducmV2LnhtbESPQWsCMRSE74X+h/AKvWnWQKWuRukWSkVLqbbg9bF5&#10;bhY3L8sm6vrvjSD0OMzMN8xs0btGnKgLtWcNo2EGgrj0puZKw9/vx+AVRIjIBhvPpOFCARbzx4cZ&#10;5safeUOnbaxEgnDIUYONsc2lDKUlh2HoW+Lk7X3nMCbZVdJ0eE5w10iVZWPpsOa0YLGld0vlYXt0&#10;Gnj3tW7LkZP2WxWrfZHtCvnzqfXzU/82BRGpj//he3tpNKiJelFwu5Ou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/VyvMYAAADeAAAADwAAAAAAAAAAAAAAAACYAgAAZHJz&#10;L2Rvd25yZXYueG1sUEsFBgAAAAAEAAQA9QAAAIsDAAAAAA==&#10;" path="m67056,l,88392e" filled="f" strokecolor="lime" strokeweight=".12pt">
                  <v:stroke endcap="round"/>
                  <v:path arrowok="t" textboxrect="0,0,67056,88392"/>
                </v:shape>
                <v:shape id="Shape 2591" o:spid="_x0000_s1124" style="position:absolute;left:36840;top:5826;width:564;height:960;visibility:visible;mso-wrap-style:square;v-text-anchor:top" coordsize="56388,96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0JvccA&#10;AADeAAAADwAAAGRycy9kb3ducmV2LnhtbESPS2/CMBCE75X6H6xF6q04pKVAwCDoQ+LIS8BxFS9J&#10;SrxOYzek/x5XQuI4mplvNJNZa0rRUO0Kywp63QgEcWp1wZmC3fbreQjCeWSNpWVS8EcOZtPHhwkm&#10;2l54Tc3GZyJA2CWoIPe+SqR0aU4GXddWxME72dqgD7LOpK7xEuCmlHEUvUmDBYeFHCt6zyk9b36N&#10;gtde87lsfvbV6bBYyfPAHL8/Vlapp047H4Pw1Pp7+NZeagXxKO6/wP+dcAXk9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T9Cb3HAAAA3gAAAA8AAAAAAAAAAAAAAAAAmAIAAGRy&#10;cy9kb3ducmV2LnhtbFBLBQYAAAAABAAEAPUAAACMAwAAAAA=&#10;" path="m56388,l,96012e" filled="f" strokeweight=".12pt">
                  <v:stroke endcap="round"/>
                  <v:path arrowok="t" textboxrect="0,0,56388,96012"/>
                </v:shape>
                <v:shape id="Shape 2592" o:spid="_x0000_s1125" style="position:absolute;left:36657;top:5826;width:594;height:915;visibility:visible;mso-wrap-style:square;v-text-anchor:top" coordsize="59436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JvGcQA&#10;AADeAAAADwAAAGRycy9kb3ducmV2LnhtbESPQWvCQBSE74L/YXlCb7pxW0VTV5FAqT0apefX7DMb&#10;mn0bstuY/vtuodDjMDPfMLvD6FoxUB8azxqWiwwEceVNw7WG6+VlvgERIrLB1jNp+KYAh/10ssPc&#10;+DufaShjLRKEQ44abIxdLmWoLDkMC98RJ+/me4cxyb6Wpsd7grtWqixbS4cNpwWLHRWWqs/yy2nY&#10;FG8nZdU7d+2ajRvxdfgoHrV+mI3HZxCRxvgf/mufjAa1Vasn+L2Tro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SbxnEAAAA3gAAAA8AAAAAAAAAAAAAAAAAmAIAAGRycy9k&#10;b3ducmV2LnhtbFBLBQYAAAAABAAEAPUAAACJAwAAAAA=&#10;" path="m59436,l,91440e" filled="f" strokecolor="lime" strokeweight=".12pt">
                  <v:stroke endcap="round"/>
                  <v:path arrowok="t" textboxrect="0,0,59436,91440"/>
                </v:shape>
                <v:shape id="Shape 2593" o:spid="_x0000_s1126" style="position:absolute;left:36367;top:6786;width:473;height:991;visibility:visible;mso-wrap-style:square;v-text-anchor:top" coordsize="47244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xvEccA&#10;AADeAAAADwAAAGRycy9kb3ducmV2LnhtbESPQWvCQBSE70L/w/IK3symQaWmrlKKgeKhUK2Ct2f2&#10;NQnNvg27W43++m5B8DjMzDfMfNmbVpzI+caygqckBUFcWt1wpeBrW4yeQfiArLG1TAou5GG5eBjM&#10;Mdf2zJ902oRKRAj7HBXUIXS5lL6syaBPbEccvW/rDIYoXSW1w3OEm1ZmaTqVBhuOCzV29FZT+bP5&#10;NQq6/XrXHC/uaIoD4mp8bVcfslBq+Ni/voAI1Id7+NZ+1wqyWTaZwP+deAXk4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+MbxHHAAAA3gAAAA8AAAAAAAAAAAAAAAAAmAIAAGRy&#10;cy9kb3ducmV2LnhtbFBLBQYAAAAABAAEAPUAAACMAwAAAAA=&#10;" path="m47244,l,99061e" filled="f" strokeweight=".12pt">
                  <v:stroke endcap="round"/>
                  <v:path arrowok="t" textboxrect="0,0,47244,99061"/>
                </v:shape>
                <v:shape id="Shape 2594" o:spid="_x0000_s1127" style="position:absolute;left:36154;top:6741;width:503;height:990;visibility:visible;mso-wrap-style:square;v-text-anchor:top" coordsize="50292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RIbsQA&#10;AADeAAAADwAAAGRycy9kb3ducmV2LnhtbESPwWrDMBBE74X8g9hCbo1cQUzrRDFNoZBbWqfkvFhb&#10;2cRaGUtx7L+PCoUeh5l5w2zLyXVipCG0njU8rzIQxLU3LVsN36ePpxcQISIb7DyThpkClLvFwxYL&#10;42/8RWMVrUgQDgVqaGLsCylD3ZDDsPI9cfJ+/OAwJjlYaQa8JbjrpMqyXDpsOS002NN7Q/WlujoN&#10;PO/V+XA0/cUqbq082avLP7VePk5vGxCRpvgf/msfjAb1qtY5/N5JV0D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ESG7EAAAA3gAAAA8AAAAAAAAAAAAAAAAAmAIAAGRycy9k&#10;b3ducmV2LnhtbFBLBQYAAAAABAAEAPUAAACJAwAAAAA=&#10;" path="m50292,l,99060e" filled="f" strokecolor="lime" strokeweight=".12pt">
                  <v:stroke endcap="round"/>
                  <v:path arrowok="t" textboxrect="0,0,50292,99060"/>
                </v:shape>
                <v:shape id="Shape 2595" o:spid="_x0000_s1128" style="position:absolute;left:35971;top:7777;width:396;height:1036;visibility:visible;mso-wrap-style:square;v-text-anchor:top" coordsize="39624,1036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qIusgA&#10;AADeAAAADwAAAGRycy9kb3ducmV2LnhtbESPQWvCQBSE7wX/w/KEXkrdNKC10TXYgDUHD20aPD+y&#10;zySYfRuyW03/vSsUehxm5htmnY6mExcaXGtZwcssAkFcWd1yraD83j0vQTiPrLGzTAp+yUG6mTys&#10;MdH2yl90KXwtAoRdggoa7/tESlc1ZNDNbE8cvJMdDPogh1rqAa8BbjoZR9FCGmw5LDTYU9ZQdS5+&#10;jIL35ac+0MKW+f74dI6yj26e73dKPU7H7QqEp9H/h//auVYQv8XzV7jfCVdAb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B+oi6yAAAAN4AAAAPAAAAAAAAAAAAAAAAAJgCAABk&#10;cnMvZG93bnJldi54bWxQSwUGAAAAAAQABAD1AAAAjQMAAAAA&#10;" path="m39624,l,103632e" filled="f" strokeweight=".12pt">
                  <v:stroke endcap="round"/>
                  <v:path arrowok="t" textboxrect="0,0,39624,103632"/>
                </v:shape>
                <v:shape id="Shape 2596" o:spid="_x0000_s1129" style="position:absolute;left:35742;top:7731;width:412;height:1006;visibility:visible;mso-wrap-style:square;v-text-anchor:top" coordsize="41148,100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ktYMIA&#10;AADeAAAADwAAAGRycy9kb3ducmV2LnhtbERPy4rCMBTdD/gP4QqzG1ML42g1ijoMiLvxAS6vze0D&#10;m5vSRNv+vVkILg/nvVh1phIPalxpWcF4FIEgTq0uOVdwOv59TUE4j6yxskwKenKwWg4+Fpho2/I/&#10;PQ4+FyGEXYIKCu/rREqXFmTQjWxNHLjMNgZ9gE0udYNtCDeVjKNoIg2WHBoKrGlbUHo73I2C7DLe&#10;tOWvPV/XWW72rPvLz71X6nPYrecgPHX+LX65d1pBPIu/w95wJ1w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6S1gwgAAAN4AAAAPAAAAAAAAAAAAAAAAAJgCAABkcnMvZG93&#10;bnJldi54bWxQSwUGAAAAAAQABAD1AAAAhwMAAAAA&#10;" path="m41148,l,100585e" filled="f" strokecolor="lime" strokeweight=".12pt">
                  <v:stroke endcap="round"/>
                  <v:path arrowok="t" textboxrect="0,0,41148,100585"/>
                </v:shape>
                <v:shape id="Shape 2597" o:spid="_x0000_s1130" style="position:absolute;left:35681;top:8813;width:290;height:1067;visibility:visible;mso-wrap-style:square;v-text-anchor:top" coordsize="28956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0K0MYA&#10;AADeAAAADwAAAGRycy9kb3ducmV2LnhtbESPQWsCMRSE70L/Q3iF3jTrFqVujVIEoVBaqYrn181z&#10;dzF52W7SNf77RhA8DjPzDTNfRmtET51vHCsYjzIQxKXTDVcK9rv18AWED8gajWNScCEPy8XDYI6F&#10;dmf+pn4bKpEg7AtUUIfQFlL6siaLfuRa4uQdXWcxJNlVUnd4TnBrZJ5lU2mx4bRQY0urmsrT9s8q&#10;WO+x+jzsYmyeV8ZsDr8/4/7rQ6mnx/j2CiJQDPfwrf2uFeSzfDKD6510Be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0K0MYAAADeAAAADwAAAAAAAAAAAAAAAACYAgAAZHJz&#10;L2Rvd25yZXYueG1sUEsFBgAAAAAEAAQA9QAAAIsDAAAAAA==&#10;" path="m28956,l,106680e" filled="f" strokeweight=".12pt">
                  <v:stroke endcap="round"/>
                  <v:path arrowok="t" textboxrect="0,0,28956,106680"/>
                </v:shape>
                <v:shape id="Shape 2598" o:spid="_x0000_s1131" style="position:absolute;left:35422;top:8737;width:320;height:1052;visibility:visible;mso-wrap-style:square;v-text-anchor:top" coordsize="32004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kV5MQA&#10;AADeAAAADwAAAGRycy9kb3ducmV2LnhtbESPvWrDMBSF90LeQdxCtkaOB7t2o4SSEuKOTQzJeLFu&#10;bFPrykhq7Lx9NRQ6Hs4f32Y3m0HcyfnesoL1KgFB3Fjdc6ugPh9eXkH4gKxxsEwKHuRht108bbDU&#10;duIvup9CK+II+xIVdCGMpZS+6cigX9mROHo36wyGKF0rtcMpjptBpkmSSYM9x4cOR9p31HyffowC&#10;W3yu3VX7oq7qW3PJP9x41LlSy+f5/Q1EoDn8h//alVaQFmkWASJORAG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JFeTEAAAA3gAAAA8AAAAAAAAAAAAAAAAAmAIAAGRycy9k&#10;b3ducmV2LnhtbFBLBQYAAAAABAAEAPUAAACJAwAAAAA=&#10;" path="m32004,l,105156e" filled="f" strokecolor="lime" strokeweight=".12pt">
                  <v:stroke endcap="round"/>
                  <v:path arrowok="t" textboxrect="0,0,32004,105156"/>
                </v:shape>
                <v:shape id="Shape 2599" o:spid="_x0000_s1132" style="position:absolute;left:35483;top:9880;width:198;height:1082;visibility:visible;mso-wrap-style:square;v-text-anchor:top" coordsize="19812,108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gKhMoA&#10;AADeAAAADwAAAGRycy9kb3ducmV2LnhtbESPT0vDQBTE74LfYXmCl9JumkO1sdsiYlGxPdh/enxk&#10;n0lM9m3Irs3223eFgsdhZn7DzBbBNOJInassKxiPEhDEudUVFwp22+XwHoTzyBoby6TgRA4W8+ur&#10;GWba9vxBx40vRISwy1BB6X2bSenykgy6kW2Jo/dtO4M+yq6QusM+wk0j0ySZSIMVx4USW3oqKa83&#10;v0ZBvfparvc/L593g7B668Ph+f2EtVK3N+HxAYSn4P/Dl/arVpBO08kY/u7EKyD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Bc4CoTKAAAA3gAAAA8AAAAAAAAAAAAAAAAAmAIA&#10;AGRycy9kb3ducmV2LnhtbFBLBQYAAAAABAAEAPUAAACPAwAAAAA=&#10;" path="m19812,l,108203e" filled="f" strokeweight=".12pt">
                  <v:stroke endcap="round"/>
                  <v:path arrowok="t" textboxrect="0,0,19812,108203"/>
                </v:shape>
                <v:shape id="Shape 2600" o:spid="_x0000_s1133" style="position:absolute;left:35194;top:9789;width:228;height:1082;visibility:visible;mso-wrap-style:square;v-text-anchor:top" coordsize="22860,1082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3+TsYA&#10;AADeAAAADwAAAGRycy9kb3ducmV2LnhtbESPQWvCQBSE7wX/w/IEb3VjQKmpq6i0IIgVrb2/Zp9J&#10;NPs27K4x/vtuodDjMDPfMLNFZ2rRkvOVZQWjYQKCOLe64kLB6fP9+QWED8gaa8uk4EEeFvPe0wwz&#10;be98oPYYChEh7DNUUIbQZFL6vCSDfmgb4uidrTMYonSF1A7vEW5qmSbJRBqsOC6U2NC6pPx6vBkF&#10;H6fV1q2+/WW32Y7fJC/3o/FXq9Sg3y1fQQTqwn/4r73RCtJpOknh906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3+TsYAAADeAAAADwAAAAAAAAAAAAAAAACYAgAAZHJz&#10;L2Rvd25yZXYueG1sUEsFBgAAAAAEAAQA9QAAAIsDAAAAAA==&#10;" path="m22860,l,108204e" filled="f" strokecolor="lime" strokeweight=".12pt">
                  <v:stroke endcap="round"/>
                  <v:path arrowok="t" textboxrect="0,0,22860,108204"/>
                </v:shape>
                <v:shape id="Shape 2601" o:spid="_x0000_s1134" style="position:absolute;left:35377;top:10962;width:106;height:991;visibility:visible;mso-wrap-style:square;v-text-anchor:top" coordsize="10668,99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5t88gA&#10;AADeAAAADwAAAGRycy9kb3ducmV2LnhtbESPQWvCQBSE70L/w/KE3nRjWqRGVym2xUJBMIp4fMk+&#10;s6HZtyG71fTfu0Khx2FmvmEWq9424kKdrx0rmIwTEMSl0zVXCg77j9ELCB+QNTaOScEveVgtHwYL&#10;zLS78o4ueahEhLDPUIEJoc2k9KUhi37sWuLonV1nMUTZVVJ3eI1w28g0SabSYs1xwWBLa0Pld/5j&#10;FWzN5ut0PuZvs+eil+9uV6yPm0Kpx2H/OgcRqA//4b/2p1aQztLpE9zvxCsgl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7m3zyAAAAN4AAAAPAAAAAAAAAAAAAAAAAJgCAABk&#10;cnMvZG93bnJldi54bWxQSwUGAAAAAAQABAD1AAAAjQMAAAAA&#10;" path="m10668,l,99061e" filled="f" strokeweight=".12pt">
                  <v:stroke endcap="round"/>
                  <v:path arrowok="t" textboxrect="0,0,10668,99061"/>
                </v:shape>
                <v:shape id="Shape 2602" o:spid="_x0000_s1135" style="position:absolute;left:35072;top:10871;width:122;height:975;visibility:visible;mso-wrap-style:square;v-text-anchor:top" coordsize="12192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4gRcUA&#10;AADeAAAADwAAAGRycy9kb3ducmV2LnhtbESPS4vCQBCE78L+h6EXvOnEKKLRURYf6E184bXJtEkw&#10;05PNjJr99zuC4LGoqq+o6bwxpXhQ7QrLCnrdCARxanXBmYLTcd0ZgXAeWWNpmRT8kYP57Ks1xUTb&#10;J+/pcfCZCBB2CSrIva8SKV2ak0HXtRVx8K62NuiDrDOpa3wGuCllHEVDabDgsJBjRYuc0tvhbhQs&#10;7qveYGOiXXz2v/vRsrj0eXdRqv3d/ExAeGr8J/xub7WCeBwPB/C6E66An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7iBFxQAAAN4AAAAPAAAAAAAAAAAAAAAAAJgCAABkcnMv&#10;ZG93bnJldi54bWxQSwUGAAAAAAQABAD1AAAAigMAAAAA&#10;" path="m12192,l,97536e" filled="f" strokecolor="lime" strokeweight=".12pt">
                  <v:stroke endcap="round"/>
                  <v:path arrowok="t" textboxrect="0,0,12192,97536"/>
                </v:shape>
                <v:shape id="Shape 2603" o:spid="_x0000_s1136" style="position:absolute;left:35377;top:11953;width:106;height:990;visibility:visible;mso-wrap-style:square;v-text-anchor:top" coordsize="10668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xjxMUA&#10;AADeAAAADwAAAGRycy9kb3ducmV2LnhtbESPT2sCMRTE70K/Q3gFb5p0aUW3RilCoR79g+3xdfPc&#10;LG5eliRd12/fFAoeh5n5DbNcD64VPYXYeNbwNFUgiCtvGq41HA/vkzmImJANtp5Jw40irFcPoyWW&#10;xl95R/0+1SJDOJaowabUlVLGypLDOPUdcfbOPjhMWYZamoDXDHetLJSaSYcN5wWLHW0sVZf9j9Nw&#10;smrbbMOuV/Pvz8vXgvz5eeO1Hj8Ob68gEg3pHv5vfxgNxaKYvcDfnXwF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fGPExQAAAN4AAAAPAAAAAAAAAAAAAAAAAJgCAABkcnMv&#10;ZG93bnJldi54bWxQSwUGAAAAAAQABAD1AAAAigMAAAAA&#10;" path="m,l10668,99060e" filled="f" strokeweight=".12pt">
                  <v:stroke endcap="round"/>
                  <v:path arrowok="t" textboxrect="0,0,10668,99060"/>
                </v:shape>
                <v:shape id="Shape 2604" o:spid="_x0000_s1137" style="position:absolute;left:35072;top:11846;width:91;height:991;visibility:visible;mso-wrap-style:square;v-text-anchor:top" coordsize="91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Yis8gA&#10;AADeAAAADwAAAGRycy9kb3ducmV2LnhtbESPQUvDQBSE70L/w/KE3uwmoUSN3ZZWDArWg7WHHh/Z&#10;524w+zZk1zT9964geBxm5htmtZlcJ0YaQutZQb7IQBA3XrdsFBw/6ps7ECEia+w8k4ILBdisZ1cr&#10;rLQ/8zuNh2hEgnCoUIGNsa+kDI0lh2Hhe+LkffrBYUxyMFIPeE5w18kiy0rpsOW0YLGnR0vN1+Hb&#10;KXh6y3e1z+tXs18+X063+10/GqvU/HraPoCINMX/8F/7RSso7ouyhN876QrI9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RiKzyAAAAN4AAAAPAAAAAAAAAAAAAAAAAJgCAABk&#10;cnMvZG93bnJldi54bWxQSwUGAAAAAAQABAD1AAAAjQMAAAAA&#10;" path="m,l9144,99060e" filled="f" strokecolor="lime" strokeweight=".12pt">
                  <v:stroke endcap="round"/>
                  <v:path arrowok="t" textboxrect="0,0,9144,99060"/>
                </v:shape>
                <v:shape id="Shape 2605" o:spid="_x0000_s1138" style="position:absolute;left:35483;top:12943;width:198;height:1098;visibility:visible;mso-wrap-style:square;v-text-anchor:top" coordsize="19812,109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WRcscA&#10;AADeAAAADwAAAGRycy9kb3ducmV2LnhtbESPQWvCQBSE70L/w/IK3nTTgNqmrlJERRQEtfT8yL4m&#10;abNvQ3ZNor/eFQSPw8x8w0znnSlFQ7UrLCt4G0YgiFOrC84UfJ9Wg3cQziNrLC2Tggs5mM9eelNM&#10;tG35QM3RZyJA2CWoIPe+SqR0aU4G3dBWxMH7tbVBH2SdSV1jG+CmlHEUjaXBgsNCjhUtckr/j2ej&#10;YPG321i3HZmf5rS9HqLled2me6X6r93XJwhPnX+GH+2NVhB/xOMJ3O+EK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FkXLHAAAA3gAAAA8AAAAAAAAAAAAAAAAAmAIAAGRy&#10;cy9kb3ducmV2LnhtbFBLBQYAAAAABAAEAPUAAACMAwAAAAA=&#10;" path="m,l19812,109728e" filled="f" strokeweight=".12pt">
                  <v:stroke endcap="round"/>
                  <v:path arrowok="t" textboxrect="0,0,19812,109728"/>
                </v:shape>
                <v:shape id="Shape 2606" o:spid="_x0000_s1139" style="position:absolute;left:35163;top:12837;width:198;height:1066;visibility:visible;mso-wrap-style:square;v-text-anchor:top" coordsize="19812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gyJMMA&#10;AADeAAAADwAAAGRycy9kb3ducmV2LnhtbERPy4rCMBTdC/MP4Qqz09SCxek0yjAgWheCj83sLs3t&#10;A5ub0sRa/36yEFwezjvbjKYVA/WusaxgMY9AEBdWN1wpuF62sxUI55E1tpZJwZMcbNYfkwxTbR98&#10;ouHsKxFC2KWooPa+S6V0RU0G3dx2xIErbW/QB9hXUvf4COGmlXEUJdJgw6Ghxo5+aypu57tRkF/H&#10;gS7bXb67LZ/R/u+YlPlwUOpzOv58g/A0+rf45d5rBfFXnIS94U64An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gyJMMAAADeAAAADwAAAAAAAAAAAAAAAACYAgAAZHJzL2Rv&#10;d25yZXYueG1sUEsFBgAAAAAEAAQA9QAAAIgDAAAAAA==&#10;" path="m,l19812,106680e" filled="f" strokecolor="lime" strokeweight=".12pt">
                  <v:stroke endcap="round"/>
                  <v:path arrowok="t" textboxrect="0,0,19812,106680"/>
                </v:shape>
                <v:shape id="Shape 2607" o:spid="_x0000_s1140" style="position:absolute;left:35681;top:14041;width:290;height:1051;visibility:visible;mso-wrap-style:square;v-text-anchor:top" coordsize="28956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a7IscA&#10;AADeAAAADwAAAGRycy9kb3ducmV2LnhtbESPT2vCQBTE74V+h+UJvUjdGKhodJUiFIp60KQXb4/s&#10;yx/Nvg3ZbYzfvisIPQ4z8xtmtRlMI3rqXG1ZwXQSgSDOra65VPCTfb3PQTiPrLGxTAru5GCzfn1Z&#10;YaLtjU/Up74UAcIuQQWV920ipcsrMugmtiUOXmE7gz7IrpS6w1uAm0bGUTSTBmsOCxW2tK0ov6a/&#10;RsFhV3xkx+EsaSwLsv3+ct2NM6XeRsPnEoSnwf+Hn+1vrSBexLMFPO6EK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muyLHAAAA3gAAAA8AAAAAAAAAAAAAAAAAmAIAAGRy&#10;cy9kb3ducmV2LnhtbFBLBQYAAAAABAAEAPUAAACMAwAAAAA=&#10;" path="m,l28956,105156e" filled="f" strokeweight=".12pt">
                  <v:stroke endcap="round"/>
                  <v:path arrowok="t" textboxrect="0,0,28956,105156"/>
                </v:shape>
                <v:shape id="Shape 2608" o:spid="_x0000_s1141" style="position:absolute;left:35361;top:13903;width:305;height:1067;visibility:visible;mso-wrap-style:square;v-text-anchor:top" coordsize="30480,1066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aW78MA&#10;AADeAAAADwAAAGRycy9kb3ducmV2LnhtbESPvWrDMBSF90DfQdxAt0SOhzZxLJtiCKRj7UIyXqxb&#10;26115UpK7L59NRQ6Hs4fX14uZhR3cn6wrGC3TUAQt1YP3Cl4b06bPQgfkDWOlknBD3koi4dVjpm2&#10;M7/RvQ6diCPsM1TQhzBlUvq2J4N+ayfi6H1YZzBE6TqpHc5x3IwyTZInaXDg+NDjRFVP7Vd9MwrG&#10;z9Zcv5Ebarx9veyrq7N8VupxvbwcQQRawn/4r33WCtJD+hwBIk5EAVn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aW78MAAADeAAAADwAAAAAAAAAAAAAAAACYAgAAZHJzL2Rv&#10;d25yZXYueG1sUEsFBgAAAAAEAAQA9QAAAIgDAAAAAA==&#10;" path="m,l30480,106680e" filled="f" strokecolor="lime" strokeweight=".12pt">
                  <v:stroke endcap="round"/>
                  <v:path arrowok="t" textboxrect="0,0,30480,106680"/>
                </v:shape>
                <v:shape id="Shape 2609" o:spid="_x0000_s1142" style="position:absolute;left:35971;top:15092;width:396;height:1052;visibility:visible;mso-wrap-style:square;v-text-anchor:top" coordsize="39624,105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r9G8kA&#10;AADeAAAADwAAAGRycy9kb3ducmV2LnhtbESPQUsDMRSE70L/Q3hCbzbZbbG6Ni1SUAqK2taDx8fm&#10;ubvt5mVJYrv21zcFweMwM98ws0VvW3EgHxrHGrKRAkFcOtNwpeFz+3RzByJEZIOtY9LwSwEW88HV&#10;DAvjjrymwyZWIkE4FKihjrErpAxlTRbDyHXEyft23mJM0lfSeDwmuG1lrtSttNhwWqixo2VN5X7z&#10;YzW8+u3JLF/Wq5362Knn8XTynr19aT287h8fQETq43/4r70yGvL7fJrB5U66AnJ+Bg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Jr9G8kAAADeAAAADwAAAAAAAAAAAAAAAACYAgAA&#10;ZHJzL2Rvd25yZXYueG1sUEsFBgAAAAAEAAQA9QAAAI4DAAAAAA==&#10;" path="m,l39624,105156e" filled="f" strokeweight=".12pt">
                  <v:stroke endcap="round"/>
                  <v:path arrowok="t" textboxrect="0,0,39624,105156"/>
                </v:shape>
                <v:shape id="Shape 2610" o:spid="_x0000_s1143" style="position:absolute;left:35666;top:14970;width:412;height:1021;visibility:visible;mso-wrap-style:square;v-text-anchor:top" coordsize="41148,102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om0MQA&#10;AADeAAAADwAAAGRycy9kb3ducmV2LnhtbESP3YrCMBSE7wXfIRxh7zS1C1qrURbZhRVE8OcBDs2x&#10;LTYnJclq16c3guDlMDPfMItVZxpxJedrywrGowQEcWF1zaWC0/FnmIHwAVljY5kU/JOH1bLfW2Cu&#10;7Y33dD2EUkQI+xwVVCG0uZS+qMigH9mWOHpn6wyGKF0ptcNbhJtGpkkykQZrjgsVtrSuqLgc/oyC&#10;6Zp30u03WXBFtsW7Pn1u/bdSH4Puaw4iUBfe4Vf7VytIZ+k0heedeAX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6JtDEAAAA3gAAAA8AAAAAAAAAAAAAAAAAmAIAAGRycy9k&#10;b3ducmV2LnhtbFBLBQYAAAAABAAEAPUAAACJAwAAAAA=&#10;" path="m,l41148,102108e" filled="f" strokecolor="lime" strokeweight=".12pt">
                  <v:stroke endcap="round"/>
                  <v:path arrowok="t" textboxrect="0,0,41148,102108"/>
                </v:shape>
                <v:shape id="Shape 2611" o:spid="_x0000_s1144" style="position:absolute;left:36367;top:16144;width:473;height:990;visibility:visible;mso-wrap-style:square;v-text-anchor:top" coordsize="47244,99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UVeMcA&#10;AADeAAAADwAAAGRycy9kb3ducmV2LnhtbESPT0vDQBDF74LfYRnBm50YqdrYbSlCsT2UYmyh3obs&#10;mASzsyG7Nsm37wqCx8f78+PNl4Nt1Jk7XzvRcD9JQLEUztRSajh8rO+eQflAYqhxwhpG9rBcXF/N&#10;KTOul3c+56FUcUR8RhqqENoM0RcVW/IT17JE78t1lkKUXYmmoz6O2wbTJHlES7VEQkUtv1ZcfOc/&#10;NnLH1dtu3GPeHqd4Chv8XLt+q/XtzbB6ARV4CP/hv/bGaEhn6dMD/N6JVw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FFXjHAAAA3gAAAA8AAAAAAAAAAAAAAAAAmAIAAGRy&#10;cy9kb3ducmV2LnhtbFBLBQYAAAAABAAEAPUAAACMAwAAAAA=&#10;" path="m,l47244,99060e" filled="f" strokeweight=".12pt">
                  <v:stroke endcap="round"/>
                  <v:path arrowok="t" textboxrect="0,0,47244,99060"/>
                </v:shape>
                <v:shape id="Shape 2612" o:spid="_x0000_s1145" style="position:absolute;left:36078;top:15991;width:503;height:976;visibility:visible;mso-wrap-style:square;v-text-anchor:top" coordsize="50292,975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pqwcYA&#10;AADeAAAADwAAAGRycy9kb3ducmV2LnhtbESPQUsDMRSE7wX/Q3iCN5t1sdWuzS4qVHoQ1Fp6fmye&#10;m8XkZUnSdvXXm4LQ4zAz3zDLZnRWHCjE3rOCm2kBgrj1uudOwfZzdX0PIiZkjdYzKfihCE19MVli&#10;pf2RP+iwSZ3IEI4VKjApDZWUsTXkME79QJy9Lx8cpixDJ3XAY4Y7K8uimEuHPecFgwM9G2q/N3un&#10;wO1n9Lt+2q3e3sPMLfiltca+KnV1OT4+gEg0pnP4v73WCspFeXcLpzv5Csj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UpqwcYAAADeAAAADwAAAAAAAAAAAAAAAACYAgAAZHJz&#10;L2Rvd25yZXYueG1sUEsFBgAAAAAEAAQA9QAAAIsDAAAAAA==&#10;" path="m,l50292,97536e" filled="f" strokecolor="lime" strokeweight=".12pt">
                  <v:stroke endcap="round"/>
                  <v:path arrowok="t" textboxrect="0,0,50292,97536"/>
                </v:shape>
                <v:shape id="Shape 2613" o:spid="_x0000_s1146" style="position:absolute;left:36840;top:17134;width:564;height:945;visibility:visible;mso-wrap-style:square;v-text-anchor:top" coordsize="56388,944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RxcccA&#10;AADeAAAADwAAAGRycy9kb3ducmV2LnhtbESPQWsCMRSE7wX/Q3hCbzXbiK1ujSKCYKBQagX19rp5&#10;3V3cvCybVNd/3xQKPQ4z8w0zX/auERfqQu1Zw+MoA0FceFtzqWH/sXmYgggR2WLjmTTcKMByMbib&#10;Y279ld/psoulSBAOOWqoYmxzKUNRkcMw8i1x8r585zAm2ZXSdnhNcNdIlWVP0mHNaaHCltYVFefd&#10;t9Ngx6/eHNVnSW8rY063g8lUYbS+H/arFxCR+vgf/mtvrQY1U88T+L2TroB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EcXHHAAAA3gAAAA8AAAAAAAAAAAAAAAAAmAIAAGRy&#10;cy9kb3ducmV2LnhtbFBLBQYAAAAABAAEAPUAAACMAwAAAAA=&#10;" path="m,l56388,94488e" filled="f" strokeweight=".12pt">
                  <v:stroke endcap="round"/>
                  <v:path arrowok="t" textboxrect="0,0,56388,94488"/>
                </v:shape>
                <v:shape id="Shape 2614" o:spid="_x0000_s1147" style="position:absolute;left:36581;top:16967;width:579;height:914;visibility:visible;mso-wrap-style:square;v-text-anchor:top" coordsize="57912,91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o1lccA&#10;AADeAAAADwAAAGRycy9kb3ducmV2LnhtbESPT2vCQBTE74LfYXlCL1I3RlCbuooIocWbfy7eXrOv&#10;Seju25jdxvjt3ULB4zAzv2FWm94a0VHra8cKppMEBHHhdM2lgvMpf12C8AFZo3FMCu7kYbMeDlaY&#10;aXfjA3XHUIoIYZ+hgiqEJpPSFxVZ9BPXEEfv27UWQ5RtKXWLtwi3RqZJMpcWa44LFTa0q6j4Of5a&#10;BV/7u/3wi1l+yDtz3l/txaTji1Ivo377DiJQH57h//anVpC+pYs5/N2JV0C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6NZXHAAAA3gAAAA8AAAAAAAAAAAAAAAAAmAIAAGRy&#10;cy9kb3ducmV2LnhtbFBLBQYAAAAABAAEAPUAAACMAwAAAAA=&#10;" path="m,l57912,91440e" filled="f" strokecolor="lime" strokeweight=".12pt">
                  <v:stroke endcap="round"/>
                  <v:path arrowok="t" textboxrect="0,0,57912,91440"/>
                </v:shape>
                <v:shape id="Shape 2615" o:spid="_x0000_s1148" style="position:absolute;left:37404;top:18079;width:640;height:899;visibility:visible;mso-wrap-style:square;v-text-anchor:top" coordsize="64008,89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gUacEA&#10;AADeAAAADwAAAGRycy9kb3ducmV2LnhtbESPSwvCMBCE74L/IazgTVMrvqpRRBS8+gCva7O2xWZT&#10;mqj13xtB8DjMzDfMYtWYUjypdoVlBYN+BII4tbrgTMH5tOtNQTiPrLG0TAre5GC1bLcWmGj74gM9&#10;jz4TAcIuQQW591UipUtzMuj6tiIO3s3WBn2QdSZ1ja8AN6WMo2gsDRYcFnKsaJNTej8+jIKLx900&#10;S0/uFo8P20ExjK6j6q5Ut9Os5yA8Nf4f/rX3WkE8iycT+N4JV0A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YFGnBAAAA3gAAAA8AAAAAAAAAAAAAAAAAmAIAAGRycy9kb3du&#10;cmV2LnhtbFBLBQYAAAAABAAEAPUAAACGAwAAAAA=&#10;" path="m,l64008,89916e" filled="f" strokeweight=".12pt">
                  <v:stroke endcap="round"/>
                  <v:path arrowok="t" textboxrect="0,0,64008,89916"/>
                </v:shape>
                <v:shape id="Shape 2616" o:spid="_x0000_s1149" style="position:absolute;left:37160;top:17881;width:686;height:869;visibility:visible;mso-wrap-style:square;v-text-anchor:top" coordsize="68580,86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PfJsEA&#10;AADeAAAADwAAAGRycy9kb3ducmV2LnhtbERPy4rCMBTdD/gP4QruxtQurFajiCA+dlN14e7SXNti&#10;c1OSqPXvJ4uBWR7Oe7nuTSte5HxjWcFknIAgLq1uuFJwOe++ZyB8QNbYWiYFH/KwXg2+lphr++Yf&#10;ehWhEjGEfY4K6hC6XEpf1mTQj21HHLm7dQZDhK6S2uE7hptWpkkylQYbjg01drStqXwUT6PgOSvd&#10;nk7F1Xb9KQsyuz28PCo1GvabBYhAffgX/7kPWkE6T7O4N96JV0Cu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jD3ybBAAAA3gAAAA8AAAAAAAAAAAAAAAAAmAIAAGRycy9kb3du&#10;cmV2LnhtbFBLBQYAAAAABAAEAPUAAACGAwAAAAA=&#10;" path="m,l68580,86868e" filled="f" strokecolor="lime" strokeweight=".12pt">
                  <v:stroke endcap="round"/>
                  <v:path arrowok="t" textboxrect="0,0,68580,86868"/>
                </v:shape>
                <v:shape id="Shape 2617" o:spid="_x0000_s1150" style="position:absolute;left:38044;top:18978;width:716;height:839;visibility:visible;mso-wrap-style:square;v-text-anchor:top" coordsize="71628,838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IyDcYA&#10;AADeAAAADwAAAGRycy9kb3ducmV2LnhtbESPX2vCQBDE3wt+h2OFvtWLgbaaeopYWoovUv/0eclt&#10;k9C7vZhbNX77nlDo4zAzv2Fmi947daYuNoENjEcZKOIy2IYrA/vd28MEVBRkiy4wGbhShMV8cDfD&#10;woYLf9J5K5VKEI4FGqhF2kLrWNbkMY5CS5y879B5lCS7StsOLwnunc6z7El7bDgt1NjSqqbyZ3vy&#10;Bh5Pr/K159VmM1nL8f3K7kgHZ8z9sF++gBLq5T/81/6wBvJp/jyF2510Bf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IyDcYAAADeAAAADwAAAAAAAAAAAAAAAACYAgAAZHJz&#10;L2Rvd25yZXYueG1sUEsFBgAAAAAEAAQA9QAAAIsDAAAAAA==&#10;" path="m,l71628,83820e" filled="f" strokeweight=".12pt">
                  <v:stroke endcap="round"/>
                  <v:path arrowok="t" textboxrect="0,0,71628,83820"/>
                </v:shape>
                <v:shape id="Shape 2618" o:spid="_x0000_s1151" style="position:absolute;left:37846;top:18750;width:746;height:808;visibility:visible;mso-wrap-style:square;v-text-anchor:top" coordsize="74676,807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W96cYA&#10;AADeAAAADwAAAGRycy9kb3ducmV2LnhtbESPXWvCMBSG7wf7D+EMdjdTixuuNpUpCJswdCro5aE5&#10;bcOak9JErf/eXAx2+fJ+8eTzwbbiQr03jhWMRwkI4tJpw7WCw371MgXhA7LG1jEpuJGHefH4kGOm&#10;3ZV/6LILtYgj7DNU0ITQZVL6siGLfuQ64uhVrrcYouxrqXu8xnHbyjRJ3qRFw/GhwY6WDZW/u7NV&#10;cDZfoTq+mltSdd9bPd6c1ov9RKnnp+FjBiLQEP7Df+1PrSB9T6cRIOJEFJD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W96cYAAADeAAAADwAAAAAAAAAAAAAAAACYAgAAZHJz&#10;L2Rvd25yZXYueG1sUEsFBgAAAAAEAAQA9QAAAIsDAAAAAA==&#10;" path="m,l74676,80772e" filled="f" strokecolor="lime" strokeweight=".12pt">
                  <v:stroke endcap="round"/>
                  <v:path arrowok="t" textboxrect="0,0,74676,80772"/>
                </v:shape>
                <v:shape id="Shape 2619" o:spid="_x0000_s1152" style="position:absolute;left:38760;top:19817;width:792;height:777;visibility:visible;mso-wrap-style:square;v-text-anchor:top" coordsize="79248,7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0ibMYA&#10;AADeAAAADwAAAGRycy9kb3ducmV2LnhtbESPzWrDMBCE74G+g9hCLyGR7UNIXcuhP7SEHAJOQ8+L&#10;tbVNrZWRFMd9+ygQyHGYmW+YYjOZXozkfGdZQbpMQBDXVnfcKDh+fy7WIHxA1thbJgX/5GFTPswK&#10;zLU9c0XjITQiQtjnqKANYcil9HVLBv3SDsTR+7XOYIjSNVI7PEe46WWWJCtpsOO40OJA7y3Vf4eT&#10;UTC+2R3r1K2an8rOvxBPZvuxV+rpcXp9ARFoCvfwrb3VCrLnbJ3C9U68ArK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0ibMYAAADeAAAADwAAAAAAAAAAAAAAAACYAgAAZHJz&#10;L2Rvd25yZXYueG1sUEsFBgAAAAAEAAQA9QAAAIsDAAAAAA==&#10;" path="m,l79248,77724e" filled="f" strokeweight=".12pt">
                  <v:stroke endcap="round"/>
                  <v:path arrowok="t" textboxrect="0,0,79248,77724"/>
                </v:shape>
                <v:shape id="Shape 2620" o:spid="_x0000_s1153" style="position:absolute;left:38592;top:19558;width:823;height:716;visibility:visible;mso-wrap-style:square;v-text-anchor:top" coordsize="82296,71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UD5scA&#10;AADeAAAADwAAAGRycy9kb3ducmV2LnhtbESPQWvCQBSE70L/w/IK3ppNU6oxuooIlRa8mBa9PrKv&#10;STD7Nuyumvrru4WCx2FmvmEWq8F04kLOt5YVPCcpCOLK6pZrBV+fb085CB+QNXaWScEPeVgtH0YL&#10;LLS98p4uZahFhLAvUEETQl9I6auGDPrE9sTR+7bOYIjS1VI7vEa46WSWphNpsOW40GBPm4aqU3k2&#10;CsKr6095Wd92+e3D4fR4eGk3W6XGj8N6DiLQEO7h//a7VpDNsjyDvzvxCs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VA+bHAAAA3gAAAA8AAAAAAAAAAAAAAAAAmAIAAGRy&#10;cy9kb3ducmV2LnhtbFBLBQYAAAAABAAEAPUAAACMAwAAAAA=&#10;" path="m,l82296,71628e" filled="f" strokecolor="lime" strokeweight=".12pt">
                  <v:stroke endcap="round"/>
                  <v:path arrowok="t" textboxrect="0,0,82296,71628"/>
                </v:shape>
                <v:shape id="Shape 2621" o:spid="_x0000_s1154" style="position:absolute;left:39552;top:20594;width:839;height:701;visibility:visible;mso-wrap-style:square;v-text-anchor:top" coordsize="83820,70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czIcgA&#10;AADeAAAADwAAAGRycy9kb3ducmV2LnhtbESPQWsCMRSE74X+h/AKXkSzrqDu1iilILbQi7YgvT02&#10;bzfbbl6WJOr23zcFocdhZr5h1tvBduJCPrSOFcymGQjiyumWGwUf77vJCkSIyBo7x6TghwJsN/d3&#10;ayy1u/KBLsfYiAThUKICE2NfShkqQxbD1PXEyaudtxiT9I3UHq8JbjuZZ9lCWmw5LRjs6dlQ9X08&#10;WwVjmy/952n8Wsyrr/2sNXXxZmulRg/D0yOISEP8D9/aL1pBXuSrOfzdSVdAb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dzMhyAAAAN4AAAAPAAAAAAAAAAAAAAAAAJgCAABk&#10;cnMvZG93bnJldi54bWxQSwUGAAAAAAQABAD1AAAAjQMAAAAA&#10;" path="m,l83820,70104e" filled="f" strokeweight=".12pt">
                  <v:stroke endcap="round"/>
                  <v:path arrowok="t" textboxrect="0,0,83820,70104"/>
                </v:shape>
                <v:shape id="Shape 2622" o:spid="_x0000_s1155" style="position:absolute;left:39415;top:20274;width:899;height:655;visibility:visible;mso-wrap-style:square;v-text-anchor:top" coordsize="89916,655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W/4scA&#10;AADeAAAADwAAAGRycy9kb3ducmV2LnhtbESPQWvCQBSE7wX/w/IEb3VjsCWmriKWQFsPYmzp9ZF9&#10;JsHs23R3q+m/7xYKHoeZ+YZZrgfTiQs531pWMJsmIIgrq1uuFbwfi/sMhA/IGjvLpOCHPKxXo7sl&#10;5tpe+UCXMtQiQtjnqKAJoc+l9FVDBv3U9sTRO1lnMETpaqkdXiPcdDJNkkdpsOW40GBP24aqc/lt&#10;FDzYYV98vZUf2c6bTw6b3etz4ZSajIfNE4hAQ7iF/9svWkG6SLM5/N2JV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Vv+LHAAAA3gAAAA8AAAAAAAAAAAAAAAAAmAIAAGRy&#10;cy9kb3ducmV2LnhtbFBLBQYAAAAABAAEAPUAAACMAwAAAAA=&#10;" path="m,l89916,65532e" filled="f" strokecolor="lime" strokeweight=".12pt">
                  <v:stroke endcap="round"/>
                  <v:path arrowok="t" textboxrect="0,0,89916,65532"/>
                </v:shape>
                <v:shape id="Shape 2623" o:spid="_x0000_s1156" style="position:absolute;left:40391;top:21295;width:914;height:625;visibility:visible;mso-wrap-style:square;v-text-anchor:top" coordsize="91440,624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9descA&#10;AADeAAAADwAAAGRycy9kb3ducmV2LnhtbESPQWvCQBSE74X+h+UVvNWNAcVGV5FWixJBqh48PrPP&#10;bDD7NmS3Gv99t1DocZiZb5jpvLO1uFHrK8cKBv0EBHHhdMWlguNh9ToG4QOyxtoxKXiQh/ns+WmK&#10;mXZ3/qLbPpQiQthnqMCE0GRS+sKQRd93DXH0Lq61GKJsS6lbvEe4rWWaJCNpseK4YLChd0PFdf9t&#10;FZSbz7O+5rvthzkt8nW9OaY5LZXqvXSLCYhAXfgP/7XXWkH6lo6H8HsnXgE5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a/XXrHAAAA3gAAAA8AAAAAAAAAAAAAAAAAmAIAAGRy&#10;cy9kb3ducmV2LnhtbFBLBQYAAAAABAAEAPUAAACMAwAAAAA=&#10;" path="m,l91440,62484e" filled="f" strokeweight=".12pt">
                  <v:stroke endcap="round"/>
                  <v:path arrowok="t" textboxrect="0,0,91440,62484"/>
                </v:shape>
                <v:shape id="Shape 2624" o:spid="_x0000_s1157" style="position:absolute;left:40314;top:20929;width:945;height:564;visibility:visible;mso-wrap-style:square;v-text-anchor:top" coordsize="94488,56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pssccA&#10;AADeAAAADwAAAGRycy9kb3ducmV2LnhtbESPS2/CMBCE75X4D9Yi9VacpghBikGAqMSFA48D3Fbx&#10;5tHG6xC7Ifx7jITEcTQz32im885UoqXGlZYVfA4iEMSp1SXnCo6Hn48xCOeRNVaWScGNHMxnvbcp&#10;JtpeeUft3uciQNglqKDwvk6kdGlBBt3A1sTBy2xj0AfZ5FI3eA1wU8k4ikbSYMlhocCaVgWlf/t/&#10;o2C5HB7i7Rmjr199OteXTK5vWavUe79bfIPw1PlX+NneaAXxJB6P4HEnXAE5u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KbLHHAAAA3gAAAA8AAAAAAAAAAAAAAAAAmAIAAGRy&#10;cy9kb3ducmV2LnhtbFBLBQYAAAAABAAEAPUAAACMAwAAAAA=&#10;" path="m,l94488,56388e" filled="f" strokecolor="lime" strokeweight=".12pt">
                  <v:stroke endcap="round"/>
                  <v:path arrowok="t" textboxrect="0,0,94488,56388"/>
                </v:shape>
                <v:shape id="Shape 2625" o:spid="_x0000_s1158" style="position:absolute;left:41305;top:21920;width:960;height:548;visibility:visible;mso-wrap-style:square;v-text-anchor:top" coordsize="96012,548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BF98gA&#10;AADeAAAADwAAAGRycy9kb3ducmV2LnhtbESPQWvCQBSE7wX/w/IEL6VuGorV6CptsaAnUdtDbo/s&#10;M4nNvk2zq67/3hUKPQ4z8w0zWwTTiDN1rras4HmYgCAurK65VPC1/3wag3AeWWNjmRRcycFi3nuY&#10;Yabthbd03vlSRAi7DBVU3reZlK6oyKAb2pY4egfbGfRRdqXUHV4i3DQyTZKRNFhzXKiwpY+Kip/d&#10;ySj4Nrl7POThGPbvL5Pwu1nr0zJXatAPb1MQnoL/D/+1V1pBOknHr3C/E6+An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jYEX3yAAAAN4AAAAPAAAAAAAAAAAAAAAAAJgCAABk&#10;cnMvZG93bnJldi54bWxQSwUGAAAAAAQABAD1AAAAjQMAAAAA&#10;" path="m,l96012,54864e" filled="f" strokeweight=".12pt">
                  <v:stroke endcap="round"/>
                  <v:path arrowok="t" textboxrect="0,0,96012,54864"/>
                </v:shape>
                <v:shape id="Shape 2626" o:spid="_x0000_s1159" style="position:absolute;left:41259;top:21493;width:991;height:488;visibility:visible;mso-wrap-style:square;v-text-anchor:top" coordsize="99060,487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36rMEA&#10;AADeAAAADwAAAGRycy9kb3ducmV2LnhtbERPPW/CMBDdK/EfrEPqVpxmqELAIFS1UbO1gYHxiI8k&#10;Ij5HtpuEf4+HSh2f3vd2P5tejOR8Z1nB6yoBQVxb3XGj4HT8fMlA+ICssbdMCu7kYb9bPG0x13bi&#10;Hxqr0IgYwj5HBW0IQy6lr1sy6Fd2II7c1TqDIULXSO1wiuGml2mSvEmDHceGFgd6b6m+Vb9Gwbf5&#10;0OXFYXleE3JV4AGzolHqeTkfNiACzeFf/Of+0grSdZrFvfFOvAJy9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9+qzBAAAA3gAAAA8AAAAAAAAAAAAAAAAAmAIAAGRycy9kb3du&#10;cmV2LnhtbFBLBQYAAAAABAAEAPUAAACGAwAAAAA=&#10;" path="m,l99060,48768e" filled="f" strokecolor="lime" strokeweight=".12pt">
                  <v:stroke endcap="round"/>
                  <v:path arrowok="t" textboxrect="0,0,99060,48768"/>
                </v:shape>
                <v:shape id="Shape 2627" o:spid="_x0000_s1160" style="position:absolute;left:42265;top:22468;width:1006;height:458;visibility:visible;mso-wrap-style:square;v-text-anchor:top" coordsize="100584,45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SxWcUA&#10;AADeAAAADwAAAGRycy9kb3ducmV2LnhtbESPUWvCMBSF3wf+h3AF32a6CkOrUYYyENxgdt37pbk2&#10;0eamNJl2/34ZDHw8nHO+w1ltBteKK/XBelbwNM1AENdeW24UVJ+vj3MQISJrbD2Tgh8KsFmPHlZY&#10;aH/jI13L2IgE4VCgAhNjV0gZakMOw9R3xMk7+d5hTLJvpO7xluCulXmWPUuHltOCwY62hupL+e0U&#10;2Kr54Kyu3g671lD5dZ69Hy0rNRkPL0sQkYZ4D/+391pBvsjnC/i7k6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xLFZxQAAAN4AAAAPAAAAAAAAAAAAAAAAAJgCAABkcnMv&#10;ZG93bnJldi54bWxQSwUGAAAAAAQABAD1AAAAigMAAAAA&#10;" path="m,l100584,45720e" filled="f" strokeweight=".12pt">
                  <v:stroke endcap="round"/>
                  <v:path arrowok="t" textboxrect="0,0,100584,45720"/>
                </v:shape>
                <v:shape id="Shape 2628" o:spid="_x0000_s1161" style="position:absolute;left:42250;top:21981;width:1021;height:396;visibility:visible;mso-wrap-style:square;v-text-anchor:top" coordsize="102108,396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79X8MA&#10;AADeAAAADwAAAGRycy9kb3ducmV2LnhtbESPTYvCMBCG7wv+hzCCtzXdHsR2TWVZ/Dyqe9jj0IxN&#10;aTMpTdT6740geBzeeZ+XZ7EcbCuu1PvasYKvaQKCuHS65krB32n9OQfhA7LG1jEpuJOHZTH6WGCu&#10;3Y0PdD2GSkQI+xwVmBC6XEpfGrLop64jjtnZ9RZDPPtK6h5vEW5bmSbJTFqsOS4Y7OjXUNkcL/ZJ&#10;ac7bfbeas/P/JjttXKKrnVKT8fDzDSLQEN7Pr/ZOK0izNIsCUSeqgC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r79X8MAAADeAAAADwAAAAAAAAAAAAAAAACYAgAAZHJzL2Rv&#10;d25yZXYueG1sUEsFBgAAAAAEAAQA9QAAAIgDAAAAAA==&#10;" path="m,l102108,39624e" filled="f" strokecolor="lime" strokeweight=".12pt">
                  <v:stroke endcap="round"/>
                  <v:path arrowok="t" textboxrect="0,0,102108,39624"/>
                </v:shape>
                <v:shape id="Shape 2629" o:spid="_x0000_s1162" style="position:absolute;left:43271;top:22926;width:1052;height:365;visibility:visible;mso-wrap-style:square;v-text-anchor:top" coordsize="105156,365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W7IcQA&#10;AADeAAAADwAAAGRycy9kb3ducmV2LnhtbESPT4vCMBTE78J+h/CEvWlqYcV2jSKLopc9WLv3R/P6&#10;R5uX0kSt334jCB6HmfkNs1wPphU36l1jWcFsGoEgLqxuuFKQn3aTBQjnkTW2lknBgxysVx+jJaba&#10;3vlIt8xXIkDYpaig9r5LpXRFTQbd1HbEwSttb9AH2VdS93gPcNPKOIrm0mDDYaHGjn5qKi7Z1Sg4&#10;fFG5z6szl9z+7vzjuv3L4lypz/Gw+QbhafDv8Kt90AriJE5m8LwTr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VuyHEAAAA3gAAAA8AAAAAAAAAAAAAAAAAmAIAAGRycy9k&#10;b3ducmV2LnhtbFBLBQYAAAAABAAEAPUAAACJAwAAAAA=&#10;" path="m,l105156,36576e" filled="f" strokeweight=".12pt">
                  <v:stroke endcap="round"/>
                  <v:path arrowok="t" textboxrect="0,0,105156,36576"/>
                </v:shape>
                <v:shape id="Shape 2630" o:spid="_x0000_s1163" style="position:absolute;left:43271;top:22377;width:1052;height:305;visibility:visible;mso-wrap-style:square;v-text-anchor:top" coordsize="105156,30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HWYMQA&#10;AADeAAAADwAAAGRycy9kb3ducmV2LnhtbERPXWvCMBR9F/wP4Qp701SRsXVGKepQfBjoBnu9a+7a&#10;suSmJrF2/94MBnKeDueLs1j11oiOfGgcK5hOMhDEpdMNVwo+3l/HTyBCRNZoHJOCXwqwWg4HC8y1&#10;u/KRulOsRCrhkKOCOsY2lzKUNVkME9cSJ+3beYsxUV9J7fGayq2Rsyx7lBYbTgs1trSuqfw5XayC&#10;2aEr/NfGFtvj/jx/69a7uTGfSj2M+uIFRKQ+3s3/6b1OuecE+LuTr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x1mDEAAAA3gAAAA8AAAAAAAAAAAAAAAAAmAIAAGRycy9k&#10;b3ducmV2LnhtbFBLBQYAAAAABAAEAPUAAACJAwAAAAA=&#10;" path="m,l105156,30480e" filled="f" strokecolor="lime" strokeweight=".12pt">
                  <v:stroke endcap="round"/>
                  <v:path arrowok="t" textboxrect="0,0,105156,30480"/>
                </v:shape>
                <v:shape id="Shape 2631" o:spid="_x0000_s1164" style="position:absolute;left:44323;top:23291;width:1066;height:244;visibility:visible;mso-wrap-style:square;v-text-anchor:top" coordsize="106680,24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n6gsgA&#10;AADeAAAADwAAAGRycy9kb3ducmV2LnhtbESPT0vDQBTE74LfYXkFL8VuGqG0abdFREHwoP1z8fbI&#10;vm5Cs29j9rWJfnpXKHgcZuY3zGoz+EZdqIt1YAPTSQaKuAy2ZmfgsH+5n4OKgmyxCUwGvinCZn17&#10;s8LChp63dNmJUwnCsUADlUhbaB3LijzGSWiJk3cMnUdJsnPadtgnuG90nmUz7bHmtFBhS08Vlafd&#10;2RuY6f30WZyTn0P//qHfcPz5RWdj7kbD4xKU0CD/4Wv71RrIF/niAf7upCug1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WfqCyAAAAN4AAAAPAAAAAAAAAAAAAAAAAJgCAABk&#10;cnMvZG93bnJldi54bWxQSwUGAAAAAAQABAD1AAAAjQMAAAAA&#10;" path="m,l106680,24384e" filled="f" strokeweight=".12pt">
                  <v:stroke endcap="round"/>
                  <v:path arrowok="t" textboxrect="0,0,106680,24384"/>
                </v:shape>
                <v:shape id="Shape 2632" o:spid="_x0000_s1165" style="position:absolute;left:44323;top:22682;width:1082;height:198;visibility:visible;mso-wrap-style:square;v-text-anchor:top" coordsize="108204,198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LRsYA&#10;AADeAAAADwAAAGRycy9kb3ducmV2LnhtbESPQWvCQBCF70L/wzKF3nTToFJTV7GCqODFtHgesmMS&#10;zc4u2VXTf+8KgsfHm/e9edN5ZxpxpdbXlhV8DhIQxIXVNZcK/n5X/S8QPiBrbCyTgn/yMJ+99aaY&#10;aXvjPV3zUIoIYZ+hgioEl0npi4oM+oF1xNE72tZgiLItpW7xFuGmkWmSjKXBmmNDhY6WFRXn/GLi&#10;G2ufX9ba7ezP6bBYpdutOxxHSn28d4tvEIG68Dp+pjdaQTpJJ0N4zIkM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DLRsYAAADeAAAADwAAAAAAAAAAAAAAAACYAgAAZHJz&#10;L2Rvd25yZXYueG1sUEsFBgAAAAAEAAQA9QAAAIsDAAAAAA==&#10;" path="m,l108204,19812e" filled="f" strokecolor="lime" strokeweight=".12pt">
                  <v:stroke endcap="round"/>
                  <v:path arrowok="t" textboxrect="0,0,108204,19812"/>
                </v:shape>
                <v:shape id="Shape 2633" o:spid="_x0000_s1166" style="position:absolute;left:45389;top:23535;width:1113;height:107;visibility:visible;mso-wrap-style:square;v-text-anchor:top" coordsize="111252,10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ML+sYA&#10;AADeAAAADwAAAGRycy9kb3ducmV2LnhtbESPQWvCQBSE7wX/w/KE3urGQEsTXcUWlFToQSv0+sg+&#10;N8Hs25Bd3fTfd4VCj8PMfMMs16PtxI0G3zpWMJ9lIIhrp1s2Ck5f26dXED4ga+wck4If8rBeTR6W&#10;WGoX+UC3YzAiQdiXqKAJoS+l9HVDFv3M9cTJO7vBYkhyMFIPGBPcdjLPshdpseW00GBP7w3Vl+PV&#10;Koj7HRr6LtzH5+6t0psQq3gySj1Ox80CRKAx/If/2pVWkBd58Qz3O+kK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ML+sYAAADeAAAADwAAAAAAAAAAAAAAAACYAgAAZHJz&#10;L2Rvd25yZXYueG1sUEsFBgAAAAAEAAQA9QAAAIsDAAAAAA==&#10;" path="m,l111252,10668e" filled="f" strokeweight=".12pt">
                  <v:stroke endcap="round"/>
                  <v:path arrowok="t" textboxrect="0,0,111252,10668"/>
                </v:shape>
                <v:shape id="Shape 2634" o:spid="_x0000_s1167" style="position:absolute;left:45405;top:22880;width:1112;height:46;visibility:visible;mso-wrap-style:square;v-text-anchor:top" coordsize="111252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zuccYA&#10;AADeAAAADwAAAGRycy9kb3ducmV2LnhtbESPQWvCQBSE74L/YXmCN900iNXUVaSt2GM1itdH9jUJ&#10;zb5Nd1eN/vpuoeBxmJlvmMWqM424kPO1ZQVP4wQEcWF1zaWCQ74ZzUD4gKyxsUwKbuRhtez3Fphp&#10;e+UdXfahFBHCPkMFVQhtJqUvKjLox7Yljt6XdQZDlK6U2uE1wk0j0ySZSoM1x4UKW3qtqPjen42C&#10;fPK+PW3vhxnJz/XP28k1u/z5qNRw0K1fQATqwiP83/7QCtJ5Op/C3514Be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zuccYAAADeAAAADwAAAAAAAAAAAAAAAACYAgAAZHJz&#10;L2Rvd25yZXYueG1sUEsFBgAAAAAEAAQA9QAAAIsDAAAAAA==&#10;" path="m,l111252,4572e" filled="f" strokecolor="lime" strokeweight=".12pt">
                  <v:stroke endcap="round"/>
                  <v:path arrowok="t" textboxrect="0,0,111252,4572"/>
                </v:shape>
                <v:shape id="Shape 2635" o:spid="_x0000_s1168" style="position:absolute;left:46502;top:23642;width:1097;height:0;visibility:visible;mso-wrap-style:square;v-text-anchor:top" coordsize="1097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8FMcYA&#10;AADeAAAADwAAAGRycy9kb3ducmV2LnhtbESPQWsCMRSE7wX/Q3iCt5p1D7a7NUpVCnrwUFvE42Pz&#10;ml2avCyb1F3/vSkIHoeZ+YZZrAZnxYW60HhWMJtmIIgrrxs2Cr6/Pp5fQYSIrNF6JgVXCrBajp4W&#10;WGrf8yddjtGIBOFQooI6xraUMlQ1OQxT3xIn78d3DmOSnZG6wz7BnZV5ls2lw4bTQo0tbWqqfo9/&#10;TsF+E7aFNfbqz1vjD+5wmvdrp9RkPLy/gYg0xEf43t5pBXmRFy/wfydd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8FMcYAAADeAAAADwAAAAAAAAAAAAAAAACYAgAAZHJz&#10;L2Rvd25yZXYueG1sUEsFBgAAAAAEAAQA9QAAAIsDAAAAAA==&#10;" path="m,l109728,e" filled="f" strokeweight=".12pt">
                  <v:stroke endcap="round"/>
                  <v:path arrowok="t" textboxrect="0,0,109728,0"/>
                </v:shape>
                <v:shape id="Shape 2636" o:spid="_x0000_s1169" style="position:absolute;left:46517;top:22895;width:1097;height:31;visibility:visible;mso-wrap-style:square;v-text-anchor:top" coordsize="109728,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4h/8QA&#10;AADeAAAADwAAAGRycy9kb3ducmV2LnhtbERPTUvDQBC9C/0PyxS82Y1BbJt2W0pREBGpMeJ1yE6T&#10;YHY27I5N/PfuQfD4eN/b/eR6daEQO88GbhcZKOLa244bA9X7480KVBRki71nMvBDEfa72dUWC+tH&#10;fqNLKY1KIRwLNNCKDIXWsW7JYVz4gThxZx8cSoKh0TbgmMJdr/Msu9cOO04NLQ50bKn+Kr+dgfAq&#10;9dJWy8+xeriT59XLx1CeemOu59NhA0pokn/xn/vJGsjX+TrtTXfSFdC7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OIf/EAAAA3gAAAA8AAAAAAAAAAAAAAAAAmAIAAGRycy9k&#10;b3ducmV2LnhtbFBLBQYAAAAABAAEAPUAAACJAwAAAAA=&#10;" path="m,3048l109728,e" filled="f" strokecolor="lime" strokeweight=".12pt">
                  <v:stroke endcap="round"/>
                  <v:path arrowok="t" textboxrect="0,0,109728,3048"/>
                </v:shape>
                <v:shape id="Shape 2637" o:spid="_x0000_s1170" style="position:absolute;left:47599;top:23596;width:1128;height:46;visibility:visible;mso-wrap-style:square;v-text-anchor:top" coordsize="112776,4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3Vj8cA&#10;AADeAAAADwAAAGRycy9kb3ducmV2LnhtbESPQWvCQBSE74L/YXlCb7ppimKim9CGVurBQ9P+gGf2&#10;mYRm34bsGuO/7xYKPQ4z8w2zzyfTiZEG11pW8LiKQBBXVrdcK/j6fFtuQTiPrLGzTAru5CDP5rM9&#10;ptre+IPG0tciQNilqKDxvk+ldFVDBt3K9sTBu9jBoA9yqKUe8BbgppNxFG2kwZbDQoM9FQ1V3+XV&#10;KNieT6/Xg4/Hc3E/PhUvVI7rU6nUw2J63oHwNPn/8F/7XSuIkzhJ4PdOuAIy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91Y/HAAAA3gAAAA8AAAAAAAAAAAAAAAAAmAIAAGRy&#10;cy9kb3ducmV2LnhtbFBLBQYAAAAABAAEAPUAAACMAwAAAAA=&#10;" path="m,4572l112776,e" filled="f" strokeweight=".12pt">
                  <v:stroke endcap="round"/>
                  <v:path arrowok="t" textboxrect="0,0,112776,4572"/>
                </v:shape>
                <v:shape id="Shape 2638" o:spid="_x0000_s1171" style="position:absolute;left:47614;top:22834;width:1113;height:61;visibility:visible;mso-wrap-style:square;v-text-anchor:top" coordsize="111252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gfL8UA&#10;AADeAAAADwAAAGRycy9kb3ducmV2LnhtbESPXWvCMBSG7wf7D+EMvJvpLBatRhmCICLIdMPbQ3Ns&#10;y5qTrIm1+uvNxcDLl/eLZ77sTSM6an1tWcHHMAFBXFhdc6ng+7h+n4DwAVljY5kU3MjDcvH6Msdc&#10;2yt/UXcIpYgj7HNUUIXgcil9UZFBP7SOOHpn2xoMUbal1C1e47hp5ChJMmmw5vhQoaNVRcXv4WIU&#10;lD/pJkv7+8nvurH722a1s/uVUoO3/nMGIlAfnuH/9kYrGE3TJAJEnIg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eB8vxQAAAN4AAAAPAAAAAAAAAAAAAAAAAJgCAABkcnMv&#10;ZG93bnJldi54bWxQSwUGAAAAAAQABAD1AAAAigMAAAAA&#10;" path="m,6096l111252,e" filled="f" strokecolor="lime" strokeweight=".12pt">
                  <v:stroke endcap="round"/>
                  <v:path arrowok="t" textboxrect="0,0,111252,6096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986E82" w14:paraId="3525740F" w14:textId="77777777" w:rsidTr="007D2E28">
        <w:trPr>
          <w:trHeight w:val="123"/>
        </w:trPr>
        <w:tc>
          <w:tcPr>
            <w:tcW w:w="4845" w:type="dxa"/>
          </w:tcPr>
          <w:p w14:paraId="52FC710C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3989C51B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Siły kontaktowe, maks. |K| = 10.112 N/cm</w:t>
            </w:r>
          </w:p>
        </w:tc>
        <w:tc>
          <w:tcPr>
            <w:tcW w:w="4767" w:type="dxa"/>
          </w:tcPr>
          <w:p w14:paraId="755B7E4A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noProof/>
                <w:sz w:val="20"/>
                <w:lang w:val="pl-PL"/>
              </w:rPr>
            </w:pPr>
          </w:p>
          <w:p w14:paraId="5208C2C9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0..862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78E23185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1892C5DD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mc:AlternateContent>
          <mc:Choice Requires="wpg">
            <w:drawing>
              <wp:inline distT="0" distB="0" distL="0" distR="0" wp14:anchorId="671D872B" wp14:editId="72D75782">
                <wp:extent cx="5974715" cy="2543242"/>
                <wp:effectExtent l="0" t="0" r="6985" b="9525"/>
                <wp:docPr id="27236" name="Group 272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4715" cy="2543242"/>
                          <a:chOff x="0" y="0"/>
                          <a:chExt cx="6278880" cy="2673096"/>
                        </a:xfrm>
                      </wpg:grpSpPr>
                      <pic:pic xmlns:pic="http://schemas.openxmlformats.org/drawingml/2006/picture">
                        <pic:nvPicPr>
                          <pic:cNvPr id="27113" name="Picture 27113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3267456" y="0"/>
                            <a:ext cx="3011424" cy="26730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109" name="Picture 27109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152400"/>
                            <a:ext cx="2874264" cy="236829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533EED7" id="Group 27236" o:spid="_x0000_s1026" style="width:470.45pt;height:200.25pt;mso-position-horizontal-relative:char;mso-position-vertical-relative:line" coordsize="62788,267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">
                <v:shape id="Picture 27113" o:spid="_x0000_s1027" type="#_x0000_t75" style="position:absolute;left:32674;width:30114;height:267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0RmqjFAAAA3gAAAA8AAABkcnMvZG93bnJldi54bWxEj0FrwkAUhO9C/8PyCt7qJiptja5SRMFD&#10;QbTV8yP7TILZtyH7GuO/7xYKHoeZ+YZZrHpXq47aUHk2kI4SUMS5txUXBr6/ti/voIIgW6w9k4E7&#10;BVgtnwYLzKy/8YG6oxQqQjhkaKAUaTKtQ16SwzDyDXH0Lr51KFG2hbYt3iLc1XqcJK/aYcVxocSG&#10;1iXl1+OPMzD73Gg603k7na1lszvt91bqzpjhc/8xByXUyyP8395ZA+O3NJ3A3514Bf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dEZqoxQAAAN4AAAAPAAAAAAAAAAAAAAAA&#10;AJ8CAABkcnMvZG93bnJldi54bWxQSwUGAAAAAAQABAD3AAAAkQMAAAAA&#10;">
                  <v:imagedata r:id="rId36" o:title=""/>
                </v:shape>
                <v:shape id="Picture 27109" o:spid="_x0000_s1028" type="#_x0000_t75" style="position:absolute;top:1524;width:28742;height:23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zPbLHAAAA3gAAAA8AAABkcnMvZG93bnJldi54bWxEj0FrwkAUhO+C/2F5Qi+lbrSgNbqKlrYU&#10;FKSpoMdH9pkEs2+X7Dam/74rFDwOM/MNs1h1phYtNb6yrGA0TEAQ51ZXXCg4fL8/vYDwAVljbZkU&#10;/JKH1bLfW2Cq7ZW/qM1CISKEfYoKyhBcKqXPSzLoh9YRR+9sG4MhyqaQusFrhJtajpNkIg1WHBdK&#10;dPRaUn7JfoyCR3TH48eenwt0m6087VpZv7VKPQy69RxEoC7cw//tT61gPB0lM7jdiVdALv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PnzPbLHAAAA3gAAAA8AAAAAAAAAAAAA&#10;AAAAnwIAAGRycy9kb3ducmV2LnhtbFBLBQYAAAAABAAEAPcAAACTAwAAAAA=&#10;">
                  <v:imagedata r:id="rId37" o:title=""/>
                </v:shape>
                <w10:anchorlock/>
              </v:group>
            </w:pict>
          </mc:Fallback>
        </mc:AlternateContent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7AB25267" w14:textId="77777777" w:rsidTr="007D2E28">
        <w:trPr>
          <w:trHeight w:val="869"/>
        </w:trPr>
        <w:tc>
          <w:tcPr>
            <w:tcW w:w="4845" w:type="dxa"/>
          </w:tcPr>
          <w:p w14:paraId="51BD5D37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94.67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68ADEE14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98.52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73937311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261023BE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54380045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036F4584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5ECA8263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19F8FAF7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7FC097E3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1A8FEE95" w14:textId="77777777" w:rsidR="00D74245" w:rsidRDefault="00D74245" w:rsidP="00D74245">
      <w:pPr>
        <w:pStyle w:val="Standardowy1"/>
        <w:spacing w:before="240"/>
        <w:rPr>
          <w:rFonts w:ascii="Garamond" w:hAnsi="Garamond"/>
          <w:b/>
          <w:sz w:val="22"/>
        </w:rPr>
      </w:pPr>
    </w:p>
    <w:p w14:paraId="1EC07B36" w14:textId="77777777" w:rsidR="00D74245" w:rsidRPr="00723E62" w:rsidRDefault="00D74245" w:rsidP="00D74245">
      <w:pPr>
        <w:pStyle w:val="Standardowy1"/>
        <w:spacing w:before="240"/>
        <w:jc w:val="center"/>
        <w:rPr>
          <w:rFonts w:ascii="Garamond" w:hAnsi="Garamond"/>
          <w:b/>
          <w:sz w:val="22"/>
        </w:rPr>
      </w:pPr>
      <w:r w:rsidRPr="00723E62">
        <w:rPr>
          <w:rFonts w:ascii="Garamond" w:hAnsi="Garamond"/>
          <w:b/>
          <w:sz w:val="22"/>
        </w:rPr>
        <w:t>Rura macierzysta</w:t>
      </w:r>
    </w:p>
    <w:p w14:paraId="5943791E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4A44FCBA" wp14:editId="53A057FE">
            <wp:extent cx="5974715" cy="2249304"/>
            <wp:effectExtent l="0" t="0" r="6985" b="0"/>
            <wp:docPr id="27117" name="Picture 271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17" name="Picture 27117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249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986E82" w14:paraId="62C94B6E" w14:textId="77777777" w:rsidTr="007D2E28">
        <w:trPr>
          <w:trHeight w:val="123"/>
        </w:trPr>
        <w:tc>
          <w:tcPr>
            <w:tcW w:w="4845" w:type="dxa"/>
          </w:tcPr>
          <w:p w14:paraId="0C8A5E13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Reakcja podłoża, maks. |qh*| = 21.51 N/cm</w:t>
            </w:r>
          </w:p>
        </w:tc>
        <w:tc>
          <w:tcPr>
            <w:tcW w:w="4767" w:type="dxa"/>
          </w:tcPr>
          <w:p w14:paraId="3347C124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Deformacja, maks. |w| = 0.411 cm</w:t>
            </w:r>
            <w:r w:rsidRPr="00872749">
              <w:rPr>
                <w:rFonts w:cs="Arial"/>
                <w:color w:val="000000"/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(nie powiększona)</w:t>
            </w:r>
          </w:p>
        </w:tc>
      </w:tr>
    </w:tbl>
    <w:p w14:paraId="5F5FB47E" w14:textId="77777777" w:rsidR="00D74245" w:rsidRPr="00723E62" w:rsidRDefault="00D74245" w:rsidP="00D74245">
      <w:pPr>
        <w:pStyle w:val="Standardowy1"/>
        <w:rPr>
          <w:rFonts w:ascii="Garamond" w:hAnsi="Garamond"/>
        </w:rPr>
      </w:pPr>
    </w:p>
    <w:p w14:paraId="759C3770" w14:textId="77777777" w:rsidR="00D74245" w:rsidRPr="00723E62" w:rsidRDefault="00D74245" w:rsidP="00D74245">
      <w:pPr>
        <w:pStyle w:val="Standardowy1"/>
        <w:rPr>
          <w:rFonts w:ascii="Garamond" w:hAnsi="Garamond"/>
        </w:rPr>
      </w:pPr>
      <w:r>
        <w:rPr>
          <w:noProof/>
        </w:rPr>
        <w:drawing>
          <wp:inline distT="0" distB="0" distL="0" distR="0" wp14:anchorId="495C7EBE" wp14:editId="7C772632">
            <wp:extent cx="5974715" cy="2451165"/>
            <wp:effectExtent l="0" t="0" r="6985" b="6350"/>
            <wp:docPr id="27115" name="Picture 271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15" name="Picture 27115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245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9612" w:type="dxa"/>
        <w:tblInd w:w="-8" w:type="dxa"/>
        <w:tblLayout w:type="fixed"/>
        <w:tblLook w:val="01E0" w:firstRow="1" w:lastRow="1" w:firstColumn="1" w:lastColumn="1" w:noHBand="0" w:noVBand="0"/>
      </w:tblPr>
      <w:tblGrid>
        <w:gridCol w:w="4845"/>
        <w:gridCol w:w="4767"/>
      </w:tblGrid>
      <w:tr w:rsidR="00D74245" w:rsidRPr="00723E62" w14:paraId="2B6DD037" w14:textId="77777777" w:rsidTr="007D2E28">
        <w:trPr>
          <w:trHeight w:val="869"/>
        </w:trPr>
        <w:tc>
          <w:tcPr>
            <w:tcW w:w="4845" w:type="dxa"/>
          </w:tcPr>
          <w:p w14:paraId="0507B296" w14:textId="77777777" w:rsidR="00D74245" w:rsidRPr="00872749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l-PL"/>
              </w:rPr>
            </w:pPr>
            <w:r w:rsidRPr="00872749">
              <w:rPr>
                <w:noProof/>
                <w:sz w:val="20"/>
                <w:lang w:val="pl-PL"/>
              </w:rPr>
              <w:t>Momenty zginające M, maks.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|M| = 195.09</w:t>
            </w:r>
            <w:r w:rsidRPr="00872749">
              <w:rPr>
                <w:sz w:val="20"/>
                <w:lang w:val="pl-PL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>Ncm/cm (z obciążeń obliczeniowych)</w:t>
            </w:r>
          </w:p>
        </w:tc>
        <w:tc>
          <w:tcPr>
            <w:tcW w:w="4767" w:type="dxa"/>
          </w:tcPr>
          <w:p w14:paraId="135AD161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  <w:lang w:val="pt-BR"/>
              </w:rPr>
            </w:pPr>
            <w:r w:rsidRPr="00872749">
              <w:rPr>
                <w:noProof/>
                <w:sz w:val="20"/>
                <w:lang w:val="pl-PL"/>
              </w:rPr>
              <w:t>Siły normalne N, maks.</w:t>
            </w:r>
            <w:r w:rsidRPr="00723E62">
              <w:rPr>
                <w:sz w:val="20"/>
                <w:lang w:val="pt-BR"/>
              </w:rPr>
              <w:t xml:space="preserve"> </w:t>
            </w:r>
            <w:r w:rsidRPr="00872749">
              <w:rPr>
                <w:noProof/>
                <w:sz w:val="20"/>
                <w:lang w:val="pl-PL"/>
              </w:rPr>
              <w:t xml:space="preserve">|N| = </w:t>
            </w:r>
            <w:r w:rsidRPr="00872749">
              <w:rPr>
                <w:sz w:val="20"/>
                <w:lang w:val="pl-PL"/>
              </w:rPr>
              <w:t xml:space="preserve">220.59 </w:t>
            </w:r>
            <w:r w:rsidRPr="00872749">
              <w:rPr>
                <w:noProof/>
                <w:sz w:val="20"/>
                <w:lang w:val="pl-PL"/>
              </w:rPr>
              <w:t>N/cm</w:t>
            </w:r>
          </w:p>
          <w:p w14:paraId="1E1F2226" w14:textId="77777777" w:rsidR="00D74245" w:rsidRPr="00723E62" w:rsidRDefault="00D74245" w:rsidP="007D2E28">
            <w:pPr>
              <w:widowControl w:val="0"/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  <w:r w:rsidRPr="00723E62">
              <w:rPr>
                <w:noProof/>
                <w:sz w:val="20"/>
              </w:rPr>
              <w:t>(z obciążeń obliczeniowych)</w:t>
            </w:r>
          </w:p>
        </w:tc>
      </w:tr>
    </w:tbl>
    <w:p w14:paraId="2ED9A19A" w14:textId="77777777" w:rsidR="00D74245" w:rsidRPr="00E14FC2" w:rsidRDefault="00D74245" w:rsidP="00D74245">
      <w:pPr>
        <w:pStyle w:val="Moj3"/>
        <w:numPr>
          <w:ilvl w:val="3"/>
          <w:numId w:val="24"/>
        </w:numPr>
        <w:ind w:left="1560" w:hanging="797"/>
        <w:rPr>
          <w:caps w:val="0"/>
        </w:rPr>
      </w:pPr>
      <w:bookmarkStart w:id="21" w:name="_Toc36128041"/>
      <w:r>
        <w:rPr>
          <w:caps w:val="0"/>
        </w:rPr>
        <w:t>Burstlining statyczny</w:t>
      </w:r>
      <w:bookmarkEnd w:id="20"/>
      <w:bookmarkEnd w:id="21"/>
    </w:p>
    <w:p w14:paraId="6E195FB1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W celu weryfikacji zasięgu oddziaływania strefy rozpychanego gruntu oraz sprawdzenia na podkładach mapowych ewentualnych kolizji z istniejącą infrastrukturą podziemną wyznacza się strefę oddziaływania prowadzonych prac.</w:t>
      </w:r>
    </w:p>
    <w:p w14:paraId="5E7905D5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Strefa oddziaływania rozpychanego gruntu wyznaczana jest z zależności empirycznej (wg opracowania: Cezary Madryas, Leszek Wysocki „Optymalizacja doboru metod renowacyjnych przewodów wodociągowych wraz z oszacowaniem kosztów”, Politechnika Wrocławska, 2005):</w:t>
      </w:r>
    </w:p>
    <w:p w14:paraId="63E19205" w14:textId="77777777" w:rsidR="00D74245" w:rsidRPr="00E14FC2" w:rsidRDefault="00D74245" w:rsidP="00D74245">
      <w:pPr>
        <w:spacing w:before="240" w:after="120" w:line="276" w:lineRule="auto"/>
        <w:jc w:val="center"/>
        <w:rPr>
          <w:lang w:val="pl-PL"/>
        </w:rPr>
      </w:pPr>
      <w:r w:rsidRPr="00E14FC2">
        <w:rPr>
          <w:lang w:val="pl-PL"/>
        </w:rPr>
        <w:t>G = 5 * (D</w:t>
      </w:r>
      <w:r w:rsidRPr="00E14FC2">
        <w:rPr>
          <w:vertAlign w:val="subscript"/>
          <w:lang w:val="pl-PL"/>
        </w:rPr>
        <w:t>P</w:t>
      </w:r>
      <w:r w:rsidRPr="00E14FC2">
        <w:rPr>
          <w:lang w:val="pl-PL"/>
        </w:rPr>
        <w:t xml:space="preserve"> – D</w:t>
      </w:r>
      <w:r w:rsidRPr="00E14FC2">
        <w:rPr>
          <w:vertAlign w:val="subscript"/>
          <w:lang w:val="pl-PL"/>
        </w:rPr>
        <w:t>R</w:t>
      </w:r>
      <w:r w:rsidRPr="00E14FC2">
        <w:rPr>
          <w:lang w:val="pl-PL"/>
        </w:rPr>
        <w:t>)</w:t>
      </w:r>
    </w:p>
    <w:p w14:paraId="5FABBB42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gdzie:</w:t>
      </w:r>
    </w:p>
    <w:p w14:paraId="5A3BACF7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G – maksymalna strefa oddziaływania rozpychanego gruntu (lecz nie mniej niż 0,2m),</w:t>
      </w:r>
    </w:p>
    <w:p w14:paraId="3E675F57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D</w:t>
      </w:r>
      <w:r w:rsidRPr="00E14FC2">
        <w:rPr>
          <w:vertAlign w:val="subscript"/>
          <w:lang w:val="pl-PL"/>
        </w:rPr>
        <w:t>P</w:t>
      </w:r>
      <w:r w:rsidRPr="00E14FC2">
        <w:rPr>
          <w:lang w:val="pl-PL"/>
        </w:rPr>
        <w:t xml:space="preserve"> – zewnętrzna średnica poszerzacza, </w:t>
      </w:r>
    </w:p>
    <w:p w14:paraId="1EC15DC1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D</w:t>
      </w:r>
      <w:r w:rsidRPr="00E14FC2">
        <w:rPr>
          <w:vertAlign w:val="subscript"/>
          <w:lang w:val="pl-PL"/>
        </w:rPr>
        <w:t>R</w:t>
      </w:r>
      <w:r w:rsidRPr="00E14FC2">
        <w:rPr>
          <w:lang w:val="pl-PL"/>
        </w:rPr>
        <w:t xml:space="preserve">  – zewnętrzna średnica wymienianego przewodu, </w:t>
      </w:r>
    </w:p>
    <w:p w14:paraId="7B368416" w14:textId="77777777" w:rsidR="00D74245" w:rsidRPr="00E14FC2" w:rsidRDefault="00D74245" w:rsidP="00D74245">
      <w:pPr>
        <w:spacing w:before="120" w:after="120" w:line="276" w:lineRule="auto"/>
        <w:jc w:val="center"/>
        <w:rPr>
          <w:lang w:val="pl-PL"/>
        </w:rPr>
      </w:pPr>
      <w:r w:rsidRPr="00E14FC2">
        <w:rPr>
          <w:lang w:val="pl-PL"/>
        </w:rPr>
        <w:t>Warunek konieczny do spełnienia: G &lt;= S</w:t>
      </w:r>
    </w:p>
    <w:p w14:paraId="75762B10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S – minimalna odległość pomiędzy infrastrukturą podziemną a przewodem zakwalifikowanym do przebudowy metodą krakingu.</w:t>
      </w:r>
    </w:p>
    <w:p w14:paraId="515EF461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D</w:t>
      </w:r>
      <w:r w:rsidRPr="00E14FC2">
        <w:rPr>
          <w:vertAlign w:val="subscript"/>
          <w:lang w:val="pl-PL"/>
        </w:rPr>
        <w:t>P</w:t>
      </w:r>
      <w:r w:rsidRPr="00E14FC2">
        <w:rPr>
          <w:lang w:val="pl-PL"/>
        </w:rPr>
        <w:t xml:space="preserve"> – zewnętrzna średnica poszerzacza, Dla rury PE Ø355 należy zastosować poszerzacz o średnicy 450mm</w:t>
      </w:r>
    </w:p>
    <w:p w14:paraId="42D218E9" w14:textId="77777777" w:rsidR="00D74245" w:rsidRPr="00E14FC2" w:rsidRDefault="00D74245" w:rsidP="00D74245">
      <w:pPr>
        <w:spacing w:line="276" w:lineRule="auto"/>
        <w:jc w:val="both"/>
        <w:rPr>
          <w:lang w:val="pl-PL"/>
        </w:rPr>
      </w:pPr>
      <w:r w:rsidRPr="00E14FC2">
        <w:rPr>
          <w:lang w:val="pl-PL"/>
        </w:rPr>
        <w:t>D</w:t>
      </w:r>
      <w:r w:rsidRPr="00E14FC2">
        <w:rPr>
          <w:vertAlign w:val="subscript"/>
          <w:lang w:val="pl-PL"/>
        </w:rPr>
        <w:t>R</w:t>
      </w:r>
      <w:r w:rsidRPr="00E14FC2">
        <w:rPr>
          <w:lang w:val="pl-PL"/>
        </w:rPr>
        <w:t xml:space="preserve">  – zewnętrzna średnica wymienianego przewodu, rura </w:t>
      </w:r>
      <w:r>
        <w:rPr>
          <w:lang w:val="pl-PL"/>
        </w:rPr>
        <w:t>kamionkowa</w:t>
      </w:r>
      <w:r w:rsidRPr="00E14FC2">
        <w:rPr>
          <w:lang w:val="pl-PL"/>
        </w:rPr>
        <w:t xml:space="preserve"> Ø300 charakteryzuje się średnicą zewnętrzną wynoszącą </w:t>
      </w:r>
      <w:r>
        <w:rPr>
          <w:lang w:val="pl-PL"/>
        </w:rPr>
        <w:t>355</w:t>
      </w:r>
      <w:r w:rsidRPr="00E14FC2">
        <w:rPr>
          <w:lang w:val="pl-PL"/>
        </w:rPr>
        <w:t>mm</w:t>
      </w:r>
    </w:p>
    <w:p w14:paraId="11127D29" w14:textId="77777777" w:rsidR="00D74245" w:rsidRPr="00872749" w:rsidRDefault="00D74245" w:rsidP="00D74245">
      <w:pPr>
        <w:spacing w:before="120" w:after="120" w:line="360" w:lineRule="auto"/>
        <w:jc w:val="center"/>
        <w:rPr>
          <w:rFonts w:cs="Arial"/>
          <w:lang w:val="pl-PL"/>
        </w:rPr>
      </w:pPr>
      <w:r w:rsidRPr="00872749">
        <w:rPr>
          <w:rFonts w:cs="Arial"/>
          <w:lang w:val="pl-PL"/>
        </w:rPr>
        <w:t>G = 5 * (450 –  355) = 95 mm = 0,095 m, do weryfikacji przyjęto 0,2 m</w:t>
      </w:r>
    </w:p>
    <w:p w14:paraId="0D58518F" w14:textId="77777777" w:rsidR="00D74245" w:rsidRPr="00E14FC2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709" w:hanging="709"/>
        <w:rPr>
          <w:caps w:val="0"/>
        </w:rPr>
      </w:pPr>
      <w:bookmarkStart w:id="22" w:name="_Toc32001321"/>
      <w:bookmarkStart w:id="23" w:name="_Toc36128042"/>
      <w:r w:rsidRPr="00E14FC2">
        <w:rPr>
          <w:caps w:val="0"/>
        </w:rPr>
        <w:t>Obliczenia hydrauliczne</w:t>
      </w:r>
      <w:bookmarkEnd w:id="22"/>
      <w:bookmarkEnd w:id="23"/>
    </w:p>
    <w:p w14:paraId="103D8F41" w14:textId="77777777" w:rsidR="00D74245" w:rsidRPr="00E14FC2" w:rsidRDefault="00D74245" w:rsidP="00D74245">
      <w:pPr>
        <w:spacing w:after="240" w:line="276" w:lineRule="auto"/>
        <w:jc w:val="both"/>
        <w:rPr>
          <w:rFonts w:cs="Arial"/>
        </w:rPr>
      </w:pPr>
      <w:r w:rsidRPr="00872749">
        <w:rPr>
          <w:rFonts w:cs="Arial"/>
          <w:lang w:val="pl-PL"/>
        </w:rPr>
        <w:t xml:space="preserve">W celu porównania istniejących warunków hydraulicznych do warunków hydraulicznych po przeprowadzeniu przebudowy przeprowadzono obliczenia przepływu ścieków. </w:t>
      </w:r>
      <w:r w:rsidRPr="00E14FC2">
        <w:rPr>
          <w:rFonts w:cs="Arial"/>
        </w:rPr>
        <w:t xml:space="preserve">Celem obliczeń jest </w:t>
      </w:r>
      <w:r>
        <w:rPr>
          <w:rFonts w:cs="Arial"/>
        </w:rPr>
        <w:t>porównanie</w:t>
      </w:r>
      <w:r w:rsidRPr="00E14FC2">
        <w:rPr>
          <w:rFonts w:cs="Arial"/>
        </w:rPr>
        <w:t xml:space="preserve"> przepustowości istniejącej oraz projektowanej.</w:t>
      </w:r>
    </w:p>
    <w:tbl>
      <w:tblPr>
        <w:tblW w:w="10024" w:type="dxa"/>
        <w:jc w:val="center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890"/>
        <w:gridCol w:w="2180"/>
        <w:gridCol w:w="818"/>
        <w:gridCol w:w="992"/>
        <w:gridCol w:w="993"/>
        <w:gridCol w:w="1001"/>
        <w:gridCol w:w="999"/>
        <w:gridCol w:w="991"/>
        <w:gridCol w:w="160"/>
      </w:tblGrid>
      <w:tr w:rsidR="00D74245" w:rsidRPr="00986E82" w14:paraId="2BECB1BF" w14:textId="77777777" w:rsidTr="007D2E28">
        <w:trPr>
          <w:trHeight w:val="300"/>
          <w:jc w:val="center"/>
        </w:trPr>
        <w:tc>
          <w:tcPr>
            <w:tcW w:w="8873" w:type="dxa"/>
            <w:gridSpan w:val="7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4AD5BD9" w14:textId="77777777" w:rsidR="00D74245" w:rsidRPr="00872749" w:rsidRDefault="00D74245" w:rsidP="007D2E28">
            <w:pPr>
              <w:spacing w:line="360" w:lineRule="auto"/>
              <w:ind w:right="-1"/>
              <w:jc w:val="both"/>
              <w:rPr>
                <w:b/>
                <w:szCs w:val="22"/>
                <w:lang w:val="pl-PL"/>
              </w:rPr>
            </w:pPr>
            <w:r w:rsidRPr="00872749">
              <w:rPr>
                <w:rFonts w:cs="Arial"/>
                <w:szCs w:val="22"/>
                <w:lang w:val="pl-PL"/>
              </w:rPr>
              <w:t>Obliczenia przepływu sporządzono na podstawie wzoru Manninga:</w:t>
            </w:r>
          </w:p>
        </w:tc>
        <w:tc>
          <w:tcPr>
            <w:tcW w:w="99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9A96641" w14:textId="77777777" w:rsidR="00D74245" w:rsidRPr="00872749" w:rsidRDefault="00D74245" w:rsidP="007D2E28">
            <w:pPr>
              <w:spacing w:line="360" w:lineRule="auto"/>
              <w:jc w:val="both"/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2C49DF5" w14:textId="77777777" w:rsidR="00D74245" w:rsidRPr="00872749" w:rsidRDefault="00D74245" w:rsidP="007D2E28">
            <w:pPr>
              <w:spacing w:line="360" w:lineRule="auto"/>
              <w:jc w:val="both"/>
              <w:rPr>
                <w:rFonts w:cs="Arial"/>
                <w:szCs w:val="22"/>
                <w:highlight w:val="yellow"/>
                <w:lang w:val="pl-PL"/>
              </w:rPr>
            </w:pPr>
          </w:p>
        </w:tc>
      </w:tr>
      <w:tr w:rsidR="00D74245" w:rsidRPr="00986E82" w14:paraId="6D44D1F3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26BBBE3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13C296" w14:textId="77777777" w:rsidR="00D74245" w:rsidRPr="00872749" w:rsidRDefault="00D74245" w:rsidP="007D2E28">
            <w:pPr>
              <w:rPr>
                <w:rFonts w:cs="Arial"/>
                <w:szCs w:val="22"/>
                <w:highlight w:val="yellow"/>
                <w:lang w:val="pl-PL"/>
              </w:rPr>
            </w:pPr>
            <w:r w:rsidRPr="00E14FC2">
              <w:rPr>
                <w:noProof/>
                <w:szCs w:val="22"/>
                <w:lang w:val="pl-PL" w:eastAsia="pl-PL"/>
              </w:rPr>
              <w:drawing>
                <wp:anchor distT="0" distB="0" distL="114300" distR="114300" simplePos="0" relativeHeight="251661824" behindDoc="0" locked="0" layoutInCell="1" allowOverlap="1" wp14:anchorId="020150F1" wp14:editId="078ADBEF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47625</wp:posOffset>
                  </wp:positionV>
                  <wp:extent cx="2113915" cy="405765"/>
                  <wp:effectExtent l="19050" t="19050" r="19685" b="13335"/>
                  <wp:wrapNone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3915" cy="405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666699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2040"/>
            </w:tblGrid>
            <w:tr w:rsidR="00D74245" w:rsidRPr="00986E82" w14:paraId="57D02EC0" w14:textId="77777777" w:rsidTr="007D2E28">
              <w:trPr>
                <w:trHeight w:val="345"/>
                <w:tblCellSpacing w:w="0" w:type="dxa"/>
              </w:trPr>
              <w:tc>
                <w:tcPr>
                  <w:tcW w:w="2040" w:type="dxa"/>
                  <w:tcBorders>
                    <w:top w:val="nil"/>
                    <w:left w:val="nil"/>
                    <w:bottom w:val="nil"/>
                    <w:right w:val="nil"/>
                  </w:tcBorders>
                  <w:noWrap/>
                  <w:vAlign w:val="bottom"/>
                </w:tcPr>
                <w:p w14:paraId="131CED81" w14:textId="77777777" w:rsidR="00D74245" w:rsidRPr="00872749" w:rsidRDefault="00D74245" w:rsidP="007D2E28">
                  <w:pPr>
                    <w:rPr>
                      <w:rFonts w:cs="Arial"/>
                      <w:b/>
                      <w:bCs/>
                      <w:i/>
                      <w:iCs/>
                      <w:szCs w:val="22"/>
                      <w:highlight w:val="yellow"/>
                      <w:lang w:val="pl-PL"/>
                    </w:rPr>
                  </w:pPr>
                </w:p>
              </w:tc>
            </w:tr>
          </w:tbl>
          <w:p w14:paraId="689E6120" w14:textId="77777777" w:rsidR="00D74245" w:rsidRPr="00872749" w:rsidRDefault="00D74245" w:rsidP="007D2E28">
            <w:pPr>
              <w:rPr>
                <w:rFonts w:cs="Arial"/>
                <w:szCs w:val="22"/>
                <w:highlight w:val="yellow"/>
                <w:lang w:val="pl-PL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F00FF9D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45AEE99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F801EC7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297ECC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F25565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EC2ABC7" w14:textId="77777777" w:rsidR="00D74245" w:rsidRPr="00872749" w:rsidRDefault="00D74245" w:rsidP="007D2E28">
            <w:pPr>
              <w:rPr>
                <w:rFonts w:cs="Arial"/>
                <w:szCs w:val="22"/>
                <w:highlight w:val="yellow"/>
                <w:lang w:val="pl-PL"/>
              </w:rPr>
            </w:pPr>
          </w:p>
        </w:tc>
      </w:tr>
      <w:tr w:rsidR="00D74245" w:rsidRPr="00986E82" w14:paraId="06581AC3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4373D42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635C8B2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8612596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EBCBEC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FB142B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441A424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542CFED" w14:textId="77777777" w:rsidR="00D74245" w:rsidRPr="00872749" w:rsidRDefault="00D74245" w:rsidP="007D2E28">
            <w:pPr>
              <w:rPr>
                <w:rFonts w:cs="Arial"/>
                <w:b/>
                <w:bCs/>
                <w:i/>
                <w:iCs/>
                <w:szCs w:val="22"/>
                <w:highlight w:val="yellow"/>
                <w:lang w:val="pl-PL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2F5837" w14:textId="77777777" w:rsidR="00D74245" w:rsidRPr="00872749" w:rsidRDefault="00D74245" w:rsidP="007D2E28">
            <w:pPr>
              <w:rPr>
                <w:rFonts w:cs="Arial"/>
                <w:szCs w:val="22"/>
                <w:highlight w:val="yellow"/>
                <w:lang w:val="pl-PL"/>
              </w:rPr>
            </w:pPr>
          </w:p>
        </w:tc>
      </w:tr>
      <w:tr w:rsidR="00D74245" w:rsidRPr="00E14FC2" w14:paraId="7701F028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076A27" w14:textId="77777777" w:rsidR="00D74245" w:rsidRPr="00E14FC2" w:rsidRDefault="00D74245" w:rsidP="007D2E28">
            <w:pPr>
              <w:jc w:val="right"/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>gdzie:</w:t>
            </w:r>
          </w:p>
        </w:tc>
        <w:tc>
          <w:tcPr>
            <w:tcW w:w="218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8046AB" w14:textId="77777777" w:rsidR="00D74245" w:rsidRPr="00E14FC2" w:rsidRDefault="00D74245" w:rsidP="007D2E28">
            <w:pPr>
              <w:rPr>
                <w:rFonts w:cs="Arial"/>
                <w:szCs w:val="22"/>
              </w:rPr>
            </w:pPr>
          </w:p>
        </w:tc>
        <w:tc>
          <w:tcPr>
            <w:tcW w:w="81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423C232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ADDDB39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2FD247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A2CCF3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9D7A57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D6B434E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  <w:tr w:rsidR="00D74245" w:rsidRPr="00E14FC2" w14:paraId="169C4179" w14:textId="77777777" w:rsidTr="007D2E28">
        <w:trPr>
          <w:trHeight w:val="31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673328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n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2224C7D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 xml:space="preserve"> - współczynnik szorstkości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8DD31C6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8CB5505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B895D5B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CF6345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220279B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</w:tr>
      <w:tr w:rsidR="00D74245" w:rsidRPr="00E14FC2" w14:paraId="7D0C5F0D" w14:textId="77777777" w:rsidTr="007D2E28">
        <w:trPr>
          <w:trHeight w:val="31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888279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Rh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7020252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 xml:space="preserve"> - promień hydrauliczny (m) 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31FDDA2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863B29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0986D48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2A557BE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240624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</w:tr>
      <w:tr w:rsidR="00D74245" w:rsidRPr="00E14FC2" w14:paraId="1DF40F8F" w14:textId="77777777" w:rsidTr="007D2E28">
        <w:trPr>
          <w:trHeight w:val="31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EA77CF7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i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A720AB0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 xml:space="preserve"> - spadek podłużny kanału (%</w:t>
            </w: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o</w:t>
            </w:r>
            <w:r w:rsidRPr="00E14FC2">
              <w:rPr>
                <w:rFonts w:cs="Arial"/>
                <w:i/>
                <w:iCs/>
                <w:szCs w:val="22"/>
              </w:rPr>
              <w:t>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10DE8C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368E2D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F95514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9419623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429AD8F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</w:tr>
      <w:tr w:rsidR="00D74245" w:rsidRPr="00E14FC2" w14:paraId="46430CB3" w14:textId="77777777" w:rsidTr="007D2E28">
        <w:trPr>
          <w:trHeight w:val="31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70594CD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F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C2A4A9F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  <w:r w:rsidRPr="00E14FC2">
              <w:rPr>
                <w:rFonts w:cs="Arial"/>
                <w:i/>
                <w:iCs/>
                <w:szCs w:val="22"/>
              </w:rPr>
              <w:t xml:space="preserve"> - pole przekroju (m</w:t>
            </w:r>
            <w:r w:rsidRPr="00E14FC2">
              <w:rPr>
                <w:rFonts w:cs="Arial"/>
                <w:i/>
                <w:iCs/>
                <w:szCs w:val="22"/>
                <w:vertAlign w:val="superscript"/>
              </w:rPr>
              <w:t>2</w:t>
            </w:r>
            <w:r w:rsidRPr="00E14FC2">
              <w:rPr>
                <w:rFonts w:cs="Arial"/>
                <w:i/>
                <w:iCs/>
                <w:szCs w:val="22"/>
              </w:rPr>
              <w:t>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7DA0E9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792DAE5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vertAlign w:val="superscript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7E44B45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288C3B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A987811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  <w:highlight w:val="yellow"/>
              </w:rPr>
            </w:pPr>
          </w:p>
        </w:tc>
      </w:tr>
      <w:tr w:rsidR="00D74245" w:rsidRPr="00E14FC2" w14:paraId="68B4599B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4B17DB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D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DEE474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 xml:space="preserve"> - średnica kanału (mm)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DEF2351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A2A8091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B92FF9C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64E1B6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33B504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  <w:tr w:rsidR="00D74245" w:rsidRPr="00E14FC2" w14:paraId="7B48F6E8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9DE7283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B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DBF850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>- szerokość kanału [mm]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2D1DE0B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84022B0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7F99D9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3DE07E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9DA0044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  <w:tr w:rsidR="00D74245" w:rsidRPr="00E14FC2" w14:paraId="29D8A3FF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9352A0D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H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79B13A8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>- wysokość kanału [mm]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4DF331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0776C81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08A5234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580575A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7A40175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  <w:tr w:rsidR="00D74245" w:rsidRPr="00E14FC2" w14:paraId="18956DCE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71833D7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  <w:r w:rsidRPr="00E14FC2">
              <w:rPr>
                <w:rFonts w:cs="Arial"/>
                <w:b/>
                <w:bCs/>
                <w:i/>
                <w:iCs/>
                <w:szCs w:val="22"/>
              </w:rPr>
              <w:t>O</w:t>
            </w: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89C6DF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  <w:r w:rsidRPr="00E14FC2">
              <w:rPr>
                <w:rFonts w:cs="Arial"/>
                <w:i/>
                <w:iCs/>
                <w:szCs w:val="22"/>
              </w:rPr>
              <w:t>- obwód kanału [mm]</w:t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9F5E50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2F1DBEE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38F347E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DA95A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B6CAF8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  <w:tr w:rsidR="00D74245" w:rsidRPr="00E14FC2" w14:paraId="5138883F" w14:textId="77777777" w:rsidTr="007D2E28">
        <w:trPr>
          <w:trHeight w:val="345"/>
          <w:jc w:val="center"/>
        </w:trPr>
        <w:tc>
          <w:tcPr>
            <w:tcW w:w="189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7A225EB" w14:textId="77777777" w:rsidR="00D74245" w:rsidRPr="00E14FC2" w:rsidRDefault="00D74245" w:rsidP="007D2E28">
            <w:pPr>
              <w:jc w:val="right"/>
              <w:rPr>
                <w:rFonts w:cs="Arial"/>
                <w:b/>
                <w:bCs/>
                <w:i/>
                <w:iCs/>
                <w:szCs w:val="22"/>
              </w:rPr>
            </w:pPr>
          </w:p>
        </w:tc>
        <w:tc>
          <w:tcPr>
            <w:tcW w:w="2998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295770B" w14:textId="77777777" w:rsidR="00D74245" w:rsidRPr="00E14FC2" w:rsidRDefault="00D74245" w:rsidP="007D2E28">
            <w:pPr>
              <w:rPr>
                <w:rFonts w:cs="Arial"/>
                <w:i/>
                <w:iCs/>
                <w:szCs w:val="22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04D690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A80591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FEA4870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99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9E9FCCD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  <w:tc>
          <w:tcPr>
            <w:tcW w:w="1151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0943817" w14:textId="77777777" w:rsidR="00D74245" w:rsidRPr="00E14FC2" w:rsidRDefault="00D74245" w:rsidP="007D2E28">
            <w:pPr>
              <w:rPr>
                <w:rFonts w:cs="Arial"/>
                <w:szCs w:val="22"/>
                <w:highlight w:val="yellow"/>
              </w:rPr>
            </w:pPr>
          </w:p>
        </w:tc>
      </w:tr>
    </w:tbl>
    <w:p w14:paraId="00CFB414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sz w:val="22"/>
        </w:rPr>
      </w:pPr>
      <w:r w:rsidRPr="00E14FC2">
        <w:rPr>
          <w:rFonts w:ascii="Garamond" w:hAnsi="Garamond" w:cs="Arial"/>
          <w:bCs/>
          <w:sz w:val="22"/>
        </w:rPr>
        <w:t>Przyjęto współczynnik n dla różnych materiałów lub metod:</w:t>
      </w:r>
    </w:p>
    <w:p w14:paraId="3B3C2461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sz w:val="22"/>
        </w:rPr>
      </w:pPr>
      <w:r w:rsidRPr="00E14FC2">
        <w:rPr>
          <w:rFonts w:ascii="Garamond" w:hAnsi="Garamond" w:cs="Arial"/>
          <w:bCs/>
          <w:sz w:val="22"/>
        </w:rPr>
        <w:t>kamionka</w:t>
      </w:r>
      <w:r w:rsidRPr="00E14FC2">
        <w:rPr>
          <w:rFonts w:ascii="Garamond" w:hAnsi="Garamond" w:cs="Arial"/>
          <w:bCs/>
          <w:sz w:val="22"/>
        </w:rPr>
        <w:tab/>
      </w:r>
      <w:r w:rsidRPr="00E14FC2">
        <w:rPr>
          <w:rFonts w:ascii="Garamond" w:hAnsi="Garamond" w:cs="Arial"/>
          <w:bCs/>
          <w:sz w:val="22"/>
        </w:rPr>
        <w:tab/>
        <w:t>0,0013</w:t>
      </w:r>
    </w:p>
    <w:p w14:paraId="0D4C712A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color w:val="FF0000"/>
          <w:sz w:val="22"/>
        </w:rPr>
      </w:pPr>
      <w:r>
        <w:rPr>
          <w:rFonts w:ascii="Garamond" w:hAnsi="Garamond" w:cs="Arial"/>
          <w:bCs/>
          <w:sz w:val="22"/>
        </w:rPr>
        <w:t>żeliwo</w:t>
      </w:r>
      <w:r w:rsidRPr="00E14FC2">
        <w:rPr>
          <w:rFonts w:ascii="Garamond" w:hAnsi="Garamond" w:cs="Arial"/>
          <w:bCs/>
          <w:sz w:val="22"/>
        </w:rPr>
        <w:tab/>
      </w:r>
      <w:r w:rsidRPr="00E14FC2">
        <w:rPr>
          <w:rFonts w:ascii="Garamond" w:hAnsi="Garamond" w:cs="Arial"/>
          <w:bCs/>
          <w:sz w:val="22"/>
        </w:rPr>
        <w:tab/>
      </w:r>
      <w:r w:rsidRPr="00E14FC2">
        <w:rPr>
          <w:rFonts w:ascii="Garamond" w:hAnsi="Garamond" w:cs="Arial"/>
          <w:bCs/>
          <w:sz w:val="22"/>
        </w:rPr>
        <w:tab/>
      </w:r>
      <w:r w:rsidRPr="006464ED">
        <w:rPr>
          <w:rFonts w:ascii="Garamond" w:hAnsi="Garamond" w:cs="Arial"/>
          <w:bCs/>
          <w:sz w:val="22"/>
        </w:rPr>
        <w:t>0,0017</w:t>
      </w:r>
    </w:p>
    <w:p w14:paraId="489E019E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sz w:val="22"/>
        </w:rPr>
      </w:pPr>
      <w:r w:rsidRPr="00E14FC2">
        <w:rPr>
          <w:rFonts w:ascii="Garamond" w:hAnsi="Garamond" w:cs="Arial"/>
          <w:bCs/>
          <w:sz w:val="22"/>
        </w:rPr>
        <w:t xml:space="preserve">wykładzina CIPP </w:t>
      </w:r>
      <w:r w:rsidRPr="00E14FC2">
        <w:rPr>
          <w:rFonts w:ascii="Garamond" w:hAnsi="Garamond" w:cs="Arial"/>
          <w:bCs/>
          <w:sz w:val="22"/>
        </w:rPr>
        <w:tab/>
        <w:t>0,0010</w:t>
      </w:r>
    </w:p>
    <w:p w14:paraId="70B0EE6D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sz w:val="22"/>
        </w:rPr>
      </w:pPr>
      <w:r>
        <w:rPr>
          <w:rFonts w:ascii="Garamond" w:hAnsi="Garamond" w:cs="Arial"/>
          <w:bCs/>
          <w:sz w:val="22"/>
        </w:rPr>
        <w:t>PVC</w:t>
      </w:r>
      <w:r>
        <w:rPr>
          <w:rFonts w:ascii="Garamond" w:hAnsi="Garamond" w:cs="Arial"/>
          <w:bCs/>
          <w:sz w:val="22"/>
        </w:rPr>
        <w:tab/>
      </w:r>
      <w:r>
        <w:rPr>
          <w:rFonts w:ascii="Garamond" w:hAnsi="Garamond" w:cs="Arial"/>
          <w:bCs/>
          <w:sz w:val="22"/>
        </w:rPr>
        <w:tab/>
      </w:r>
      <w:r w:rsidRPr="00E14FC2">
        <w:rPr>
          <w:rFonts w:ascii="Garamond" w:hAnsi="Garamond" w:cs="Arial"/>
          <w:bCs/>
          <w:sz w:val="22"/>
        </w:rPr>
        <w:t xml:space="preserve"> </w:t>
      </w:r>
      <w:r w:rsidRPr="00E14FC2">
        <w:rPr>
          <w:rFonts w:ascii="Garamond" w:hAnsi="Garamond" w:cs="Arial"/>
          <w:bCs/>
          <w:sz w:val="22"/>
        </w:rPr>
        <w:tab/>
        <w:t>0,0010</w:t>
      </w:r>
    </w:p>
    <w:p w14:paraId="4EB7B83E" w14:textId="77777777" w:rsidR="00D74245" w:rsidRPr="00E14FC2" w:rsidRDefault="00D74245" w:rsidP="00D74245">
      <w:pPr>
        <w:pStyle w:val="Standardowy1"/>
        <w:rPr>
          <w:rFonts w:ascii="Garamond" w:hAnsi="Garamond" w:cs="Arial"/>
          <w:bCs/>
          <w:sz w:val="22"/>
        </w:rPr>
      </w:pPr>
      <w:r>
        <w:rPr>
          <w:rFonts w:ascii="Garamond" w:hAnsi="Garamond" w:cs="Arial"/>
          <w:bCs/>
          <w:sz w:val="22"/>
        </w:rPr>
        <w:t>PE</w:t>
      </w:r>
      <w:r>
        <w:rPr>
          <w:rFonts w:ascii="Garamond" w:hAnsi="Garamond" w:cs="Arial"/>
          <w:bCs/>
          <w:sz w:val="22"/>
        </w:rPr>
        <w:tab/>
      </w:r>
      <w:r>
        <w:rPr>
          <w:rFonts w:ascii="Garamond" w:hAnsi="Garamond" w:cs="Arial"/>
          <w:bCs/>
          <w:sz w:val="22"/>
        </w:rPr>
        <w:tab/>
      </w:r>
      <w:r w:rsidRPr="00E14FC2">
        <w:rPr>
          <w:rFonts w:ascii="Garamond" w:hAnsi="Garamond" w:cs="Arial"/>
          <w:bCs/>
          <w:sz w:val="22"/>
        </w:rPr>
        <w:t xml:space="preserve"> </w:t>
      </w:r>
      <w:r w:rsidRPr="00E14FC2">
        <w:rPr>
          <w:rFonts w:ascii="Garamond" w:hAnsi="Garamond" w:cs="Arial"/>
          <w:bCs/>
          <w:sz w:val="22"/>
        </w:rPr>
        <w:tab/>
        <w:t>0,0010</w:t>
      </w:r>
    </w:p>
    <w:p w14:paraId="79240B0C" w14:textId="77777777" w:rsidR="00D74245" w:rsidRDefault="00D74245" w:rsidP="00D74245">
      <w:pPr>
        <w:pStyle w:val="Standardowy1"/>
        <w:rPr>
          <w:rFonts w:ascii="Century Gothic" w:hAnsi="Century Gothic" w:cs="Arial"/>
          <w:b/>
          <w:bCs/>
        </w:rPr>
      </w:pPr>
    </w:p>
    <w:p w14:paraId="76C8B41B" w14:textId="77777777" w:rsidR="00D74245" w:rsidRDefault="00D74245" w:rsidP="00D74245">
      <w:pPr>
        <w:pStyle w:val="Standardowy1"/>
        <w:rPr>
          <w:rFonts w:ascii="Century Gothic" w:hAnsi="Century Gothic" w:cs="Arial"/>
          <w:b/>
          <w:bCs/>
        </w:rPr>
      </w:pPr>
    </w:p>
    <w:p w14:paraId="0CB26D9E" w14:textId="77777777" w:rsidR="00D74245" w:rsidRDefault="00D74245" w:rsidP="00D74245">
      <w:pPr>
        <w:pStyle w:val="Standardowy1"/>
        <w:rPr>
          <w:rFonts w:ascii="Century Gothic" w:hAnsi="Century Gothic" w:cs="Arial"/>
          <w:b/>
          <w:bCs/>
        </w:rPr>
      </w:pPr>
    </w:p>
    <w:p w14:paraId="3423F8FA" w14:textId="77777777" w:rsidR="00D74245" w:rsidRDefault="00D74245" w:rsidP="00D74245">
      <w:pPr>
        <w:pStyle w:val="Standardowy1"/>
        <w:rPr>
          <w:rFonts w:ascii="Century Gothic" w:hAnsi="Century Gothic" w:cs="Arial"/>
          <w:b/>
          <w:bCs/>
        </w:rPr>
      </w:pPr>
    </w:p>
    <w:tbl>
      <w:tblPr>
        <w:tblW w:w="8505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1843"/>
        <w:gridCol w:w="851"/>
        <w:gridCol w:w="850"/>
        <w:gridCol w:w="820"/>
        <w:gridCol w:w="860"/>
        <w:gridCol w:w="820"/>
        <w:gridCol w:w="760"/>
      </w:tblGrid>
      <w:tr w:rsidR="00D74245" w:rsidRPr="006464ED" w14:paraId="565EC158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3599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61270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k-429 - k-427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245A8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B2562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9FA68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C36D4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43B1B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524B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B202C01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C3BC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E80A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AA9C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06E6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48D60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7147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82D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2E5FD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8E19D4B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4D4D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70C7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PVC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CD2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D2E0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BDE5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CBB7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0AF9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AD8C0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0,0181</w:t>
            </w:r>
          </w:p>
        </w:tc>
      </w:tr>
      <w:tr w:rsidR="00D74245" w:rsidRPr="006464ED" w14:paraId="1F7A0F34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5C1B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8FC5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9832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8FF0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D830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9175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200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67A5E2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0,0219</w:t>
            </w:r>
          </w:p>
        </w:tc>
      </w:tr>
      <w:tr w:rsidR="00D74245" w:rsidRPr="006464ED" w14:paraId="4D5C16E8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A5F0F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B157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13643B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F8D16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87051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DB5EA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AB7DE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FCB296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F10F81E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7AA2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76AAC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k-427 - k-425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15DC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7162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88F0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3213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8DD42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10DD9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4DED58F5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B54B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DC4B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FE72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3EB8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F9F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7AAB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D9B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3705F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89052CA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A82A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F202D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PVC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5218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4A6F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71B6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393B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77988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22FEA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0,0132</w:t>
            </w:r>
          </w:p>
        </w:tc>
      </w:tr>
      <w:tr w:rsidR="00D74245" w:rsidRPr="006464ED" w14:paraId="3427FE7F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4EE9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502F81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387C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ABE05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C937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0,0087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E8C0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F2A1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FE48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0,0159</w:t>
            </w:r>
          </w:p>
        </w:tc>
      </w:tr>
      <w:tr w:rsidR="00D74245" w:rsidRPr="006464ED" w14:paraId="34A670C5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5B302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52C56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B9852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BF597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7A4E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E5C7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DB7D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37E7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703230C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1067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A2C9D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k-425 - k-423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26349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D605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27079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5ACE9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B58E6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2469F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D3DCE30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643A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0DA9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D851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818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1C3F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7BB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40B6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5663C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537CEC7C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1BD09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D3DA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D426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A368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9A998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1C57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20B4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77657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0,0313</w:t>
            </w:r>
          </w:p>
        </w:tc>
      </w:tr>
      <w:tr w:rsidR="00D74245" w:rsidRPr="006464ED" w14:paraId="3DA3C373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931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C4A6C1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2480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16C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92E1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0,0091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A658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769E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A5AB2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0,0345</w:t>
            </w:r>
          </w:p>
        </w:tc>
      </w:tr>
      <w:tr w:rsidR="00D74245" w:rsidRPr="006464ED" w14:paraId="16CA948A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DD9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9BB8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C285F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5A7C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72E41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471C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AD1CE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3ACCA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2409FCF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1327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EB0D1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k-423 - k-434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265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47A4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34E7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55AA7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7A119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0BC3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B4974CB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934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1E4C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B2AC4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77D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3E32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EEA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5E951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8A78D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5ADD2E09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250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AFD0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8F8B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A46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AAA1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B43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CC38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4623E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0,0373</w:t>
            </w:r>
          </w:p>
        </w:tc>
      </w:tr>
      <w:tr w:rsidR="00D74245" w:rsidRPr="006464ED" w14:paraId="3A52E768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C018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313BEB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7183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8CB4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A3B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6FFB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D3AC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4453E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0,0411</w:t>
            </w:r>
          </w:p>
        </w:tc>
      </w:tr>
      <w:tr w:rsidR="00D74245" w:rsidRPr="006464ED" w14:paraId="2660DA4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84669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6142B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A4538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4E592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BEDE8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6C6F4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F70A5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52B0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B1BFC6B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29FB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D746F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k-427 - k-428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C95C6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A8E8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6A598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8BE3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65D0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4CE5E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998FB80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AF959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AEA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DF44D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0E20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CC961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6BEE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5A55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D5C2A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7621EB54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522E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819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PVC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A4F0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6C0F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4D1F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8BB1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CE359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EA288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0,0118</w:t>
            </w:r>
          </w:p>
        </w:tc>
      </w:tr>
      <w:tr w:rsidR="00D74245" w:rsidRPr="006464ED" w14:paraId="7DE511B4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4DF45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A4A7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AC02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B8E6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41D7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BB36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E475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23B50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0,0143</w:t>
            </w:r>
          </w:p>
        </w:tc>
      </w:tr>
      <w:tr w:rsidR="00D74245" w:rsidRPr="006464ED" w14:paraId="05425323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514C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5A45C0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2801C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99633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40F2C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B6F35D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2EB3B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73C55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5BE0F87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7C196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E7DE1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k-425 - k-426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FBF0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8FF22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4A1CC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400C1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C8E9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96441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AF4367A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666F3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6055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C7014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89604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063C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1BD2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02BA3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AFA90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575D7508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DAC4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BAF5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żeliwo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71DB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0F8FD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DABC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3E37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ADEF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109931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0,0205</w:t>
            </w:r>
          </w:p>
        </w:tc>
      </w:tr>
      <w:tr w:rsidR="00D74245" w:rsidRPr="006464ED" w14:paraId="304582C6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5FA84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BC73C4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0482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C20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B912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B619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8C16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A55951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0,0301</w:t>
            </w:r>
          </w:p>
        </w:tc>
      </w:tr>
      <w:tr w:rsidR="00D74245" w:rsidRPr="006464ED" w14:paraId="4C416212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B6C3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A53A4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7A80D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6BCBC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23531C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3838B5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441EF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240EC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58E86FCF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C19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F3F3FA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k-423 - k-424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A7F4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19FE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F79D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1232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ECCD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B4172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DB8C882" w14:textId="77777777" w:rsidTr="007D2E28">
        <w:trPr>
          <w:trHeight w:val="33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6323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03B0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60C8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AA63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16DD9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0262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046B6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09921F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6011EC50" w14:textId="77777777" w:rsidTr="007D2E28">
        <w:trPr>
          <w:trHeight w:val="31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123E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FA43E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żeliwo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CEF7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B27D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4D9E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8F2A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1A1D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19D52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0,0386</w:t>
            </w:r>
          </w:p>
        </w:tc>
      </w:tr>
      <w:tr w:rsidR="00D74245" w:rsidRPr="006464ED" w14:paraId="790C1CF4" w14:textId="77777777" w:rsidTr="007D2E28">
        <w:trPr>
          <w:trHeight w:val="33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3A20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8C1F7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FFD2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FDB1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41E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0,1101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F640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8D8FF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ED83F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0,0568</w:t>
            </w:r>
          </w:p>
        </w:tc>
      </w:tr>
      <w:tr w:rsidR="00D74245" w:rsidRPr="006464ED" w14:paraId="6C8FFC4C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BFB72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2060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EBAA6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B464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64C33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1637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71308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EBD4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DF4661F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ECF9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AFEC7E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k-434 - k-435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486A2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CFD3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2BC0E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57E5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DCB6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197A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B2083C2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FE756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EB98F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8D2D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9D4D0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11E5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517B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3B9EE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4C9C9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15ABD5DA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B6BC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2F4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292C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6B48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7F0F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3F25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5FAA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8DD83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0,1058</w:t>
            </w:r>
          </w:p>
        </w:tc>
      </w:tr>
      <w:tr w:rsidR="00D74245" w:rsidRPr="006464ED" w14:paraId="551D193A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7BDF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7EDE2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C83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EE052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91A1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9B0A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BC70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8EF36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0,1188</w:t>
            </w:r>
          </w:p>
        </w:tc>
      </w:tr>
      <w:tr w:rsidR="00D74245" w:rsidRPr="006464ED" w14:paraId="256CFB5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D993D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19CCAAD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24F8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2811B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CFBB1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8D90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BB285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06F43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473D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4A1470EC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F2F23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4368B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k-435 - k-405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4556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CF0A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87B1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75EC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EBB2F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3D69E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5C7E7A15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CFB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94E12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E94C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E30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F883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D946B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B0F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11A1F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1C99FDCB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E682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F331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7710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8604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816C5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701F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82C32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84D2D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0,1564</w:t>
            </w:r>
          </w:p>
        </w:tc>
      </w:tr>
      <w:tr w:rsidR="00D74245" w:rsidRPr="006464ED" w14:paraId="0D0B2CBB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A0D3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CADBB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BCD4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FEA4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C51F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0F0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770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506B2E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0,1757</w:t>
            </w:r>
          </w:p>
        </w:tc>
      </w:tr>
      <w:tr w:rsidR="00D74245" w:rsidRPr="006464ED" w14:paraId="6036DEF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BFB45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710A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5B6D9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4774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0AD7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EBA3C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F77C5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AB88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A22AEAD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4EA1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6498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k-405 - k-404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67EE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072D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C257A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A832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754C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D153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E1D2A8E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3ED5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4781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81177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6E717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3F3B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AA901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7D5C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80BE9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BB5D634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6792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92B8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9EAB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D794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308C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4FF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5151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979E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0,0145</w:t>
            </w:r>
          </w:p>
        </w:tc>
      </w:tr>
      <w:tr w:rsidR="00D74245" w:rsidRPr="006464ED" w14:paraId="49F823A6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E76DE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E6FBE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5C26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FEF7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2805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2A1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E738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02A17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0,0163</w:t>
            </w:r>
          </w:p>
        </w:tc>
      </w:tr>
      <w:tr w:rsidR="00D74245" w:rsidRPr="006464ED" w14:paraId="2AAA12A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C689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5B8D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518C64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A24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588B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8A7ED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2FE37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35B69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59E3904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A54B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B0548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k-404 - k-403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7C8C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DB52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AAC07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A5F99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4A1F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A7777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81EE813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E17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4335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938ED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AB07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04BC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6D70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3C59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40057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2B557B1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B9D0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8854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6CA56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1CF8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47FC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0,0173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8006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3CE3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13B4F1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0,0431</w:t>
            </w:r>
          </w:p>
        </w:tc>
      </w:tr>
      <w:tr w:rsidR="00D74245" w:rsidRPr="006464ED" w14:paraId="729675F0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036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B2497E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3F21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B94F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1F2A3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0,0173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443D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AAB1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11E54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0,0476</w:t>
            </w:r>
          </w:p>
        </w:tc>
      </w:tr>
      <w:tr w:rsidR="00D74245" w:rsidRPr="006464ED" w14:paraId="29992E1C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37768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A896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054FDD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5B44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716C8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CFFA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C8CC0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866B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592E69D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8AA16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5F570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k-403 - k-421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A29D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44F55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845C8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DE65C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29E9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ADBE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5018D63F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5E9A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0A21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7866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BF7D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F06F9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6B8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D21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9E546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6BE00D8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01F2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7129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30663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CE63D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9CFE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8C63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A970A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54228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0,0423</w:t>
            </w:r>
          </w:p>
        </w:tc>
      </w:tr>
      <w:tr w:rsidR="00D74245" w:rsidRPr="006464ED" w14:paraId="50941FBB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329D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FD947B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1282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F010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6D8F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5F0F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2721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0F3C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0,0467</w:t>
            </w:r>
          </w:p>
        </w:tc>
      </w:tr>
      <w:tr w:rsidR="00D74245" w:rsidRPr="006464ED" w14:paraId="71C5D2C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922F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8617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00C3A4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E2C2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0387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23F7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1967B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D774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49751A9E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4236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3E79F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k-421 - k-420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A9D6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53EA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D0618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A7D5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751C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3899E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DEBC643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B083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750F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7A00E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16A6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C762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E2DA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A5E4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2A0626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B4B5FEB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21BE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9DA20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CFD6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2D1C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6AC5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D5DE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8C6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2A6FD2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0,0225</w:t>
            </w:r>
          </w:p>
        </w:tc>
      </w:tr>
      <w:tr w:rsidR="00D74245" w:rsidRPr="006464ED" w14:paraId="6D2B1D66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AB99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2DC41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C927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D8F0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5C40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0,0217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1F413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6166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65459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0,0252</w:t>
            </w:r>
          </w:p>
        </w:tc>
      </w:tr>
      <w:tr w:rsidR="00D74245" w:rsidRPr="006464ED" w14:paraId="2083F505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13BB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14C6B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89B5A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C6DA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6EAE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F2EF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BAE44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5149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44CE8B8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B869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F46935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k-420 - k-419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90281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E960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AEEF1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1685E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1B5B7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FA8D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4CF9EB7F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89F8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5DD3B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8FF81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E21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4FC8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80B6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A31C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D24847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5072E5ED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C381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F77E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6EA2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2888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B93A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B6E8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B8E6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43C8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0,0129</w:t>
            </w:r>
          </w:p>
        </w:tc>
      </w:tr>
      <w:tr w:rsidR="00D74245" w:rsidRPr="006464ED" w14:paraId="46DA794E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BA13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94BF4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BE4A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EF7C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3D6A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0,0072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F4E5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E2E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D07948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0,0145</w:t>
            </w:r>
          </w:p>
        </w:tc>
      </w:tr>
      <w:tr w:rsidR="00D74245" w:rsidRPr="006464ED" w14:paraId="51B680E1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6C72E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0483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FCA23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DA7E3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944E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45E10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5EA4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8AB7B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EC680DD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B27A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AE264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k-419 - k-418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FA3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C9F4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B8626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3046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D6D4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858ED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528AA5A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A6A3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D88D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B38E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84E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8C63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F80E1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2068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000AE3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05792E65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433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C87C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29AF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0BBB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F4E1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32EE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A50D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BD3A7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0,0170</w:t>
            </w:r>
          </w:p>
        </w:tc>
      </w:tr>
      <w:tr w:rsidR="00D74245" w:rsidRPr="006464ED" w14:paraId="05AE83F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584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E9EC7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228C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39BC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B3B2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0,0124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9A4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318B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970BD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0,0190</w:t>
            </w:r>
          </w:p>
        </w:tc>
      </w:tr>
      <w:tr w:rsidR="00D74245" w:rsidRPr="006464ED" w14:paraId="2301589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093F1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5730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B8794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CE1A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A8A6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D7CF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701C3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7804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A01C5AB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0A4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4A4725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k-418 - k-396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315E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CDFE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7046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0A89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A0025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6B60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5136ED0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9018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C215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7A7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1D28D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53B0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6D49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746A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9F4B2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449F44DE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EF24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0BFD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D851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763E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EF5BC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074C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ACB27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472D3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0,0000</w:t>
            </w:r>
          </w:p>
        </w:tc>
      </w:tr>
      <w:tr w:rsidR="00D74245" w:rsidRPr="006464ED" w14:paraId="62CC84A0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1CBF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9AC2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E1D8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FBE6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1840A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4E1D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09D90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D7405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0,0000</w:t>
            </w:r>
          </w:p>
        </w:tc>
      </w:tr>
      <w:tr w:rsidR="00D74245" w:rsidRPr="006464ED" w14:paraId="13404A9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8D65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14079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353D2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63426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F8571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1109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56AD3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40566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E447D37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7A8F7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CDFD2A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T1 - k-417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1308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CE848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BFFE3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87BBD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3EDA7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FBE4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551ABC5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84A0B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1752F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5D10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1AFF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AB8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299D1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C01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746E1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1D8C2E02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7A23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572FB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CE2C2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01E7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CCC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21FE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FED3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DC253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0,0137</w:t>
            </w:r>
          </w:p>
        </w:tc>
      </w:tr>
      <w:tr w:rsidR="00D74245" w:rsidRPr="006464ED" w14:paraId="772D0CC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DCE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7FB04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A41F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E0DCE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814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0,0081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3498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985E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12ED7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0,0154</w:t>
            </w:r>
          </w:p>
        </w:tc>
      </w:tr>
      <w:tr w:rsidR="00D74245" w:rsidRPr="006464ED" w14:paraId="182C2F5D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50159F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195A3AD3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358F5DC3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580CC2A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945F1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5702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E6D25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08C6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63C3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3178D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61FB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017EBAA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21C1D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1785F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k-420 - k-422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7B3B9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AA923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7E07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2BB7B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34741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56DAE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08D0670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8B14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4AB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749F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D9CF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A87F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EF4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0466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E99E25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32260849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CC09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4584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D72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D0B0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DAC5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87AE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10349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BEF0B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0,0494</w:t>
            </w:r>
          </w:p>
        </w:tc>
      </w:tr>
      <w:tr w:rsidR="00D74245" w:rsidRPr="006464ED" w14:paraId="119F4CC0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8948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07389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1E2A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FE6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B21AF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0,0227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09F6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B075C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A25B9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0,0544</w:t>
            </w:r>
          </w:p>
        </w:tc>
      </w:tr>
      <w:tr w:rsidR="00D74245" w:rsidRPr="006464ED" w14:paraId="723854D7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0266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DD662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3C25F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64B42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60A0A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EED2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C882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60D0D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47A9FB9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BB7A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61BC7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k-403 - k-410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7F4A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C07E5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B656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E418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42CA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222B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FDD4F04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4E3C9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6880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C55A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D84A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62CD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02325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1A9A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E5CC5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4E853E19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D40D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C6F3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349E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7E4B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EDFD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DB88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E19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709656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0,0374</w:t>
            </w:r>
          </w:p>
        </w:tc>
      </w:tr>
      <w:tr w:rsidR="00D74245" w:rsidRPr="006464ED" w14:paraId="6A4ED5B3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AC18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3C802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0CBB4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8356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4ADB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0,0604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A344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A3807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847A2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0,0420</w:t>
            </w:r>
          </w:p>
        </w:tc>
      </w:tr>
      <w:tr w:rsidR="00D74245" w:rsidRPr="006464ED" w14:paraId="655632CD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69226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596BE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CAC39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7C89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9655E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AF0C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435C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EBB5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13517789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7CAC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5AE1C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k-410 - k-409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44C9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AE07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159F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354FC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42EA4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25CD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4758FD4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636FF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AAB6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1F28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271D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7660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1271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D507B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954B4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46A7BB39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B71D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BE77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B21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1664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0,050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1E44E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737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0B4A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C904B5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0,0654</w:t>
            </w:r>
          </w:p>
        </w:tc>
      </w:tr>
      <w:tr w:rsidR="00D74245" w:rsidRPr="006464ED" w14:paraId="316341F2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C6598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365E92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F990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F4DA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0,047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2056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0,0397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5700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74D7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841D4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0,0720</w:t>
            </w:r>
          </w:p>
        </w:tc>
      </w:tr>
      <w:tr w:rsidR="00D74245" w:rsidRPr="006464ED" w14:paraId="539015D3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5BA0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D911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538881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A8875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D039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5EF89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4938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D4D0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41F5E679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2203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BB7CC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k-410 - k-411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AFD0F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F05D4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887C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BD9C3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1F737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CF1D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CB0D3C3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779F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FA41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6131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831F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11F3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6E5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58C6B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1CD51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47AC8EA2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8CF8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F74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9746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B11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0,038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ADF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4CB2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1FA5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5CF84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0,0284</w:t>
            </w:r>
          </w:p>
        </w:tc>
      </w:tr>
      <w:tr w:rsidR="00D74245" w:rsidRPr="006464ED" w14:paraId="508EC7D4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8BF7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05C6D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A100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142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36BCC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51A5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0,0347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1A6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D819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11D11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0,0319</w:t>
            </w:r>
          </w:p>
        </w:tc>
      </w:tr>
      <w:tr w:rsidR="00D74245" w:rsidRPr="006464ED" w14:paraId="1C9D76CC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94E8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88A8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D866CA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C413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F32D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E947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B14BD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7C8C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5FF4C7D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32C0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1DD48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k-405 - k-245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FF9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B847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D4C6E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0773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4B7D1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0B711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3DC20DE6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620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9921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74BF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29E5A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BDD8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D93A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635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0EBB66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26E0FC5E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C010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046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E92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42E3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E451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DF51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FB2D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1CD34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0,0917</w:t>
            </w:r>
          </w:p>
        </w:tc>
      </w:tr>
      <w:tr w:rsidR="00D74245" w:rsidRPr="006464ED" w14:paraId="39B09766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E6BE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BD7D6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CIPP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0395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3F06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C9A1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89FA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08F0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A8BA11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0,1030</w:t>
            </w:r>
          </w:p>
        </w:tc>
      </w:tr>
      <w:tr w:rsidR="00D74245" w:rsidRPr="006464ED" w14:paraId="668635C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ACF0E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3C23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F6796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15E5F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252EE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4D71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B72C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AF20B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051AAB9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A5A3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EF446B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k-245 - k-246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A175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F949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35EA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3470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786B8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C2C6C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B9B6B3F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F458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B79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AC900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D4A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BB5F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0017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447E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11772C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03BBC11F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6E551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3F6E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3CCB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074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FD8F6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40FD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1146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BC9B1E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0,1180</w:t>
            </w:r>
          </w:p>
        </w:tc>
      </w:tr>
      <w:tr w:rsidR="00D74245" w:rsidRPr="006464ED" w14:paraId="559D722A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C64A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BDE42D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PE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B6383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6C21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FA8D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0,0149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E2A4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9F4A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</w:t>
            </w:r>
            <w:r>
              <w:rPr>
                <w:rFonts w:cs="Arial"/>
                <w:sz w:val="20"/>
                <w:lang w:val="pl-PL" w:eastAsia="pl-PL"/>
              </w:rPr>
              <w:t>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3AE63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</w:t>
            </w:r>
            <w:r>
              <w:rPr>
                <w:rFonts w:cs="Arial"/>
                <w:sz w:val="20"/>
                <w:lang w:val="pl-PL" w:eastAsia="pl-PL"/>
              </w:rPr>
              <w:t>747</w:t>
            </w:r>
          </w:p>
        </w:tc>
      </w:tr>
      <w:tr w:rsidR="00D74245" w:rsidRPr="006464ED" w14:paraId="3978CE39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318DF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065B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EA2825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12DC0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0929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3DF8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B40F7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15F7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5378EC04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C20C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D20B0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k-246 - k-247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FD966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7FFA9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BD080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EB10CD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F04AC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1D15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43BBB4A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3477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DA982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BA87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9F18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C4D41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A3C3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5087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1261B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2803F7CE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CF1D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72E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32E3A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4F34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5FB2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1EE6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A2B5F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2BF28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0,1416</w:t>
            </w:r>
          </w:p>
        </w:tc>
      </w:tr>
      <w:tr w:rsidR="00D74245" w:rsidRPr="006464ED" w14:paraId="16297101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6520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C5DF9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PVC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F5FC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296,6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AFA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99D4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0,0214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C2BF2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2CDEC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6BC31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0,1785</w:t>
            </w:r>
          </w:p>
        </w:tc>
      </w:tr>
      <w:tr w:rsidR="00D74245" w:rsidRPr="006464ED" w14:paraId="65496DEA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E0E6B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FED80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B2B2E6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861564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EF967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D083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1C2E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01C4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2B28D7A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A84B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7936BF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k-247 - k-260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A13D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D2194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205A4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3483C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B03A4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9104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023613E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A235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A85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D0538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211CA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474B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0DEEE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3527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4CF4F5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4B9F60CC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680E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9C2803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7CBD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4AFC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864F9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66BB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CF1B5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5593DA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0,1220</w:t>
            </w:r>
          </w:p>
        </w:tc>
      </w:tr>
      <w:tr w:rsidR="00D74245" w:rsidRPr="006464ED" w14:paraId="2D01B5CF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15B3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25E09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PVC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24F75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296,6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278B6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0,074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4DB45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0,0159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0D184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8E9A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D89CB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</w:t>
            </w:r>
            <w:r>
              <w:rPr>
                <w:rFonts w:cs="Arial"/>
                <w:sz w:val="20"/>
                <w:lang w:val="pl-PL" w:eastAsia="pl-PL"/>
              </w:rPr>
              <w:t>538</w:t>
            </w:r>
          </w:p>
        </w:tc>
      </w:tr>
      <w:tr w:rsidR="00D74245" w:rsidRPr="006464ED" w14:paraId="16DC4B02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A8940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44860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D56839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C0B5A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1C61D3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E1A54E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F906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A2BA9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684F9A73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648C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9936F0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k-260 - k-261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682B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A1319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78362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781C3F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E067F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0148B8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77059D03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525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456D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4FAA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DFE1F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ED55D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02018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1604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D73B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19739688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5655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EE829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3D017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2CCE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BD63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5F89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E6EF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03662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0,0804</w:t>
            </w:r>
          </w:p>
        </w:tc>
      </w:tr>
      <w:tr w:rsidR="00D74245" w:rsidRPr="006464ED" w14:paraId="4A8906C5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28C2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9A7056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PE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780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4C8EC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DE84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55F15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DA0A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9B9734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0,1191</w:t>
            </w:r>
          </w:p>
        </w:tc>
      </w:tr>
      <w:tr w:rsidR="00D74245" w:rsidRPr="006464ED" w14:paraId="190D3EB3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D59D72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6F05C4C6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4B5AE022" w14:textId="77777777" w:rsidR="00D74245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  <w:p w14:paraId="78554A1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88170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A964F" w14:textId="77777777" w:rsidR="00D74245" w:rsidRPr="006464ED" w:rsidRDefault="00D74245" w:rsidP="007D2E28">
            <w:pPr>
              <w:spacing w:before="0" w:after="0"/>
              <w:jc w:val="center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5087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62F78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DD8EC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378D0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2A47B1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08D159C1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2B13F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odcinek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BAAF59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k-261 - k-262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CF83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B9665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F58BEB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056726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530029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A04A7" w14:textId="77777777" w:rsidR="00D74245" w:rsidRPr="006464ED" w:rsidRDefault="00D74245" w:rsidP="007D2E28">
            <w:pPr>
              <w:spacing w:before="0" w:after="0"/>
              <w:rPr>
                <w:rFonts w:ascii="Times New Roman" w:hAnsi="Times New Roman"/>
                <w:sz w:val="20"/>
                <w:lang w:val="pl-PL" w:eastAsia="pl-PL"/>
              </w:rPr>
            </w:pPr>
          </w:p>
        </w:tc>
      </w:tr>
      <w:tr w:rsidR="00D74245" w:rsidRPr="006464ED" w14:paraId="220E973B" w14:textId="77777777" w:rsidTr="007D2E28">
        <w:trPr>
          <w:trHeight w:val="270"/>
        </w:trPr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6D07E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nazwa kanału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5B52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materiał/metoda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3CA3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D</w:t>
            </w:r>
          </w:p>
        </w:tc>
        <w:tc>
          <w:tcPr>
            <w:tcW w:w="85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1CED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Rh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9CC2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i</w:t>
            </w:r>
          </w:p>
        </w:tc>
        <w:tc>
          <w:tcPr>
            <w:tcW w:w="8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AB6A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n</w:t>
            </w:r>
          </w:p>
        </w:tc>
        <w:tc>
          <w:tcPr>
            <w:tcW w:w="8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8E42D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F</w:t>
            </w:r>
          </w:p>
        </w:tc>
        <w:tc>
          <w:tcPr>
            <w:tcW w:w="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CA71CF4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Q</w:t>
            </w:r>
          </w:p>
        </w:tc>
      </w:tr>
      <w:tr w:rsidR="00D74245" w:rsidRPr="006464ED" w14:paraId="03FC3D62" w14:textId="77777777" w:rsidTr="007D2E28">
        <w:trPr>
          <w:trHeight w:val="255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C7D1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przed renowacją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6A55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kamionka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62660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10FCF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835F0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A2BCD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F3BC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9609A1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0,0803</w:t>
            </w:r>
          </w:p>
        </w:tc>
      </w:tr>
      <w:tr w:rsidR="00D74245" w:rsidRPr="006464ED" w14:paraId="28411C7D" w14:textId="77777777" w:rsidTr="007D2E28">
        <w:trPr>
          <w:trHeight w:val="270"/>
        </w:trPr>
        <w:tc>
          <w:tcPr>
            <w:tcW w:w="170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B8E8C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po renowacji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22888A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PE</w:t>
            </w:r>
          </w:p>
        </w:tc>
        <w:tc>
          <w:tcPr>
            <w:tcW w:w="851" w:type="dxa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FF30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315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BCE8E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0,079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FE418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0,0069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E43A2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0,010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3592AB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0,078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48646A" w14:textId="77777777" w:rsidR="00D74245" w:rsidRPr="006464ED" w:rsidRDefault="00D74245" w:rsidP="007D2E28">
            <w:pPr>
              <w:spacing w:before="0" w:after="0"/>
              <w:jc w:val="center"/>
              <w:rPr>
                <w:rFonts w:cs="Arial"/>
                <w:sz w:val="20"/>
                <w:lang w:val="pl-PL" w:eastAsia="pl-PL"/>
              </w:rPr>
            </w:pPr>
            <w:r w:rsidRPr="006464ED">
              <w:rPr>
                <w:rFonts w:cs="Arial"/>
                <w:sz w:val="20"/>
                <w:lang w:val="pl-PL" w:eastAsia="pl-PL"/>
              </w:rPr>
              <w:t>0,1189</w:t>
            </w:r>
          </w:p>
        </w:tc>
      </w:tr>
    </w:tbl>
    <w:p w14:paraId="64EEA30D" w14:textId="77777777" w:rsidR="00D74245" w:rsidRDefault="00D74245" w:rsidP="00D74245">
      <w:bookmarkStart w:id="24" w:name="_Toc32001322"/>
    </w:p>
    <w:p w14:paraId="31F21A0B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25" w:name="_Toc36128043"/>
      <w:r>
        <w:t>Opis prac</w:t>
      </w:r>
      <w:bookmarkEnd w:id="24"/>
      <w:bookmarkEnd w:id="25"/>
    </w:p>
    <w:p w14:paraId="2FDDD630" w14:textId="77777777" w:rsidR="00D74245" w:rsidRPr="00D91248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</w:pPr>
      <w:bookmarkStart w:id="26" w:name="_Toc36128044"/>
      <w:r>
        <w:t>W</w:t>
      </w:r>
      <w:r>
        <w:rPr>
          <w:caps w:val="0"/>
        </w:rPr>
        <w:t xml:space="preserve">ykładzina CIPP </w:t>
      </w:r>
      <w:r w:rsidRPr="00903D1C">
        <w:rPr>
          <w:caps w:val="0"/>
          <w:lang w:val="pl-PL"/>
        </w:rPr>
        <w:t>utwardzana gorącą wodą</w:t>
      </w:r>
      <w:bookmarkEnd w:id="26"/>
    </w:p>
    <w:p w14:paraId="6C6EC022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Przed przystąpieniem do przebudowy kolektora należy przeprowadzić wyszczególnione poniżej prace przygotowawcze. </w:t>
      </w:r>
    </w:p>
    <w:p w14:paraId="6FCDCA3D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 xml:space="preserve">Czyszczenie kanału </w:t>
      </w:r>
    </w:p>
    <w:p w14:paraId="44D489F6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Czyszczenie kanału prowadzone będzie poprzez hydromonitoring, czyli czyszczenie pod wysokim ciśnieniem. Nagromadzone osady oraz inne zanieczyszczenia stałe zostaną mechanicznie usunięte, a ostro zakończone elementy kanału zostaną sfrezowane. Czyszczenie hydrodynamiczne wykonywane będzie z wykorzystaniem dysz o wysokim ciśnieniu. Zebrany osad zostanie zagospodarowany zgodnie z Ustawą z dnia 14 grudnia 2012 </w:t>
      </w:r>
      <w:r w:rsidRPr="00736490">
        <w:rPr>
          <w:rFonts w:cs="Arial"/>
          <w:lang w:val="pl-PL"/>
        </w:rPr>
        <w:br/>
        <w:t>o odpadach (Dz.U. 2013 poz. 21 z późniejszymi zm.). Woda do czyszczenia pobierana będzie z miejskiej sieci wodociągowej przy pomocy stojaka hydrantowego z wodomierzem z miejsca wskazanego przez Zamawiającego. Koszty wody oraz utylizacji odpadów ponosi Wykonawca.</w:t>
      </w:r>
    </w:p>
    <w:p w14:paraId="28BD6953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 xml:space="preserve">Inspekcja CCTV </w:t>
      </w:r>
    </w:p>
    <w:p w14:paraId="057E6F85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Inspekcja kontrolna zostanie wykonana w celu</w:t>
      </w:r>
      <w:r>
        <w:rPr>
          <w:rFonts w:cs="Arial"/>
          <w:lang w:val="pl-PL"/>
        </w:rPr>
        <w:t xml:space="preserve"> </w:t>
      </w:r>
      <w:r w:rsidRPr="00891918">
        <w:rPr>
          <w:rFonts w:cs="Arial"/>
          <w:lang w:val="pl-PL"/>
        </w:rPr>
        <w:t xml:space="preserve">potwierdzenia odpowiedniego przygotowania kanału do </w:t>
      </w:r>
      <w:r>
        <w:rPr>
          <w:rFonts w:cs="Arial"/>
          <w:lang w:val="pl-PL"/>
        </w:rPr>
        <w:t xml:space="preserve">renowacji oraz zlokalizowania ew. odcinków, które nie nadają się do renowacji wykładziną CIPP z powodu złego stanu technicznego.  </w:t>
      </w:r>
    </w:p>
    <w:p w14:paraId="5E88F70A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 xml:space="preserve">Wykonanie obejścia ścieków by-pass </w:t>
      </w:r>
    </w:p>
    <w:p w14:paraId="477A1D8A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Przed rozpoczęciem prac zasadniczych należy wykonać instalację by-pass (zgodnie z pkt. 7 opracowania) oraz zabezpieczyć przyłącza włączone w studniach przed powstaniem podtopień posesji. </w:t>
      </w:r>
    </w:p>
    <w:p w14:paraId="32CC07FB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Montaż wykładziny powinien być prowadzony przez wyspecjalizowany zespół posiadający odpowiednie kwalifikacje i doświadczenie. Proces montażu składa się z wymienionych poniżej czynności.</w:t>
      </w:r>
    </w:p>
    <w:p w14:paraId="585B01A6" w14:textId="77777777" w:rsidR="00D74245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>
        <w:rPr>
          <w:rFonts w:cs="Arial"/>
          <w:b/>
          <w:lang w:val="pl-PL"/>
        </w:rPr>
        <w:t>Wykonanie napraw punktowych</w:t>
      </w:r>
    </w:p>
    <w:p w14:paraId="365B1280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Je</w:t>
      </w:r>
      <w:r>
        <w:rPr>
          <w:rFonts w:cs="Arial"/>
          <w:lang w:val="pl-PL"/>
        </w:rPr>
        <w:t xml:space="preserve">żeli w trakcie inspekcji CCTV zostaną zlokalizowane uszkodzenia konstrukcji kanału uniemożliwiające bezpośrednio instalację wykładziny CIPP (np. zapadnięcie konstrukcji kanału) w tych miejscach należy przeprowadzić punktową wymianę rurociągu w wykopie, a następnie na całym odcinku zainstalować wykładzinę CIPP. Prace związane z punktową wymianą rurociągu należy przeprowadzić zgodnie z p.8.4.3. Jeżeli uszkodzenia kanału okażą się mieć charakter liniowy a nie punktowy, wówczas konstrukcję kanału nacałym odcinku należy wymienić na nową w wykopie wąskoprzestrzennym (zgodnie z p.8.4.3), bez instalacji rękawa CIPP po wykonaniu wymiany.  </w:t>
      </w:r>
    </w:p>
    <w:p w14:paraId="5EE18021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Instalacja wykładziny CIPP</w:t>
      </w:r>
    </w:p>
    <w:p w14:paraId="0BFD64B5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Na proces instalacji składają się:</w:t>
      </w:r>
    </w:p>
    <w:p w14:paraId="130D2AC1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bookmarkStart w:id="27" w:name="_Toc414882453"/>
      <w:bookmarkStart w:id="28" w:name="_Toc436666276"/>
      <w:bookmarkStart w:id="29" w:name="_Toc436669769"/>
      <w:bookmarkStart w:id="30" w:name="_Toc465174838"/>
      <w:r w:rsidRPr="00680F7C">
        <w:rPr>
          <w:lang w:val="pl-PL"/>
        </w:rPr>
        <w:t>montaż prowadnic w studni kanalizacyjnej,</w:t>
      </w:r>
    </w:p>
    <w:p w14:paraId="7B2DEE06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montaż wykładziny we wnętrzu kanału metodą inwersji z wykorzystaniem sprężonego powietrza,</w:t>
      </w:r>
    </w:p>
    <w:p w14:paraId="2C115A10" w14:textId="77777777" w:rsidR="00D74245" w:rsidRPr="00680F7C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680F7C">
        <w:rPr>
          <w:lang w:val="pl-PL"/>
        </w:rPr>
        <w:t>doprowadzenie wody z jednoczesnym odpowietrzeniem wnętrza wykładziny przy ciągłym utrzymywaniu ciśnienia wewnętrznego.</w:t>
      </w:r>
    </w:p>
    <w:p w14:paraId="30B8D149" w14:textId="77777777" w:rsidR="00D74245" w:rsidRPr="00736490" w:rsidRDefault="00D74245" w:rsidP="00D74245">
      <w:pPr>
        <w:spacing w:before="120"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Utwardzanie za pomocą gorącej wody</w:t>
      </w:r>
    </w:p>
    <w:p w14:paraId="3D419D36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Po zakończeniu procesu inwersji należy:</w:t>
      </w:r>
    </w:p>
    <w:p w14:paraId="1938E33B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podłączyć wąż dogrzewający do urządzenia grzewczego,</w:t>
      </w:r>
    </w:p>
    <w:p w14:paraId="36721445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podłączyć rury doprowadzające wodę z hydrantem,</w:t>
      </w:r>
    </w:p>
    <w:p w14:paraId="518059A1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odpowietrzyć system grzewczy, a następnie uruchomić cyrkulację wody,</w:t>
      </w:r>
    </w:p>
    <w:p w14:paraId="43FB6907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dokonać kontroli słupa wody pod kątem procesu inwersji – czy poziom jest stabilny,</w:t>
      </w:r>
    </w:p>
    <w:p w14:paraId="1EF90ED5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wypełnić protokół dotyczący rozmieszczenia punktów pomiarowych,</w:t>
      </w:r>
    </w:p>
    <w:p w14:paraId="53BABA53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uruchomić ogrzewanie, dokonać wpisu godzin do dokumentacji,</w:t>
      </w:r>
    </w:p>
    <w:p w14:paraId="3D8ADDCA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kontynuować rozgrzewanie dopóki temperatura obiegu wstecznego osiągnie temperaturę 70-80ºC,</w:t>
      </w:r>
    </w:p>
    <w:p w14:paraId="136B6DD8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utrzymywać temperaturę rzędu 80ºC przez czas zgodny z zaleceniami producenta,</w:t>
      </w:r>
    </w:p>
    <w:p w14:paraId="1B61BAAF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od rozpoczęcia fazy rozgrzewania w odstępach czasowych rzędu 25 – 30 minut dokonywać pomiarów temperatury otaczającego powietrza, temperatury cyrkulacji wody podczas rozgrzewania i powrotu, jak również laminatu we wszystkich studzienkach pośrednich,</w:t>
      </w:r>
    </w:p>
    <w:p w14:paraId="0F437C6E" w14:textId="77777777" w:rsidR="00D74245" w:rsidRPr="00680F7C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680F7C">
        <w:rPr>
          <w:lang w:val="pl-PL"/>
        </w:rPr>
        <w:t>schłodzić wykładzinę po zakończeniu utwardzania</w:t>
      </w:r>
      <w:r>
        <w:rPr>
          <w:lang w:val="pl-PL"/>
        </w:rPr>
        <w:t xml:space="preserve"> przy bieżącej cyrkulacji wody </w:t>
      </w:r>
      <w:r w:rsidRPr="00680F7C">
        <w:rPr>
          <w:lang w:val="pl-PL"/>
        </w:rPr>
        <w:t>aż temperatura rękawa wyniesie 25ºC,</w:t>
      </w:r>
    </w:p>
    <w:p w14:paraId="2B094BEC" w14:textId="77777777" w:rsidR="00D74245" w:rsidRPr="00680F7C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680F7C">
        <w:rPr>
          <w:lang w:val="pl-PL"/>
        </w:rPr>
        <w:t xml:space="preserve">po zakończonym procesie schładzania zaprzestać dokonywania pomiarów temperatury. </w:t>
      </w:r>
    </w:p>
    <w:p w14:paraId="1EB26CE9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Otwarcie wykładziny</w:t>
      </w:r>
    </w:p>
    <w:p w14:paraId="3E08E7C2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Po zakończeniu procesu utwardzania w celu otwarcia wykładziny wykonane zostaną następujące prace:</w:t>
      </w:r>
    </w:p>
    <w:p w14:paraId="76AFD165" w14:textId="77777777" w:rsidR="00D74245" w:rsidRPr="00A75609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75609">
        <w:rPr>
          <w:lang w:val="pl-PL"/>
        </w:rPr>
        <w:t>otwarcie za pomocą robota frezującego czynnych odgałęzień bocznych,</w:t>
      </w:r>
    </w:p>
    <w:p w14:paraId="5200FA50" w14:textId="77777777" w:rsidR="00D74245" w:rsidRPr="00A75609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75609">
        <w:rPr>
          <w:lang w:val="pl-PL"/>
        </w:rPr>
        <w:t>montaż kształtek kapeluszowych w miejscu włączenia czynnych odgałęzień bocznych,</w:t>
      </w:r>
    </w:p>
    <w:p w14:paraId="0A8FBB30" w14:textId="77777777" w:rsidR="00D74245" w:rsidRPr="00A75609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A75609">
        <w:rPr>
          <w:lang w:val="pl-PL"/>
        </w:rPr>
        <w:t xml:space="preserve">wycięcie górnej części wykładziny w studniach pośrednich tak, aby kineta pozostała wykonana </w:t>
      </w:r>
      <w:r>
        <w:rPr>
          <w:lang w:val="pl-PL"/>
        </w:rPr>
        <w:br/>
      </w:r>
      <w:r w:rsidRPr="00A75609">
        <w:rPr>
          <w:lang w:val="pl-PL"/>
        </w:rPr>
        <w:t>z wykładziny</w:t>
      </w:r>
      <w:bookmarkEnd w:id="27"/>
      <w:bookmarkEnd w:id="28"/>
      <w:bookmarkEnd w:id="29"/>
      <w:bookmarkEnd w:id="30"/>
      <w:r w:rsidRPr="00A75609">
        <w:rPr>
          <w:lang w:val="pl-PL"/>
        </w:rPr>
        <w:t>.</w:t>
      </w:r>
    </w:p>
    <w:p w14:paraId="470CD809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 xml:space="preserve">Uszczelnienie czynnych włączeń przykanalików kształtkami kapeluszowymi </w:t>
      </w:r>
    </w:p>
    <w:p w14:paraId="52C8A291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Do uszczelnienia miejsc włączeń czynnych przykanalików podłączonych na trójnik lub tzw. „na ostro” zastosowane zostaną kształtki kapeluszowe wykonane z filcu technicznego nasączane żywicami epoksydowymi lub poliuretanowymi typu „C” o długości min. 200 mm. Rondo kształtki zachodzić będzie na rurę główną nie mniej niż 50 mm. Stosowana kształtka będzie spełniać wymagania normy PN-EN ISO 11296-4. Otwarcie przyłączy po zainstalowaniu wykładziny w kanale głównym odbywa się poprzez wyfrezowanie/wycięcie otworu w świetle wykładziny przyłącza oraz usunięcie ewentualnych przeszkód. Następnie za pomocą specjalistycznego robota zamontowana zostanie kształtka kapeluszowa mająca na celu uszczelnienia połączenia czynnego odgałęzienia bocznego z kanałem głównym po renowacji. </w:t>
      </w:r>
    </w:p>
    <w:p w14:paraId="76117195" w14:textId="77777777" w:rsidR="00D74245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</w:pPr>
      <w:bookmarkStart w:id="31" w:name="_Toc31278541"/>
      <w:bookmarkStart w:id="32" w:name="_Toc36128045"/>
      <w:r w:rsidRPr="00A75609">
        <w:rPr>
          <w:caps w:val="0"/>
        </w:rPr>
        <w:t>Burstlining statyczny</w:t>
      </w:r>
      <w:bookmarkEnd w:id="31"/>
      <w:bookmarkEnd w:id="32"/>
    </w:p>
    <w:p w14:paraId="163F6A53" w14:textId="77777777" w:rsidR="00D74245" w:rsidRPr="0056157E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56157E">
        <w:rPr>
          <w:rFonts w:cs="Arial"/>
          <w:lang w:val="pl-PL"/>
        </w:rPr>
        <w:t>Przebudowę sieci w technologii burstliningu statycznego (krakingu) projektuje się na odcinkach k-245 – k-246, k-260 – k-261 oraz k-261 – k-262.</w:t>
      </w:r>
    </w:p>
    <w:p w14:paraId="19DEBC1C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 xml:space="preserve">Wykonanie obejścia ścieków by-pass </w:t>
      </w:r>
    </w:p>
    <w:p w14:paraId="10E33C5E" w14:textId="77777777" w:rsidR="00D74245" w:rsidRDefault="00D74245" w:rsidP="00D74245">
      <w:pPr>
        <w:spacing w:after="24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Przed rozpoczęciem prac związanych z przebudową sieci wykonana zostanie instalacja by-pass (zgodnie z pkt. 7 opracowania). </w:t>
      </w:r>
    </w:p>
    <w:p w14:paraId="788F8C7B" w14:textId="77777777" w:rsidR="00D74245" w:rsidRDefault="00D74245" w:rsidP="00D74245">
      <w:pPr>
        <w:spacing w:after="240" w:line="276" w:lineRule="auto"/>
        <w:jc w:val="both"/>
        <w:rPr>
          <w:rFonts w:cs="Arial"/>
          <w:lang w:val="pl-PL"/>
        </w:rPr>
      </w:pPr>
    </w:p>
    <w:p w14:paraId="360D3C93" w14:textId="77777777" w:rsidR="00D74245" w:rsidRPr="00736490" w:rsidRDefault="00D74245" w:rsidP="00D74245">
      <w:pPr>
        <w:spacing w:after="240" w:line="276" w:lineRule="auto"/>
        <w:jc w:val="both"/>
        <w:rPr>
          <w:rFonts w:cs="Arial"/>
          <w:lang w:val="pl-PL"/>
        </w:rPr>
      </w:pPr>
    </w:p>
    <w:p w14:paraId="34D9B0D7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Prace zasadnicze</w:t>
      </w:r>
    </w:p>
    <w:p w14:paraId="1E61EEFD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W ramach prowadzonych prac zostaną wykonane poniższe czynności:</w:t>
      </w:r>
    </w:p>
    <w:p w14:paraId="2E1A334F" w14:textId="77777777" w:rsidR="00D74245" w:rsidRPr="00A75609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75609">
        <w:rPr>
          <w:lang w:val="pl-PL"/>
        </w:rPr>
        <w:t xml:space="preserve">wprowadzenie do starego przewodu żerdzi w celu doprowadzenia ich do studni startowej, </w:t>
      </w:r>
      <w:r w:rsidRPr="00A75609">
        <w:rPr>
          <w:lang w:val="pl-PL"/>
        </w:rPr>
        <w:br/>
        <w:t>z którego w drodze powrotnej żerdzie wciągną nowy przewód; w celu pokonania ewentualnych przeszkód, załamań, przesunięć należy stosować elastyczną żerdź pilotową,</w:t>
      </w:r>
    </w:p>
    <w:p w14:paraId="3E2F178B" w14:textId="77777777" w:rsidR="00D74245" w:rsidRPr="00A75609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75609">
        <w:rPr>
          <w:lang w:val="pl-PL"/>
        </w:rPr>
        <w:t>zainstalowanie na doprowadzonej do studni startowej elastycznej żerdzi głowicy do krakingu statycznego (głowicy kruszącej); w skład zestawu wchodzi stożek prowadzący, tzw. poszerzacz, oraz końcówka, do której przymocowuje się nową (wciąganą) rurę,</w:t>
      </w:r>
    </w:p>
    <w:p w14:paraId="2FA71207" w14:textId="77777777" w:rsidR="00D74245" w:rsidRPr="00A75609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75609">
        <w:rPr>
          <w:lang w:val="pl-PL"/>
        </w:rPr>
        <w:t xml:space="preserve">wciąganie statyczne, uzbrojonym w drugim etapie przewodem żerdziowym, nowej rury z jednoczesnym niszczeniem starych rur; przeciąganie odbywa się wzdłuż osi wymienianego przewodu; w tym czasie </w:t>
      </w:r>
      <w:r>
        <w:rPr>
          <w:lang w:val="pl-PL"/>
        </w:rPr>
        <w:br/>
      </w:r>
      <w:r w:rsidRPr="00A75609">
        <w:rPr>
          <w:lang w:val="pl-PL"/>
        </w:rPr>
        <w:t>w studni końcowej żerdzie są systematycznie odłączane.</w:t>
      </w:r>
    </w:p>
    <w:p w14:paraId="376B6AEA" w14:textId="77777777" w:rsidR="00D74245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  <w:rPr>
          <w:caps w:val="0"/>
        </w:rPr>
      </w:pPr>
      <w:bookmarkStart w:id="33" w:name="_Toc36128046"/>
      <w:r w:rsidRPr="00283F57">
        <w:rPr>
          <w:caps w:val="0"/>
        </w:rPr>
        <w:t>Wymiana w wykopie otwartym</w:t>
      </w:r>
      <w:bookmarkEnd w:id="33"/>
    </w:p>
    <w:p w14:paraId="2EF15AB7" w14:textId="3D3B8CF0" w:rsidR="00D74245" w:rsidRPr="00736490" w:rsidRDefault="00D74245" w:rsidP="00D74245">
      <w:pPr>
        <w:spacing w:after="120" w:line="276" w:lineRule="auto"/>
        <w:jc w:val="both"/>
        <w:rPr>
          <w:rFonts w:cs="Arial"/>
          <w:lang w:val="pl-PL"/>
        </w:rPr>
      </w:pPr>
      <w:r w:rsidRPr="0056157E">
        <w:rPr>
          <w:rFonts w:cs="Arial"/>
          <w:lang w:val="pl-PL"/>
        </w:rPr>
        <w:t xml:space="preserve">Wymiana kanałów w wykopie otwartym wykonana zostanie na odcinku k-246 – k-247, k-247 – k-260 oraz </w:t>
      </w:r>
      <w:r w:rsidRPr="0056157E">
        <w:rPr>
          <w:rFonts w:cs="Arial"/>
          <w:lang w:val="pl-PL"/>
        </w:rPr>
        <w:br/>
      </w:r>
      <w:r w:rsidRPr="00736490">
        <w:rPr>
          <w:rFonts w:cs="Arial"/>
          <w:lang w:val="pl-PL"/>
        </w:rPr>
        <w:t>w miejscach gdzie stan techniczny istniejącego kanału nie pozwoli na montaż wykładziny CIPP</w:t>
      </w:r>
      <w:r>
        <w:rPr>
          <w:rFonts w:cs="Arial"/>
          <w:lang w:val="pl-PL"/>
        </w:rPr>
        <w:t xml:space="preserve"> bez wykonania punktowej wymiany konstrukcji rurociągu</w:t>
      </w:r>
      <w:r w:rsidRPr="00736490">
        <w:rPr>
          <w:rFonts w:cs="Arial"/>
          <w:lang w:val="pl-PL"/>
        </w:rPr>
        <w:t>. Weryfikacja miejsc</w:t>
      </w:r>
      <w:r>
        <w:rPr>
          <w:rFonts w:cs="Arial"/>
          <w:lang w:val="pl-PL"/>
        </w:rPr>
        <w:t>,</w:t>
      </w:r>
      <w:r w:rsidRPr="00736490">
        <w:rPr>
          <w:rFonts w:cs="Arial"/>
          <w:lang w:val="pl-PL"/>
        </w:rPr>
        <w:t xml:space="preserve"> w których konieczne okaże się wykonanie napraw w wykopie otwartym zostanie wykonana na etapie prac przygotowawczych </w:t>
      </w:r>
      <w:r>
        <w:rPr>
          <w:rFonts w:cs="Arial"/>
          <w:lang w:val="pl-PL"/>
        </w:rPr>
        <w:t xml:space="preserve"> na odcinkach przeznaczonych do renowacji wykładziną CIPP </w:t>
      </w:r>
      <w:r w:rsidRPr="00736490">
        <w:rPr>
          <w:rFonts w:cs="Arial"/>
          <w:lang w:val="pl-PL"/>
        </w:rPr>
        <w:t>(w trakcie prac budowlanych). Wymianę metodą wykopową należy zrealizować w wykopach wąskoprzestrzennych o ścianach pionowych obustronnie zabezpieczonych obudowami pogrążalnymi, grodzicami lub wypraskami stalowymi. Nowy rurociąg należy wykonać z rur PVC</w:t>
      </w:r>
      <w:r w:rsidR="00324F43">
        <w:rPr>
          <w:rFonts w:cs="Arial"/>
          <w:lang w:val="pl-PL"/>
        </w:rPr>
        <w:t>-U</w:t>
      </w:r>
      <w:r w:rsidRPr="00736490">
        <w:rPr>
          <w:rFonts w:cs="Arial"/>
          <w:lang w:val="pl-PL"/>
        </w:rPr>
        <w:t xml:space="preserve"> </w:t>
      </w:r>
      <w:r w:rsidR="00324F43">
        <w:rPr>
          <w:rFonts w:cs="Arial"/>
          <w:lang w:val="pl-PL"/>
        </w:rPr>
        <w:t xml:space="preserve">SDR34 </w:t>
      </w:r>
      <w:r w:rsidRPr="00736490">
        <w:rPr>
          <w:rFonts w:cs="Arial"/>
          <w:lang w:val="pl-PL"/>
        </w:rPr>
        <w:t>SN8 z tworzywa litego</w:t>
      </w:r>
      <w:r w:rsidR="00324F43">
        <w:rPr>
          <w:rFonts w:cs="Arial"/>
          <w:lang w:val="pl-PL"/>
        </w:rPr>
        <w:t xml:space="preserve"> z wydłużonym kielichem</w:t>
      </w:r>
      <w:r w:rsidRPr="00736490">
        <w:rPr>
          <w:rFonts w:cs="Arial"/>
          <w:lang w:val="pl-PL"/>
        </w:rPr>
        <w:t>, o gładkich ścianach, o połączeniach kielichowych, łączonych na uszczelkę gumową, zgodnych z norma PN-EN 1401-1:2009. Rury ukladane w grun</w:t>
      </w:r>
      <w:r>
        <w:rPr>
          <w:rFonts w:cs="Arial"/>
          <w:lang w:val="pl-PL"/>
        </w:rPr>
        <w:t>cie nie moga byc dłuższe niż 3m.</w:t>
      </w:r>
    </w:p>
    <w:p w14:paraId="7C31F1CC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34" w:name="_Toc22911260"/>
      <w:bookmarkStart w:id="35" w:name="_Toc32001329"/>
      <w:bookmarkStart w:id="36" w:name="_Toc36128047"/>
      <w:r w:rsidRPr="00E14CE9">
        <w:t>Wymagania techniczno-materiałowe</w:t>
      </w:r>
      <w:bookmarkEnd w:id="34"/>
      <w:bookmarkEnd w:id="35"/>
      <w:bookmarkEnd w:id="36"/>
    </w:p>
    <w:p w14:paraId="23161EB7" w14:textId="77777777" w:rsidR="00D74245" w:rsidRPr="00A75609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</w:pPr>
      <w:bookmarkStart w:id="37" w:name="_Toc32001334"/>
      <w:bookmarkStart w:id="38" w:name="_Toc36128048"/>
      <w:r w:rsidRPr="00A75609">
        <w:rPr>
          <w:caps w:val="0"/>
        </w:rPr>
        <w:t xml:space="preserve">Wykładzina </w:t>
      </w:r>
      <w:r>
        <w:rPr>
          <w:caps w:val="0"/>
        </w:rPr>
        <w:t>CIPP</w:t>
      </w:r>
      <w:r w:rsidRPr="00A75609">
        <w:rPr>
          <w:caps w:val="0"/>
        </w:rPr>
        <w:t xml:space="preserve"> utwardzana gorącą wodą</w:t>
      </w:r>
      <w:bookmarkEnd w:id="37"/>
      <w:bookmarkEnd w:id="38"/>
    </w:p>
    <w:p w14:paraId="22A512D9" w14:textId="77777777" w:rsidR="00D74245" w:rsidRPr="00A25590" w:rsidRDefault="00D74245" w:rsidP="00D74245">
      <w:pPr>
        <w:spacing w:after="120" w:line="276" w:lineRule="auto"/>
        <w:jc w:val="both"/>
        <w:rPr>
          <w:rFonts w:cs="Arial"/>
          <w:b/>
        </w:rPr>
      </w:pPr>
      <w:bookmarkStart w:id="39" w:name="_Toc32001335"/>
      <w:r w:rsidRPr="00A25590">
        <w:rPr>
          <w:rFonts w:cs="Arial"/>
          <w:b/>
        </w:rPr>
        <w:t>Materiały</w:t>
      </w:r>
      <w:bookmarkEnd w:id="39"/>
    </w:p>
    <w:p w14:paraId="31D0C36F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Wykładzina po utwardzeniu powinna spełniać następujące wymagania:</w:t>
      </w:r>
    </w:p>
    <w:p w14:paraId="30E6406F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 xml:space="preserve">materiał: tkanina poliestrowea o strukturze filcu nasączona </w:t>
      </w:r>
      <w:r>
        <w:rPr>
          <w:lang w:val="pl-PL"/>
        </w:rPr>
        <w:t xml:space="preserve">na placu budowy </w:t>
      </w:r>
      <w:r w:rsidRPr="00A25590">
        <w:rPr>
          <w:lang w:val="pl-PL"/>
        </w:rPr>
        <w:t xml:space="preserve">żywicą </w:t>
      </w:r>
      <w:r>
        <w:rPr>
          <w:lang w:val="pl-PL"/>
        </w:rPr>
        <w:t>epoksydową</w:t>
      </w:r>
      <w:r w:rsidRPr="00A25590">
        <w:rPr>
          <w:lang w:val="pl-PL"/>
        </w:rPr>
        <w:t>,</w:t>
      </w:r>
    </w:p>
    <w:p w14:paraId="0C42A444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utwardzanie na placu budowy przy pomocy gorącej wody,</w:t>
      </w:r>
    </w:p>
    <w:p w14:paraId="73A4722F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 xml:space="preserve">krótkotrwały moduł sprężystości przy zginaniu zgodnie z PN-EN ISO 178:2011 min. 2 </w:t>
      </w:r>
      <w:r>
        <w:rPr>
          <w:lang w:val="pl-PL"/>
        </w:rPr>
        <w:t>60</w:t>
      </w:r>
      <w:r w:rsidRPr="00A25590">
        <w:rPr>
          <w:lang w:val="pl-PL"/>
        </w:rPr>
        <w:t>0 N/mm²,</w:t>
      </w:r>
    </w:p>
    <w:p w14:paraId="06BD58BC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 xml:space="preserve">długotrwały moduł sprężystości przy zginaniu zgodnie z PN-EN ISO 178:2011 min. 1 </w:t>
      </w:r>
      <w:r>
        <w:rPr>
          <w:lang w:val="pl-PL"/>
        </w:rPr>
        <w:t>30</w:t>
      </w:r>
      <w:r w:rsidRPr="00A25590">
        <w:rPr>
          <w:lang w:val="pl-PL"/>
        </w:rPr>
        <w:t>0 N/mm²,</w:t>
      </w:r>
    </w:p>
    <w:p w14:paraId="2901C7E4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odporność chemiczna w zakresie pH 4-9 i temperatury do 60ºC (punkt mięknięcia powyżej 60ºC),</w:t>
      </w:r>
    </w:p>
    <w:p w14:paraId="445E3405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odporność na ścieranie – wartość zużycia ściernego po wykonaniu 100 000 cykli nie powinna przekraczać 0,15mm (PN-EN 295-3:2012),</w:t>
      </w:r>
    </w:p>
    <w:p w14:paraId="6CFE7483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odporność chemiczna na wpływ zalegających osadów (PN-EN ISO 175:2010),</w:t>
      </w:r>
    </w:p>
    <w:p w14:paraId="78C8B77A" w14:textId="77777777" w:rsidR="00D74245" w:rsidRPr="00853D2D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53D2D">
        <w:rPr>
          <w:lang w:val="pl-PL"/>
        </w:rPr>
        <w:t>wymiary rękawa zgodne z pkt. 8.3.1.1. Projektu Wykonawczego,</w:t>
      </w:r>
    </w:p>
    <w:p w14:paraId="4733C71E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grubość nominalna rękawa zgodna z dokumentacją projektową,</w:t>
      </w:r>
    </w:p>
    <w:p w14:paraId="286AB738" w14:textId="77777777" w:rsidR="00D74245" w:rsidRPr="00A25590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A25590">
        <w:rPr>
          <w:lang w:val="pl-PL"/>
        </w:rPr>
        <w:t>odporność na płukanie eksploatacyjne nie niższe niż 120 bar (DIN 19523).</w:t>
      </w:r>
    </w:p>
    <w:p w14:paraId="2103B9B6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bookmarkStart w:id="40" w:name="_Toc32001336"/>
      <w:r w:rsidRPr="00736490">
        <w:rPr>
          <w:rFonts w:cs="Arial"/>
          <w:b/>
          <w:lang w:val="pl-PL"/>
        </w:rPr>
        <w:t>Składowanie i transport materiałów</w:t>
      </w:r>
      <w:bookmarkEnd w:id="40"/>
    </w:p>
    <w:p w14:paraId="26F830D8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Przewożone materiały powinny być zabezpieczone przed ich przemieszczaniem i układane zgodnie </w:t>
      </w:r>
      <w:r w:rsidRPr="00736490">
        <w:rPr>
          <w:rFonts w:cs="Arial"/>
          <w:lang w:val="pl-PL"/>
        </w:rPr>
        <w:br/>
        <w:t>z warunkami transportu wydanymi przez ich wytwórcę.</w:t>
      </w:r>
    </w:p>
    <w:p w14:paraId="1A768B03" w14:textId="77777777" w:rsidR="00D74245" w:rsidRPr="00A25590" w:rsidRDefault="00D74245" w:rsidP="00D74245">
      <w:pPr>
        <w:spacing w:line="276" w:lineRule="auto"/>
        <w:jc w:val="both"/>
        <w:rPr>
          <w:rFonts w:cs="Arial"/>
        </w:rPr>
      </w:pPr>
      <w:r w:rsidRPr="00A25590">
        <w:rPr>
          <w:rFonts w:cs="Arial"/>
        </w:rPr>
        <w:t>Transport powinien zapewniać:</w:t>
      </w:r>
    </w:p>
    <w:p w14:paraId="50BFC2F0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stabilność pozycji załadowanych materiałów,</w:t>
      </w:r>
    </w:p>
    <w:p w14:paraId="67A64AA6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odpowiednią temperaturę dla wykładzin,</w:t>
      </w:r>
    </w:p>
    <w:p w14:paraId="718ABDDC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zabezpieczenia  przed uszkodzeniem przewożonego materiału,</w:t>
      </w:r>
    </w:p>
    <w:p w14:paraId="72A28EEA" w14:textId="77777777" w:rsidR="00D74245" w:rsidRPr="00A25590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A25590">
        <w:rPr>
          <w:lang w:val="pl-PL"/>
        </w:rPr>
        <w:t>kontrolę załadunku i wyładunku.</w:t>
      </w:r>
    </w:p>
    <w:p w14:paraId="615199B9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Rozładowanie materiałów powinno być dokonywane z zachowaniem odpowiednich środków ostrożności zapobiegających uszkodzeniu materiałów.</w:t>
      </w:r>
    </w:p>
    <w:p w14:paraId="12832BA5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bookmarkStart w:id="41" w:name="_Toc32001337"/>
      <w:r w:rsidRPr="00736490">
        <w:rPr>
          <w:rFonts w:cs="Arial"/>
          <w:b/>
          <w:lang w:val="pl-PL"/>
        </w:rPr>
        <w:t>Sprzęt</w:t>
      </w:r>
      <w:bookmarkEnd w:id="41"/>
    </w:p>
    <w:p w14:paraId="4D2E1FD3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Do wykonania robót stosowany będzie następujący, sprawny technicznie sprzęt:</w:t>
      </w:r>
    </w:p>
    <w:p w14:paraId="7D87B50B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zespół urządzeń do montażu rękawa,</w:t>
      </w:r>
    </w:p>
    <w:p w14:paraId="5A396D91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agregat hydrauliczny,</w:t>
      </w:r>
    </w:p>
    <w:p w14:paraId="682D3634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samochód do przewożenia urządzeń,</w:t>
      </w:r>
    </w:p>
    <w:p w14:paraId="298563A0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samochód specjalistyczny do czyszczenia kanałów,</w:t>
      </w:r>
    </w:p>
    <w:p w14:paraId="7D4BB8D4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kamerowóz z robotem kanałowym.</w:t>
      </w:r>
    </w:p>
    <w:p w14:paraId="5CFE96B3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inny sprzęt i narzędzia pomocnicze niezbędne do Wykonania Robót.</w:t>
      </w:r>
    </w:p>
    <w:p w14:paraId="2DE82A45" w14:textId="77777777" w:rsidR="00D74245" w:rsidRPr="00A75609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709"/>
        <w:rPr>
          <w:caps w:val="0"/>
        </w:rPr>
      </w:pPr>
      <w:bookmarkStart w:id="42" w:name="_Toc31278549"/>
      <w:bookmarkStart w:id="43" w:name="_Toc36128049"/>
      <w:r>
        <w:rPr>
          <w:caps w:val="0"/>
        </w:rPr>
        <w:t>Burstlining statyczny</w:t>
      </w:r>
      <w:bookmarkEnd w:id="42"/>
      <w:bookmarkEnd w:id="43"/>
    </w:p>
    <w:p w14:paraId="3EAA595B" w14:textId="77777777" w:rsidR="00D74245" w:rsidRPr="00A25590" w:rsidRDefault="00D74245" w:rsidP="00D74245">
      <w:pPr>
        <w:spacing w:after="120" w:line="276" w:lineRule="auto"/>
        <w:jc w:val="both"/>
        <w:rPr>
          <w:rFonts w:cs="Arial"/>
          <w:b/>
        </w:rPr>
      </w:pPr>
      <w:bookmarkStart w:id="44" w:name="_Toc31278550"/>
      <w:r w:rsidRPr="00A25590">
        <w:rPr>
          <w:rFonts w:cs="Arial"/>
          <w:b/>
        </w:rPr>
        <w:t>Materiały</w:t>
      </w:r>
      <w:bookmarkEnd w:id="44"/>
    </w:p>
    <w:p w14:paraId="2832CC0E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 xml:space="preserve">Do przebudowy sieci zostaną wykorzystane krótkie moduły rurowe PE ze złączem wyposażonym w zamek </w:t>
      </w:r>
      <w:r w:rsidRPr="00736490">
        <w:rPr>
          <w:rFonts w:cs="Arial"/>
          <w:lang w:val="pl-PL"/>
        </w:rPr>
        <w:br/>
        <w:t xml:space="preserve">i uszczelkę elastomerową. </w:t>
      </w:r>
    </w:p>
    <w:p w14:paraId="3FCB0050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Parametry techniczno-jakościowe rur będą spełniać poniższe wymagania:</w:t>
      </w:r>
    </w:p>
    <w:p w14:paraId="69D7E4FC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sztywność obwodowa 8 kN/m</w:t>
      </w:r>
      <w:r w:rsidRPr="00A25590">
        <w:rPr>
          <w:vertAlign w:val="superscript"/>
          <w:lang w:val="pl-PL"/>
        </w:rPr>
        <w:t>2</w:t>
      </w:r>
      <w:r w:rsidRPr="00A25590">
        <w:rPr>
          <w:lang w:val="pl-PL"/>
        </w:rPr>
        <w:t xml:space="preserve">, </w:t>
      </w:r>
    </w:p>
    <w:p w14:paraId="1A789547" w14:textId="77777777" w:rsidR="00D74245" w:rsidRPr="00A25590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A25590">
        <w:rPr>
          <w:lang w:val="pl-PL"/>
        </w:rPr>
        <w:t>deklaracja zgodności z obowiązującymi normami lub aprobatą techniczną potwierdzającą możliwość zastosowania rur w technikach bezwykopowych (kraking),</w:t>
      </w:r>
    </w:p>
    <w:p w14:paraId="1F0396B1" w14:textId="77777777" w:rsidR="00D74245" w:rsidRPr="00A25590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A25590">
        <w:rPr>
          <w:lang w:val="pl-PL"/>
        </w:rPr>
        <w:t>świadectwo odbioru wg PN EN 10204 dla każdej partii rur.</w:t>
      </w:r>
    </w:p>
    <w:p w14:paraId="67B8CC3B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bookmarkStart w:id="45" w:name="_Toc31278551"/>
      <w:r w:rsidRPr="00736490">
        <w:rPr>
          <w:rFonts w:cs="Arial"/>
          <w:b/>
          <w:lang w:val="pl-PL"/>
        </w:rPr>
        <w:t>Składowanie i transport materiałów</w:t>
      </w:r>
      <w:bookmarkEnd w:id="45"/>
    </w:p>
    <w:p w14:paraId="377FDBA9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Materiały niezbędne do przebudowy odcinków sieci kanalizacyjnej w technologii krakingu będą transportowane i składowane zgodnie z wymaganiami producenta.</w:t>
      </w:r>
    </w:p>
    <w:p w14:paraId="3F1AAF45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bookmarkStart w:id="46" w:name="_Toc31278552"/>
      <w:r w:rsidRPr="00736490">
        <w:rPr>
          <w:rFonts w:cs="Arial"/>
          <w:b/>
          <w:lang w:val="pl-PL"/>
        </w:rPr>
        <w:t>Sprzęt</w:t>
      </w:r>
      <w:bookmarkEnd w:id="46"/>
    </w:p>
    <w:p w14:paraId="7DC2D1D7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Do wykonania robót stosowany będzie następujący, sprawny technicznie sprzęt:</w:t>
      </w:r>
    </w:p>
    <w:p w14:paraId="35F914E6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głowica krusząca do średnicy docelowej,</w:t>
      </w:r>
    </w:p>
    <w:p w14:paraId="2FA395B2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stacja hydrauliczna do wyciągania głowicy,</w:t>
      </w:r>
    </w:p>
    <w:p w14:paraId="31B294D9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samochód ciśnieniowo-asenizacyjny z systemem odzysku wody (recyklingu wody),</w:t>
      </w:r>
    </w:p>
    <w:p w14:paraId="2B0511BD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kamera CCTV – do inspekcji kanalizacji,</w:t>
      </w:r>
    </w:p>
    <w:p w14:paraId="7C864F61" w14:textId="77777777" w:rsidR="00D74245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283F57">
        <w:rPr>
          <w:lang w:val="pl-PL"/>
        </w:rPr>
        <w:t>inny sprzęt i narzędzia pomocnicze niezbędne do wykonania robót.</w:t>
      </w:r>
    </w:p>
    <w:p w14:paraId="47A046A1" w14:textId="77777777" w:rsidR="00D74245" w:rsidRPr="00411217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709" w:hanging="709"/>
        <w:rPr>
          <w:caps w:val="0"/>
        </w:rPr>
      </w:pPr>
      <w:bookmarkStart w:id="47" w:name="_Toc36128050"/>
      <w:r w:rsidRPr="00411217">
        <w:rPr>
          <w:caps w:val="0"/>
        </w:rPr>
        <w:t>Wymiana w wykopie otwartym</w:t>
      </w:r>
      <w:bookmarkEnd w:id="47"/>
    </w:p>
    <w:p w14:paraId="6AC27B35" w14:textId="77777777" w:rsidR="00D74245" w:rsidRPr="00411217" w:rsidRDefault="00D74245" w:rsidP="00D74245">
      <w:pPr>
        <w:spacing w:after="120" w:line="276" w:lineRule="auto"/>
        <w:jc w:val="both"/>
        <w:rPr>
          <w:rFonts w:cs="Arial"/>
          <w:b/>
        </w:rPr>
      </w:pPr>
      <w:r w:rsidRPr="00411217">
        <w:rPr>
          <w:rFonts w:cs="Arial"/>
          <w:b/>
        </w:rPr>
        <w:t>Materiały</w:t>
      </w:r>
    </w:p>
    <w:p w14:paraId="41FD8F99" w14:textId="445614E5" w:rsidR="00D74245" w:rsidRPr="00736490" w:rsidRDefault="00D74245" w:rsidP="00D74245">
      <w:pPr>
        <w:spacing w:after="120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Nowy rurociąg należy wykonać z rur PVC</w:t>
      </w:r>
      <w:r w:rsidR="00324F43">
        <w:rPr>
          <w:rFonts w:cs="Arial"/>
          <w:lang w:val="pl-PL"/>
        </w:rPr>
        <w:t>-U</w:t>
      </w:r>
      <w:r w:rsidRPr="00736490">
        <w:rPr>
          <w:rFonts w:cs="Arial"/>
          <w:lang w:val="pl-PL"/>
        </w:rPr>
        <w:t xml:space="preserve"> </w:t>
      </w:r>
      <w:r w:rsidR="00324F43">
        <w:rPr>
          <w:rFonts w:cs="Arial"/>
          <w:lang w:val="pl-PL"/>
        </w:rPr>
        <w:t xml:space="preserve">SDR34 </w:t>
      </w:r>
      <w:r w:rsidRPr="00736490">
        <w:rPr>
          <w:rFonts w:cs="Arial"/>
          <w:lang w:val="pl-PL"/>
        </w:rPr>
        <w:t>SN8 z tworzywa litego</w:t>
      </w:r>
      <w:r w:rsidR="00324F43">
        <w:rPr>
          <w:rFonts w:cs="Arial"/>
          <w:lang w:val="pl-PL"/>
        </w:rPr>
        <w:t xml:space="preserve"> z wydłużonym kielichem</w:t>
      </w:r>
      <w:r w:rsidRPr="00736490">
        <w:rPr>
          <w:rFonts w:cs="Arial"/>
          <w:lang w:val="pl-PL"/>
        </w:rPr>
        <w:t xml:space="preserve">, o gładkich ścianach, o połączeniach kielichowych, łączonych na uszczelkę gumową, zgodnych z norma PN-EN 1401-1:2009. Rury </w:t>
      </w:r>
      <w:r w:rsidR="00324F43">
        <w:rPr>
          <w:rFonts w:cs="Arial"/>
          <w:lang w:val="pl-PL"/>
        </w:rPr>
        <w:t xml:space="preserve">ukladane </w:t>
      </w:r>
      <w:r w:rsidRPr="00736490">
        <w:rPr>
          <w:rFonts w:cs="Arial"/>
          <w:lang w:val="pl-PL"/>
        </w:rPr>
        <w:t>w gruncie nie moga byc dłuższe niż 3m.</w:t>
      </w:r>
    </w:p>
    <w:p w14:paraId="377AB746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Składowanie i transport materiałów</w:t>
      </w:r>
    </w:p>
    <w:p w14:paraId="79D5D856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Materiały niezbędne do przebudowy odcinków sieci kanalizacyjnej będą transportowane i składowane zgodnie z wymaganiami producenta.</w:t>
      </w:r>
    </w:p>
    <w:p w14:paraId="1BD94844" w14:textId="77777777" w:rsidR="00D74245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</w:p>
    <w:p w14:paraId="79B61744" w14:textId="77777777" w:rsidR="00D74245" w:rsidRPr="00736490" w:rsidRDefault="00D74245" w:rsidP="00D74245">
      <w:pPr>
        <w:spacing w:after="120" w:line="276" w:lineRule="auto"/>
        <w:jc w:val="both"/>
        <w:rPr>
          <w:rFonts w:cs="Arial"/>
          <w:b/>
          <w:lang w:val="pl-PL"/>
        </w:rPr>
      </w:pPr>
      <w:r w:rsidRPr="00736490">
        <w:rPr>
          <w:rFonts w:cs="Arial"/>
          <w:b/>
          <w:lang w:val="pl-PL"/>
        </w:rPr>
        <w:t>Sprzęt</w:t>
      </w:r>
    </w:p>
    <w:p w14:paraId="59A77F3E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Do wykonania robót stosowany będzie następujący, sprawny technicznie sprzęt:</w:t>
      </w:r>
    </w:p>
    <w:p w14:paraId="09C94AF6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wciągarka ręczna,</w:t>
      </w:r>
    </w:p>
    <w:p w14:paraId="0A4D8641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koparka podsiębierna,</w:t>
      </w:r>
    </w:p>
    <w:p w14:paraId="5B2418A5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 xml:space="preserve">spycharka kołowa, </w:t>
      </w:r>
    </w:p>
    <w:p w14:paraId="12D25227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sprzet do zagęszczenia gruntu,</w:t>
      </w:r>
    </w:p>
    <w:p w14:paraId="29A65E56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żuraw budowlany samochodowy,</w:t>
      </w:r>
    </w:p>
    <w:p w14:paraId="6E7DDD9C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411217">
        <w:rPr>
          <w:lang w:val="pl-PL"/>
        </w:rPr>
        <w:t xml:space="preserve">zestaw do odwadniania wykopów, </w:t>
      </w:r>
    </w:p>
    <w:p w14:paraId="6DAB97BD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kamera CCTV – do inspekcji kanalizacji,</w:t>
      </w:r>
    </w:p>
    <w:p w14:paraId="6AE9276B" w14:textId="77777777" w:rsidR="00D74245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283F57">
        <w:rPr>
          <w:lang w:val="pl-PL"/>
        </w:rPr>
        <w:t>inny sprzęt i narzędzia pomocnicze niezbędne do wykonania robót.</w:t>
      </w:r>
    </w:p>
    <w:p w14:paraId="0D9A1428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48" w:name="_Toc318833996"/>
      <w:bookmarkStart w:id="49" w:name="_Toc413829942"/>
      <w:bookmarkStart w:id="50" w:name="_Toc465173556"/>
      <w:bookmarkStart w:id="51" w:name="_Toc465174832"/>
      <w:bookmarkStart w:id="52" w:name="_Toc527722419"/>
      <w:bookmarkStart w:id="53" w:name="_Toc22911267"/>
      <w:bookmarkStart w:id="54" w:name="_Toc32001342"/>
      <w:bookmarkStart w:id="55" w:name="_Toc36128051"/>
      <w:r w:rsidRPr="00E14CE9">
        <w:t>Procedury odbiorowe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6B0405BD" w14:textId="77777777" w:rsidR="00D74245" w:rsidRPr="00903D1C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  <w:rPr>
          <w:lang w:val="pl-PL"/>
        </w:rPr>
      </w:pPr>
      <w:bookmarkStart w:id="56" w:name="_Toc32001343"/>
      <w:bookmarkStart w:id="57" w:name="_Toc36128052"/>
      <w:r w:rsidRPr="00903D1C">
        <w:rPr>
          <w:caps w:val="0"/>
          <w:lang w:val="pl-PL"/>
        </w:rPr>
        <w:t>Wykładzin</w:t>
      </w:r>
      <w:r>
        <w:rPr>
          <w:caps w:val="0"/>
          <w:lang w:val="pl-PL"/>
        </w:rPr>
        <w:t xml:space="preserve">a </w:t>
      </w:r>
      <w:bookmarkEnd w:id="56"/>
      <w:r>
        <w:rPr>
          <w:caps w:val="0"/>
          <w:lang w:val="pl-PL"/>
        </w:rPr>
        <w:t>CIPP utwardzana gorącą wodą</w:t>
      </w:r>
      <w:bookmarkEnd w:id="57"/>
      <w:r w:rsidRPr="00903D1C">
        <w:rPr>
          <w:caps w:val="0"/>
          <w:lang w:val="pl-PL"/>
        </w:rPr>
        <w:t xml:space="preserve"> </w:t>
      </w:r>
    </w:p>
    <w:p w14:paraId="145D213E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Celem dokonania odbiorów prac zostaną wykonane poniższe czynności:</w:t>
      </w:r>
    </w:p>
    <w:p w14:paraId="53D10B7C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 xml:space="preserve">próba szczelności odcinka przed otwarciem przyłączy – próba powietrzna zgodnie z normą PN-EN 1610. Wynik zostanie przedłożony do Inspektora Nadzoru, </w:t>
      </w:r>
    </w:p>
    <w:p w14:paraId="15B26439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inspekcja CCTV kanału po renowacji,</w:t>
      </w:r>
    </w:p>
    <w:p w14:paraId="77BB9FD1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badania krótkookresowego modułu zginając</w:t>
      </w:r>
      <w:r>
        <w:rPr>
          <w:lang w:val="pl-PL"/>
        </w:rPr>
        <w:t xml:space="preserve">ego (E0) wg PN-EN ISO 178:2011 </w:t>
      </w:r>
      <w:r w:rsidRPr="00283F57">
        <w:rPr>
          <w:lang w:val="pl-PL"/>
        </w:rPr>
        <w:t>i obliczenie sztywności obwodowej,</w:t>
      </w:r>
    </w:p>
    <w:p w14:paraId="73EF0F35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badanie grubości rękawa zgodnie z normą PN EN ISO 11296-4,</w:t>
      </w:r>
    </w:p>
    <w:p w14:paraId="35274EE1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Zamawiającemu zostanie przedłożona deklaracja zgodności z aprobatą techniczną lub normą dla danej partii materiału,</w:t>
      </w:r>
    </w:p>
    <w:p w14:paraId="4009D37F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inwentaryzacja geodezyjna powykonawcza.</w:t>
      </w:r>
    </w:p>
    <w:p w14:paraId="54038D19" w14:textId="77777777" w:rsidR="00D74245" w:rsidRPr="00283F57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851" w:hanging="851"/>
        <w:rPr>
          <w:caps w:val="0"/>
          <w:lang w:val="pl-PL"/>
        </w:rPr>
      </w:pPr>
      <w:bookmarkStart w:id="58" w:name="_Toc31278555"/>
      <w:bookmarkStart w:id="59" w:name="_Toc36128053"/>
      <w:r w:rsidRPr="00283F57">
        <w:rPr>
          <w:caps w:val="0"/>
          <w:lang w:val="pl-PL"/>
        </w:rPr>
        <w:t>Burstlining statyczny</w:t>
      </w:r>
      <w:bookmarkEnd w:id="58"/>
      <w:bookmarkEnd w:id="59"/>
    </w:p>
    <w:p w14:paraId="2748C962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Celem dokonania odbiorów prac zostaną wykonane poniższe czynności:</w:t>
      </w:r>
    </w:p>
    <w:p w14:paraId="2E626B27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próba szczelności odcinka</w:t>
      </w:r>
      <w:r>
        <w:rPr>
          <w:lang w:val="pl-PL"/>
        </w:rPr>
        <w:t xml:space="preserve"> </w:t>
      </w:r>
      <w:r w:rsidRPr="00283F57">
        <w:rPr>
          <w:lang w:val="pl-PL"/>
        </w:rPr>
        <w:t xml:space="preserve">– próba powietrzna lub wodna zgodnie z normą PN-EN 1610. Wynik zostanie przedłożony do Inspektora Nadzoru, </w:t>
      </w:r>
    </w:p>
    <w:p w14:paraId="10B573A3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 xml:space="preserve">inspekcja CCTV kanału </w:t>
      </w:r>
      <w:r>
        <w:rPr>
          <w:lang w:val="pl-PL"/>
        </w:rPr>
        <w:t>po renowacji</w:t>
      </w:r>
      <w:r w:rsidRPr="00283F57">
        <w:rPr>
          <w:lang w:val="pl-PL"/>
        </w:rPr>
        <w:t>,</w:t>
      </w:r>
    </w:p>
    <w:p w14:paraId="1C21FE19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Zamawiającemu zostanie przedłożona deklaracja zgodności z aprobatą techniczną lub normą dla danej partii materiału,</w:t>
      </w:r>
    </w:p>
    <w:p w14:paraId="5F1DBC4D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Zamawiającemu zostanie przedłożony raport z procesu przeciągania rury zawierający informację odnośnie siły przeciągania, daty instalacji oraz oznaczenia odcinka sieci,</w:t>
      </w:r>
    </w:p>
    <w:p w14:paraId="12CDD128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inwentaryzacja geodezyjna powykonawcza.</w:t>
      </w:r>
    </w:p>
    <w:p w14:paraId="7CDDB6AE" w14:textId="77777777" w:rsidR="00D74245" w:rsidRPr="00411217" w:rsidRDefault="00D74245" w:rsidP="00D74245">
      <w:pPr>
        <w:pStyle w:val="Moj3"/>
        <w:numPr>
          <w:ilvl w:val="2"/>
          <w:numId w:val="24"/>
        </w:numPr>
        <w:tabs>
          <w:tab w:val="clear" w:pos="993"/>
        </w:tabs>
        <w:ind w:left="709" w:hanging="709"/>
        <w:rPr>
          <w:caps w:val="0"/>
          <w:lang w:val="pl-PL"/>
        </w:rPr>
      </w:pPr>
      <w:bookmarkStart w:id="60" w:name="_Toc36128054"/>
      <w:r w:rsidRPr="00411217">
        <w:rPr>
          <w:caps w:val="0"/>
          <w:lang w:val="pl-PL"/>
        </w:rPr>
        <w:t>Wymiana w wykopie otwartym</w:t>
      </w:r>
      <w:bookmarkEnd w:id="60"/>
    </w:p>
    <w:p w14:paraId="60B63888" w14:textId="77777777" w:rsidR="00D74245" w:rsidRPr="00736490" w:rsidRDefault="00D74245" w:rsidP="00D74245">
      <w:pPr>
        <w:spacing w:line="276" w:lineRule="auto"/>
        <w:jc w:val="both"/>
        <w:rPr>
          <w:rFonts w:cs="Arial"/>
          <w:lang w:val="pl-PL"/>
        </w:rPr>
      </w:pPr>
      <w:r w:rsidRPr="00736490">
        <w:rPr>
          <w:rFonts w:cs="Arial"/>
          <w:lang w:val="pl-PL"/>
        </w:rPr>
        <w:t>Celem dokonania odbiorów prac zostaną wykonane poniższe czynności:</w:t>
      </w:r>
    </w:p>
    <w:p w14:paraId="49A3950B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próba szczelności odcinka</w:t>
      </w:r>
      <w:r>
        <w:rPr>
          <w:lang w:val="pl-PL"/>
        </w:rPr>
        <w:t xml:space="preserve"> </w:t>
      </w:r>
      <w:r w:rsidRPr="00283F57">
        <w:rPr>
          <w:lang w:val="pl-PL"/>
        </w:rPr>
        <w:t xml:space="preserve">– próba powietrzna lub wodna zgodnie z normą PN-EN 1610. Wynik zostanie przedłożony do Inspektora Nadzoru, </w:t>
      </w:r>
    </w:p>
    <w:p w14:paraId="2399A675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 xml:space="preserve">inspekcja CCTV kanału </w:t>
      </w:r>
      <w:r>
        <w:rPr>
          <w:lang w:val="pl-PL"/>
        </w:rPr>
        <w:t>po renowacji</w:t>
      </w:r>
      <w:r w:rsidRPr="00283F57">
        <w:rPr>
          <w:lang w:val="pl-PL"/>
        </w:rPr>
        <w:t>,</w:t>
      </w:r>
    </w:p>
    <w:p w14:paraId="589399B7" w14:textId="77777777" w:rsidR="00D74245" w:rsidRPr="00283F57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283F57">
        <w:rPr>
          <w:lang w:val="pl-PL"/>
        </w:rPr>
        <w:t>Zamawiającemu zostanie przedłożona deklaracja zgodności z aprobatą techniczną lub normą dla danej partii materiału,</w:t>
      </w:r>
    </w:p>
    <w:p w14:paraId="317CD8B3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>
        <w:rPr>
          <w:lang w:val="pl-PL"/>
        </w:rPr>
        <w:t>Zamawiającemu zostanie przedstawiony protokół z badań stopnia zagęszczenia gruntu,</w:t>
      </w:r>
    </w:p>
    <w:p w14:paraId="1D920EFD" w14:textId="77777777" w:rsidR="00D74245" w:rsidRPr="00411217" w:rsidRDefault="00D74245" w:rsidP="00D74245">
      <w:pPr>
        <w:pStyle w:val="Akapitzlist"/>
        <w:numPr>
          <w:ilvl w:val="0"/>
          <w:numId w:val="16"/>
        </w:numPr>
        <w:spacing w:after="120"/>
        <w:ind w:left="714" w:hanging="357"/>
        <w:contextualSpacing w:val="0"/>
        <w:jc w:val="both"/>
        <w:rPr>
          <w:lang w:val="pl-PL"/>
        </w:rPr>
      </w:pPr>
      <w:r w:rsidRPr="00283F57">
        <w:rPr>
          <w:lang w:val="pl-PL"/>
        </w:rPr>
        <w:t>inwentaryzacja geodezyjna powykonawcza.</w:t>
      </w:r>
    </w:p>
    <w:p w14:paraId="0755D016" w14:textId="77777777" w:rsidR="00D74245" w:rsidRDefault="00D74245" w:rsidP="00D74245">
      <w:pPr>
        <w:pStyle w:val="Moj2"/>
        <w:tabs>
          <w:tab w:val="clear" w:pos="993"/>
        </w:tabs>
        <w:ind w:left="641" w:hanging="641"/>
      </w:pPr>
      <w:bookmarkStart w:id="61" w:name="_Toc32001345"/>
      <w:bookmarkStart w:id="62" w:name="_Toc36128055"/>
      <w:bookmarkStart w:id="63" w:name="_Toc22911271"/>
      <w:r>
        <w:t>PRZEBUDOWA STUDNI KANALIZACYJNYCH</w:t>
      </w:r>
      <w:bookmarkEnd w:id="61"/>
      <w:bookmarkEnd w:id="62"/>
    </w:p>
    <w:p w14:paraId="021C9D1C" w14:textId="77777777" w:rsidR="00D74245" w:rsidRDefault="00D74245" w:rsidP="00D74245">
      <w:pPr>
        <w:pStyle w:val="Moj1"/>
        <w:numPr>
          <w:ilvl w:val="1"/>
          <w:numId w:val="24"/>
        </w:numPr>
        <w:ind w:left="709" w:hanging="709"/>
      </w:pPr>
      <w:bookmarkStart w:id="64" w:name="_Toc32001346"/>
      <w:bookmarkStart w:id="65" w:name="_Toc36128056"/>
      <w:r>
        <w:t>Określenie stanu technicznego i dobór technologii przebudowy studni kanalizacyjnych</w:t>
      </w:r>
      <w:bookmarkEnd w:id="63"/>
      <w:bookmarkEnd w:id="64"/>
      <w:bookmarkEnd w:id="65"/>
    </w:p>
    <w:p w14:paraId="1EC3E8BB" w14:textId="77777777" w:rsidR="00D74245" w:rsidRDefault="00D74245" w:rsidP="00D74245">
      <w:pPr>
        <w:jc w:val="both"/>
        <w:rPr>
          <w:lang w:val="pl-PL"/>
        </w:rPr>
      </w:pPr>
      <w:r w:rsidRPr="00773314">
        <w:rPr>
          <w:lang w:val="pl-PL"/>
        </w:rPr>
        <w:t>Doboru technologii i rodzaju przebudowy studni dokonano na podstawie częściowej inwentaryzacji stanu techniczego istniejących studni.</w:t>
      </w:r>
    </w:p>
    <w:tbl>
      <w:tblPr>
        <w:tblW w:w="33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240"/>
        <w:gridCol w:w="1180"/>
      </w:tblGrid>
      <w:tr w:rsidR="00D74245" w:rsidRPr="004725C5" w14:paraId="7DDD7480" w14:textId="77777777" w:rsidTr="007D2E28">
        <w:trPr>
          <w:trHeight w:val="600"/>
          <w:tblHeader/>
          <w:jc w:val="center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4123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Lp.</w:t>
            </w:r>
          </w:p>
        </w:tc>
        <w:tc>
          <w:tcPr>
            <w:tcW w:w="1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AE4D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Oznaczenie studni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2A4D1E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Zagłębienie [m]</w:t>
            </w:r>
          </w:p>
        </w:tc>
      </w:tr>
      <w:tr w:rsidR="00D74245" w:rsidRPr="004725C5" w14:paraId="31202A4F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B556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8107C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D2423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1,6</w:t>
            </w:r>
          </w:p>
        </w:tc>
      </w:tr>
      <w:tr w:rsidR="00D74245" w:rsidRPr="004725C5" w14:paraId="0F6C9390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3D923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DF5A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5A44A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1,77</w:t>
            </w:r>
          </w:p>
        </w:tc>
      </w:tr>
      <w:tr w:rsidR="00D74245" w:rsidRPr="004725C5" w14:paraId="50A5FC12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5A55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3.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51D5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C3CD40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</w:t>
            </w:r>
          </w:p>
        </w:tc>
      </w:tr>
      <w:tr w:rsidR="00D74245" w:rsidRPr="004725C5" w14:paraId="696DE53C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4271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4.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B7990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3609B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2,1</w:t>
            </w:r>
          </w:p>
        </w:tc>
      </w:tr>
      <w:tr w:rsidR="00D74245" w:rsidRPr="004725C5" w14:paraId="710C815D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00213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FC7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057FE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1,8</w:t>
            </w:r>
          </w:p>
        </w:tc>
      </w:tr>
      <w:tr w:rsidR="00D74245" w:rsidRPr="004725C5" w14:paraId="13D195ED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CBC1A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6.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1CB1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9D30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1,7</w:t>
            </w:r>
          </w:p>
        </w:tc>
      </w:tr>
      <w:tr w:rsidR="00D74245" w:rsidRPr="004725C5" w14:paraId="1F2B11C6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16B8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7.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7105B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B45A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1,25</w:t>
            </w:r>
          </w:p>
        </w:tc>
      </w:tr>
      <w:tr w:rsidR="00D74245" w:rsidRPr="004725C5" w14:paraId="128FB403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59C1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8.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1086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k-434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D05A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4,35</w:t>
            </w:r>
          </w:p>
        </w:tc>
      </w:tr>
      <w:tr w:rsidR="00D74245" w:rsidRPr="004725C5" w14:paraId="28614712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99BC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9.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AD09A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k-435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1889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4,4</w:t>
            </w:r>
          </w:p>
        </w:tc>
      </w:tr>
      <w:tr w:rsidR="00D74245" w:rsidRPr="004725C5" w14:paraId="19594706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F0451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10.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7957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k-405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DD7B6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6,55</w:t>
            </w:r>
          </w:p>
        </w:tc>
      </w:tr>
      <w:tr w:rsidR="00D74245" w:rsidRPr="004725C5" w14:paraId="352D7620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665DC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11.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E50A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k-404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E83B0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5,65</w:t>
            </w:r>
          </w:p>
        </w:tc>
      </w:tr>
      <w:tr w:rsidR="00D74245" w:rsidRPr="004725C5" w14:paraId="25811609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989C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12.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6B30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k-403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CF5F1F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5,87</w:t>
            </w:r>
          </w:p>
        </w:tc>
      </w:tr>
      <w:tr w:rsidR="00D74245" w:rsidRPr="004725C5" w14:paraId="49DF4414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370EB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13.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3C6C3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FEC0B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4,72</w:t>
            </w:r>
          </w:p>
        </w:tc>
      </w:tr>
      <w:tr w:rsidR="00D74245" w:rsidRPr="004725C5" w14:paraId="0F83CD00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3843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14.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305DE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50D1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3,15</w:t>
            </w:r>
          </w:p>
        </w:tc>
      </w:tr>
      <w:tr w:rsidR="00D74245" w:rsidRPr="004725C5" w14:paraId="708903F9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C41E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15.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9310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k-419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9D76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2,5</w:t>
            </w:r>
          </w:p>
        </w:tc>
      </w:tr>
      <w:tr w:rsidR="00D74245" w:rsidRPr="004725C5" w14:paraId="4A031350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A4FD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16.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85794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k-418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A0C3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1,67</w:t>
            </w:r>
          </w:p>
        </w:tc>
      </w:tr>
      <w:tr w:rsidR="00D74245" w:rsidRPr="004725C5" w14:paraId="2AC6A7C0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8B78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17.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5C39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k-396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D099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1,73</w:t>
            </w:r>
          </w:p>
        </w:tc>
      </w:tr>
      <w:tr w:rsidR="00D74245" w:rsidRPr="004725C5" w14:paraId="4AF3E2DF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E30D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18.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38103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k-417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B94E0B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2,1</w:t>
            </w:r>
          </w:p>
        </w:tc>
      </w:tr>
      <w:tr w:rsidR="00D74245" w:rsidRPr="004725C5" w14:paraId="23815E9E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536DEA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19.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C68DF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01C0F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3,15</w:t>
            </w:r>
          </w:p>
        </w:tc>
      </w:tr>
      <w:tr w:rsidR="00D74245" w:rsidRPr="004725C5" w14:paraId="1E5B00D6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78DD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20.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96505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k-422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954A94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3,91</w:t>
            </w:r>
          </w:p>
        </w:tc>
      </w:tr>
      <w:tr w:rsidR="00D74245" w:rsidRPr="004725C5" w14:paraId="0F7B7FD6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BC8F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21.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9808D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k-410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E56C6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5,8</w:t>
            </w:r>
          </w:p>
        </w:tc>
      </w:tr>
      <w:tr w:rsidR="00D74245" w:rsidRPr="004725C5" w14:paraId="01C36929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3E9DF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22.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FBB2C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k-409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C526F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5,42</w:t>
            </w:r>
          </w:p>
        </w:tc>
      </w:tr>
      <w:tr w:rsidR="00D74245" w:rsidRPr="004725C5" w14:paraId="0716D69C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5EE8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23.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CD0CB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k-411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2D01E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5,6</w:t>
            </w:r>
          </w:p>
        </w:tc>
      </w:tr>
      <w:tr w:rsidR="00D74245" w:rsidRPr="004725C5" w14:paraId="0BC0C4B5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33CBA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24.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7B8BA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k-245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69E3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6,77</w:t>
            </w:r>
          </w:p>
        </w:tc>
      </w:tr>
      <w:tr w:rsidR="00D74245" w:rsidRPr="004725C5" w14:paraId="0002B06C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6F8B1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25.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F8D3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k-246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88A6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6,65</w:t>
            </w:r>
          </w:p>
        </w:tc>
      </w:tr>
      <w:tr w:rsidR="00D74245" w:rsidRPr="004725C5" w14:paraId="3CB0BA48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6BD4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26.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0846C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k-247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01CE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6,4</w:t>
            </w:r>
          </w:p>
        </w:tc>
      </w:tr>
      <w:tr w:rsidR="00D74245" w:rsidRPr="004725C5" w14:paraId="01C09C4B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72E20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27.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176E3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k-260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AC692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5,82</w:t>
            </w:r>
          </w:p>
        </w:tc>
      </w:tr>
      <w:tr w:rsidR="00D74245" w:rsidRPr="004725C5" w14:paraId="6115D7C5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8A723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28.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0C4E7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k-261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3EC4EE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4,2</w:t>
            </w:r>
          </w:p>
        </w:tc>
      </w:tr>
      <w:tr w:rsidR="00D74245" w:rsidRPr="004725C5" w14:paraId="6B8467BD" w14:textId="77777777" w:rsidTr="007D2E28">
        <w:trPr>
          <w:trHeight w:val="300"/>
          <w:jc w:val="center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037D68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29.</w:t>
            </w:r>
          </w:p>
        </w:tc>
        <w:tc>
          <w:tcPr>
            <w:tcW w:w="1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EEB44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k-262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6FC29" w14:textId="77777777" w:rsidR="00D74245" w:rsidRPr="004725C5" w:rsidRDefault="00D74245" w:rsidP="007D2E28">
            <w:pPr>
              <w:spacing w:before="0" w:after="0"/>
              <w:jc w:val="center"/>
              <w:rPr>
                <w:color w:val="000000"/>
                <w:sz w:val="20"/>
                <w:lang w:val="pl-PL" w:eastAsia="pl-PL"/>
              </w:rPr>
            </w:pPr>
            <w:r w:rsidRPr="004725C5">
              <w:rPr>
                <w:color w:val="000000"/>
                <w:sz w:val="20"/>
                <w:lang w:val="pl-PL" w:eastAsia="pl-PL"/>
              </w:rPr>
              <w:t>3,68</w:t>
            </w:r>
          </w:p>
        </w:tc>
      </w:tr>
    </w:tbl>
    <w:p w14:paraId="518CBC5D" w14:textId="77777777" w:rsidR="00D74245" w:rsidRPr="00773314" w:rsidRDefault="00D74245" w:rsidP="00D74245">
      <w:pPr>
        <w:spacing w:before="120" w:after="120"/>
        <w:jc w:val="both"/>
        <w:rPr>
          <w:lang w:val="pl-PL"/>
        </w:rPr>
      </w:pPr>
      <w:r>
        <w:rPr>
          <w:lang w:val="pl-PL"/>
        </w:rPr>
        <w:t>Tabela nr 2. Zestawienie istniejących studni kanalizacyjnych</w:t>
      </w:r>
    </w:p>
    <w:p w14:paraId="1F231B9F" w14:textId="77777777" w:rsidR="00D74245" w:rsidRPr="00773314" w:rsidRDefault="00D74245" w:rsidP="00D74245">
      <w:pPr>
        <w:jc w:val="both"/>
        <w:rPr>
          <w:lang w:val="pl-PL"/>
        </w:rPr>
      </w:pPr>
      <w:r w:rsidRPr="00773314">
        <w:rPr>
          <w:lang w:val="pl-PL"/>
        </w:rPr>
        <w:t xml:space="preserve">W studniach poddanych inwentaryzacji nie zaobserwowano zniszczeń mogących potencjalnie wpłynąć na stan konstrukcyjny studni. Dostrzeżono nieliczne przerosty korzeni w rejoeni sklepienia studni. Zauważono zalegające na spocznikach osady biologiczne. Studnie wyposażone są w stopnie żeliwne. </w:t>
      </w:r>
    </w:p>
    <w:p w14:paraId="20E76274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66" w:name="_Toc36128057"/>
      <w:r>
        <w:t>Opis technologii</w:t>
      </w:r>
      <w:bookmarkEnd w:id="66"/>
    </w:p>
    <w:p w14:paraId="67B8BEC0" w14:textId="5EC3DA01" w:rsidR="00D74245" w:rsidRPr="00F970A1" w:rsidRDefault="00D74245" w:rsidP="00D74245">
      <w:pPr>
        <w:jc w:val="both"/>
        <w:rPr>
          <w:lang w:val="pl-PL"/>
        </w:rPr>
      </w:pPr>
      <w:r w:rsidRPr="00F970A1">
        <w:rPr>
          <w:lang w:val="pl-PL"/>
        </w:rPr>
        <w:t>W istniejących studniach należy wykonać napraw</w:t>
      </w:r>
      <w:r>
        <w:rPr>
          <w:lang w:val="pl-PL"/>
        </w:rPr>
        <w:t xml:space="preserve">y polegające na </w:t>
      </w:r>
      <w:r w:rsidRPr="00773314">
        <w:rPr>
          <w:lang w:val="pl-PL"/>
        </w:rPr>
        <w:t xml:space="preserve">reprofilacji ścian studni, kinet </w:t>
      </w:r>
      <w:r>
        <w:rPr>
          <w:lang w:val="pl-PL"/>
        </w:rPr>
        <w:t>i</w:t>
      </w:r>
      <w:r w:rsidR="00EE11D9">
        <w:rPr>
          <w:lang w:val="pl-PL"/>
        </w:rPr>
        <w:t xml:space="preserve"> spoczników po </w:t>
      </w:r>
      <w:r w:rsidRPr="00773314">
        <w:rPr>
          <w:lang w:val="pl-PL"/>
        </w:rPr>
        <w:t>wcze</w:t>
      </w:r>
      <w:r w:rsidR="00EE11D9">
        <w:rPr>
          <w:lang w:val="pl-PL"/>
        </w:rPr>
        <w:t>śniejszym</w:t>
      </w:r>
      <w:r w:rsidRPr="00773314">
        <w:rPr>
          <w:lang w:val="pl-PL"/>
        </w:rPr>
        <w:t xml:space="preserve"> ich oczyszczeniu. Poniżej przedstawiono zakres prac jakie należy wykonać w ramach renowacji istniejących studni kanalizacyjnych.</w:t>
      </w:r>
    </w:p>
    <w:p w14:paraId="357AB7F3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67" w:name="_Toc36128058"/>
      <w:r>
        <w:t>Opis prac</w:t>
      </w:r>
      <w:bookmarkEnd w:id="67"/>
    </w:p>
    <w:p w14:paraId="3FEFA3D8" w14:textId="77777777" w:rsidR="00D74245" w:rsidRPr="008E134B" w:rsidRDefault="00D74245" w:rsidP="00D74245">
      <w:pPr>
        <w:suppressAutoHyphens/>
        <w:autoSpaceDE w:val="0"/>
        <w:spacing w:before="240" w:after="120"/>
        <w:jc w:val="both"/>
        <w:rPr>
          <w:rFonts w:cs="Century Gothic"/>
          <w:b/>
          <w:sz w:val="20"/>
          <w:u w:val="single"/>
          <w:lang w:val="pl-PL"/>
        </w:rPr>
      </w:pPr>
      <w:r w:rsidRPr="008E134B">
        <w:rPr>
          <w:rFonts w:cs="Century Gothic"/>
          <w:b/>
          <w:sz w:val="20"/>
          <w:u w:val="single"/>
          <w:lang w:val="pl-PL"/>
        </w:rPr>
        <w:t>Hydromonitoring ścian studni kanalizacyjnych</w:t>
      </w:r>
    </w:p>
    <w:p w14:paraId="676D62A5" w14:textId="77777777" w:rsidR="00D74245" w:rsidRDefault="00D74245" w:rsidP="00D74245">
      <w:pPr>
        <w:jc w:val="both"/>
        <w:rPr>
          <w:lang w:val="pl-PL"/>
        </w:rPr>
      </w:pPr>
      <w:r w:rsidRPr="008E134B">
        <w:rPr>
          <w:lang w:val="pl-PL"/>
        </w:rPr>
        <w:t xml:space="preserve">Przed przystąpieniem do wykonywania napraw zostanie oczyszczone podłoże z wszelkich luźnych </w:t>
      </w:r>
      <w:r w:rsidRPr="008E134B">
        <w:rPr>
          <w:lang w:val="pl-PL"/>
        </w:rPr>
        <w:br/>
        <w:t xml:space="preserve">i skorodowanych warstw betonu/cegły. Usunięte zostaną wszelkie naloty i zabrudzenia, tłuszcze także stare powłoki. Do przygotowania ścian według powyższych zasad stosowana będzie woda pod wysokim ciśnieniem. </w:t>
      </w:r>
    </w:p>
    <w:p w14:paraId="6A6E313A" w14:textId="77777777" w:rsidR="00D74245" w:rsidRPr="008F7AF2" w:rsidRDefault="00D74245" w:rsidP="00D74245">
      <w:pPr>
        <w:jc w:val="both"/>
        <w:rPr>
          <w:lang w:val="pl-PL"/>
        </w:rPr>
      </w:pPr>
      <w:r w:rsidRPr="008F7AF2">
        <w:rPr>
          <w:lang w:val="pl-PL"/>
        </w:rPr>
        <w:t>Studnia powinna zostać oczyszczona do zdrowego materiału tzn. tak aby przy badaniu wytrzymałości podłoża na odrywanie średnie wyniki badań pull-off nie były mniejsze od 1MPa, natomiast pojedyncza próba pull-off nie może być mniejsza niż 0,7MPa.</w:t>
      </w:r>
    </w:p>
    <w:p w14:paraId="20635D62" w14:textId="77777777" w:rsidR="00D74245" w:rsidRPr="008E134B" w:rsidRDefault="00D74245" w:rsidP="00D74245">
      <w:pPr>
        <w:suppressAutoHyphens/>
        <w:autoSpaceDE w:val="0"/>
        <w:spacing w:before="240" w:after="120"/>
        <w:jc w:val="both"/>
        <w:rPr>
          <w:rFonts w:cs="Century Gothic"/>
          <w:b/>
          <w:sz w:val="20"/>
          <w:u w:val="single"/>
          <w:lang w:val="pl-PL"/>
        </w:rPr>
      </w:pPr>
      <w:r w:rsidRPr="008E134B">
        <w:rPr>
          <w:rFonts w:cs="Century Gothic"/>
          <w:b/>
          <w:sz w:val="20"/>
          <w:u w:val="single"/>
          <w:lang w:val="pl-PL"/>
        </w:rPr>
        <w:t>Uszczelnienie ścian studni i włączeń przewodów/odgałęzień</w:t>
      </w:r>
    </w:p>
    <w:p w14:paraId="1F022DE1" w14:textId="77777777" w:rsidR="00D74245" w:rsidRPr="008E134B" w:rsidRDefault="00D74245" w:rsidP="00D74245">
      <w:pPr>
        <w:jc w:val="both"/>
        <w:rPr>
          <w:lang w:val="pl-PL"/>
        </w:rPr>
      </w:pPr>
      <w:r w:rsidRPr="008E134B">
        <w:rPr>
          <w:lang w:val="pl-PL"/>
        </w:rPr>
        <w:t xml:space="preserve">Przecieki wód gruntowych zostaną uszczelnione specjalnymi zaprawami. Duże wycieki </w:t>
      </w:r>
      <w:r>
        <w:rPr>
          <w:lang w:val="pl-PL"/>
        </w:rPr>
        <w:t xml:space="preserve">należy </w:t>
      </w:r>
      <w:r w:rsidRPr="008E134B">
        <w:rPr>
          <w:lang w:val="pl-PL"/>
        </w:rPr>
        <w:t xml:space="preserve">zamykać stopniowo. W przypadku zawilgoceń ścian studni zastosowana będzie zaprawa cementowa krystalizująca </w:t>
      </w:r>
      <w:r>
        <w:rPr>
          <w:lang w:val="pl-PL"/>
        </w:rPr>
        <w:br/>
      </w:r>
      <w:r w:rsidRPr="008E134B">
        <w:rPr>
          <w:lang w:val="pl-PL"/>
        </w:rPr>
        <w:t xml:space="preserve">w porach betonu. Porcje zaprawy wciera się w wilgotne podłoże, aż do uzyskania efektu suchości podłoża. </w:t>
      </w:r>
    </w:p>
    <w:p w14:paraId="31A6C9D6" w14:textId="77777777" w:rsidR="00D74245" w:rsidRPr="008E134B" w:rsidRDefault="00D74245" w:rsidP="00D74245">
      <w:pPr>
        <w:suppressAutoHyphens/>
        <w:autoSpaceDE w:val="0"/>
        <w:spacing w:before="240" w:after="120"/>
        <w:jc w:val="both"/>
        <w:rPr>
          <w:rFonts w:cs="Century Gothic"/>
          <w:b/>
          <w:sz w:val="20"/>
          <w:u w:val="single"/>
          <w:lang w:val="pl-PL"/>
        </w:rPr>
      </w:pPr>
      <w:r>
        <w:rPr>
          <w:rFonts w:cs="Century Gothic"/>
          <w:b/>
          <w:sz w:val="20"/>
          <w:u w:val="single"/>
          <w:lang w:val="pl-PL"/>
        </w:rPr>
        <w:t>Reprofilacja ścian, spoczników oraz kinet</w:t>
      </w:r>
    </w:p>
    <w:p w14:paraId="6699D9F3" w14:textId="77777777" w:rsidR="00D74245" w:rsidRPr="008E134B" w:rsidRDefault="00D74245" w:rsidP="00D74245">
      <w:pPr>
        <w:jc w:val="both"/>
        <w:rPr>
          <w:lang w:val="pl-PL"/>
        </w:rPr>
      </w:pPr>
      <w:r w:rsidRPr="008E134B">
        <w:rPr>
          <w:lang w:val="pl-PL"/>
        </w:rPr>
        <w:t>Reprofilacja ścian</w:t>
      </w:r>
      <w:r>
        <w:rPr>
          <w:lang w:val="pl-PL"/>
        </w:rPr>
        <w:t>, spoczników oraz kinet</w:t>
      </w:r>
      <w:r w:rsidRPr="008E134B">
        <w:rPr>
          <w:lang w:val="pl-PL"/>
        </w:rPr>
        <w:t xml:space="preserve"> studni z wykorzystaniem zapraw naprawczych zostanie wykonana specjalistyczną chemią budowlaną. Materiał przygotowany zostanie zgodnie z instrukcją producenta. Ściśle kontrolowana będzie iloś</w:t>
      </w:r>
      <w:r>
        <w:rPr>
          <w:lang w:val="pl-PL"/>
        </w:rPr>
        <w:t xml:space="preserve">ć </w:t>
      </w:r>
      <w:r w:rsidRPr="008E134B">
        <w:rPr>
          <w:lang w:val="pl-PL"/>
        </w:rPr>
        <w:t>dodawanej wody zarobowej, ponieważ wzrost w/c znacznie obniża parametry materiału. Przestrzegana będzie zasada, by podłoże pod wykonywaną naprawę było zwilżone, ale nie mokre. Materiał będzie nakładany poprzez naciąganie pacą stalową</w:t>
      </w:r>
      <w:r>
        <w:rPr>
          <w:lang w:val="pl-PL"/>
        </w:rPr>
        <w:t>,</w:t>
      </w:r>
      <w:r w:rsidRPr="008E134B">
        <w:rPr>
          <w:lang w:val="pl-PL"/>
        </w:rPr>
        <w:t xml:space="preserve"> najpierw wypełniając fugi i wyszczerbienia betonu. Duże ubytki wypełniane będą partiami. </w:t>
      </w:r>
    </w:p>
    <w:p w14:paraId="374B3CDC" w14:textId="77777777" w:rsidR="00D74245" w:rsidRPr="008E134B" w:rsidRDefault="00D74245" w:rsidP="00D74245">
      <w:pPr>
        <w:jc w:val="both"/>
        <w:rPr>
          <w:lang w:val="pl-PL"/>
        </w:rPr>
      </w:pPr>
      <w:r w:rsidRPr="008E134B">
        <w:rPr>
          <w:lang w:val="pl-PL"/>
        </w:rPr>
        <w:t>Warstwa nakładanej zaprawy w każdym miejscu będzie mieć zachowaną grubość co najmniej 10</w:t>
      </w:r>
      <w:r>
        <w:rPr>
          <w:lang w:val="pl-PL"/>
        </w:rPr>
        <w:t xml:space="preserve"> </w:t>
      </w:r>
      <w:r w:rsidRPr="008E134B">
        <w:rPr>
          <w:lang w:val="pl-PL"/>
        </w:rPr>
        <w:t>mm, lub zgodnie z zaleceniami Producenta stosowanego materiału.</w:t>
      </w:r>
    </w:p>
    <w:p w14:paraId="5C6A87E1" w14:textId="77777777" w:rsidR="00D74245" w:rsidRPr="008F7AF2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68" w:name="_Toc36128059"/>
      <w:r w:rsidRPr="008F7AF2">
        <w:t>Wymagania techniczno-materiałowe</w:t>
      </w:r>
      <w:bookmarkEnd w:id="68"/>
    </w:p>
    <w:p w14:paraId="7DEBB945" w14:textId="77777777" w:rsidR="00D74245" w:rsidRPr="008F7AF2" w:rsidRDefault="00D74245" w:rsidP="00D74245">
      <w:pPr>
        <w:suppressAutoHyphens/>
        <w:autoSpaceDE w:val="0"/>
        <w:spacing w:before="240" w:after="120"/>
        <w:jc w:val="both"/>
        <w:rPr>
          <w:rFonts w:cs="Century Gothic"/>
          <w:b/>
          <w:sz w:val="20"/>
          <w:u w:val="single"/>
          <w:lang w:val="pl-PL"/>
        </w:rPr>
      </w:pPr>
      <w:r w:rsidRPr="008F7AF2">
        <w:rPr>
          <w:rFonts w:cs="Century Gothic"/>
          <w:b/>
          <w:sz w:val="20"/>
          <w:u w:val="single"/>
          <w:lang w:val="pl-PL"/>
        </w:rPr>
        <w:t>Zaprawy uszczelniające</w:t>
      </w:r>
    </w:p>
    <w:p w14:paraId="572F99E8" w14:textId="77777777" w:rsidR="00D74245" w:rsidRPr="008F7AF2" w:rsidRDefault="00D74245" w:rsidP="00D74245">
      <w:pPr>
        <w:jc w:val="both"/>
        <w:rPr>
          <w:lang w:val="pl-PL"/>
        </w:rPr>
      </w:pPr>
      <w:r w:rsidRPr="008F7AF2">
        <w:rPr>
          <w:lang w:val="pl-PL"/>
        </w:rPr>
        <w:t xml:space="preserve">Do uszczelnienia wycieków przed nałożeniem chemii budowlanej </w:t>
      </w:r>
      <w:r>
        <w:rPr>
          <w:lang w:val="pl-PL"/>
        </w:rPr>
        <w:t>należy zastosować</w:t>
      </w:r>
      <w:r w:rsidRPr="008F7AF2">
        <w:rPr>
          <w:lang w:val="pl-PL"/>
        </w:rPr>
        <w:t xml:space="preserve"> zapraw</w:t>
      </w:r>
      <w:r>
        <w:rPr>
          <w:lang w:val="pl-PL"/>
        </w:rPr>
        <w:t>ę</w:t>
      </w:r>
      <w:r w:rsidRPr="008F7AF2">
        <w:rPr>
          <w:lang w:val="pl-PL"/>
        </w:rPr>
        <w:t xml:space="preserve"> o następujących cechach:</w:t>
      </w:r>
    </w:p>
    <w:p w14:paraId="58302D46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wytrzymałość na ściskanie zaprawy po 1 godz.&gt;=12MPa, po 28 dniach&gt;=45MPa,</w:t>
      </w:r>
    </w:p>
    <w:p w14:paraId="4B45C805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wytrzymałość na zginanie zaprawy po 24 godz.&gt;=3MPa, po 28 dniach &gt;=5MPa,</w:t>
      </w:r>
    </w:p>
    <w:p w14:paraId="4F174FBE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przyczepność do podłoża &gt;=1MPa,</w:t>
      </w:r>
    </w:p>
    <w:p w14:paraId="4C5B0364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wodoszczelność uszczelnionego przecieku przy ciśnieniu 0,05MPa &gt;=1,5 godz.</w:t>
      </w:r>
    </w:p>
    <w:p w14:paraId="5A9DE539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szybkosprawne (wiązanie ok. 2 min) materiały pęczniejące na bazie cementu,</w:t>
      </w:r>
    </w:p>
    <w:p w14:paraId="766FAA00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odporność na działanie wód zasiarczonych o średnim stopniu agresywności wg PN-EN 206-1 (klasa ekspozycji XA2),</w:t>
      </w:r>
    </w:p>
    <w:p w14:paraId="34D9AA3A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przepuszczalność wody przy ciśnieniu 0,1 MPa przez 6h – brak przecieków,</w:t>
      </w:r>
    </w:p>
    <w:p w14:paraId="1D644006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mrozoodporność po 25 cyklach – brak spadku wytrzymałości.</w:t>
      </w:r>
    </w:p>
    <w:p w14:paraId="29F8EE90" w14:textId="77777777" w:rsidR="00D74245" w:rsidRPr="008F7AF2" w:rsidRDefault="00D74245" w:rsidP="00D74245">
      <w:pPr>
        <w:suppressAutoHyphens/>
        <w:autoSpaceDE w:val="0"/>
        <w:spacing w:before="240" w:after="120"/>
        <w:jc w:val="both"/>
        <w:rPr>
          <w:rFonts w:cs="Century Gothic"/>
          <w:b/>
          <w:sz w:val="20"/>
          <w:u w:val="single"/>
          <w:lang w:val="pl-PL"/>
        </w:rPr>
      </w:pPr>
      <w:r w:rsidRPr="008F7AF2">
        <w:rPr>
          <w:rFonts w:cs="Century Gothic"/>
          <w:b/>
          <w:sz w:val="20"/>
          <w:u w:val="single"/>
          <w:lang w:val="pl-PL"/>
        </w:rPr>
        <w:t>Zaprawy naprawcze</w:t>
      </w:r>
    </w:p>
    <w:p w14:paraId="4DE4CF9F" w14:textId="77777777" w:rsidR="00D74245" w:rsidRPr="008F7AF2" w:rsidRDefault="00D74245" w:rsidP="00D74245">
      <w:pPr>
        <w:jc w:val="both"/>
        <w:rPr>
          <w:lang w:val="pl-PL"/>
        </w:rPr>
      </w:pPr>
      <w:r>
        <w:rPr>
          <w:lang w:val="pl-PL"/>
        </w:rPr>
        <w:t>Do reprofilacji powierzchni studni należy zastosować</w:t>
      </w:r>
      <w:r w:rsidRPr="008F7AF2">
        <w:rPr>
          <w:lang w:val="pl-PL"/>
        </w:rPr>
        <w:t xml:space="preserve"> materiał spełniający poniższe wymagania:</w:t>
      </w:r>
    </w:p>
    <w:p w14:paraId="5DFDE146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odporność na działanie wód zasiarczonych o wysokim stopniu agresywności wg PN-EN 206+A1:2016-12 (klasa ekspozycji XA3) ocena wg PN-EN 13529,</w:t>
      </w:r>
    </w:p>
    <w:p w14:paraId="6FB82473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przyczepność do podłoża ≥ 1,5 MPa,</w:t>
      </w:r>
    </w:p>
    <w:p w14:paraId="065B50CF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wyt</w:t>
      </w:r>
      <w:r>
        <w:rPr>
          <w:lang w:val="pl-PL"/>
        </w:rPr>
        <w:t>rzymałość na ściskanie ≥ 45 MPa.</w:t>
      </w:r>
    </w:p>
    <w:p w14:paraId="7837C094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69" w:name="_Toc36128060"/>
      <w:r>
        <w:t>Sprzęt</w:t>
      </w:r>
      <w:bookmarkEnd w:id="69"/>
    </w:p>
    <w:p w14:paraId="0DE3F47D" w14:textId="77777777" w:rsidR="00D74245" w:rsidRPr="00F9797F" w:rsidRDefault="00D74245" w:rsidP="00D74245">
      <w:pPr>
        <w:spacing w:after="120"/>
        <w:jc w:val="both"/>
        <w:rPr>
          <w:lang w:val="pl-PL"/>
        </w:rPr>
      </w:pPr>
      <w:r w:rsidRPr="00F9797F">
        <w:rPr>
          <w:lang w:val="pl-PL"/>
        </w:rPr>
        <w:t>Do wykonania robót związanych z przebudową studni kanalizacyjnych stosowany m.in. następujący sprzęt:</w:t>
      </w:r>
    </w:p>
    <w:p w14:paraId="7D2729A9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zespół urządzeń do hydromontoringu studni kanalizacyjnych,</w:t>
      </w:r>
    </w:p>
    <w:p w14:paraId="627638D2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pompy do mieszania i podawania zapraw,</w:t>
      </w:r>
    </w:p>
    <w:p w14:paraId="6C6EB703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sprężarki,</w:t>
      </w:r>
    </w:p>
    <w:p w14:paraId="6E6FEF6A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agregat prądotwórczy,</w:t>
      </w:r>
    </w:p>
    <w:p w14:paraId="5740A320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samochód do przewożenia materiałów i urządzeń,</w:t>
      </w:r>
    </w:p>
    <w:p w14:paraId="65BEF8EF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elektryczna lub pneumatyczna ręczna mieszarka,</w:t>
      </w:r>
    </w:p>
    <w:p w14:paraId="6A60E1C2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pędzle, szczotki murarskie, szpachle,</w:t>
      </w:r>
    </w:p>
    <w:p w14:paraId="21C1AFC3" w14:textId="77777777" w:rsidR="00D74245" w:rsidRPr="00F9797F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F9797F">
        <w:rPr>
          <w:lang w:val="pl-PL"/>
        </w:rPr>
        <w:t>urządzenia natryskowe.</w:t>
      </w:r>
    </w:p>
    <w:p w14:paraId="1E808EFA" w14:textId="77777777" w:rsidR="00D74245" w:rsidRDefault="00D74245" w:rsidP="00D74245">
      <w:pPr>
        <w:pStyle w:val="Moj1"/>
        <w:numPr>
          <w:ilvl w:val="1"/>
          <w:numId w:val="24"/>
        </w:numPr>
        <w:ind w:left="851" w:hanging="851"/>
      </w:pPr>
      <w:bookmarkStart w:id="70" w:name="_Toc36128061"/>
      <w:r>
        <w:t>Procedury odbiorowe</w:t>
      </w:r>
      <w:bookmarkEnd w:id="70"/>
    </w:p>
    <w:p w14:paraId="44F9DD12" w14:textId="77777777" w:rsidR="00D74245" w:rsidRPr="008F7AF2" w:rsidRDefault="00D74245" w:rsidP="00D74245">
      <w:pPr>
        <w:spacing w:after="120"/>
        <w:jc w:val="both"/>
        <w:rPr>
          <w:lang w:val="pl-PL"/>
        </w:rPr>
      </w:pPr>
      <w:bookmarkStart w:id="71" w:name="_Toc17293699"/>
      <w:bookmarkStart w:id="72" w:name="_Toc22911282"/>
      <w:r w:rsidRPr="008F7AF2">
        <w:rPr>
          <w:lang w:val="pl-PL"/>
        </w:rPr>
        <w:t>Przedmiotem odbiorów i badań jest:</w:t>
      </w:r>
    </w:p>
    <w:p w14:paraId="40A2C39F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zgodność wykonania z dokumentacją projektową,</w:t>
      </w:r>
    </w:p>
    <w:p w14:paraId="3F377A90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zastosowany materiał,</w:t>
      </w:r>
    </w:p>
    <w:p w14:paraId="4E65AAF2" w14:textId="77777777" w:rsidR="00D74245" w:rsidRPr="008F7AF2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wyniki badań pull-off po oczyszczeniu studni,</w:t>
      </w:r>
    </w:p>
    <w:p w14:paraId="2D5BEE71" w14:textId="77777777" w:rsidR="00D74245" w:rsidRDefault="00D74245" w:rsidP="00D74245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8F7AF2">
        <w:rPr>
          <w:lang w:val="pl-PL"/>
        </w:rPr>
        <w:t>dokumentacja fotograficzna studni przed i po wykonaniu renowacji.</w:t>
      </w:r>
      <w:bookmarkEnd w:id="71"/>
      <w:bookmarkEnd w:id="72"/>
    </w:p>
    <w:p w14:paraId="67F9C55E" w14:textId="77777777" w:rsidR="000C5B22" w:rsidRDefault="000C5B22" w:rsidP="00D74245">
      <w:pPr>
        <w:pStyle w:val="Moj2"/>
        <w:tabs>
          <w:tab w:val="clear" w:pos="993"/>
        </w:tabs>
        <w:ind w:left="641" w:hanging="641"/>
      </w:pPr>
      <w:bookmarkStart w:id="73" w:name="_Toc2673186"/>
      <w:bookmarkStart w:id="74" w:name="_Toc36128062"/>
      <w:r w:rsidRPr="001A6E7E">
        <w:t xml:space="preserve">WYKONANIE </w:t>
      </w:r>
      <w:r>
        <w:t xml:space="preserve">TYMCZASOWYCH </w:t>
      </w:r>
      <w:r w:rsidRPr="001A6E7E">
        <w:t>DRÓG DOJAZDOWYCH</w:t>
      </w:r>
      <w:bookmarkEnd w:id="73"/>
      <w:bookmarkEnd w:id="74"/>
    </w:p>
    <w:p w14:paraId="74158B2D" w14:textId="3F453342" w:rsidR="000C5B22" w:rsidRPr="000C5B22" w:rsidRDefault="000C5B22" w:rsidP="000C5B22">
      <w:pPr>
        <w:spacing w:after="120"/>
        <w:jc w:val="both"/>
        <w:rPr>
          <w:lang w:val="pl-PL"/>
        </w:rPr>
      </w:pPr>
      <w:r w:rsidRPr="000C5B22">
        <w:rPr>
          <w:lang w:val="pl-PL"/>
        </w:rPr>
        <w:t>Tymczasowe drogi dojazdowe należy wykonać o szerokości umożliwiającej swobodne poruszanie się niezbędnego sprzętu budowlanego. Drogi tymczasowe należy wykonać z następujących warstw:</w:t>
      </w:r>
    </w:p>
    <w:p w14:paraId="798929FE" w14:textId="77777777" w:rsidR="000C5B22" w:rsidRPr="000C5B22" w:rsidRDefault="000C5B22" w:rsidP="000C5B22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0C5B22">
        <w:rPr>
          <w:lang w:val="pl-PL"/>
        </w:rPr>
        <w:t>ułożenie materiału geosyntetycznego,</w:t>
      </w:r>
    </w:p>
    <w:p w14:paraId="1E1CDDCD" w14:textId="77777777" w:rsidR="000C5B22" w:rsidRPr="000C5B22" w:rsidRDefault="000C5B22" w:rsidP="000C5B22">
      <w:pPr>
        <w:pStyle w:val="Akapitzlist"/>
        <w:numPr>
          <w:ilvl w:val="0"/>
          <w:numId w:val="16"/>
        </w:numPr>
        <w:jc w:val="both"/>
        <w:rPr>
          <w:lang w:val="pl-PL"/>
        </w:rPr>
      </w:pPr>
      <w:r w:rsidRPr="000C5B22">
        <w:rPr>
          <w:lang w:val="pl-PL"/>
        </w:rPr>
        <w:t xml:space="preserve">nasyp z warstwy kruszywa łamanego o wysokości ok. 0,3 m. </w:t>
      </w:r>
    </w:p>
    <w:p w14:paraId="7976AEAC" w14:textId="6F95B740" w:rsidR="004D1B0C" w:rsidRDefault="000C5B22" w:rsidP="000C5B22">
      <w:pPr>
        <w:spacing w:after="120"/>
        <w:jc w:val="both"/>
        <w:rPr>
          <w:lang w:val="pl-PL"/>
        </w:rPr>
      </w:pPr>
      <w:r w:rsidRPr="000C5B22">
        <w:rPr>
          <w:lang w:val="pl-PL"/>
        </w:rPr>
        <w:t>Alternatywnie drogę dojazdową można wykonać z płyt betonowych</w:t>
      </w:r>
      <w:r w:rsidR="00965558">
        <w:rPr>
          <w:lang w:val="pl-PL"/>
        </w:rPr>
        <w:t xml:space="preserve"> o odpowiedniej wytrzymałości</w:t>
      </w:r>
      <w:r w:rsidRPr="000C5B22">
        <w:rPr>
          <w:lang w:val="pl-PL"/>
        </w:rPr>
        <w:t>.</w:t>
      </w:r>
      <w:r w:rsidR="00361048">
        <w:rPr>
          <w:lang w:val="pl-PL"/>
        </w:rPr>
        <w:t xml:space="preserve"> </w:t>
      </w:r>
    </w:p>
    <w:p w14:paraId="005EF4F4" w14:textId="196B37A9" w:rsidR="004D1B0C" w:rsidRDefault="004D1B0C" w:rsidP="000C5B22">
      <w:pPr>
        <w:spacing w:after="120"/>
        <w:jc w:val="both"/>
        <w:rPr>
          <w:lang w:val="pl-PL"/>
        </w:rPr>
      </w:pPr>
      <w:r>
        <w:rPr>
          <w:lang w:val="pl-PL"/>
        </w:rPr>
        <w:t>Przed przystąpieniem do wyko</w:t>
      </w:r>
      <w:r w:rsidR="008E13DB">
        <w:rPr>
          <w:lang w:val="pl-PL"/>
        </w:rPr>
        <w:t>n</w:t>
      </w:r>
      <w:r>
        <w:rPr>
          <w:lang w:val="pl-PL"/>
        </w:rPr>
        <w:t>ania dróg dojazdowych należy przyciąć</w:t>
      </w:r>
      <w:r w:rsidR="008E13DB">
        <w:rPr>
          <w:lang w:val="pl-PL"/>
        </w:rPr>
        <w:t xml:space="preserve"> </w:t>
      </w:r>
      <w:r>
        <w:rPr>
          <w:lang w:val="pl-PL"/>
        </w:rPr>
        <w:t>/usunąć istniejące drobne drzewa znajdujące się na trasie przejazdu maszyn budowlanych</w:t>
      </w:r>
      <w:r w:rsidR="00965558">
        <w:rPr>
          <w:lang w:val="pl-PL"/>
        </w:rPr>
        <w:t>, które nie wymagają uzyskania decyzji na wycinkę</w:t>
      </w:r>
      <w:r>
        <w:rPr>
          <w:lang w:val="pl-PL"/>
        </w:rPr>
        <w:t xml:space="preserve">. </w:t>
      </w:r>
    </w:p>
    <w:p w14:paraId="37712AF8" w14:textId="442CBD9E" w:rsidR="008E13DB" w:rsidRPr="008E13DB" w:rsidRDefault="008E13DB" w:rsidP="008E13DB">
      <w:pPr>
        <w:spacing w:after="120"/>
        <w:jc w:val="both"/>
        <w:rPr>
          <w:lang w:val="pl-PL"/>
        </w:rPr>
      </w:pPr>
      <w:r>
        <w:rPr>
          <w:lang w:val="pl-PL"/>
        </w:rPr>
        <w:t xml:space="preserve">Zgodnie z </w:t>
      </w:r>
      <w:r w:rsidRPr="008E13DB">
        <w:rPr>
          <w:lang w:val="pl-PL"/>
        </w:rPr>
        <w:t>art. 83</w:t>
      </w:r>
      <w:r w:rsidR="0084536B">
        <w:rPr>
          <w:lang w:val="pl-PL"/>
        </w:rPr>
        <w:t>f</w:t>
      </w:r>
      <w:r w:rsidRPr="008E13DB">
        <w:rPr>
          <w:lang w:val="pl-PL"/>
        </w:rPr>
        <w:t xml:space="preserve"> ust. 1 ustawy z 16 kwietnia 2004 r. o </w:t>
      </w:r>
      <w:hyperlink r:id="rId41" w:tooltip="Ochrona przyrody" w:history="1">
        <w:r w:rsidRPr="0084536B">
          <w:rPr>
            <w:lang w:val="pl-PL"/>
          </w:rPr>
          <w:t>ochronie przyrody</w:t>
        </w:r>
      </w:hyperlink>
      <w:r w:rsidRPr="008E13DB">
        <w:rPr>
          <w:lang w:val="pl-PL"/>
        </w:rPr>
        <w:t xml:space="preserve"> (Dz. U. z 2018 r., poz. 1614)</w:t>
      </w:r>
      <w:r>
        <w:rPr>
          <w:lang w:val="pl-PL"/>
        </w:rPr>
        <w:t xml:space="preserve"> nie wymagana jest decyzja na wycinkę:</w:t>
      </w:r>
    </w:p>
    <w:p w14:paraId="0B8A48DC" w14:textId="77777777" w:rsidR="008E13DB" w:rsidRPr="008E13DB" w:rsidRDefault="008E13DB" w:rsidP="008E13DB">
      <w:pPr>
        <w:pStyle w:val="Akapitzlist"/>
        <w:numPr>
          <w:ilvl w:val="0"/>
          <w:numId w:val="29"/>
        </w:numPr>
        <w:spacing w:after="120"/>
        <w:jc w:val="both"/>
        <w:rPr>
          <w:lang w:val="pl-PL"/>
        </w:rPr>
      </w:pPr>
      <w:r w:rsidRPr="008E13DB">
        <w:rPr>
          <w:lang w:val="pl-PL"/>
        </w:rPr>
        <w:t>krzewu albo krzewów rosnących w skupisku, o powierzchni do 25 m</w:t>
      </w:r>
      <w:r w:rsidRPr="00DC55BD">
        <w:rPr>
          <w:vertAlign w:val="superscript"/>
          <w:lang w:val="pl-PL"/>
        </w:rPr>
        <w:t>2</w:t>
      </w:r>
      <w:r w:rsidRPr="008E13DB">
        <w:rPr>
          <w:lang w:val="pl-PL"/>
        </w:rPr>
        <w:t>;</w:t>
      </w:r>
    </w:p>
    <w:p w14:paraId="20120A44" w14:textId="77777777" w:rsidR="008E13DB" w:rsidRPr="008E13DB" w:rsidRDefault="008E13DB" w:rsidP="008E13DB">
      <w:pPr>
        <w:pStyle w:val="Akapitzlist"/>
        <w:numPr>
          <w:ilvl w:val="0"/>
          <w:numId w:val="29"/>
        </w:numPr>
        <w:spacing w:after="120"/>
        <w:jc w:val="both"/>
        <w:rPr>
          <w:lang w:val="pl-PL"/>
        </w:rPr>
      </w:pPr>
      <w:r w:rsidRPr="008E13DB">
        <w:rPr>
          <w:lang w:val="pl-PL"/>
        </w:rPr>
        <w:t xml:space="preserve">drzew, których obwód pnia na wysokości 5 cm nie przekracza: </w:t>
      </w:r>
    </w:p>
    <w:p w14:paraId="6F20892C" w14:textId="1C14483F" w:rsidR="008E13DB" w:rsidRPr="008E13DB" w:rsidRDefault="008E13DB" w:rsidP="002A549B">
      <w:pPr>
        <w:pStyle w:val="Akapitzlist"/>
        <w:numPr>
          <w:ilvl w:val="0"/>
          <w:numId w:val="31"/>
        </w:numPr>
        <w:spacing w:after="120"/>
        <w:jc w:val="both"/>
        <w:rPr>
          <w:lang w:val="pl-PL"/>
        </w:rPr>
      </w:pPr>
      <w:r w:rsidRPr="008E13DB">
        <w:rPr>
          <w:lang w:val="pl-PL"/>
        </w:rPr>
        <w:t>80 cm – w przypadku topoli, wierzb, klonu jesionolistnego oraz klonu srebrzystego,</w:t>
      </w:r>
    </w:p>
    <w:p w14:paraId="4E3B5F36" w14:textId="685EF17E" w:rsidR="008E13DB" w:rsidRPr="008E13DB" w:rsidRDefault="008E13DB" w:rsidP="002A549B">
      <w:pPr>
        <w:pStyle w:val="Akapitzlist"/>
        <w:numPr>
          <w:ilvl w:val="0"/>
          <w:numId w:val="31"/>
        </w:numPr>
        <w:spacing w:after="120"/>
        <w:jc w:val="both"/>
        <w:rPr>
          <w:lang w:val="pl-PL"/>
        </w:rPr>
      </w:pPr>
      <w:r w:rsidRPr="008E13DB">
        <w:rPr>
          <w:lang w:val="pl-PL"/>
        </w:rPr>
        <w:t>65 cm – w przypadku kasztanowca zwyczajnego, robinii akacjowej oraz platanu klonolistnego,</w:t>
      </w:r>
    </w:p>
    <w:p w14:paraId="56C068C4" w14:textId="5D0E65CC" w:rsidR="008E13DB" w:rsidRPr="008E13DB" w:rsidRDefault="008E13DB" w:rsidP="002A549B">
      <w:pPr>
        <w:pStyle w:val="Akapitzlist"/>
        <w:numPr>
          <w:ilvl w:val="0"/>
          <w:numId w:val="31"/>
        </w:numPr>
        <w:spacing w:after="120"/>
        <w:jc w:val="both"/>
        <w:rPr>
          <w:lang w:val="pl-PL"/>
        </w:rPr>
      </w:pPr>
      <w:r w:rsidRPr="008E13DB">
        <w:rPr>
          <w:lang w:val="pl-PL"/>
        </w:rPr>
        <w:t>50 cm – w przypadku pozostałych gatunków drzew</w:t>
      </w:r>
      <w:r w:rsidR="002A549B">
        <w:rPr>
          <w:lang w:val="pl-PL"/>
        </w:rPr>
        <w:t>.</w:t>
      </w:r>
    </w:p>
    <w:p w14:paraId="283D0AB5" w14:textId="3A54FB7E" w:rsidR="008E13DB" w:rsidRDefault="008E13DB" w:rsidP="000C5B22">
      <w:pPr>
        <w:spacing w:after="120"/>
        <w:jc w:val="both"/>
        <w:rPr>
          <w:lang w:val="pl-PL"/>
        </w:rPr>
      </w:pPr>
      <w:r>
        <w:rPr>
          <w:lang w:val="pl-PL"/>
        </w:rPr>
        <w:t xml:space="preserve">Wyznaczone planowane drogi dojazdowe </w:t>
      </w:r>
      <w:r w:rsidR="009943CB">
        <w:rPr>
          <w:lang w:val="pl-PL"/>
        </w:rPr>
        <w:t xml:space="preserve">o długości około </w:t>
      </w:r>
      <w:r w:rsidR="009D7527">
        <w:rPr>
          <w:lang w:val="pl-PL"/>
        </w:rPr>
        <w:t>380</w:t>
      </w:r>
      <w:r w:rsidR="009943CB">
        <w:rPr>
          <w:lang w:val="pl-PL"/>
        </w:rPr>
        <w:t xml:space="preserve"> mb </w:t>
      </w:r>
      <w:r>
        <w:rPr>
          <w:lang w:val="pl-PL"/>
        </w:rPr>
        <w:t xml:space="preserve">nie kolidują z drzewami </w:t>
      </w:r>
      <w:r w:rsidR="00F57E24">
        <w:rPr>
          <w:lang w:val="pl-PL"/>
        </w:rPr>
        <w:t xml:space="preserve">i krzewami </w:t>
      </w:r>
      <w:r>
        <w:rPr>
          <w:lang w:val="pl-PL"/>
        </w:rPr>
        <w:t xml:space="preserve">wymagającymi uzyskania </w:t>
      </w:r>
      <w:r w:rsidR="002732F0">
        <w:rPr>
          <w:lang w:val="pl-PL"/>
        </w:rPr>
        <w:t xml:space="preserve">zezwolenia </w:t>
      </w:r>
      <w:r>
        <w:rPr>
          <w:lang w:val="pl-PL"/>
        </w:rPr>
        <w:t>na wycinkę.</w:t>
      </w:r>
    </w:p>
    <w:p w14:paraId="5475C3EF" w14:textId="55E7F707" w:rsidR="000C5B22" w:rsidRPr="000C5B22" w:rsidRDefault="00361048" w:rsidP="000C5B22">
      <w:pPr>
        <w:spacing w:after="120"/>
        <w:jc w:val="both"/>
        <w:rPr>
          <w:lang w:val="pl-PL"/>
        </w:rPr>
      </w:pPr>
      <w:r>
        <w:rPr>
          <w:lang w:val="pl-PL"/>
        </w:rPr>
        <w:t xml:space="preserve">Lokalizację planowanych dróg dojazdowych przedstawiono </w:t>
      </w:r>
      <w:r w:rsidR="004D1B0C">
        <w:rPr>
          <w:lang w:val="pl-PL"/>
        </w:rPr>
        <w:t>na rysunkach K-01 i K-02.</w:t>
      </w:r>
    </w:p>
    <w:sectPr w:rsidR="000C5B22" w:rsidRPr="000C5B22" w:rsidSect="00A2368E">
      <w:headerReference w:type="default" r:id="rId42"/>
      <w:pgSz w:w="11906" w:h="16838"/>
      <w:pgMar w:top="384" w:right="1417" w:bottom="1417" w:left="1080" w:header="708" w:footer="31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79C2E0" w14:textId="77777777" w:rsidR="008D37ED" w:rsidRDefault="008D37ED" w:rsidP="00355D0C">
      <w:pPr>
        <w:pStyle w:val="Spistreci4"/>
      </w:pPr>
      <w:r>
        <w:separator/>
      </w:r>
    </w:p>
  </w:endnote>
  <w:endnote w:type="continuationSeparator" w:id="0">
    <w:p w14:paraId="1CC09D09" w14:textId="77777777" w:rsidR="008D37ED" w:rsidRDefault="008D37ED" w:rsidP="00355D0C">
      <w:pPr>
        <w:pStyle w:val="Spistreci4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Optima">
    <w:charset w:val="00"/>
    <w:family w:val="swiss"/>
    <w:pitch w:val="variable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DDF637" w14:textId="77777777" w:rsidR="008D37ED" w:rsidRDefault="008D37ED" w:rsidP="00355D0C">
      <w:pPr>
        <w:pStyle w:val="Spistreci4"/>
      </w:pPr>
      <w:r>
        <w:separator/>
      </w:r>
    </w:p>
  </w:footnote>
  <w:footnote w:type="continuationSeparator" w:id="0">
    <w:p w14:paraId="6A79B00F" w14:textId="77777777" w:rsidR="008D37ED" w:rsidRDefault="008D37ED" w:rsidP="00355D0C">
      <w:pPr>
        <w:pStyle w:val="Spistreci4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10509" w:type="dxa"/>
      <w:tblInd w:w="-34" w:type="dxa"/>
      <w:tblLook w:val="01E0" w:firstRow="1" w:lastRow="1" w:firstColumn="1" w:lastColumn="1" w:noHBand="0" w:noVBand="0"/>
    </w:tblPr>
    <w:tblGrid>
      <w:gridCol w:w="222"/>
      <w:gridCol w:w="9863"/>
      <w:gridCol w:w="222"/>
      <w:gridCol w:w="222"/>
    </w:tblGrid>
    <w:tr w:rsidR="007D2E28" w14:paraId="1FB41996" w14:textId="77777777" w:rsidTr="00F66B04">
      <w:trPr>
        <w:trHeight w:val="768"/>
      </w:trPr>
      <w:tc>
        <w:tcPr>
          <w:tcW w:w="217" w:type="dxa"/>
        </w:tcPr>
        <w:p w14:paraId="0818CFE0" w14:textId="77777777" w:rsidR="007D2E28" w:rsidRPr="00282F46" w:rsidRDefault="007D2E28" w:rsidP="00B15D2B">
          <w:pPr>
            <w:tabs>
              <w:tab w:val="left" w:pos="570"/>
              <w:tab w:val="center" w:pos="4536"/>
              <w:tab w:val="right" w:pos="9072"/>
            </w:tabs>
          </w:pPr>
        </w:p>
      </w:tc>
      <w:tc>
        <w:tcPr>
          <w:tcW w:w="9858" w:type="dxa"/>
        </w:tcPr>
        <w:tbl>
          <w:tblPr>
            <w:tblW w:w="9563" w:type="dxa"/>
            <w:tblInd w:w="68" w:type="dxa"/>
            <w:tbl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  <w:insideH w:val="single" w:sz="6" w:space="0" w:color="auto"/>
              <w:insideV w:val="single" w:sz="6" w:space="0" w:color="auto"/>
            </w:tblBorders>
            <w:tblCellMar>
              <w:left w:w="71" w:type="dxa"/>
              <w:right w:w="71" w:type="dxa"/>
            </w:tblCellMar>
            <w:tblLook w:val="0000" w:firstRow="0" w:lastRow="0" w:firstColumn="0" w:lastColumn="0" w:noHBand="0" w:noVBand="0"/>
          </w:tblPr>
          <w:tblGrid>
            <w:gridCol w:w="8454"/>
            <w:gridCol w:w="1109"/>
          </w:tblGrid>
          <w:tr w:rsidR="007D2E28" w:rsidRPr="00EC73CD" w14:paraId="33BC4E99" w14:textId="77777777" w:rsidTr="00F66B04">
            <w:trPr>
              <w:trHeight w:val="279"/>
            </w:trPr>
            <w:tc>
              <w:tcPr>
                <w:tcW w:w="8454" w:type="dxa"/>
                <w:shd w:val="clear" w:color="auto" w:fill="auto"/>
                <w:vAlign w:val="center"/>
              </w:tcPr>
              <w:p w14:paraId="3AEB6E8F" w14:textId="77777777" w:rsidR="007D2E28" w:rsidRPr="00383C6A" w:rsidRDefault="007D2E28" w:rsidP="00383C6A">
                <w:pPr>
                  <w:pStyle w:val="HTML-wstpniesformatowany"/>
                  <w:jc w:val="center"/>
                  <w:rPr>
                    <w:rFonts w:ascii="Garamond" w:hAnsi="Garamond"/>
                    <w:b/>
                    <w:sz w:val="18"/>
                    <w:szCs w:val="18"/>
                    <w:lang w:eastAsia="ar-SA"/>
                  </w:rPr>
                </w:pPr>
                <w:r>
                  <w:rPr>
                    <w:rFonts w:ascii="Garamond" w:hAnsi="Garamond"/>
                    <w:b/>
                    <w:sz w:val="18"/>
                    <w:szCs w:val="18"/>
                    <w:lang w:eastAsia="ar-SA"/>
                  </w:rPr>
                  <w:t>Renowacja istniejącej kanalizacji sanitarnej przy ulicy Medyków 14 w Katowicach</w:t>
                </w:r>
              </w:p>
            </w:tc>
            <w:tc>
              <w:tcPr>
                <w:tcW w:w="1109" w:type="dxa"/>
                <w:shd w:val="clear" w:color="auto" w:fill="auto"/>
                <w:vAlign w:val="center"/>
              </w:tcPr>
              <w:p w14:paraId="74FD47E7" w14:textId="77777777" w:rsidR="007D2E28" w:rsidRPr="00EC73CD" w:rsidRDefault="007D2E28" w:rsidP="00B15D2B">
                <w:pPr>
                  <w:pStyle w:val="HTML-wstpniesformatowany"/>
                  <w:jc w:val="center"/>
                  <w:rPr>
                    <w:b/>
                    <w:sz w:val="16"/>
                  </w:rPr>
                </w:pPr>
                <w:r w:rsidRPr="00EC73CD">
                  <w:rPr>
                    <w:rFonts w:ascii="Garamond" w:hAnsi="Garamond"/>
                    <w:b/>
                    <w:sz w:val="22"/>
                    <w:szCs w:val="22"/>
                  </w:rPr>
                  <w:t xml:space="preserve">Strona </w:t>
                </w:r>
                <w:r w:rsidRPr="00EC73CD">
                  <w:rPr>
                    <w:rFonts w:ascii="Garamond" w:hAnsi="Garamond"/>
                    <w:b/>
                    <w:sz w:val="22"/>
                    <w:szCs w:val="22"/>
                  </w:rPr>
                  <w:fldChar w:fldCharType="begin"/>
                </w:r>
                <w:r w:rsidRPr="00EC73CD">
                  <w:rPr>
                    <w:rFonts w:ascii="Garamond" w:hAnsi="Garamond"/>
                    <w:b/>
                    <w:sz w:val="22"/>
                    <w:szCs w:val="22"/>
                  </w:rPr>
                  <w:instrText xml:space="preserve"> PAGE </w:instrText>
                </w:r>
                <w:r w:rsidRPr="00EC73CD">
                  <w:rPr>
                    <w:rFonts w:ascii="Garamond" w:hAnsi="Garamond"/>
                    <w:b/>
                    <w:sz w:val="22"/>
                    <w:szCs w:val="22"/>
                  </w:rPr>
                  <w:fldChar w:fldCharType="separate"/>
                </w:r>
                <w:r w:rsidR="00F30B44">
                  <w:rPr>
                    <w:rFonts w:ascii="Garamond" w:hAnsi="Garamond"/>
                    <w:b/>
                    <w:noProof/>
                    <w:sz w:val="22"/>
                    <w:szCs w:val="22"/>
                  </w:rPr>
                  <w:t>6</w:t>
                </w:r>
                <w:r w:rsidRPr="00EC73CD">
                  <w:rPr>
                    <w:rFonts w:ascii="Garamond" w:hAnsi="Garamond"/>
                    <w:b/>
                    <w:sz w:val="22"/>
                    <w:szCs w:val="22"/>
                  </w:rPr>
                  <w:fldChar w:fldCharType="end"/>
                </w:r>
              </w:p>
            </w:tc>
          </w:tr>
        </w:tbl>
        <w:p w14:paraId="5A2009CA" w14:textId="77777777" w:rsidR="007D2E28" w:rsidRDefault="007D2E28" w:rsidP="00B15D2B">
          <w:pPr>
            <w:tabs>
              <w:tab w:val="center" w:pos="4536"/>
              <w:tab w:val="right" w:pos="9072"/>
            </w:tabs>
          </w:pPr>
        </w:p>
      </w:tc>
      <w:tc>
        <w:tcPr>
          <w:tcW w:w="217" w:type="dxa"/>
        </w:tcPr>
        <w:p w14:paraId="1A246BCB" w14:textId="77777777" w:rsidR="007D2E28" w:rsidRPr="00282F46" w:rsidRDefault="007D2E28" w:rsidP="00B15D2B">
          <w:pPr>
            <w:tabs>
              <w:tab w:val="center" w:pos="4536"/>
              <w:tab w:val="right" w:pos="9072"/>
            </w:tabs>
            <w:ind w:firstLine="708"/>
          </w:pPr>
        </w:p>
      </w:tc>
      <w:tc>
        <w:tcPr>
          <w:tcW w:w="217" w:type="dxa"/>
        </w:tcPr>
        <w:p w14:paraId="02480352" w14:textId="77777777" w:rsidR="007D2E28" w:rsidRPr="00DF6C0A" w:rsidRDefault="007D2E28" w:rsidP="00B15D2B">
          <w:pPr>
            <w:tabs>
              <w:tab w:val="center" w:pos="4536"/>
              <w:tab w:val="right" w:pos="9072"/>
            </w:tabs>
            <w:jc w:val="right"/>
          </w:pPr>
        </w:p>
      </w:tc>
    </w:tr>
  </w:tbl>
  <w:p w14:paraId="5B465D32" w14:textId="77777777" w:rsidR="007D2E28" w:rsidRDefault="007D2E2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F"/>
    <w:multiLevelType w:val="singleLevel"/>
    <w:tmpl w:val="5DBA24C0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1" w15:restartNumberingAfterBreak="0">
    <w:nsid w:val="FFFFFF88"/>
    <w:multiLevelType w:val="singleLevel"/>
    <w:tmpl w:val="2DA808B4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</w:lvl>
  </w:abstractNum>
  <w:abstractNum w:abstractNumId="3" w15:restartNumberingAfterBreak="0">
    <w:nsid w:val="00000002"/>
    <w:multiLevelType w:val="singleLevel"/>
    <w:tmpl w:val="00000002"/>
    <w:name w:val="WW8Num2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4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6" w15:restartNumberingAfterBreak="0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 w15:restartNumberingAfterBreak="0">
    <w:nsid w:val="00000008"/>
    <w:multiLevelType w:val="singleLevel"/>
    <w:tmpl w:val="00000008"/>
    <w:name w:val="WW8Num18"/>
    <w:lvl w:ilvl="0">
      <w:start w:val="1"/>
      <w:numFmt w:val="bullet"/>
      <w:lvlText w:val="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  <w:sz w:val="20"/>
        <w:szCs w:val="20"/>
      </w:rPr>
    </w:lvl>
  </w:abstractNum>
  <w:abstractNum w:abstractNumId="10" w15:restartNumberingAfterBreak="0">
    <w:nsid w:val="0000000A"/>
    <w:multiLevelType w:val="multilevel"/>
    <w:tmpl w:val="F3688E5A"/>
    <w:name w:val="WW8Num2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entury Gothic" w:hAnsi="Century Gothic" w:cs="Century Gothic" w:hint="default"/>
        <w:sz w:val="20"/>
        <w:szCs w:val="20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590" w:hanging="360"/>
      </w:pPr>
      <w:rPr>
        <w:rFonts w:ascii="Century Gothic" w:hAnsi="Century Gothic" w:cs="Century Gothic" w:hint="default"/>
        <w:b/>
        <w:bCs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2820" w:hanging="720"/>
      </w:pPr>
      <w:rPr>
        <w:rFonts w:ascii="Garamond" w:hAnsi="Garamond" w:cs="Century Gothic" w:hint="default"/>
        <w:b/>
        <w:bCs/>
        <w:sz w:val="22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3690" w:hanging="720"/>
      </w:pPr>
      <w:rPr>
        <w:rFonts w:ascii="Century Gothic" w:hAnsi="Century Gothic" w:cs="Century Gothic" w:hint="default"/>
        <w:b/>
        <w:bCs/>
        <w:sz w:val="2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4920" w:hanging="1080"/>
      </w:pPr>
      <w:rPr>
        <w:rFonts w:ascii="Century Gothic" w:hAnsi="Century Gothic" w:cs="Century Gothic" w:hint="default"/>
        <w:b/>
        <w:bCs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5790" w:hanging="1080"/>
      </w:pPr>
      <w:rPr>
        <w:rFonts w:ascii="Century Gothic" w:hAnsi="Century Gothic" w:cs="Century Gothic" w:hint="default"/>
        <w:b/>
        <w:bCs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7020" w:hanging="1440"/>
      </w:pPr>
      <w:rPr>
        <w:rFonts w:ascii="Century Gothic" w:hAnsi="Century Gothic" w:cs="Century Gothic" w:hint="default"/>
        <w:b/>
        <w:bCs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7890" w:hanging="1440"/>
      </w:pPr>
      <w:rPr>
        <w:rFonts w:ascii="Century Gothic" w:hAnsi="Century Gothic" w:cs="Century Gothic" w:hint="default"/>
        <w:b/>
        <w:bCs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9120" w:hanging="1800"/>
      </w:pPr>
      <w:rPr>
        <w:rFonts w:ascii="Century Gothic" w:hAnsi="Century Gothic" w:cs="Century Gothic" w:hint="default"/>
        <w:b/>
        <w:bCs/>
      </w:rPr>
    </w:lvl>
  </w:abstractNum>
  <w:abstractNum w:abstractNumId="11" w15:restartNumberingAfterBreak="0">
    <w:nsid w:val="0000000B"/>
    <w:multiLevelType w:val="singleLevel"/>
    <w:tmpl w:val="0000000B"/>
    <w:name w:val="WW8Num30"/>
    <w:lvl w:ilvl="0">
      <w:start w:val="1"/>
      <w:numFmt w:val="bullet"/>
      <w:lvlText w:val=""/>
      <w:lvlJc w:val="left"/>
      <w:pPr>
        <w:tabs>
          <w:tab w:val="num" w:pos="0"/>
        </w:tabs>
        <w:ind w:left="1004" w:hanging="360"/>
      </w:pPr>
      <w:rPr>
        <w:rFonts w:ascii="Symbol" w:hAnsi="Symbol" w:cs="Symbol" w:hint="default"/>
      </w:rPr>
    </w:lvl>
  </w:abstractNum>
  <w:abstractNum w:abstractNumId="12" w15:restartNumberingAfterBreak="0">
    <w:nsid w:val="0000000E"/>
    <w:multiLevelType w:val="singleLevel"/>
    <w:tmpl w:val="0000000E"/>
    <w:name w:val="WW8Num3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0"/>
        <w:szCs w:val="20"/>
      </w:rPr>
    </w:lvl>
  </w:abstractNum>
  <w:abstractNum w:abstractNumId="13" w15:restartNumberingAfterBreak="0">
    <w:nsid w:val="03A44FE0"/>
    <w:multiLevelType w:val="multilevel"/>
    <w:tmpl w:val="207208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6463597"/>
    <w:multiLevelType w:val="multilevel"/>
    <w:tmpl w:val="B83698E4"/>
    <w:lvl w:ilvl="0">
      <w:start w:val="4"/>
      <w:numFmt w:val="decimal"/>
      <w:pStyle w:val="Wyliczanie1"/>
      <w:lvlText w:val="%1."/>
      <w:lvlJc w:val="left"/>
      <w:pPr>
        <w:ind w:left="10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2160"/>
      </w:pPr>
      <w:rPr>
        <w:rFonts w:cs="Times New Roman" w:hint="default"/>
      </w:rPr>
    </w:lvl>
  </w:abstractNum>
  <w:abstractNum w:abstractNumId="15" w15:restartNumberingAfterBreak="0">
    <w:nsid w:val="17961DD3"/>
    <w:multiLevelType w:val="singleLevel"/>
    <w:tmpl w:val="9A1839C0"/>
    <w:lvl w:ilvl="0">
      <w:start w:val="1"/>
      <w:numFmt w:val="upperLetter"/>
      <w:pStyle w:val="SPIS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6" w15:restartNumberingAfterBreak="0">
    <w:nsid w:val="1E6A0631"/>
    <w:multiLevelType w:val="hybridMultilevel"/>
    <w:tmpl w:val="95A0C0B0"/>
    <w:lvl w:ilvl="0" w:tplc="73B69BAA">
      <w:start w:val="1"/>
      <w:numFmt w:val="bullet"/>
      <w:pStyle w:val="Listapunktowana2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05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23536802"/>
    <w:multiLevelType w:val="hybridMultilevel"/>
    <w:tmpl w:val="A658F454"/>
    <w:lvl w:ilvl="0" w:tplc="4B6E07B0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8" w15:restartNumberingAfterBreak="0">
    <w:nsid w:val="27052F12"/>
    <w:multiLevelType w:val="hybridMultilevel"/>
    <w:tmpl w:val="0F7A26AA"/>
    <w:lvl w:ilvl="0" w:tplc="73B69BAA">
      <w:start w:val="1"/>
      <w:numFmt w:val="lowerLetter"/>
      <w:pStyle w:val="Listapunktowana3"/>
      <w:lvlText w:val="%1)"/>
      <w:lvlJc w:val="left"/>
      <w:pPr>
        <w:ind w:left="1080" w:hanging="360"/>
      </w:pPr>
      <w:rPr>
        <w:rFonts w:ascii="Century Gothic" w:eastAsia="Times New Roman" w:hAnsi="Century Gothic" w:cs="Arial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9" w15:restartNumberingAfterBreak="0">
    <w:nsid w:val="2AC46483"/>
    <w:multiLevelType w:val="multilevel"/>
    <w:tmpl w:val="FA949C50"/>
    <w:lvl w:ilvl="0">
      <w:start w:val="1"/>
      <w:numFmt w:val="decimal"/>
      <w:pStyle w:val="BEATA"/>
      <w:lvlText w:val="%1."/>
      <w:lvlJc w:val="left"/>
      <w:pPr>
        <w:tabs>
          <w:tab w:val="num" w:pos="495"/>
        </w:tabs>
        <w:ind w:left="495" w:hanging="495"/>
      </w:pPr>
      <w:rPr>
        <w:rFonts w:hint="default"/>
      </w:rPr>
    </w:lvl>
    <w:lvl w:ilvl="1">
      <w:start w:val="1"/>
      <w:numFmt w:val="decimal"/>
      <w:pStyle w:val="Nagwek-opis2"/>
      <w:lvlText w:val="%1.%2."/>
      <w:lvlJc w:val="left"/>
      <w:pPr>
        <w:tabs>
          <w:tab w:val="num" w:pos="930"/>
        </w:tabs>
        <w:ind w:left="930" w:hanging="720"/>
      </w:pPr>
      <w:rPr>
        <w:rFonts w:hint="default"/>
        <w:sz w:val="22"/>
      </w:rPr>
    </w:lvl>
    <w:lvl w:ilvl="2">
      <w:start w:val="1"/>
      <w:numFmt w:val="decimal"/>
      <w:lvlText w:val="%1.%2.%3."/>
      <w:lvlJc w:val="left"/>
      <w:pPr>
        <w:tabs>
          <w:tab w:val="num" w:pos="1140"/>
        </w:tabs>
        <w:ind w:left="114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710"/>
        </w:tabs>
        <w:ind w:left="17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920"/>
        </w:tabs>
        <w:ind w:left="1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490"/>
        </w:tabs>
        <w:ind w:left="2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270"/>
        </w:tabs>
        <w:ind w:left="32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480"/>
        </w:tabs>
        <w:ind w:left="3480" w:hanging="1800"/>
      </w:pPr>
      <w:rPr>
        <w:rFonts w:hint="default"/>
      </w:rPr>
    </w:lvl>
  </w:abstractNum>
  <w:abstractNum w:abstractNumId="20" w15:restartNumberingAfterBreak="0">
    <w:nsid w:val="3C695744"/>
    <w:multiLevelType w:val="hybridMultilevel"/>
    <w:tmpl w:val="3FC4A094"/>
    <w:lvl w:ilvl="0" w:tplc="6E345F40">
      <w:start w:val="1"/>
      <w:numFmt w:val="bullet"/>
      <w:pStyle w:val="StylePunktowanie1LatinGaramond"/>
      <w:lvlText w:val=""/>
      <w:lvlJc w:val="left"/>
      <w:pPr>
        <w:tabs>
          <w:tab w:val="num" w:pos="851"/>
        </w:tabs>
        <w:ind w:left="766" w:hanging="22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D82CF9"/>
    <w:multiLevelType w:val="hybridMultilevel"/>
    <w:tmpl w:val="581CBAD0"/>
    <w:lvl w:ilvl="0" w:tplc="95A4533A">
      <w:start w:val="1"/>
      <w:numFmt w:val="decimal"/>
      <w:pStyle w:val="pnumer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EFE5432"/>
    <w:multiLevelType w:val="multilevel"/>
    <w:tmpl w:val="B28C30A8"/>
    <w:lvl w:ilvl="0">
      <w:start w:val="1"/>
      <w:numFmt w:val="decimal"/>
      <w:lvlText w:val="%1."/>
      <w:lvlJc w:val="left"/>
      <w:pPr>
        <w:tabs>
          <w:tab w:val="num" w:pos="680"/>
        </w:tabs>
        <w:ind w:left="567" w:hanging="567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tabs>
          <w:tab w:val="num" w:pos="680"/>
        </w:tabs>
        <w:ind w:left="567" w:hanging="567"/>
      </w:pPr>
      <w:rPr>
        <w:rFonts w:hint="default"/>
        <w:b/>
      </w:rPr>
    </w:lvl>
    <w:lvl w:ilvl="2">
      <w:start w:val="1"/>
      <w:numFmt w:val="decimal"/>
      <w:pStyle w:val="StyleHeading3NotBold"/>
      <w:lvlText w:val="%1.%2.%3."/>
      <w:lvlJc w:val="left"/>
      <w:pPr>
        <w:tabs>
          <w:tab w:val="num" w:pos="964"/>
        </w:tabs>
        <w:ind w:left="851" w:hanging="567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437E07FC"/>
    <w:multiLevelType w:val="hybridMultilevel"/>
    <w:tmpl w:val="4F50137E"/>
    <w:lvl w:ilvl="0" w:tplc="315269E8">
      <w:start w:val="1"/>
      <w:numFmt w:val="bullet"/>
      <w:pStyle w:val="Punktowanie2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A11E5C"/>
    <w:multiLevelType w:val="multilevel"/>
    <w:tmpl w:val="A92EC29E"/>
    <w:lvl w:ilvl="0">
      <w:start w:val="1"/>
      <w:numFmt w:val="upperRoman"/>
      <w:pStyle w:val="StyleStyleHeaderNagwekstronyLeft0cmHanging07cmBe"/>
      <w:lvlText w:val="%1"/>
      <w:lvlJc w:val="left"/>
      <w:pPr>
        <w:tabs>
          <w:tab w:val="num" w:pos="680"/>
        </w:tabs>
        <w:ind w:left="432" w:hanging="432"/>
      </w:pPr>
      <w:rPr>
        <w:rFonts w:hint="default"/>
      </w:rPr>
    </w:lvl>
    <w:lvl w:ilvl="1">
      <w:start w:val="1"/>
      <w:numFmt w:val="upperRoman"/>
      <w:lvlText w:val="%1.%2"/>
      <w:lvlJc w:val="left"/>
      <w:pPr>
        <w:tabs>
          <w:tab w:val="num" w:pos="851"/>
        </w:tabs>
        <w:ind w:left="851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5" w15:restartNumberingAfterBreak="0">
    <w:nsid w:val="453D6BA0"/>
    <w:multiLevelType w:val="hybridMultilevel"/>
    <w:tmpl w:val="4D4CE3C8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6" w15:restartNumberingAfterBreak="0">
    <w:nsid w:val="46FE4ED4"/>
    <w:multiLevelType w:val="multilevel"/>
    <w:tmpl w:val="3B661288"/>
    <w:lvl w:ilvl="0">
      <w:start w:val="1"/>
      <w:numFmt w:val="decimal"/>
      <w:pStyle w:val="aks2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aks2"/>
      <w:lvlText w:val="%1.%2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2">
      <w:start w:val="1"/>
      <w:numFmt w:val="decimal"/>
      <w:pStyle w:val="aks1"/>
      <w:lvlText w:val="%1.%2.%3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4830105E"/>
    <w:multiLevelType w:val="multilevel"/>
    <w:tmpl w:val="73120062"/>
    <w:lvl w:ilvl="0">
      <w:start w:val="1"/>
      <w:numFmt w:val="decimal"/>
      <w:pStyle w:val="Moj2"/>
      <w:lvlText w:val="%1."/>
      <w:lvlJc w:val="left"/>
      <w:pPr>
        <w:ind w:left="1571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1800"/>
      </w:pPr>
      <w:rPr>
        <w:rFonts w:hint="default"/>
      </w:rPr>
    </w:lvl>
  </w:abstractNum>
  <w:abstractNum w:abstractNumId="28" w15:restartNumberingAfterBreak="0">
    <w:nsid w:val="4C2F60D7"/>
    <w:multiLevelType w:val="multilevel"/>
    <w:tmpl w:val="B83698E4"/>
    <w:lvl w:ilvl="0">
      <w:start w:val="4"/>
      <w:numFmt w:val="decimal"/>
      <w:pStyle w:val="Legenda"/>
      <w:lvlText w:val="%1."/>
      <w:lvlJc w:val="left"/>
      <w:pPr>
        <w:ind w:left="1080" w:hanging="360"/>
      </w:pPr>
      <w:rPr>
        <w:rFonts w:cs="Times New Roman" w:hint="default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880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396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43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504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2160"/>
      </w:pPr>
      <w:rPr>
        <w:rFonts w:cs="Times New Roman" w:hint="default"/>
      </w:rPr>
    </w:lvl>
  </w:abstractNum>
  <w:abstractNum w:abstractNumId="29" w15:restartNumberingAfterBreak="0">
    <w:nsid w:val="510D285B"/>
    <w:multiLevelType w:val="singleLevel"/>
    <w:tmpl w:val="C47685A8"/>
    <w:lvl w:ilvl="0">
      <w:start w:val="1"/>
      <w:numFmt w:val="bullet"/>
      <w:pStyle w:val="Styl4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0" w15:restartNumberingAfterBreak="0">
    <w:nsid w:val="51237D62"/>
    <w:multiLevelType w:val="hybridMultilevel"/>
    <w:tmpl w:val="0EBCB05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A646BC"/>
    <w:multiLevelType w:val="hybridMultilevel"/>
    <w:tmpl w:val="0E1A3DF4"/>
    <w:lvl w:ilvl="0" w:tplc="139ED4C6">
      <w:start w:val="5"/>
      <w:numFmt w:val="bullet"/>
      <w:lvlText w:val="-"/>
      <w:lvlJc w:val="left"/>
      <w:pPr>
        <w:tabs>
          <w:tab w:val="num" w:pos="1134"/>
        </w:tabs>
        <w:ind w:left="1134" w:hanging="283"/>
      </w:pPr>
      <w:rPr>
        <w:rFonts w:ascii="Times New Roman" w:eastAsia="Times New Roman" w:hAnsi="Times New Roman" w:cs="Times New Roman" w:hint="default"/>
      </w:rPr>
    </w:lvl>
    <w:lvl w:ilvl="1" w:tplc="25D4B85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1547146">
      <w:start w:val="5"/>
      <w:numFmt w:val="bullet"/>
      <w:pStyle w:val="Punktowanie3"/>
      <w:lvlText w:val="-"/>
      <w:lvlJc w:val="left"/>
      <w:pPr>
        <w:tabs>
          <w:tab w:val="num" w:pos="2160"/>
        </w:tabs>
        <w:ind w:left="2160" w:hanging="360"/>
      </w:pPr>
      <w:rPr>
        <w:rFonts w:ascii="Times New Roman" w:eastAsia="Times New Roman" w:hAnsi="Times New Roman" w:hint="default"/>
      </w:rPr>
    </w:lvl>
    <w:lvl w:ilvl="3" w:tplc="12FE17A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C888C82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50460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CADC048E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DBCACE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B388A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5FC95E46"/>
    <w:multiLevelType w:val="multilevel"/>
    <w:tmpl w:val="4EA2F28C"/>
    <w:lvl w:ilvl="0">
      <w:start w:val="1"/>
      <w:numFmt w:val="decimal"/>
      <w:pStyle w:val="Moj1"/>
      <w:lvlText w:val="1.%1."/>
      <w:lvlJc w:val="left"/>
      <w:pPr>
        <w:ind w:left="644" w:hanging="360"/>
      </w:pPr>
      <w:rPr>
        <w:rFonts w:ascii="Century Gothic" w:hAnsi="Century Gothic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vertAlign w:val="baseline"/>
        <w:em w:val="none"/>
      </w:rPr>
    </w:lvl>
    <w:lvl w:ilvl="1">
      <w:start w:val="1"/>
      <w:numFmt w:val="decimal"/>
      <w:pStyle w:val="Moj1"/>
      <w:isLgl/>
      <w:lvlText w:val="%1.%2."/>
      <w:lvlJc w:val="left"/>
      <w:pPr>
        <w:ind w:left="644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Moj3"/>
      <w:isLgl/>
      <w:lvlText w:val="%1.%2.%3."/>
      <w:lvlJc w:val="left"/>
      <w:pPr>
        <w:ind w:left="862" w:hanging="720"/>
      </w:pPr>
      <w:rPr>
        <w:rFonts w:ascii="Century Gothic" w:hAnsi="Century Gothic"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33" w15:restartNumberingAfterBreak="0">
    <w:nsid w:val="64054E9A"/>
    <w:multiLevelType w:val="hybridMultilevel"/>
    <w:tmpl w:val="454857B0"/>
    <w:lvl w:ilvl="0" w:tplc="4B6E07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2B1657"/>
    <w:multiLevelType w:val="multilevel"/>
    <w:tmpl w:val="3D3C90FE"/>
    <w:lvl w:ilvl="0">
      <w:start w:val="1"/>
      <w:numFmt w:val="decimal"/>
      <w:pStyle w:val="gok3"/>
      <w:lvlText w:val="%1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1">
      <w:start w:val="1"/>
      <w:numFmt w:val="decimal"/>
      <w:pStyle w:val="gok1"/>
      <w:lvlText w:val="%1.%2."/>
      <w:lvlJc w:val="left"/>
      <w:pPr>
        <w:tabs>
          <w:tab w:val="num" w:pos="680"/>
        </w:tabs>
        <w:ind w:left="680" w:hanging="680"/>
      </w:pPr>
      <w:rPr>
        <w:rFonts w:cs="Times New Roman" w:hint="default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gok2"/>
      <w:lvlText w:val="%1.%2.%3.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"/>
        </w:tabs>
        <w:ind w:left="43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76"/>
        </w:tabs>
        <w:ind w:left="576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20"/>
        </w:tabs>
        <w:ind w:left="720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64"/>
        </w:tabs>
        <w:ind w:left="864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008"/>
        </w:tabs>
        <w:ind w:left="100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52"/>
        </w:tabs>
        <w:ind w:left="1152" w:hanging="1584"/>
      </w:pPr>
      <w:rPr>
        <w:rFonts w:hint="default"/>
      </w:rPr>
    </w:lvl>
  </w:abstractNum>
  <w:abstractNum w:abstractNumId="35" w15:restartNumberingAfterBreak="0">
    <w:nsid w:val="69122799"/>
    <w:multiLevelType w:val="multilevel"/>
    <w:tmpl w:val="D0EA3786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b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6AE80196"/>
    <w:multiLevelType w:val="hybridMultilevel"/>
    <w:tmpl w:val="242295CE"/>
    <w:lvl w:ilvl="0" w:tplc="7E74C8D2">
      <w:start w:val="1"/>
      <w:numFmt w:val="lowerLetter"/>
      <w:pStyle w:val="plitera"/>
      <w:lvlText w:val="%1."/>
      <w:lvlJc w:val="left"/>
      <w:pPr>
        <w:tabs>
          <w:tab w:val="num" w:pos="567"/>
        </w:tabs>
        <w:ind w:left="567" w:hanging="567"/>
      </w:pPr>
      <w:rPr>
        <w:rFonts w:hint="default"/>
        <w:color w:val="auto"/>
      </w:rPr>
    </w:lvl>
    <w:lvl w:ilvl="1" w:tplc="0A9EB50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E1A1EBB"/>
    <w:multiLevelType w:val="hybridMultilevel"/>
    <w:tmpl w:val="CF4065E2"/>
    <w:lvl w:ilvl="0" w:tplc="FFFFFFFF">
      <w:start w:val="1"/>
      <w:numFmt w:val="bullet"/>
      <w:pStyle w:val="Styl3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C77C6F"/>
    <w:multiLevelType w:val="multilevel"/>
    <w:tmpl w:val="869EBB5A"/>
    <w:lvl w:ilvl="0">
      <w:start w:val="1"/>
      <w:numFmt w:val="decimal"/>
      <w:pStyle w:val="aks3"/>
      <w:lvlText w:val="%1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24"/>
        </w:tabs>
        <w:ind w:left="624" w:hanging="624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624"/>
        </w:tabs>
        <w:ind w:left="624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637"/>
        </w:tabs>
        <w:ind w:left="637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781"/>
        </w:tabs>
        <w:ind w:left="781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925"/>
        </w:tabs>
        <w:ind w:left="925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069"/>
        </w:tabs>
        <w:ind w:left="1069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213"/>
        </w:tabs>
        <w:ind w:left="121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357"/>
        </w:tabs>
        <w:ind w:left="1357" w:hanging="1584"/>
      </w:pPr>
      <w:rPr>
        <w:rFonts w:hint="default"/>
      </w:rPr>
    </w:lvl>
  </w:abstractNum>
  <w:abstractNum w:abstractNumId="39" w15:restartNumberingAfterBreak="0">
    <w:nsid w:val="725A414C"/>
    <w:multiLevelType w:val="hybridMultilevel"/>
    <w:tmpl w:val="68108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5F24BB"/>
    <w:multiLevelType w:val="hybridMultilevel"/>
    <w:tmpl w:val="9F18CC9E"/>
    <w:lvl w:ilvl="0" w:tplc="73B69BAA">
      <w:start w:val="1"/>
      <w:numFmt w:val="bullet"/>
      <w:pStyle w:val="Sty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50005">
      <w:start w:val="1"/>
      <w:numFmt w:val="lowerLetter"/>
      <w:lvlText w:val="%3)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3" w:tplc="0415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>
      <w:start w:val="10"/>
      <w:numFmt w:val="decimal"/>
      <w:lvlText w:val="%5."/>
      <w:lvlJc w:val="left"/>
      <w:pPr>
        <w:ind w:left="3960" w:hanging="360"/>
      </w:pPr>
      <w:rPr>
        <w:rFonts w:ascii="Century Gothic" w:hAnsi="Century Gothic" w:cs="Arial" w:hint="default"/>
        <w:b/>
      </w:rPr>
    </w:lvl>
    <w:lvl w:ilvl="5" w:tplc="04150005">
      <w:start w:val="1"/>
      <w:numFmt w:val="lowerLetter"/>
      <w:lvlText w:val="%6)"/>
      <w:lvlJc w:val="left"/>
      <w:pPr>
        <w:ind w:left="4860" w:hanging="360"/>
      </w:pPr>
      <w:rPr>
        <w:rFonts w:ascii="Century Gothic" w:eastAsia="Times New Roman" w:hAnsi="Century Gothic"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num w:numId="1">
    <w:abstractNumId w:val="19"/>
  </w:num>
  <w:num w:numId="2">
    <w:abstractNumId w:val="29"/>
  </w:num>
  <w:num w:numId="3">
    <w:abstractNumId w:val="1"/>
  </w:num>
  <w:num w:numId="4">
    <w:abstractNumId w:val="0"/>
  </w:num>
  <w:num w:numId="5">
    <w:abstractNumId w:val="31"/>
  </w:num>
  <w:num w:numId="6">
    <w:abstractNumId w:val="21"/>
  </w:num>
  <w:num w:numId="7">
    <w:abstractNumId w:val="36"/>
  </w:num>
  <w:num w:numId="8">
    <w:abstractNumId w:val="23"/>
  </w:num>
  <w:num w:numId="9">
    <w:abstractNumId w:val="26"/>
  </w:num>
  <w:num w:numId="10">
    <w:abstractNumId w:val="20"/>
  </w:num>
  <w:num w:numId="11">
    <w:abstractNumId w:val="22"/>
  </w:num>
  <w:num w:numId="12">
    <w:abstractNumId w:val="24"/>
  </w:num>
  <w:num w:numId="13">
    <w:abstractNumId w:val="34"/>
  </w:num>
  <w:num w:numId="14">
    <w:abstractNumId w:val="38"/>
  </w:num>
  <w:num w:numId="15">
    <w:abstractNumId w:val="35"/>
  </w:num>
  <w:num w:numId="16">
    <w:abstractNumId w:val="33"/>
  </w:num>
  <w:num w:numId="17">
    <w:abstractNumId w:val="40"/>
  </w:num>
  <w:num w:numId="18">
    <w:abstractNumId w:val="16"/>
  </w:num>
  <w:num w:numId="19">
    <w:abstractNumId w:val="18"/>
  </w:num>
  <w:num w:numId="20">
    <w:abstractNumId w:val="14"/>
  </w:num>
  <w:num w:numId="21">
    <w:abstractNumId w:val="28"/>
  </w:num>
  <w:num w:numId="22">
    <w:abstractNumId w:val="37"/>
  </w:num>
  <w:num w:numId="23">
    <w:abstractNumId w:val="15"/>
  </w:num>
  <w:num w:numId="24">
    <w:abstractNumId w:val="27"/>
  </w:num>
  <w:num w:numId="25">
    <w:abstractNumId w:val="32"/>
  </w:num>
  <w:num w:numId="26">
    <w:abstractNumId w:val="25"/>
  </w:num>
  <w:num w:numId="27">
    <w:abstractNumId w:val="27"/>
  </w:num>
  <w:num w:numId="28">
    <w:abstractNumId w:val="13"/>
  </w:num>
  <w:num w:numId="29">
    <w:abstractNumId w:val="39"/>
  </w:num>
  <w:num w:numId="30">
    <w:abstractNumId w:val="30"/>
  </w:num>
  <w:num w:numId="31">
    <w:abstractNumId w:val="1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hideSpellingErrors/>
  <w:hideGrammaticalErrors/>
  <w:activeWritingStyle w:appName="MSWord" w:lang="pl-PL" w:vendorID="12" w:dllVersion="512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trackedChanges" w:enforcement="0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14337">
      <o:colormru v:ext="edit" colors="#ccecff,#9c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CBC"/>
    <w:rsid w:val="00001BD7"/>
    <w:rsid w:val="00010E83"/>
    <w:rsid w:val="0001203E"/>
    <w:rsid w:val="0001397A"/>
    <w:rsid w:val="00015AD6"/>
    <w:rsid w:val="00016517"/>
    <w:rsid w:val="00026BD9"/>
    <w:rsid w:val="0002711E"/>
    <w:rsid w:val="00027CE5"/>
    <w:rsid w:val="00031BF1"/>
    <w:rsid w:val="0003438A"/>
    <w:rsid w:val="0004043E"/>
    <w:rsid w:val="00041902"/>
    <w:rsid w:val="00041EFC"/>
    <w:rsid w:val="0004489C"/>
    <w:rsid w:val="0005047E"/>
    <w:rsid w:val="00051FA7"/>
    <w:rsid w:val="0005320E"/>
    <w:rsid w:val="00053368"/>
    <w:rsid w:val="00055701"/>
    <w:rsid w:val="0006033F"/>
    <w:rsid w:val="0006104A"/>
    <w:rsid w:val="00062C2D"/>
    <w:rsid w:val="00062E4B"/>
    <w:rsid w:val="0006362D"/>
    <w:rsid w:val="0006381C"/>
    <w:rsid w:val="00064B93"/>
    <w:rsid w:val="000651D6"/>
    <w:rsid w:val="00066B03"/>
    <w:rsid w:val="0006736B"/>
    <w:rsid w:val="00071908"/>
    <w:rsid w:val="00075432"/>
    <w:rsid w:val="00075E46"/>
    <w:rsid w:val="00076652"/>
    <w:rsid w:val="000814CF"/>
    <w:rsid w:val="000822A0"/>
    <w:rsid w:val="00086A7E"/>
    <w:rsid w:val="00087AA7"/>
    <w:rsid w:val="00087BFA"/>
    <w:rsid w:val="00090D65"/>
    <w:rsid w:val="000945D0"/>
    <w:rsid w:val="00095ED0"/>
    <w:rsid w:val="00097114"/>
    <w:rsid w:val="000A333F"/>
    <w:rsid w:val="000A346F"/>
    <w:rsid w:val="000A5E4D"/>
    <w:rsid w:val="000B08F0"/>
    <w:rsid w:val="000B19EA"/>
    <w:rsid w:val="000B1CA8"/>
    <w:rsid w:val="000B223B"/>
    <w:rsid w:val="000B2A1E"/>
    <w:rsid w:val="000B430D"/>
    <w:rsid w:val="000B58A0"/>
    <w:rsid w:val="000C0A59"/>
    <w:rsid w:val="000C1CF1"/>
    <w:rsid w:val="000C2221"/>
    <w:rsid w:val="000C4061"/>
    <w:rsid w:val="000C4706"/>
    <w:rsid w:val="000C5B22"/>
    <w:rsid w:val="000D018D"/>
    <w:rsid w:val="000D3195"/>
    <w:rsid w:val="000D3834"/>
    <w:rsid w:val="000D6E35"/>
    <w:rsid w:val="000D7BE9"/>
    <w:rsid w:val="000D7CC3"/>
    <w:rsid w:val="000E1D16"/>
    <w:rsid w:val="000E246F"/>
    <w:rsid w:val="000E4625"/>
    <w:rsid w:val="000E5312"/>
    <w:rsid w:val="000E5428"/>
    <w:rsid w:val="000F0930"/>
    <w:rsid w:val="000F3B33"/>
    <w:rsid w:val="000F4185"/>
    <w:rsid w:val="0010136E"/>
    <w:rsid w:val="00101F67"/>
    <w:rsid w:val="0010282F"/>
    <w:rsid w:val="00106C7F"/>
    <w:rsid w:val="00106F85"/>
    <w:rsid w:val="00107286"/>
    <w:rsid w:val="0011053F"/>
    <w:rsid w:val="00113A61"/>
    <w:rsid w:val="00114462"/>
    <w:rsid w:val="00114565"/>
    <w:rsid w:val="0011487D"/>
    <w:rsid w:val="00115F21"/>
    <w:rsid w:val="001206FF"/>
    <w:rsid w:val="00120D41"/>
    <w:rsid w:val="00120F41"/>
    <w:rsid w:val="00121B24"/>
    <w:rsid w:val="00122554"/>
    <w:rsid w:val="00122DAA"/>
    <w:rsid w:val="001238F9"/>
    <w:rsid w:val="00124EA6"/>
    <w:rsid w:val="001265A0"/>
    <w:rsid w:val="001304B7"/>
    <w:rsid w:val="0013052D"/>
    <w:rsid w:val="001322A8"/>
    <w:rsid w:val="001324F0"/>
    <w:rsid w:val="0013522F"/>
    <w:rsid w:val="00135D70"/>
    <w:rsid w:val="00136893"/>
    <w:rsid w:val="00137198"/>
    <w:rsid w:val="00137CA8"/>
    <w:rsid w:val="001400EB"/>
    <w:rsid w:val="0014031C"/>
    <w:rsid w:val="00141540"/>
    <w:rsid w:val="00142255"/>
    <w:rsid w:val="00142673"/>
    <w:rsid w:val="0014514E"/>
    <w:rsid w:val="001454CB"/>
    <w:rsid w:val="00150850"/>
    <w:rsid w:val="0015104B"/>
    <w:rsid w:val="0015268A"/>
    <w:rsid w:val="00152B16"/>
    <w:rsid w:val="00153599"/>
    <w:rsid w:val="00155FB9"/>
    <w:rsid w:val="00156009"/>
    <w:rsid w:val="001604E7"/>
    <w:rsid w:val="00160569"/>
    <w:rsid w:val="00160F1A"/>
    <w:rsid w:val="001624A5"/>
    <w:rsid w:val="00170D97"/>
    <w:rsid w:val="00174022"/>
    <w:rsid w:val="00176B11"/>
    <w:rsid w:val="00176D82"/>
    <w:rsid w:val="001771AD"/>
    <w:rsid w:val="0017769B"/>
    <w:rsid w:val="00180DA1"/>
    <w:rsid w:val="00183366"/>
    <w:rsid w:val="00190451"/>
    <w:rsid w:val="00190BFB"/>
    <w:rsid w:val="001921D9"/>
    <w:rsid w:val="00192D99"/>
    <w:rsid w:val="0019445C"/>
    <w:rsid w:val="00194E42"/>
    <w:rsid w:val="001967DE"/>
    <w:rsid w:val="001A453F"/>
    <w:rsid w:val="001A7DD6"/>
    <w:rsid w:val="001B0F9D"/>
    <w:rsid w:val="001B1563"/>
    <w:rsid w:val="001B3466"/>
    <w:rsid w:val="001B4C6D"/>
    <w:rsid w:val="001B6549"/>
    <w:rsid w:val="001B6EC0"/>
    <w:rsid w:val="001B7422"/>
    <w:rsid w:val="001C083A"/>
    <w:rsid w:val="001C114A"/>
    <w:rsid w:val="001C3C43"/>
    <w:rsid w:val="001C4BFB"/>
    <w:rsid w:val="001C71F6"/>
    <w:rsid w:val="001D0A5A"/>
    <w:rsid w:val="001D11CE"/>
    <w:rsid w:val="001D1338"/>
    <w:rsid w:val="001D38FD"/>
    <w:rsid w:val="001D700A"/>
    <w:rsid w:val="001E01BA"/>
    <w:rsid w:val="001E498C"/>
    <w:rsid w:val="001E647A"/>
    <w:rsid w:val="001E73B3"/>
    <w:rsid w:val="001E78C8"/>
    <w:rsid w:val="001F13F1"/>
    <w:rsid w:val="001F1B59"/>
    <w:rsid w:val="001F317E"/>
    <w:rsid w:val="00202329"/>
    <w:rsid w:val="002027BB"/>
    <w:rsid w:val="0020730D"/>
    <w:rsid w:val="0020767A"/>
    <w:rsid w:val="00210A0F"/>
    <w:rsid w:val="0021359C"/>
    <w:rsid w:val="0021662D"/>
    <w:rsid w:val="0021673E"/>
    <w:rsid w:val="00224259"/>
    <w:rsid w:val="002254AC"/>
    <w:rsid w:val="002256A7"/>
    <w:rsid w:val="002262A9"/>
    <w:rsid w:val="00226817"/>
    <w:rsid w:val="00227402"/>
    <w:rsid w:val="002342BC"/>
    <w:rsid w:val="00234453"/>
    <w:rsid w:val="00235C91"/>
    <w:rsid w:val="002362C6"/>
    <w:rsid w:val="0024085C"/>
    <w:rsid w:val="0024326B"/>
    <w:rsid w:val="00244071"/>
    <w:rsid w:val="00245CC1"/>
    <w:rsid w:val="00245E36"/>
    <w:rsid w:val="00250277"/>
    <w:rsid w:val="0025074D"/>
    <w:rsid w:val="00251C60"/>
    <w:rsid w:val="00252B39"/>
    <w:rsid w:val="00261601"/>
    <w:rsid w:val="0026369A"/>
    <w:rsid w:val="00264218"/>
    <w:rsid w:val="00264539"/>
    <w:rsid w:val="00264A40"/>
    <w:rsid w:val="00264B14"/>
    <w:rsid w:val="00264E94"/>
    <w:rsid w:val="002664EF"/>
    <w:rsid w:val="00266A4E"/>
    <w:rsid w:val="002679FF"/>
    <w:rsid w:val="00271D27"/>
    <w:rsid w:val="002727A9"/>
    <w:rsid w:val="00272996"/>
    <w:rsid w:val="00272D8A"/>
    <w:rsid w:val="002732F0"/>
    <w:rsid w:val="00280CD0"/>
    <w:rsid w:val="00280E20"/>
    <w:rsid w:val="00281A18"/>
    <w:rsid w:val="002829D5"/>
    <w:rsid w:val="00282CB0"/>
    <w:rsid w:val="00283F57"/>
    <w:rsid w:val="0028540A"/>
    <w:rsid w:val="00290BE0"/>
    <w:rsid w:val="002933F6"/>
    <w:rsid w:val="00294B58"/>
    <w:rsid w:val="00296596"/>
    <w:rsid w:val="002966C8"/>
    <w:rsid w:val="002A220D"/>
    <w:rsid w:val="002A549B"/>
    <w:rsid w:val="002A6578"/>
    <w:rsid w:val="002B0E4C"/>
    <w:rsid w:val="002B1F46"/>
    <w:rsid w:val="002B4778"/>
    <w:rsid w:val="002B4C10"/>
    <w:rsid w:val="002B5AC8"/>
    <w:rsid w:val="002B5D20"/>
    <w:rsid w:val="002C0EC7"/>
    <w:rsid w:val="002C1185"/>
    <w:rsid w:val="002C32B4"/>
    <w:rsid w:val="002C3600"/>
    <w:rsid w:val="002C5FBB"/>
    <w:rsid w:val="002D042C"/>
    <w:rsid w:val="002D0B52"/>
    <w:rsid w:val="002D607C"/>
    <w:rsid w:val="002D68BA"/>
    <w:rsid w:val="002E0600"/>
    <w:rsid w:val="002E1318"/>
    <w:rsid w:val="002E2AC4"/>
    <w:rsid w:val="002E39CD"/>
    <w:rsid w:val="002E48D8"/>
    <w:rsid w:val="002E5057"/>
    <w:rsid w:val="002E6355"/>
    <w:rsid w:val="002F02A9"/>
    <w:rsid w:val="002F2D69"/>
    <w:rsid w:val="002F3E6C"/>
    <w:rsid w:val="002F557B"/>
    <w:rsid w:val="002F5D45"/>
    <w:rsid w:val="00302776"/>
    <w:rsid w:val="00302975"/>
    <w:rsid w:val="0030420E"/>
    <w:rsid w:val="00305512"/>
    <w:rsid w:val="00312FAA"/>
    <w:rsid w:val="00313151"/>
    <w:rsid w:val="0031439F"/>
    <w:rsid w:val="003145FD"/>
    <w:rsid w:val="00314ACB"/>
    <w:rsid w:val="00316217"/>
    <w:rsid w:val="003165D1"/>
    <w:rsid w:val="003165FD"/>
    <w:rsid w:val="003210FD"/>
    <w:rsid w:val="00321BBC"/>
    <w:rsid w:val="003223A1"/>
    <w:rsid w:val="003223F0"/>
    <w:rsid w:val="00322F0B"/>
    <w:rsid w:val="003230F0"/>
    <w:rsid w:val="00323B05"/>
    <w:rsid w:val="00324F43"/>
    <w:rsid w:val="00324F9C"/>
    <w:rsid w:val="00330758"/>
    <w:rsid w:val="00330B9B"/>
    <w:rsid w:val="00331E55"/>
    <w:rsid w:val="0033476A"/>
    <w:rsid w:val="003364B2"/>
    <w:rsid w:val="00340B82"/>
    <w:rsid w:val="00340C59"/>
    <w:rsid w:val="00341626"/>
    <w:rsid w:val="0034488F"/>
    <w:rsid w:val="00344C3A"/>
    <w:rsid w:val="00344F7F"/>
    <w:rsid w:val="00344F85"/>
    <w:rsid w:val="0034689F"/>
    <w:rsid w:val="00346FC1"/>
    <w:rsid w:val="0035388C"/>
    <w:rsid w:val="003538F8"/>
    <w:rsid w:val="00353970"/>
    <w:rsid w:val="00354B7F"/>
    <w:rsid w:val="00355CD6"/>
    <w:rsid w:val="00355D0C"/>
    <w:rsid w:val="00360036"/>
    <w:rsid w:val="003600C7"/>
    <w:rsid w:val="00361048"/>
    <w:rsid w:val="0036679F"/>
    <w:rsid w:val="003675ED"/>
    <w:rsid w:val="00371C8E"/>
    <w:rsid w:val="00372F12"/>
    <w:rsid w:val="00375D38"/>
    <w:rsid w:val="00376995"/>
    <w:rsid w:val="00377FD2"/>
    <w:rsid w:val="0038139D"/>
    <w:rsid w:val="00381A2A"/>
    <w:rsid w:val="00383C6A"/>
    <w:rsid w:val="0038426E"/>
    <w:rsid w:val="00384449"/>
    <w:rsid w:val="00385A1E"/>
    <w:rsid w:val="003876E7"/>
    <w:rsid w:val="003900AA"/>
    <w:rsid w:val="003A1321"/>
    <w:rsid w:val="003A59B7"/>
    <w:rsid w:val="003A6DED"/>
    <w:rsid w:val="003A78A5"/>
    <w:rsid w:val="003B66E1"/>
    <w:rsid w:val="003B6A61"/>
    <w:rsid w:val="003C273A"/>
    <w:rsid w:val="003C4BE2"/>
    <w:rsid w:val="003C62D7"/>
    <w:rsid w:val="003C7D48"/>
    <w:rsid w:val="003D23E3"/>
    <w:rsid w:val="003D2A85"/>
    <w:rsid w:val="003D38D4"/>
    <w:rsid w:val="003D397B"/>
    <w:rsid w:val="003D3ECF"/>
    <w:rsid w:val="003D6632"/>
    <w:rsid w:val="003E08C1"/>
    <w:rsid w:val="003E1C8C"/>
    <w:rsid w:val="003E5636"/>
    <w:rsid w:val="003E7C95"/>
    <w:rsid w:val="003F29BC"/>
    <w:rsid w:val="003F450D"/>
    <w:rsid w:val="003F62A6"/>
    <w:rsid w:val="003F6C01"/>
    <w:rsid w:val="00402B55"/>
    <w:rsid w:val="00402D2A"/>
    <w:rsid w:val="00402F62"/>
    <w:rsid w:val="00404C8C"/>
    <w:rsid w:val="00404D12"/>
    <w:rsid w:val="00405DB9"/>
    <w:rsid w:val="004107A8"/>
    <w:rsid w:val="00410EA3"/>
    <w:rsid w:val="00411217"/>
    <w:rsid w:val="004136D7"/>
    <w:rsid w:val="0041509D"/>
    <w:rsid w:val="00415CF4"/>
    <w:rsid w:val="0042016E"/>
    <w:rsid w:val="004201CC"/>
    <w:rsid w:val="004210B5"/>
    <w:rsid w:val="00422B28"/>
    <w:rsid w:val="00424C3C"/>
    <w:rsid w:val="00425470"/>
    <w:rsid w:val="00425AB7"/>
    <w:rsid w:val="00425EDD"/>
    <w:rsid w:val="00427AEA"/>
    <w:rsid w:val="0043118E"/>
    <w:rsid w:val="00432EC3"/>
    <w:rsid w:val="00435125"/>
    <w:rsid w:val="00436333"/>
    <w:rsid w:val="0043639E"/>
    <w:rsid w:val="00440C74"/>
    <w:rsid w:val="004415D1"/>
    <w:rsid w:val="004418FA"/>
    <w:rsid w:val="00444B88"/>
    <w:rsid w:val="004457BA"/>
    <w:rsid w:val="00447402"/>
    <w:rsid w:val="004559BE"/>
    <w:rsid w:val="004564A9"/>
    <w:rsid w:val="00456722"/>
    <w:rsid w:val="004579E4"/>
    <w:rsid w:val="00461CC4"/>
    <w:rsid w:val="004627EF"/>
    <w:rsid w:val="00462F74"/>
    <w:rsid w:val="00466ADB"/>
    <w:rsid w:val="0046795A"/>
    <w:rsid w:val="00470941"/>
    <w:rsid w:val="00471DFC"/>
    <w:rsid w:val="004725C5"/>
    <w:rsid w:val="00472988"/>
    <w:rsid w:val="004838B2"/>
    <w:rsid w:val="004844EA"/>
    <w:rsid w:val="00484A6F"/>
    <w:rsid w:val="00486098"/>
    <w:rsid w:val="00490F2C"/>
    <w:rsid w:val="00491F08"/>
    <w:rsid w:val="00493F8A"/>
    <w:rsid w:val="004946EB"/>
    <w:rsid w:val="0049488A"/>
    <w:rsid w:val="004973C3"/>
    <w:rsid w:val="004A11DF"/>
    <w:rsid w:val="004A2910"/>
    <w:rsid w:val="004A2F95"/>
    <w:rsid w:val="004A3C78"/>
    <w:rsid w:val="004A3F5F"/>
    <w:rsid w:val="004A594E"/>
    <w:rsid w:val="004A5E06"/>
    <w:rsid w:val="004A7811"/>
    <w:rsid w:val="004B16AA"/>
    <w:rsid w:val="004B1A11"/>
    <w:rsid w:val="004B436D"/>
    <w:rsid w:val="004B5A15"/>
    <w:rsid w:val="004B66E7"/>
    <w:rsid w:val="004C01F9"/>
    <w:rsid w:val="004C0D85"/>
    <w:rsid w:val="004C1032"/>
    <w:rsid w:val="004C1723"/>
    <w:rsid w:val="004C1CAA"/>
    <w:rsid w:val="004C2B24"/>
    <w:rsid w:val="004C55AB"/>
    <w:rsid w:val="004C62A4"/>
    <w:rsid w:val="004C742E"/>
    <w:rsid w:val="004C7E06"/>
    <w:rsid w:val="004D112A"/>
    <w:rsid w:val="004D1B0C"/>
    <w:rsid w:val="004D20FB"/>
    <w:rsid w:val="004D359F"/>
    <w:rsid w:val="004D5A71"/>
    <w:rsid w:val="004E0E8F"/>
    <w:rsid w:val="004E3D84"/>
    <w:rsid w:val="004E5879"/>
    <w:rsid w:val="004E668C"/>
    <w:rsid w:val="004E7114"/>
    <w:rsid w:val="004F13AC"/>
    <w:rsid w:val="004F3A43"/>
    <w:rsid w:val="004F3AE6"/>
    <w:rsid w:val="004F4E64"/>
    <w:rsid w:val="004F5EC4"/>
    <w:rsid w:val="004F7A1F"/>
    <w:rsid w:val="004F7BE7"/>
    <w:rsid w:val="00501C7A"/>
    <w:rsid w:val="0050361E"/>
    <w:rsid w:val="005039AA"/>
    <w:rsid w:val="00503C58"/>
    <w:rsid w:val="005056E5"/>
    <w:rsid w:val="00511616"/>
    <w:rsid w:val="00513A64"/>
    <w:rsid w:val="005143BD"/>
    <w:rsid w:val="005146FF"/>
    <w:rsid w:val="00515588"/>
    <w:rsid w:val="00516A24"/>
    <w:rsid w:val="0052340B"/>
    <w:rsid w:val="0052354A"/>
    <w:rsid w:val="0052512D"/>
    <w:rsid w:val="00526917"/>
    <w:rsid w:val="0053040E"/>
    <w:rsid w:val="00532BE2"/>
    <w:rsid w:val="00533042"/>
    <w:rsid w:val="005441C8"/>
    <w:rsid w:val="0054445A"/>
    <w:rsid w:val="00547F83"/>
    <w:rsid w:val="00552672"/>
    <w:rsid w:val="00557733"/>
    <w:rsid w:val="00557C72"/>
    <w:rsid w:val="00560228"/>
    <w:rsid w:val="00560FCE"/>
    <w:rsid w:val="00561EA0"/>
    <w:rsid w:val="005664BF"/>
    <w:rsid w:val="00570878"/>
    <w:rsid w:val="00571B15"/>
    <w:rsid w:val="005725A5"/>
    <w:rsid w:val="0057289C"/>
    <w:rsid w:val="00573782"/>
    <w:rsid w:val="00574F87"/>
    <w:rsid w:val="0057711D"/>
    <w:rsid w:val="00582D01"/>
    <w:rsid w:val="005863C5"/>
    <w:rsid w:val="0058689F"/>
    <w:rsid w:val="00592086"/>
    <w:rsid w:val="005929BF"/>
    <w:rsid w:val="005944A6"/>
    <w:rsid w:val="00594588"/>
    <w:rsid w:val="00594ECB"/>
    <w:rsid w:val="00595E88"/>
    <w:rsid w:val="005A1106"/>
    <w:rsid w:val="005A2378"/>
    <w:rsid w:val="005A4390"/>
    <w:rsid w:val="005A4BC0"/>
    <w:rsid w:val="005A6867"/>
    <w:rsid w:val="005A6CCF"/>
    <w:rsid w:val="005B0473"/>
    <w:rsid w:val="005B0932"/>
    <w:rsid w:val="005B1279"/>
    <w:rsid w:val="005B3DA0"/>
    <w:rsid w:val="005C04B1"/>
    <w:rsid w:val="005C2ECA"/>
    <w:rsid w:val="005C4202"/>
    <w:rsid w:val="005C7151"/>
    <w:rsid w:val="005D003E"/>
    <w:rsid w:val="005D0CC8"/>
    <w:rsid w:val="005D12AF"/>
    <w:rsid w:val="005D2D48"/>
    <w:rsid w:val="005D3A65"/>
    <w:rsid w:val="005D410D"/>
    <w:rsid w:val="005D4641"/>
    <w:rsid w:val="005D6141"/>
    <w:rsid w:val="005D699C"/>
    <w:rsid w:val="005D7096"/>
    <w:rsid w:val="005E3B08"/>
    <w:rsid w:val="005E5E2B"/>
    <w:rsid w:val="005F009E"/>
    <w:rsid w:val="005F6CAB"/>
    <w:rsid w:val="006004ED"/>
    <w:rsid w:val="0060505F"/>
    <w:rsid w:val="00606EFA"/>
    <w:rsid w:val="00614967"/>
    <w:rsid w:val="0061647E"/>
    <w:rsid w:val="006223C1"/>
    <w:rsid w:val="006247E6"/>
    <w:rsid w:val="0062693E"/>
    <w:rsid w:val="00626E4B"/>
    <w:rsid w:val="006274D3"/>
    <w:rsid w:val="006309F2"/>
    <w:rsid w:val="0063279B"/>
    <w:rsid w:val="006361A6"/>
    <w:rsid w:val="00637E76"/>
    <w:rsid w:val="00642A6C"/>
    <w:rsid w:val="006464ED"/>
    <w:rsid w:val="0064655E"/>
    <w:rsid w:val="0064672B"/>
    <w:rsid w:val="00647695"/>
    <w:rsid w:val="0065103B"/>
    <w:rsid w:val="0065255C"/>
    <w:rsid w:val="00653C8C"/>
    <w:rsid w:val="0065522F"/>
    <w:rsid w:val="006553D8"/>
    <w:rsid w:val="0065756A"/>
    <w:rsid w:val="00657C77"/>
    <w:rsid w:val="00657DF0"/>
    <w:rsid w:val="0066083B"/>
    <w:rsid w:val="0066383B"/>
    <w:rsid w:val="00663890"/>
    <w:rsid w:val="00665D7A"/>
    <w:rsid w:val="006662E1"/>
    <w:rsid w:val="006703D0"/>
    <w:rsid w:val="00671371"/>
    <w:rsid w:val="006717FD"/>
    <w:rsid w:val="00672A41"/>
    <w:rsid w:val="00672C24"/>
    <w:rsid w:val="00674B03"/>
    <w:rsid w:val="0067507E"/>
    <w:rsid w:val="00677828"/>
    <w:rsid w:val="00677FAE"/>
    <w:rsid w:val="00680F00"/>
    <w:rsid w:val="00680F7C"/>
    <w:rsid w:val="006829C0"/>
    <w:rsid w:val="006830BA"/>
    <w:rsid w:val="00683850"/>
    <w:rsid w:val="006852A4"/>
    <w:rsid w:val="006871E0"/>
    <w:rsid w:val="0069486D"/>
    <w:rsid w:val="00696559"/>
    <w:rsid w:val="006A1457"/>
    <w:rsid w:val="006A6952"/>
    <w:rsid w:val="006B1A09"/>
    <w:rsid w:val="006B321F"/>
    <w:rsid w:val="006B3603"/>
    <w:rsid w:val="006B3D4A"/>
    <w:rsid w:val="006B3DDC"/>
    <w:rsid w:val="006B79F0"/>
    <w:rsid w:val="006C03DC"/>
    <w:rsid w:val="006C0A64"/>
    <w:rsid w:val="006C1772"/>
    <w:rsid w:val="006C2ACA"/>
    <w:rsid w:val="006C3D63"/>
    <w:rsid w:val="006C42F2"/>
    <w:rsid w:val="006C595D"/>
    <w:rsid w:val="006D14E3"/>
    <w:rsid w:val="006D2510"/>
    <w:rsid w:val="006D2663"/>
    <w:rsid w:val="006D28A1"/>
    <w:rsid w:val="006D7262"/>
    <w:rsid w:val="006E4829"/>
    <w:rsid w:val="006E52F9"/>
    <w:rsid w:val="006E53F8"/>
    <w:rsid w:val="006E5CC2"/>
    <w:rsid w:val="006E6650"/>
    <w:rsid w:val="006E78EE"/>
    <w:rsid w:val="006F20E6"/>
    <w:rsid w:val="006F5D3B"/>
    <w:rsid w:val="006F6352"/>
    <w:rsid w:val="006F646C"/>
    <w:rsid w:val="00702A84"/>
    <w:rsid w:val="0070429A"/>
    <w:rsid w:val="00704C12"/>
    <w:rsid w:val="00710680"/>
    <w:rsid w:val="007106BF"/>
    <w:rsid w:val="00711928"/>
    <w:rsid w:val="00713CF6"/>
    <w:rsid w:val="0071637A"/>
    <w:rsid w:val="0071785E"/>
    <w:rsid w:val="00720FEA"/>
    <w:rsid w:val="00722A43"/>
    <w:rsid w:val="00722EDC"/>
    <w:rsid w:val="00723E62"/>
    <w:rsid w:val="00724B34"/>
    <w:rsid w:val="00725007"/>
    <w:rsid w:val="007254B4"/>
    <w:rsid w:val="00726BB1"/>
    <w:rsid w:val="00731081"/>
    <w:rsid w:val="007333EE"/>
    <w:rsid w:val="0073470C"/>
    <w:rsid w:val="00736490"/>
    <w:rsid w:val="007366AD"/>
    <w:rsid w:val="00740213"/>
    <w:rsid w:val="007456EC"/>
    <w:rsid w:val="00746468"/>
    <w:rsid w:val="00746D45"/>
    <w:rsid w:val="00752CC4"/>
    <w:rsid w:val="00752EAC"/>
    <w:rsid w:val="00753A9F"/>
    <w:rsid w:val="0075494C"/>
    <w:rsid w:val="00755639"/>
    <w:rsid w:val="00755DE1"/>
    <w:rsid w:val="00757FC3"/>
    <w:rsid w:val="007607D3"/>
    <w:rsid w:val="007632DC"/>
    <w:rsid w:val="00770902"/>
    <w:rsid w:val="00772A45"/>
    <w:rsid w:val="00773314"/>
    <w:rsid w:val="00773505"/>
    <w:rsid w:val="00775511"/>
    <w:rsid w:val="0077570D"/>
    <w:rsid w:val="00776184"/>
    <w:rsid w:val="00777672"/>
    <w:rsid w:val="00780FB9"/>
    <w:rsid w:val="00781335"/>
    <w:rsid w:val="0078382D"/>
    <w:rsid w:val="007845CE"/>
    <w:rsid w:val="00784B2F"/>
    <w:rsid w:val="0078650E"/>
    <w:rsid w:val="0079140A"/>
    <w:rsid w:val="00791CD5"/>
    <w:rsid w:val="00793D0E"/>
    <w:rsid w:val="00794741"/>
    <w:rsid w:val="007949A3"/>
    <w:rsid w:val="007951C8"/>
    <w:rsid w:val="007A2088"/>
    <w:rsid w:val="007A3ECE"/>
    <w:rsid w:val="007B131C"/>
    <w:rsid w:val="007B16D7"/>
    <w:rsid w:val="007B304C"/>
    <w:rsid w:val="007B40F9"/>
    <w:rsid w:val="007B53B7"/>
    <w:rsid w:val="007B5F4C"/>
    <w:rsid w:val="007B6DAD"/>
    <w:rsid w:val="007C285C"/>
    <w:rsid w:val="007C30DB"/>
    <w:rsid w:val="007C3899"/>
    <w:rsid w:val="007C5298"/>
    <w:rsid w:val="007C646F"/>
    <w:rsid w:val="007C6925"/>
    <w:rsid w:val="007C6D98"/>
    <w:rsid w:val="007D2E28"/>
    <w:rsid w:val="007D341C"/>
    <w:rsid w:val="007D412E"/>
    <w:rsid w:val="007D43CB"/>
    <w:rsid w:val="007D45DD"/>
    <w:rsid w:val="007D48CE"/>
    <w:rsid w:val="007D62CB"/>
    <w:rsid w:val="007D6DBC"/>
    <w:rsid w:val="007D7CBC"/>
    <w:rsid w:val="007E03D8"/>
    <w:rsid w:val="007E1040"/>
    <w:rsid w:val="007E316D"/>
    <w:rsid w:val="007E4AE7"/>
    <w:rsid w:val="007F19A8"/>
    <w:rsid w:val="007F3467"/>
    <w:rsid w:val="007F7E49"/>
    <w:rsid w:val="0080053A"/>
    <w:rsid w:val="008011B9"/>
    <w:rsid w:val="00801A92"/>
    <w:rsid w:val="0080549B"/>
    <w:rsid w:val="00805DF0"/>
    <w:rsid w:val="00810DCC"/>
    <w:rsid w:val="00811B74"/>
    <w:rsid w:val="0081209F"/>
    <w:rsid w:val="00812E86"/>
    <w:rsid w:val="00813FB0"/>
    <w:rsid w:val="0081667C"/>
    <w:rsid w:val="0081694A"/>
    <w:rsid w:val="0082336B"/>
    <w:rsid w:val="008265B3"/>
    <w:rsid w:val="00826BCC"/>
    <w:rsid w:val="008302EC"/>
    <w:rsid w:val="00833261"/>
    <w:rsid w:val="00834122"/>
    <w:rsid w:val="00836C6B"/>
    <w:rsid w:val="0084236F"/>
    <w:rsid w:val="00842D0B"/>
    <w:rsid w:val="00842F41"/>
    <w:rsid w:val="00843881"/>
    <w:rsid w:val="0084536B"/>
    <w:rsid w:val="00847394"/>
    <w:rsid w:val="008476F5"/>
    <w:rsid w:val="00853382"/>
    <w:rsid w:val="00853CE8"/>
    <w:rsid w:val="00853D2D"/>
    <w:rsid w:val="008545AA"/>
    <w:rsid w:val="00854E29"/>
    <w:rsid w:val="008569B7"/>
    <w:rsid w:val="008606EE"/>
    <w:rsid w:val="00861543"/>
    <w:rsid w:val="00861674"/>
    <w:rsid w:val="00862D31"/>
    <w:rsid w:val="00863293"/>
    <w:rsid w:val="00864487"/>
    <w:rsid w:val="00865185"/>
    <w:rsid w:val="00865489"/>
    <w:rsid w:val="00867285"/>
    <w:rsid w:val="00867AF8"/>
    <w:rsid w:val="00870718"/>
    <w:rsid w:val="008714B2"/>
    <w:rsid w:val="00872749"/>
    <w:rsid w:val="008727AD"/>
    <w:rsid w:val="008728C9"/>
    <w:rsid w:val="00875021"/>
    <w:rsid w:val="008753A4"/>
    <w:rsid w:val="00876148"/>
    <w:rsid w:val="00883CC8"/>
    <w:rsid w:val="008842B3"/>
    <w:rsid w:val="00886246"/>
    <w:rsid w:val="0088687F"/>
    <w:rsid w:val="008872F2"/>
    <w:rsid w:val="008A0B1B"/>
    <w:rsid w:val="008A21DE"/>
    <w:rsid w:val="008A4D19"/>
    <w:rsid w:val="008A4EF6"/>
    <w:rsid w:val="008B0EBE"/>
    <w:rsid w:val="008B1DA4"/>
    <w:rsid w:val="008B4EFB"/>
    <w:rsid w:val="008B532C"/>
    <w:rsid w:val="008C09F9"/>
    <w:rsid w:val="008C12E1"/>
    <w:rsid w:val="008C4E5D"/>
    <w:rsid w:val="008C7299"/>
    <w:rsid w:val="008C7ABF"/>
    <w:rsid w:val="008D09C0"/>
    <w:rsid w:val="008D1FC3"/>
    <w:rsid w:val="008D2155"/>
    <w:rsid w:val="008D23C2"/>
    <w:rsid w:val="008D35E0"/>
    <w:rsid w:val="008D37ED"/>
    <w:rsid w:val="008D4D09"/>
    <w:rsid w:val="008D6C79"/>
    <w:rsid w:val="008E134B"/>
    <w:rsid w:val="008E13DB"/>
    <w:rsid w:val="008E1FA2"/>
    <w:rsid w:val="008E2096"/>
    <w:rsid w:val="008E3BD2"/>
    <w:rsid w:val="008E5079"/>
    <w:rsid w:val="008E542B"/>
    <w:rsid w:val="008E65B1"/>
    <w:rsid w:val="008E743F"/>
    <w:rsid w:val="008F0324"/>
    <w:rsid w:val="008F2274"/>
    <w:rsid w:val="008F3500"/>
    <w:rsid w:val="008F43A3"/>
    <w:rsid w:val="008F4CD5"/>
    <w:rsid w:val="008F6039"/>
    <w:rsid w:val="008F69B5"/>
    <w:rsid w:val="008F7AF2"/>
    <w:rsid w:val="0090018D"/>
    <w:rsid w:val="009002F5"/>
    <w:rsid w:val="00901E13"/>
    <w:rsid w:val="00902F5D"/>
    <w:rsid w:val="009030A9"/>
    <w:rsid w:val="00903930"/>
    <w:rsid w:val="00905DB3"/>
    <w:rsid w:val="009116AA"/>
    <w:rsid w:val="009151B6"/>
    <w:rsid w:val="0091638A"/>
    <w:rsid w:val="009166B6"/>
    <w:rsid w:val="00921828"/>
    <w:rsid w:val="00922AE9"/>
    <w:rsid w:val="00924408"/>
    <w:rsid w:val="009244CB"/>
    <w:rsid w:val="00924886"/>
    <w:rsid w:val="009248A4"/>
    <w:rsid w:val="00925415"/>
    <w:rsid w:val="00927771"/>
    <w:rsid w:val="009279A6"/>
    <w:rsid w:val="00927B61"/>
    <w:rsid w:val="00931AF8"/>
    <w:rsid w:val="00932C4D"/>
    <w:rsid w:val="00932EF7"/>
    <w:rsid w:val="0093305F"/>
    <w:rsid w:val="0093439B"/>
    <w:rsid w:val="00934478"/>
    <w:rsid w:val="009368A6"/>
    <w:rsid w:val="00940A9A"/>
    <w:rsid w:val="009435CF"/>
    <w:rsid w:val="009449DE"/>
    <w:rsid w:val="00944ED7"/>
    <w:rsid w:val="00945544"/>
    <w:rsid w:val="0094650D"/>
    <w:rsid w:val="00950C2A"/>
    <w:rsid w:val="0095135F"/>
    <w:rsid w:val="00952E55"/>
    <w:rsid w:val="009535C1"/>
    <w:rsid w:val="00953E66"/>
    <w:rsid w:val="00954D5F"/>
    <w:rsid w:val="00955859"/>
    <w:rsid w:val="00956BE7"/>
    <w:rsid w:val="00957AB1"/>
    <w:rsid w:val="00957C2B"/>
    <w:rsid w:val="009604B6"/>
    <w:rsid w:val="009649EC"/>
    <w:rsid w:val="00965558"/>
    <w:rsid w:val="00965B38"/>
    <w:rsid w:val="00972D66"/>
    <w:rsid w:val="009752C2"/>
    <w:rsid w:val="00975F25"/>
    <w:rsid w:val="00976093"/>
    <w:rsid w:val="009761FD"/>
    <w:rsid w:val="0098227C"/>
    <w:rsid w:val="0098228D"/>
    <w:rsid w:val="009824C4"/>
    <w:rsid w:val="00986E82"/>
    <w:rsid w:val="009918C0"/>
    <w:rsid w:val="00991DA9"/>
    <w:rsid w:val="00992DF8"/>
    <w:rsid w:val="009943CB"/>
    <w:rsid w:val="00994D62"/>
    <w:rsid w:val="00995286"/>
    <w:rsid w:val="009A6FD8"/>
    <w:rsid w:val="009B0F5F"/>
    <w:rsid w:val="009B1952"/>
    <w:rsid w:val="009B4578"/>
    <w:rsid w:val="009B620D"/>
    <w:rsid w:val="009B6DE0"/>
    <w:rsid w:val="009C185B"/>
    <w:rsid w:val="009C7975"/>
    <w:rsid w:val="009D354D"/>
    <w:rsid w:val="009D7527"/>
    <w:rsid w:val="009D7571"/>
    <w:rsid w:val="009E25C2"/>
    <w:rsid w:val="009E346D"/>
    <w:rsid w:val="009F06A8"/>
    <w:rsid w:val="009F2BCE"/>
    <w:rsid w:val="009F3A9F"/>
    <w:rsid w:val="009F3EA9"/>
    <w:rsid w:val="009F5A51"/>
    <w:rsid w:val="009F746C"/>
    <w:rsid w:val="009F797E"/>
    <w:rsid w:val="009F79B5"/>
    <w:rsid w:val="009F7C43"/>
    <w:rsid w:val="00A01320"/>
    <w:rsid w:val="00A02174"/>
    <w:rsid w:val="00A0322D"/>
    <w:rsid w:val="00A0346E"/>
    <w:rsid w:val="00A075CD"/>
    <w:rsid w:val="00A077B8"/>
    <w:rsid w:val="00A07E7F"/>
    <w:rsid w:val="00A10F7C"/>
    <w:rsid w:val="00A11474"/>
    <w:rsid w:val="00A13DE3"/>
    <w:rsid w:val="00A16525"/>
    <w:rsid w:val="00A166A3"/>
    <w:rsid w:val="00A21D79"/>
    <w:rsid w:val="00A22489"/>
    <w:rsid w:val="00A2368E"/>
    <w:rsid w:val="00A24C94"/>
    <w:rsid w:val="00A25590"/>
    <w:rsid w:val="00A30804"/>
    <w:rsid w:val="00A31C15"/>
    <w:rsid w:val="00A37ED8"/>
    <w:rsid w:val="00A400E5"/>
    <w:rsid w:val="00A40238"/>
    <w:rsid w:val="00A40B43"/>
    <w:rsid w:val="00A41B6D"/>
    <w:rsid w:val="00A42ADA"/>
    <w:rsid w:val="00A43747"/>
    <w:rsid w:val="00A44D4D"/>
    <w:rsid w:val="00A45622"/>
    <w:rsid w:val="00A45F4A"/>
    <w:rsid w:val="00A51134"/>
    <w:rsid w:val="00A51257"/>
    <w:rsid w:val="00A51611"/>
    <w:rsid w:val="00A516EE"/>
    <w:rsid w:val="00A52247"/>
    <w:rsid w:val="00A55129"/>
    <w:rsid w:val="00A5578D"/>
    <w:rsid w:val="00A57CD8"/>
    <w:rsid w:val="00A610C7"/>
    <w:rsid w:val="00A62C0D"/>
    <w:rsid w:val="00A63907"/>
    <w:rsid w:val="00A63974"/>
    <w:rsid w:val="00A648C5"/>
    <w:rsid w:val="00A65B59"/>
    <w:rsid w:val="00A66121"/>
    <w:rsid w:val="00A66F69"/>
    <w:rsid w:val="00A74CCA"/>
    <w:rsid w:val="00A74E91"/>
    <w:rsid w:val="00A75609"/>
    <w:rsid w:val="00A76E8E"/>
    <w:rsid w:val="00A826B4"/>
    <w:rsid w:val="00A85F03"/>
    <w:rsid w:val="00A9044C"/>
    <w:rsid w:val="00A91001"/>
    <w:rsid w:val="00A9120A"/>
    <w:rsid w:val="00A94E75"/>
    <w:rsid w:val="00A97D17"/>
    <w:rsid w:val="00AA084A"/>
    <w:rsid w:val="00AA191E"/>
    <w:rsid w:val="00AA21A5"/>
    <w:rsid w:val="00AA322E"/>
    <w:rsid w:val="00AA3ABC"/>
    <w:rsid w:val="00AA4F1D"/>
    <w:rsid w:val="00AA6CC4"/>
    <w:rsid w:val="00AA7EAA"/>
    <w:rsid w:val="00AA7FD0"/>
    <w:rsid w:val="00AB2461"/>
    <w:rsid w:val="00AB33E1"/>
    <w:rsid w:val="00AB47D2"/>
    <w:rsid w:val="00AB5EFC"/>
    <w:rsid w:val="00AB61C7"/>
    <w:rsid w:val="00AC0AF7"/>
    <w:rsid w:val="00AC0DDF"/>
    <w:rsid w:val="00AC2396"/>
    <w:rsid w:val="00AC7B71"/>
    <w:rsid w:val="00AD2BE3"/>
    <w:rsid w:val="00AD4747"/>
    <w:rsid w:val="00AD4801"/>
    <w:rsid w:val="00AD7388"/>
    <w:rsid w:val="00AD7D47"/>
    <w:rsid w:val="00AE019E"/>
    <w:rsid w:val="00AE030B"/>
    <w:rsid w:val="00AE3119"/>
    <w:rsid w:val="00AE404A"/>
    <w:rsid w:val="00AE45FE"/>
    <w:rsid w:val="00AE6338"/>
    <w:rsid w:val="00AE69B6"/>
    <w:rsid w:val="00AE78AF"/>
    <w:rsid w:val="00AE7C7E"/>
    <w:rsid w:val="00AF220D"/>
    <w:rsid w:val="00AF2BD3"/>
    <w:rsid w:val="00AF6155"/>
    <w:rsid w:val="00AF7DF2"/>
    <w:rsid w:val="00B0045C"/>
    <w:rsid w:val="00B0216B"/>
    <w:rsid w:val="00B04C68"/>
    <w:rsid w:val="00B05A14"/>
    <w:rsid w:val="00B06CDE"/>
    <w:rsid w:val="00B10A57"/>
    <w:rsid w:val="00B10F92"/>
    <w:rsid w:val="00B1177B"/>
    <w:rsid w:val="00B148C5"/>
    <w:rsid w:val="00B15D2B"/>
    <w:rsid w:val="00B16AAE"/>
    <w:rsid w:val="00B203B8"/>
    <w:rsid w:val="00B2075B"/>
    <w:rsid w:val="00B212FA"/>
    <w:rsid w:val="00B23DA8"/>
    <w:rsid w:val="00B24BBC"/>
    <w:rsid w:val="00B330DC"/>
    <w:rsid w:val="00B345A3"/>
    <w:rsid w:val="00B362B7"/>
    <w:rsid w:val="00B3700E"/>
    <w:rsid w:val="00B40EDA"/>
    <w:rsid w:val="00B41963"/>
    <w:rsid w:val="00B423E0"/>
    <w:rsid w:val="00B433A9"/>
    <w:rsid w:val="00B45990"/>
    <w:rsid w:val="00B45DE2"/>
    <w:rsid w:val="00B45F75"/>
    <w:rsid w:val="00B45FCF"/>
    <w:rsid w:val="00B463D7"/>
    <w:rsid w:val="00B549E2"/>
    <w:rsid w:val="00B56477"/>
    <w:rsid w:val="00B56CD4"/>
    <w:rsid w:val="00B60847"/>
    <w:rsid w:val="00B64125"/>
    <w:rsid w:val="00B64841"/>
    <w:rsid w:val="00B7141C"/>
    <w:rsid w:val="00B7318A"/>
    <w:rsid w:val="00B744F2"/>
    <w:rsid w:val="00B765B0"/>
    <w:rsid w:val="00B80F0F"/>
    <w:rsid w:val="00B83093"/>
    <w:rsid w:val="00B83877"/>
    <w:rsid w:val="00B845D7"/>
    <w:rsid w:val="00B85035"/>
    <w:rsid w:val="00B86CA2"/>
    <w:rsid w:val="00B87814"/>
    <w:rsid w:val="00B901DC"/>
    <w:rsid w:val="00B92B10"/>
    <w:rsid w:val="00B93534"/>
    <w:rsid w:val="00B94378"/>
    <w:rsid w:val="00B972DF"/>
    <w:rsid w:val="00BA6AE6"/>
    <w:rsid w:val="00BB0AB1"/>
    <w:rsid w:val="00BB3706"/>
    <w:rsid w:val="00BB51CA"/>
    <w:rsid w:val="00BB5701"/>
    <w:rsid w:val="00BC007D"/>
    <w:rsid w:val="00BC0837"/>
    <w:rsid w:val="00BC3C94"/>
    <w:rsid w:val="00BC51C7"/>
    <w:rsid w:val="00BC600B"/>
    <w:rsid w:val="00BC710E"/>
    <w:rsid w:val="00BD1889"/>
    <w:rsid w:val="00BD544E"/>
    <w:rsid w:val="00BD5B32"/>
    <w:rsid w:val="00BE1C7F"/>
    <w:rsid w:val="00BE31C0"/>
    <w:rsid w:val="00BE38A1"/>
    <w:rsid w:val="00BE4CE2"/>
    <w:rsid w:val="00BF30BE"/>
    <w:rsid w:val="00BF36AB"/>
    <w:rsid w:val="00BF603B"/>
    <w:rsid w:val="00BF65C6"/>
    <w:rsid w:val="00BF6EC3"/>
    <w:rsid w:val="00BF7A3D"/>
    <w:rsid w:val="00BF7F10"/>
    <w:rsid w:val="00C00507"/>
    <w:rsid w:val="00C00654"/>
    <w:rsid w:val="00C046B6"/>
    <w:rsid w:val="00C070C5"/>
    <w:rsid w:val="00C07192"/>
    <w:rsid w:val="00C10A07"/>
    <w:rsid w:val="00C11526"/>
    <w:rsid w:val="00C13FAD"/>
    <w:rsid w:val="00C148A4"/>
    <w:rsid w:val="00C15E00"/>
    <w:rsid w:val="00C167FE"/>
    <w:rsid w:val="00C177DE"/>
    <w:rsid w:val="00C17D99"/>
    <w:rsid w:val="00C21A4F"/>
    <w:rsid w:val="00C25414"/>
    <w:rsid w:val="00C25A92"/>
    <w:rsid w:val="00C25C8A"/>
    <w:rsid w:val="00C27576"/>
    <w:rsid w:val="00C300D0"/>
    <w:rsid w:val="00C31131"/>
    <w:rsid w:val="00C319F4"/>
    <w:rsid w:val="00C339B4"/>
    <w:rsid w:val="00C34FEA"/>
    <w:rsid w:val="00C35341"/>
    <w:rsid w:val="00C35768"/>
    <w:rsid w:val="00C3591E"/>
    <w:rsid w:val="00C371B1"/>
    <w:rsid w:val="00C37B13"/>
    <w:rsid w:val="00C4146D"/>
    <w:rsid w:val="00C429C8"/>
    <w:rsid w:val="00C43C74"/>
    <w:rsid w:val="00C44830"/>
    <w:rsid w:val="00C44D6D"/>
    <w:rsid w:val="00C5098B"/>
    <w:rsid w:val="00C543AE"/>
    <w:rsid w:val="00C551A5"/>
    <w:rsid w:val="00C5702C"/>
    <w:rsid w:val="00C57C4C"/>
    <w:rsid w:val="00C60D96"/>
    <w:rsid w:val="00C61C4E"/>
    <w:rsid w:val="00C632DA"/>
    <w:rsid w:val="00C65127"/>
    <w:rsid w:val="00C6556B"/>
    <w:rsid w:val="00C65DC3"/>
    <w:rsid w:val="00C65FB5"/>
    <w:rsid w:val="00C667EF"/>
    <w:rsid w:val="00C67808"/>
    <w:rsid w:val="00C753B3"/>
    <w:rsid w:val="00C758E9"/>
    <w:rsid w:val="00C76905"/>
    <w:rsid w:val="00C7759A"/>
    <w:rsid w:val="00C779BF"/>
    <w:rsid w:val="00C802F8"/>
    <w:rsid w:val="00C80812"/>
    <w:rsid w:val="00C809BD"/>
    <w:rsid w:val="00C811C3"/>
    <w:rsid w:val="00C81780"/>
    <w:rsid w:val="00C837E4"/>
    <w:rsid w:val="00C83CF7"/>
    <w:rsid w:val="00C84AA4"/>
    <w:rsid w:val="00C917FF"/>
    <w:rsid w:val="00C922F8"/>
    <w:rsid w:val="00C943BE"/>
    <w:rsid w:val="00C96D5B"/>
    <w:rsid w:val="00CA15CF"/>
    <w:rsid w:val="00CA1975"/>
    <w:rsid w:val="00CA59E8"/>
    <w:rsid w:val="00CA6E4E"/>
    <w:rsid w:val="00CB4A4D"/>
    <w:rsid w:val="00CB4C7C"/>
    <w:rsid w:val="00CB6A25"/>
    <w:rsid w:val="00CB6D2A"/>
    <w:rsid w:val="00CB702A"/>
    <w:rsid w:val="00CC2535"/>
    <w:rsid w:val="00CC2C59"/>
    <w:rsid w:val="00CD054F"/>
    <w:rsid w:val="00CD1A38"/>
    <w:rsid w:val="00CD1D8E"/>
    <w:rsid w:val="00CD3021"/>
    <w:rsid w:val="00CD3D3F"/>
    <w:rsid w:val="00CD528A"/>
    <w:rsid w:val="00CE10FC"/>
    <w:rsid w:val="00CF1545"/>
    <w:rsid w:val="00CF267C"/>
    <w:rsid w:val="00CF352C"/>
    <w:rsid w:val="00CF6734"/>
    <w:rsid w:val="00D00DBE"/>
    <w:rsid w:val="00D013A7"/>
    <w:rsid w:val="00D0171C"/>
    <w:rsid w:val="00D04857"/>
    <w:rsid w:val="00D10B53"/>
    <w:rsid w:val="00D10D26"/>
    <w:rsid w:val="00D10E47"/>
    <w:rsid w:val="00D15254"/>
    <w:rsid w:val="00D15289"/>
    <w:rsid w:val="00D159DC"/>
    <w:rsid w:val="00D15A06"/>
    <w:rsid w:val="00D21909"/>
    <w:rsid w:val="00D25578"/>
    <w:rsid w:val="00D261B2"/>
    <w:rsid w:val="00D266E0"/>
    <w:rsid w:val="00D26B8D"/>
    <w:rsid w:val="00D300DA"/>
    <w:rsid w:val="00D32859"/>
    <w:rsid w:val="00D32EF3"/>
    <w:rsid w:val="00D404E7"/>
    <w:rsid w:val="00D4101F"/>
    <w:rsid w:val="00D41540"/>
    <w:rsid w:val="00D41C1A"/>
    <w:rsid w:val="00D42F66"/>
    <w:rsid w:val="00D434F4"/>
    <w:rsid w:val="00D445CA"/>
    <w:rsid w:val="00D4607D"/>
    <w:rsid w:val="00D47471"/>
    <w:rsid w:val="00D55989"/>
    <w:rsid w:val="00D55E76"/>
    <w:rsid w:val="00D6155C"/>
    <w:rsid w:val="00D64B94"/>
    <w:rsid w:val="00D64D01"/>
    <w:rsid w:val="00D64FD1"/>
    <w:rsid w:val="00D657F1"/>
    <w:rsid w:val="00D705F7"/>
    <w:rsid w:val="00D711F8"/>
    <w:rsid w:val="00D72E36"/>
    <w:rsid w:val="00D72E88"/>
    <w:rsid w:val="00D73018"/>
    <w:rsid w:val="00D73463"/>
    <w:rsid w:val="00D74245"/>
    <w:rsid w:val="00D74941"/>
    <w:rsid w:val="00D75D94"/>
    <w:rsid w:val="00D8053C"/>
    <w:rsid w:val="00D84BFF"/>
    <w:rsid w:val="00D8721F"/>
    <w:rsid w:val="00D920BA"/>
    <w:rsid w:val="00D9301F"/>
    <w:rsid w:val="00D96219"/>
    <w:rsid w:val="00DA4B1D"/>
    <w:rsid w:val="00DA4B55"/>
    <w:rsid w:val="00DA644D"/>
    <w:rsid w:val="00DA73F9"/>
    <w:rsid w:val="00DA7938"/>
    <w:rsid w:val="00DB1838"/>
    <w:rsid w:val="00DB1A69"/>
    <w:rsid w:val="00DB38DE"/>
    <w:rsid w:val="00DB5F28"/>
    <w:rsid w:val="00DB6BF3"/>
    <w:rsid w:val="00DC0C69"/>
    <w:rsid w:val="00DC2769"/>
    <w:rsid w:val="00DC55BD"/>
    <w:rsid w:val="00DC5CAF"/>
    <w:rsid w:val="00DC6179"/>
    <w:rsid w:val="00DC6DAD"/>
    <w:rsid w:val="00DD00A0"/>
    <w:rsid w:val="00DD17C0"/>
    <w:rsid w:val="00DD2A78"/>
    <w:rsid w:val="00DD3B73"/>
    <w:rsid w:val="00DD443E"/>
    <w:rsid w:val="00DD4C8C"/>
    <w:rsid w:val="00DD647C"/>
    <w:rsid w:val="00DD6FBF"/>
    <w:rsid w:val="00DD71E2"/>
    <w:rsid w:val="00DD7324"/>
    <w:rsid w:val="00DE3BB8"/>
    <w:rsid w:val="00DE4AA2"/>
    <w:rsid w:val="00DE4BFB"/>
    <w:rsid w:val="00DE6E88"/>
    <w:rsid w:val="00DE7E18"/>
    <w:rsid w:val="00DF0068"/>
    <w:rsid w:val="00DF0C70"/>
    <w:rsid w:val="00DF32E9"/>
    <w:rsid w:val="00DF3958"/>
    <w:rsid w:val="00DF5643"/>
    <w:rsid w:val="00DF6C0A"/>
    <w:rsid w:val="00DF7D88"/>
    <w:rsid w:val="00E00B82"/>
    <w:rsid w:val="00E01879"/>
    <w:rsid w:val="00E01A8C"/>
    <w:rsid w:val="00E0304B"/>
    <w:rsid w:val="00E04810"/>
    <w:rsid w:val="00E05708"/>
    <w:rsid w:val="00E05F9D"/>
    <w:rsid w:val="00E06BB0"/>
    <w:rsid w:val="00E11EC0"/>
    <w:rsid w:val="00E1369B"/>
    <w:rsid w:val="00E14362"/>
    <w:rsid w:val="00E14CCE"/>
    <w:rsid w:val="00E14FC2"/>
    <w:rsid w:val="00E1685F"/>
    <w:rsid w:val="00E1798E"/>
    <w:rsid w:val="00E17AE4"/>
    <w:rsid w:val="00E20279"/>
    <w:rsid w:val="00E20466"/>
    <w:rsid w:val="00E22805"/>
    <w:rsid w:val="00E22BCE"/>
    <w:rsid w:val="00E235AE"/>
    <w:rsid w:val="00E23905"/>
    <w:rsid w:val="00E2554C"/>
    <w:rsid w:val="00E30BDB"/>
    <w:rsid w:val="00E33205"/>
    <w:rsid w:val="00E33C82"/>
    <w:rsid w:val="00E358E3"/>
    <w:rsid w:val="00E36B35"/>
    <w:rsid w:val="00E449ED"/>
    <w:rsid w:val="00E45366"/>
    <w:rsid w:val="00E4539D"/>
    <w:rsid w:val="00E45435"/>
    <w:rsid w:val="00E5057C"/>
    <w:rsid w:val="00E558DC"/>
    <w:rsid w:val="00E56B40"/>
    <w:rsid w:val="00E57CD2"/>
    <w:rsid w:val="00E60A6E"/>
    <w:rsid w:val="00E61858"/>
    <w:rsid w:val="00E62726"/>
    <w:rsid w:val="00E72AD3"/>
    <w:rsid w:val="00E747DD"/>
    <w:rsid w:val="00E7588C"/>
    <w:rsid w:val="00E76901"/>
    <w:rsid w:val="00E80984"/>
    <w:rsid w:val="00E80F32"/>
    <w:rsid w:val="00E82A62"/>
    <w:rsid w:val="00E849D7"/>
    <w:rsid w:val="00E85121"/>
    <w:rsid w:val="00E8576E"/>
    <w:rsid w:val="00E86BEA"/>
    <w:rsid w:val="00E87A11"/>
    <w:rsid w:val="00E92100"/>
    <w:rsid w:val="00E93714"/>
    <w:rsid w:val="00E93D15"/>
    <w:rsid w:val="00E94308"/>
    <w:rsid w:val="00E945F9"/>
    <w:rsid w:val="00E95E6F"/>
    <w:rsid w:val="00E97E21"/>
    <w:rsid w:val="00EA03A3"/>
    <w:rsid w:val="00EA0534"/>
    <w:rsid w:val="00EA432C"/>
    <w:rsid w:val="00EB1FAC"/>
    <w:rsid w:val="00EB3112"/>
    <w:rsid w:val="00EB3A6E"/>
    <w:rsid w:val="00EB3D4F"/>
    <w:rsid w:val="00EB6C2B"/>
    <w:rsid w:val="00EC0AA5"/>
    <w:rsid w:val="00EC4740"/>
    <w:rsid w:val="00EC4D28"/>
    <w:rsid w:val="00EC622B"/>
    <w:rsid w:val="00EC65AC"/>
    <w:rsid w:val="00EC6CF3"/>
    <w:rsid w:val="00ED1E3A"/>
    <w:rsid w:val="00ED339B"/>
    <w:rsid w:val="00ED34CA"/>
    <w:rsid w:val="00ED3E26"/>
    <w:rsid w:val="00ED3F7F"/>
    <w:rsid w:val="00ED603D"/>
    <w:rsid w:val="00ED67F8"/>
    <w:rsid w:val="00ED77C2"/>
    <w:rsid w:val="00ED7DB8"/>
    <w:rsid w:val="00EE02F9"/>
    <w:rsid w:val="00EE0320"/>
    <w:rsid w:val="00EE11D9"/>
    <w:rsid w:val="00EE1E32"/>
    <w:rsid w:val="00EE1E46"/>
    <w:rsid w:val="00EE2B91"/>
    <w:rsid w:val="00EE2F33"/>
    <w:rsid w:val="00EE6674"/>
    <w:rsid w:val="00EE7E4A"/>
    <w:rsid w:val="00EF34BB"/>
    <w:rsid w:val="00EF4BFD"/>
    <w:rsid w:val="00EF503A"/>
    <w:rsid w:val="00EF7D9A"/>
    <w:rsid w:val="00F06ED5"/>
    <w:rsid w:val="00F133FB"/>
    <w:rsid w:val="00F155B2"/>
    <w:rsid w:val="00F1586E"/>
    <w:rsid w:val="00F168F9"/>
    <w:rsid w:val="00F278E3"/>
    <w:rsid w:val="00F27D8F"/>
    <w:rsid w:val="00F309D4"/>
    <w:rsid w:val="00F30B44"/>
    <w:rsid w:val="00F3519D"/>
    <w:rsid w:val="00F353C1"/>
    <w:rsid w:val="00F36C73"/>
    <w:rsid w:val="00F43266"/>
    <w:rsid w:val="00F503EF"/>
    <w:rsid w:val="00F505B2"/>
    <w:rsid w:val="00F50C6C"/>
    <w:rsid w:val="00F51A9E"/>
    <w:rsid w:val="00F51B02"/>
    <w:rsid w:val="00F569B4"/>
    <w:rsid w:val="00F569F8"/>
    <w:rsid w:val="00F57E24"/>
    <w:rsid w:val="00F62EFB"/>
    <w:rsid w:val="00F64BB8"/>
    <w:rsid w:val="00F66B04"/>
    <w:rsid w:val="00F66C62"/>
    <w:rsid w:val="00F71A35"/>
    <w:rsid w:val="00F738A1"/>
    <w:rsid w:val="00F808D2"/>
    <w:rsid w:val="00F81F99"/>
    <w:rsid w:val="00F8236F"/>
    <w:rsid w:val="00F82857"/>
    <w:rsid w:val="00F83688"/>
    <w:rsid w:val="00F85619"/>
    <w:rsid w:val="00F87CED"/>
    <w:rsid w:val="00F905F7"/>
    <w:rsid w:val="00F9253F"/>
    <w:rsid w:val="00F940CD"/>
    <w:rsid w:val="00F94300"/>
    <w:rsid w:val="00F94346"/>
    <w:rsid w:val="00F94379"/>
    <w:rsid w:val="00F94876"/>
    <w:rsid w:val="00F959B4"/>
    <w:rsid w:val="00F95EBD"/>
    <w:rsid w:val="00F96800"/>
    <w:rsid w:val="00F968F1"/>
    <w:rsid w:val="00F970A1"/>
    <w:rsid w:val="00F9730D"/>
    <w:rsid w:val="00F974C8"/>
    <w:rsid w:val="00F9797F"/>
    <w:rsid w:val="00FA41E1"/>
    <w:rsid w:val="00FA5904"/>
    <w:rsid w:val="00FA6F50"/>
    <w:rsid w:val="00FB088A"/>
    <w:rsid w:val="00FB0E2B"/>
    <w:rsid w:val="00FB190E"/>
    <w:rsid w:val="00FB4D36"/>
    <w:rsid w:val="00FB4F1B"/>
    <w:rsid w:val="00FB6442"/>
    <w:rsid w:val="00FB76FF"/>
    <w:rsid w:val="00FB788B"/>
    <w:rsid w:val="00FC2BCD"/>
    <w:rsid w:val="00FC4933"/>
    <w:rsid w:val="00FC70CB"/>
    <w:rsid w:val="00FD13A9"/>
    <w:rsid w:val="00FD578F"/>
    <w:rsid w:val="00FE00BE"/>
    <w:rsid w:val="00FE0CEB"/>
    <w:rsid w:val="00FE69A1"/>
    <w:rsid w:val="00FF07ED"/>
    <w:rsid w:val="00FF1398"/>
    <w:rsid w:val="00FF1C7D"/>
    <w:rsid w:val="00FF269C"/>
    <w:rsid w:val="00FF367F"/>
    <w:rsid w:val="00FF3B90"/>
    <w:rsid w:val="00FF4A15"/>
    <w:rsid w:val="00FF6CC3"/>
    <w:rsid w:val="00FF78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4337">
      <o:colormru v:ext="edit" colors="#ccecff,#9cf"/>
    </o:shapedefaults>
    <o:shapelayout v:ext="edit">
      <o:idmap v:ext="edit" data="1"/>
    </o:shapelayout>
  </w:shapeDefaults>
  <w:decimalSymbol w:val=","/>
  <w:listSeparator w:val=";"/>
  <w14:docId w14:val="090D64A5"/>
  <w15:docId w15:val="{D72E366F-6E4A-4ED8-92FE-62926BBDB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before="60" w:after="60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uiPriority="99" w:qFormat="1"/>
    <w:lsdException w:name="heading 2" w:uiPriority="9" w:qFormat="1"/>
    <w:lsdException w:name="heading 3" w:uiPriority="99" w:qFormat="1"/>
    <w:lsdException w:name="heading 4" w:uiPriority="99" w:qFormat="1"/>
    <w:lsdException w:name="heading 5" w:uiPriority="99" w:qFormat="1"/>
    <w:lsdException w:name="heading 6" w:uiPriority="99" w:qFormat="1"/>
    <w:lsdException w:name="heading 7" w:semiHidden="1" w:uiPriority="99" w:unhideWhenUsed="1" w:qFormat="1"/>
    <w:lsdException w:name="heading 8" w:semiHidden="1" w:uiPriority="99" w:unhideWhenUsed="1" w:qFormat="1"/>
    <w:lsdException w:name="heading 9" w:semiHidden="1" w:uiPriority="9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99" w:unhideWhenUsed="1"/>
    <w:lsdException w:name="toc 7" w:semiHidden="1" w:uiPriority="99" w:unhideWhenUsed="1"/>
    <w:lsdException w:name="toc 8" w:semiHidden="1" w:uiPriority="99" w:unhideWhenUsed="1"/>
    <w:lsdException w:name="toc 9" w:semiHidden="1" w:uiPriority="99" w:unhideWhenUsed="1"/>
    <w:lsdException w:name="Normal Indent" w:semiHidden="1" w:uiPriority="99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99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iPriority="99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99" w:unhideWhenUsed="1"/>
    <w:lsdException w:name="List Bullet" w:semiHidden="1" w:unhideWhenUsed="1"/>
    <w:lsdException w:name="List 2" w:semiHidden="1" w:uiPriority="99" w:unhideWhenUsed="1"/>
    <w:lsdException w:name="List 3" w:semiHidden="1" w:uiPriority="99" w:unhideWhenUsed="1"/>
    <w:lsdException w:name="List 4" w:uiPriority="99"/>
    <w:lsdException w:name="List Bullet 2" w:semiHidden="1" w:uiPriority="99" w:unhideWhenUsed="1"/>
    <w:lsdException w:name="List Bullet 3" w:semiHidden="1" w:uiPriority="99" w:unhideWhenUsed="1"/>
    <w:lsdException w:name="List Bullet 4" w:semiHidden="1" w:uiPriority="99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iPriority="99" w:unhideWhenUsed="1"/>
    <w:lsdException w:name="List Continue" w:semiHidden="1" w:uiPriority="99" w:unhideWhenUsed="1"/>
    <w:lsdException w:name="List Continue 2" w:semiHidden="1" w:uiPriority="99" w:unhideWhenUsed="1"/>
    <w:lsdException w:name="List Continue 3" w:semiHidden="1" w:uiPriority="99" w:unhideWhenUsed="1"/>
    <w:lsdException w:name="List Continue 4" w:semiHidden="1" w:uiPriority="99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" w:uiPriority="99"/>
    <w:lsdException w:name="Body Text First Indent 2" w:semiHidden="1" w:uiPriority="99" w:unhideWhenUsed="1"/>
    <w:lsdException w:name="Note Heading" w:semiHidden="1" w:unhideWhenUsed="1"/>
    <w:lsdException w:name="Body Text 2" w:semiHidden="1" w:uiPriority="99" w:unhideWhenUsed="1"/>
    <w:lsdException w:name="Body Text 3" w:semiHidden="1" w:uiPriority="99" w:unhideWhenUsed="1"/>
    <w:lsdException w:name="Body Text Indent 2" w:semiHidden="1" w:uiPriority="99" w:unhideWhenUsed="1"/>
    <w:lsdException w:name="Body Text Indent 3" w:semiHidden="1" w:uiPriority="99" w:unhideWhenUsed="1"/>
    <w:lsdException w:name="Block Text" w:semiHidden="1" w:uiPriority="99" w:unhideWhenUsed="1"/>
    <w:lsdException w:name="Hyperlink" w:semiHidden="1" w:uiPriority="99" w:unhideWhenUsed="1"/>
    <w:lsdException w:name="FollowedHyperlink" w:semiHidden="1" w:uiPriority="99" w:unhideWhenUsed="1"/>
    <w:lsdException w:name="Strong" w:uiPriority="99" w:qFormat="1"/>
    <w:lsdException w:name="Emphasis" w:qFormat="1"/>
    <w:lsdException w:name="Document Map" w:semiHidden="1" w:uiPriority="99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9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9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C7E06"/>
    <w:rPr>
      <w:rFonts w:ascii="Garamond" w:hAnsi="Garamond"/>
      <w:sz w:val="22"/>
      <w:lang w:val="en-GB" w:eastAsia="en-GB"/>
    </w:rPr>
  </w:style>
  <w:style w:type="paragraph" w:styleId="Nagwek1">
    <w:name w:val="heading 1"/>
    <w:aliases w:val="TYTUŁ1"/>
    <w:basedOn w:val="Normalny"/>
    <w:next w:val="Nagwek2"/>
    <w:link w:val="Nagwek1Znak"/>
    <w:autoRedefine/>
    <w:uiPriority w:val="99"/>
    <w:qFormat/>
    <w:rsid w:val="00945544"/>
    <w:pPr>
      <w:keepNext/>
      <w:numPr>
        <w:numId w:val="15"/>
      </w:numPr>
      <w:spacing w:before="240" w:after="240"/>
      <w:ind w:left="357" w:hanging="357"/>
      <w:outlineLvl w:val="0"/>
    </w:pPr>
    <w:rPr>
      <w:b/>
      <w:szCs w:val="22"/>
      <w:lang w:val="pl-PL"/>
    </w:rPr>
  </w:style>
  <w:style w:type="paragraph" w:styleId="Nagwek2">
    <w:name w:val="heading 2"/>
    <w:aliases w:val="NUMER"/>
    <w:basedOn w:val="Normalny"/>
    <w:next w:val="Nagwek3"/>
    <w:link w:val="Nagwek2Znak"/>
    <w:autoRedefine/>
    <w:uiPriority w:val="9"/>
    <w:qFormat/>
    <w:rsid w:val="00A91001"/>
    <w:pPr>
      <w:keepNext/>
      <w:numPr>
        <w:ilvl w:val="1"/>
        <w:numId w:val="11"/>
      </w:numPr>
      <w:spacing w:before="120" w:after="120"/>
      <w:ind w:right="567"/>
      <w:outlineLvl w:val="1"/>
    </w:pPr>
    <w:rPr>
      <w:b/>
      <w:sz w:val="24"/>
      <w:szCs w:val="24"/>
      <w:lang w:val="pl-PL" w:eastAsia="pl-PL"/>
    </w:rPr>
  </w:style>
  <w:style w:type="paragraph" w:styleId="Nagwek3">
    <w:name w:val="heading 3"/>
    <w:basedOn w:val="Normalny"/>
    <w:next w:val="Normalny"/>
    <w:link w:val="Nagwek3Znak"/>
    <w:autoRedefine/>
    <w:uiPriority w:val="99"/>
    <w:qFormat/>
    <w:rsid w:val="00D41C1A"/>
    <w:pPr>
      <w:keepNext/>
      <w:tabs>
        <w:tab w:val="left" w:pos="709"/>
        <w:tab w:val="left" w:pos="1134"/>
      </w:tabs>
      <w:spacing w:before="120" w:after="120"/>
      <w:ind w:right="567"/>
      <w:jc w:val="both"/>
      <w:outlineLvl w:val="2"/>
    </w:pPr>
    <w:rPr>
      <w:b/>
      <w:szCs w:val="22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D41C1A"/>
    <w:pPr>
      <w:keepNext/>
      <w:numPr>
        <w:ilvl w:val="3"/>
        <w:numId w:val="11"/>
      </w:numPr>
      <w:spacing w:before="240" w:line="360" w:lineRule="auto"/>
      <w:outlineLvl w:val="3"/>
    </w:pPr>
    <w:rPr>
      <w:rFonts w:ascii="Arial" w:hAnsi="Arial"/>
      <w:b/>
      <w:lang w:val="pl-PL"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D41C1A"/>
    <w:pPr>
      <w:keepNext/>
      <w:numPr>
        <w:ilvl w:val="4"/>
        <w:numId w:val="11"/>
      </w:numPr>
      <w:spacing w:after="0" w:line="360" w:lineRule="auto"/>
      <w:outlineLvl w:val="4"/>
    </w:pPr>
    <w:rPr>
      <w:rFonts w:ascii="Arial" w:hAnsi="Arial"/>
      <w:b/>
      <w:color w:val="000000"/>
      <w:sz w:val="20"/>
      <w:lang w:val="pl-PL" w:eastAsia="pl-PL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D41C1A"/>
    <w:pPr>
      <w:keepNext/>
      <w:numPr>
        <w:ilvl w:val="5"/>
        <w:numId w:val="11"/>
      </w:numPr>
      <w:spacing w:after="0" w:line="360" w:lineRule="auto"/>
      <w:outlineLvl w:val="5"/>
    </w:pPr>
    <w:rPr>
      <w:rFonts w:ascii="Arial" w:hAnsi="Arial"/>
      <w:b/>
      <w:color w:val="000000"/>
      <w:sz w:val="20"/>
      <w:lang w:val="pl-PL" w:eastAsia="pl-PL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D41C1A"/>
    <w:pPr>
      <w:keepNext/>
      <w:numPr>
        <w:ilvl w:val="6"/>
        <w:numId w:val="11"/>
      </w:numPr>
      <w:spacing w:after="0" w:line="360" w:lineRule="auto"/>
      <w:jc w:val="center"/>
      <w:outlineLvl w:val="6"/>
    </w:pPr>
    <w:rPr>
      <w:rFonts w:ascii="Times New Roman" w:hAnsi="Times New Roman"/>
      <w:b/>
      <w:sz w:val="20"/>
      <w:lang w:val="pl-PL" w:eastAsia="pl-PL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D41C1A"/>
    <w:pPr>
      <w:keepNext/>
      <w:numPr>
        <w:ilvl w:val="7"/>
        <w:numId w:val="11"/>
      </w:numPr>
      <w:spacing w:after="0"/>
      <w:jc w:val="both"/>
      <w:outlineLvl w:val="7"/>
    </w:pPr>
    <w:rPr>
      <w:rFonts w:ascii="Arial" w:hAnsi="Arial"/>
      <w:b/>
      <w:sz w:val="26"/>
      <w:lang w:val="sk-SK" w:eastAsia="pl-PL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D41C1A"/>
    <w:pPr>
      <w:keepNext/>
      <w:numPr>
        <w:ilvl w:val="8"/>
        <w:numId w:val="11"/>
      </w:numPr>
      <w:spacing w:after="0"/>
      <w:jc w:val="both"/>
      <w:outlineLvl w:val="8"/>
    </w:pPr>
    <w:rPr>
      <w:rFonts w:ascii="Arial" w:hAnsi="Arial"/>
      <w:b/>
      <w:sz w:val="26"/>
      <w:lang w:val="sk-SK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1 Znak"/>
    <w:link w:val="Nagwek1"/>
    <w:uiPriority w:val="99"/>
    <w:rsid w:val="00945544"/>
    <w:rPr>
      <w:rFonts w:ascii="Garamond" w:hAnsi="Garamond"/>
      <w:b/>
      <w:sz w:val="22"/>
      <w:szCs w:val="22"/>
      <w:lang w:eastAsia="en-GB"/>
    </w:rPr>
  </w:style>
  <w:style w:type="paragraph" w:styleId="Nagwek">
    <w:name w:val="header"/>
    <w:aliases w:val="Nagłówek strony"/>
    <w:basedOn w:val="Normalny"/>
    <w:link w:val="NagwekZnak"/>
    <w:uiPriority w:val="99"/>
    <w:rsid w:val="007D7CBC"/>
    <w:pPr>
      <w:tabs>
        <w:tab w:val="center" w:pos="4536"/>
        <w:tab w:val="right" w:pos="9072"/>
      </w:tabs>
    </w:pPr>
  </w:style>
  <w:style w:type="paragraph" w:styleId="Stopka">
    <w:name w:val="footer"/>
    <w:aliases w:val="stand"/>
    <w:basedOn w:val="Normalny"/>
    <w:link w:val="StopkaZnak"/>
    <w:uiPriority w:val="99"/>
    <w:rsid w:val="007D7CBC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99"/>
    <w:rsid w:val="007D7CBC"/>
    <w:pPr>
      <w:spacing w:after="300"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ingle">
    <w:name w:val="Single"/>
    <w:basedOn w:val="Normalny"/>
    <w:rsid w:val="007B16D7"/>
    <w:pPr>
      <w:spacing w:after="0"/>
    </w:pPr>
  </w:style>
  <w:style w:type="paragraph" w:customStyle="1" w:styleId="Footer2">
    <w:name w:val="Footer 2"/>
    <w:basedOn w:val="Normalny"/>
    <w:rsid w:val="00752EAC"/>
    <w:pPr>
      <w:tabs>
        <w:tab w:val="left" w:pos="1985"/>
      </w:tabs>
      <w:spacing w:after="0"/>
    </w:pPr>
    <w:rPr>
      <w:rFonts w:ascii="Arial" w:hAnsi="Arial"/>
      <w:sz w:val="12"/>
      <w:lang w:val="pl-PL"/>
    </w:rPr>
  </w:style>
  <w:style w:type="character" w:styleId="Numerstrony">
    <w:name w:val="page number"/>
    <w:basedOn w:val="Domylnaczcionkaakapitu"/>
    <w:uiPriority w:val="99"/>
    <w:rsid w:val="00752EAC"/>
  </w:style>
  <w:style w:type="paragraph" w:styleId="Tekstpodstawowy">
    <w:name w:val="Body Text"/>
    <w:aliases w:val="bozena,a2"/>
    <w:basedOn w:val="Normalny"/>
    <w:link w:val="TekstpodstawowyZnak"/>
    <w:uiPriority w:val="99"/>
    <w:rsid w:val="00EF4BFD"/>
    <w:pPr>
      <w:spacing w:after="0"/>
      <w:jc w:val="both"/>
    </w:pPr>
    <w:rPr>
      <w:rFonts w:ascii="Arial" w:hAnsi="Arial"/>
    </w:rPr>
  </w:style>
  <w:style w:type="character" w:customStyle="1" w:styleId="TekstpodstawowyZnak">
    <w:name w:val="Tekst podstawowy Znak"/>
    <w:aliases w:val="bozena Znak,a2 Znak"/>
    <w:link w:val="Tekstpodstawowy"/>
    <w:uiPriority w:val="99"/>
    <w:rsid w:val="00EF4BFD"/>
    <w:rPr>
      <w:rFonts w:ascii="Arial" w:hAnsi="Arial"/>
      <w:sz w:val="22"/>
      <w:lang w:bidi="ar-SA"/>
    </w:rPr>
  </w:style>
  <w:style w:type="paragraph" w:styleId="Tekstpodstawowywcity">
    <w:name w:val="Body Text Indent"/>
    <w:basedOn w:val="Normalny"/>
    <w:link w:val="TekstpodstawowywcityZnak"/>
    <w:uiPriority w:val="99"/>
    <w:rsid w:val="00E22BCE"/>
    <w:pPr>
      <w:tabs>
        <w:tab w:val="left" w:pos="284"/>
      </w:tabs>
      <w:spacing w:after="0" w:line="360" w:lineRule="auto"/>
      <w:ind w:left="284" w:hanging="284"/>
    </w:pPr>
    <w:rPr>
      <w:rFonts w:ascii="Arial" w:hAnsi="Arial"/>
    </w:rPr>
  </w:style>
  <w:style w:type="character" w:customStyle="1" w:styleId="TekstpodstawowywcityZnak">
    <w:name w:val="Tekst podstawowy wcięty Znak"/>
    <w:link w:val="Tekstpodstawowywcity"/>
    <w:uiPriority w:val="99"/>
    <w:rsid w:val="00E22BCE"/>
    <w:rPr>
      <w:rFonts w:ascii="Arial" w:hAnsi="Arial"/>
      <w:sz w:val="22"/>
      <w:lang w:bidi="ar-SA"/>
    </w:rPr>
  </w:style>
  <w:style w:type="paragraph" w:styleId="Tekstblokowy">
    <w:name w:val="Block Text"/>
    <w:basedOn w:val="Normalny"/>
    <w:uiPriority w:val="99"/>
    <w:rsid w:val="00E22BCE"/>
    <w:pPr>
      <w:tabs>
        <w:tab w:val="left" w:pos="426"/>
        <w:tab w:val="left" w:pos="9356"/>
      </w:tabs>
      <w:spacing w:after="0" w:line="360" w:lineRule="auto"/>
      <w:ind w:left="425" w:right="-284"/>
    </w:pPr>
    <w:rPr>
      <w:rFonts w:ascii="Arial" w:hAnsi="Arial"/>
      <w:lang w:val="pl-PL" w:eastAsia="pl-PL"/>
    </w:rPr>
  </w:style>
  <w:style w:type="paragraph" w:styleId="Tekstpodstawowywcity2">
    <w:name w:val="Body Text Indent 2"/>
    <w:basedOn w:val="Normalny"/>
    <w:link w:val="Tekstpodstawowywcity2Znak"/>
    <w:uiPriority w:val="99"/>
    <w:rsid w:val="00E22BCE"/>
    <w:pPr>
      <w:spacing w:after="0"/>
      <w:ind w:left="425"/>
      <w:jc w:val="both"/>
    </w:pPr>
    <w:rPr>
      <w:rFonts w:ascii="Arial" w:hAnsi="Arial"/>
      <w:lang w:val="pl-PL" w:eastAsia="pl-PL"/>
    </w:rPr>
  </w:style>
  <w:style w:type="paragraph" w:styleId="Tekstpodstawowy2">
    <w:name w:val="Body Text 2"/>
    <w:basedOn w:val="Normalny"/>
    <w:link w:val="Tekstpodstawowy2Znak"/>
    <w:uiPriority w:val="99"/>
    <w:rsid w:val="00E22BCE"/>
    <w:pPr>
      <w:tabs>
        <w:tab w:val="left" w:pos="567"/>
        <w:tab w:val="left" w:pos="2977"/>
        <w:tab w:val="left" w:pos="5670"/>
      </w:tabs>
      <w:spacing w:after="0" w:line="340" w:lineRule="exact"/>
      <w:jc w:val="both"/>
    </w:pPr>
    <w:rPr>
      <w:rFonts w:ascii="Arial" w:hAnsi="Arial"/>
      <w:lang w:val="pl-PL" w:eastAsia="pl-PL"/>
    </w:rPr>
  </w:style>
  <w:style w:type="paragraph" w:styleId="Tekstpodstawowywcity3">
    <w:name w:val="Body Text Indent 3"/>
    <w:basedOn w:val="Normalny"/>
    <w:link w:val="Tekstpodstawowywcity3Znak"/>
    <w:uiPriority w:val="99"/>
    <w:rsid w:val="00E22BCE"/>
    <w:pPr>
      <w:tabs>
        <w:tab w:val="left" w:pos="709"/>
      </w:tabs>
      <w:spacing w:after="0" w:line="360" w:lineRule="auto"/>
      <w:ind w:firstLine="567"/>
      <w:jc w:val="both"/>
    </w:pPr>
    <w:rPr>
      <w:rFonts w:ascii="Arial" w:hAnsi="Arial"/>
      <w:lang w:val="pl-PL" w:eastAsia="pl-PL"/>
    </w:rPr>
  </w:style>
  <w:style w:type="paragraph" w:styleId="Tekstpodstawowy3">
    <w:name w:val="Body Text 3"/>
    <w:basedOn w:val="Normalny"/>
    <w:link w:val="Tekstpodstawowy3Znak"/>
    <w:uiPriority w:val="99"/>
    <w:rsid w:val="00E22BCE"/>
    <w:pPr>
      <w:spacing w:after="0" w:line="360" w:lineRule="auto"/>
      <w:jc w:val="both"/>
    </w:pPr>
    <w:rPr>
      <w:rFonts w:ascii="Arial" w:hAnsi="Arial"/>
      <w:color w:val="FF0000"/>
      <w:lang w:val="pl-PL" w:eastAsia="pl-PL"/>
    </w:rPr>
  </w:style>
  <w:style w:type="paragraph" w:styleId="Tytu">
    <w:name w:val="Title"/>
    <w:basedOn w:val="Normalny"/>
    <w:link w:val="TytuZnak"/>
    <w:uiPriority w:val="99"/>
    <w:qFormat/>
    <w:rsid w:val="00E22BCE"/>
    <w:pPr>
      <w:spacing w:after="0" w:line="360" w:lineRule="auto"/>
      <w:jc w:val="center"/>
    </w:pPr>
    <w:rPr>
      <w:rFonts w:ascii="Arial" w:hAnsi="Arial"/>
      <w:b/>
      <w:sz w:val="28"/>
      <w:lang w:val="pl-PL" w:eastAsia="pl-PL"/>
    </w:rPr>
  </w:style>
  <w:style w:type="paragraph" w:styleId="Spistreci1">
    <w:name w:val="toc 1"/>
    <w:basedOn w:val="Normalny"/>
    <w:next w:val="Normalny"/>
    <w:autoRedefine/>
    <w:uiPriority w:val="39"/>
    <w:rsid w:val="00377FD2"/>
    <w:pPr>
      <w:tabs>
        <w:tab w:val="left" w:pos="709"/>
        <w:tab w:val="right" w:leader="dot" w:pos="9399"/>
      </w:tabs>
      <w:spacing w:before="0" w:after="0"/>
      <w:ind w:left="709" w:hanging="709"/>
    </w:pPr>
    <w:rPr>
      <w:rFonts w:cs="Calibri"/>
      <w:b/>
      <w:bCs/>
      <w:noProof/>
      <w:sz w:val="18"/>
      <w:szCs w:val="18"/>
      <w:lang w:val="pl-PL"/>
    </w:rPr>
  </w:style>
  <w:style w:type="paragraph" w:styleId="Spistreci2">
    <w:name w:val="toc 2"/>
    <w:basedOn w:val="Normalny"/>
    <w:next w:val="Normalny"/>
    <w:autoRedefine/>
    <w:uiPriority w:val="39"/>
    <w:rsid w:val="0011487D"/>
    <w:pPr>
      <w:tabs>
        <w:tab w:val="left" w:pos="709"/>
        <w:tab w:val="left" w:pos="880"/>
        <w:tab w:val="right" w:leader="dot" w:pos="9399"/>
      </w:tabs>
    </w:pPr>
    <w:rPr>
      <w:rFonts w:ascii="Calibri" w:hAnsi="Calibri" w:cs="Calibri"/>
      <w:smallCaps/>
      <w:sz w:val="20"/>
    </w:rPr>
  </w:style>
  <w:style w:type="paragraph" w:styleId="Spistreci3">
    <w:name w:val="toc 3"/>
    <w:basedOn w:val="Normalny"/>
    <w:next w:val="Normalny"/>
    <w:autoRedefine/>
    <w:uiPriority w:val="39"/>
    <w:rsid w:val="00F353C1"/>
    <w:pPr>
      <w:tabs>
        <w:tab w:val="left" w:pos="709"/>
        <w:tab w:val="left" w:pos="1320"/>
        <w:tab w:val="right" w:leader="dot" w:pos="9399"/>
      </w:tabs>
      <w:spacing w:after="0"/>
    </w:pPr>
    <w:rPr>
      <w:rFonts w:ascii="Calibri" w:hAnsi="Calibri" w:cs="Calibri"/>
      <w:i/>
      <w:iCs/>
      <w:sz w:val="20"/>
    </w:rPr>
  </w:style>
  <w:style w:type="paragraph" w:styleId="Spistreci4">
    <w:name w:val="toc 4"/>
    <w:basedOn w:val="Normalny"/>
    <w:next w:val="Normalny"/>
    <w:autoRedefine/>
    <w:uiPriority w:val="39"/>
    <w:rsid w:val="00E22BCE"/>
    <w:pPr>
      <w:spacing w:after="0"/>
      <w:ind w:left="660"/>
    </w:pPr>
    <w:rPr>
      <w:rFonts w:ascii="Calibri" w:hAnsi="Calibri" w:cs="Calibr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rsid w:val="00E22BCE"/>
    <w:pPr>
      <w:spacing w:after="0"/>
      <w:ind w:left="880"/>
    </w:pPr>
    <w:rPr>
      <w:rFonts w:ascii="Calibri" w:hAnsi="Calibri" w:cs="Calibri"/>
      <w:sz w:val="18"/>
      <w:szCs w:val="18"/>
    </w:rPr>
  </w:style>
  <w:style w:type="paragraph" w:styleId="Spistreci6">
    <w:name w:val="toc 6"/>
    <w:basedOn w:val="Normalny"/>
    <w:next w:val="Normalny"/>
    <w:autoRedefine/>
    <w:uiPriority w:val="99"/>
    <w:rsid w:val="00E22BCE"/>
    <w:pPr>
      <w:spacing w:after="0"/>
      <w:ind w:left="1100"/>
    </w:pPr>
    <w:rPr>
      <w:rFonts w:ascii="Calibri" w:hAnsi="Calibri" w:cs="Calibri"/>
      <w:sz w:val="18"/>
      <w:szCs w:val="18"/>
    </w:rPr>
  </w:style>
  <w:style w:type="paragraph" w:styleId="Spistreci7">
    <w:name w:val="toc 7"/>
    <w:basedOn w:val="Normalny"/>
    <w:next w:val="Normalny"/>
    <w:autoRedefine/>
    <w:uiPriority w:val="99"/>
    <w:rsid w:val="00E22BCE"/>
    <w:pPr>
      <w:spacing w:after="0"/>
      <w:ind w:left="1320"/>
    </w:pPr>
    <w:rPr>
      <w:rFonts w:ascii="Calibri" w:hAnsi="Calibri" w:cs="Calibri"/>
      <w:sz w:val="18"/>
      <w:szCs w:val="18"/>
    </w:rPr>
  </w:style>
  <w:style w:type="paragraph" w:styleId="Spistreci8">
    <w:name w:val="toc 8"/>
    <w:basedOn w:val="Normalny"/>
    <w:next w:val="Normalny"/>
    <w:autoRedefine/>
    <w:uiPriority w:val="99"/>
    <w:rsid w:val="00E22BCE"/>
    <w:pPr>
      <w:spacing w:after="0"/>
      <w:ind w:left="1540"/>
    </w:pPr>
    <w:rPr>
      <w:rFonts w:ascii="Calibri" w:hAnsi="Calibri" w:cs="Calibri"/>
      <w:sz w:val="18"/>
      <w:szCs w:val="18"/>
    </w:rPr>
  </w:style>
  <w:style w:type="paragraph" w:styleId="Spistreci9">
    <w:name w:val="toc 9"/>
    <w:basedOn w:val="Normalny"/>
    <w:next w:val="Normalny"/>
    <w:autoRedefine/>
    <w:uiPriority w:val="99"/>
    <w:rsid w:val="00E22BCE"/>
    <w:pPr>
      <w:spacing w:after="0"/>
      <w:ind w:left="1760"/>
    </w:pPr>
    <w:rPr>
      <w:rFonts w:ascii="Calibri" w:hAnsi="Calibri" w:cs="Calibri"/>
      <w:sz w:val="18"/>
      <w:szCs w:val="18"/>
    </w:rPr>
  </w:style>
  <w:style w:type="paragraph" w:styleId="Podtytu">
    <w:name w:val="Subtitle"/>
    <w:basedOn w:val="Normalny"/>
    <w:link w:val="PodtytuZnak"/>
    <w:uiPriority w:val="99"/>
    <w:qFormat/>
    <w:rsid w:val="00E22BCE"/>
    <w:pPr>
      <w:spacing w:before="120" w:after="120"/>
      <w:jc w:val="center"/>
    </w:pPr>
    <w:rPr>
      <w:b/>
      <w:sz w:val="28"/>
    </w:rPr>
  </w:style>
  <w:style w:type="paragraph" w:customStyle="1" w:styleId="BEATA">
    <w:name w:val="BEATA"/>
    <w:basedOn w:val="Nagwek1"/>
    <w:rsid w:val="00E22BCE"/>
    <w:pPr>
      <w:numPr>
        <w:numId w:val="1"/>
      </w:numPr>
      <w:spacing w:before="0" w:after="0" w:line="312" w:lineRule="auto"/>
    </w:pPr>
    <w:rPr>
      <w:sz w:val="24"/>
    </w:rPr>
  </w:style>
  <w:style w:type="paragraph" w:customStyle="1" w:styleId="Standardowy1">
    <w:name w:val="Standardowy1"/>
    <w:link w:val="NormalTableZnak"/>
    <w:uiPriority w:val="99"/>
    <w:rsid w:val="00E22BCE"/>
    <w:rPr>
      <w:sz w:val="24"/>
    </w:rPr>
  </w:style>
  <w:style w:type="paragraph" w:customStyle="1" w:styleId="Jurek">
    <w:name w:val="Jurek"/>
    <w:basedOn w:val="Normalny"/>
    <w:rsid w:val="00E22BCE"/>
    <w:pPr>
      <w:overflowPunct w:val="0"/>
      <w:autoSpaceDE w:val="0"/>
      <w:autoSpaceDN w:val="0"/>
      <w:adjustRightInd w:val="0"/>
      <w:spacing w:after="0"/>
      <w:ind w:left="227"/>
      <w:textAlignment w:val="baseline"/>
    </w:pPr>
    <w:rPr>
      <w:rFonts w:ascii="Times New Roman" w:hAnsi="Times New Roman"/>
      <w:sz w:val="24"/>
      <w:lang w:val="pl-PL" w:eastAsia="pl-PL"/>
    </w:rPr>
  </w:style>
  <w:style w:type="paragraph" w:customStyle="1" w:styleId="jurek0">
    <w:name w:val="jurek"/>
    <w:basedOn w:val="Normalny"/>
    <w:rsid w:val="00E22BCE"/>
    <w:pPr>
      <w:spacing w:after="0"/>
      <w:jc w:val="both"/>
    </w:pPr>
    <w:rPr>
      <w:rFonts w:ascii="Times New Roman" w:hAnsi="Times New Roman"/>
      <w:sz w:val="24"/>
      <w:lang w:val="pl-PL" w:eastAsia="pl-PL"/>
    </w:rPr>
  </w:style>
  <w:style w:type="paragraph" w:styleId="Tekstkomentarza">
    <w:name w:val="annotation text"/>
    <w:basedOn w:val="Normalny"/>
    <w:link w:val="TekstkomentarzaZnak"/>
    <w:uiPriority w:val="99"/>
    <w:rsid w:val="00E22BCE"/>
    <w:pPr>
      <w:spacing w:after="0"/>
    </w:pPr>
    <w:rPr>
      <w:rFonts w:ascii="Times New Roman" w:hAnsi="Times New Roman"/>
      <w:sz w:val="20"/>
      <w:lang w:val="pl-PL" w:eastAsia="pl-PL"/>
    </w:rPr>
  </w:style>
  <w:style w:type="character" w:customStyle="1" w:styleId="TekstkomentarzaZnak">
    <w:name w:val="Tekst komentarza Znak"/>
    <w:link w:val="Tekstkomentarza"/>
    <w:uiPriority w:val="99"/>
    <w:rsid w:val="00E22BCE"/>
    <w:rPr>
      <w:lang w:val="pl-PL" w:eastAsia="pl-PL" w:bidi="ar-SA"/>
    </w:rPr>
  </w:style>
  <w:style w:type="paragraph" w:customStyle="1" w:styleId="Standartowywcity">
    <w:name w:val="Standartowy wcięty"/>
    <w:basedOn w:val="Normalny"/>
    <w:next w:val="Normalny"/>
    <w:rsid w:val="00E22BCE"/>
    <w:pPr>
      <w:spacing w:after="0" w:line="360" w:lineRule="auto"/>
      <w:ind w:firstLine="567"/>
      <w:jc w:val="both"/>
    </w:pPr>
    <w:rPr>
      <w:rFonts w:ascii="Arial" w:hAnsi="Arial"/>
      <w:sz w:val="24"/>
      <w:lang w:val="pl-PL" w:eastAsia="pl-PL"/>
    </w:rPr>
  </w:style>
  <w:style w:type="paragraph" w:customStyle="1" w:styleId="Styl4">
    <w:name w:val="Styl4"/>
    <w:basedOn w:val="Normalny"/>
    <w:uiPriority w:val="99"/>
    <w:rsid w:val="00E22BCE"/>
    <w:pPr>
      <w:numPr>
        <w:numId w:val="2"/>
      </w:numPr>
      <w:spacing w:before="120" w:after="0" w:line="320" w:lineRule="atLeast"/>
      <w:jc w:val="both"/>
    </w:pPr>
    <w:rPr>
      <w:rFonts w:ascii="Arial" w:hAnsi="Arial"/>
      <w:sz w:val="24"/>
      <w:lang w:val="pl-PL" w:eastAsia="pl-PL"/>
    </w:rPr>
  </w:style>
  <w:style w:type="paragraph" w:customStyle="1" w:styleId="FR1">
    <w:name w:val="FR1"/>
    <w:uiPriority w:val="99"/>
    <w:rsid w:val="00E22BCE"/>
    <w:pPr>
      <w:widowControl w:val="0"/>
      <w:autoSpaceDE w:val="0"/>
      <w:autoSpaceDN w:val="0"/>
      <w:adjustRightInd w:val="0"/>
      <w:spacing w:before="300"/>
      <w:ind w:left="120"/>
    </w:pPr>
    <w:rPr>
      <w:b/>
      <w:sz w:val="24"/>
    </w:rPr>
  </w:style>
  <w:style w:type="paragraph" w:customStyle="1" w:styleId="FR2">
    <w:name w:val="FR2"/>
    <w:uiPriority w:val="99"/>
    <w:rsid w:val="00E22BCE"/>
    <w:pPr>
      <w:widowControl w:val="0"/>
      <w:autoSpaceDE w:val="0"/>
      <w:autoSpaceDN w:val="0"/>
      <w:adjustRightInd w:val="0"/>
      <w:spacing w:before="360"/>
      <w:ind w:left="480"/>
    </w:pPr>
    <w:rPr>
      <w:rFonts w:ascii="Arial" w:hAnsi="Arial"/>
      <w:b/>
      <w:sz w:val="22"/>
    </w:rPr>
  </w:style>
  <w:style w:type="paragraph" w:styleId="Tekstdymka">
    <w:name w:val="Balloon Text"/>
    <w:basedOn w:val="Normalny"/>
    <w:link w:val="TekstdymkaZnak"/>
    <w:uiPriority w:val="99"/>
    <w:rsid w:val="00E22BCE"/>
    <w:pPr>
      <w:spacing w:after="0" w:line="360" w:lineRule="auto"/>
    </w:pPr>
    <w:rPr>
      <w:rFonts w:ascii="Tahoma" w:hAnsi="Tahoma" w:cs="Tahoma"/>
      <w:sz w:val="16"/>
      <w:szCs w:val="16"/>
      <w:lang w:val="pl-PL" w:eastAsia="pl-PL"/>
    </w:rPr>
  </w:style>
  <w:style w:type="character" w:styleId="Pogrubienie">
    <w:name w:val="Strong"/>
    <w:uiPriority w:val="99"/>
    <w:qFormat/>
    <w:rsid w:val="00E22BCE"/>
    <w:rPr>
      <w:rFonts w:ascii="Garamond" w:hAnsi="Garamond"/>
      <w:b/>
      <w:bCs/>
      <w:sz w:val="2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E22BCE"/>
    <w:pPr>
      <w:spacing w:line="360" w:lineRule="auto"/>
    </w:pPr>
    <w:rPr>
      <w:rFonts w:ascii="Arial" w:hAnsi="Arial"/>
      <w:b/>
      <w:bCs/>
    </w:rPr>
  </w:style>
  <w:style w:type="character" w:customStyle="1" w:styleId="TematkomentarzaZnak">
    <w:name w:val="Temat komentarza Znak"/>
    <w:link w:val="Tematkomentarza"/>
    <w:uiPriority w:val="99"/>
    <w:rsid w:val="00E22BCE"/>
    <w:rPr>
      <w:rFonts w:ascii="Arial" w:hAnsi="Arial"/>
      <w:b/>
      <w:bCs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uiPriority w:val="99"/>
    <w:unhideWhenUsed/>
    <w:rsid w:val="00E22BCE"/>
    <w:pPr>
      <w:spacing w:after="0" w:line="360" w:lineRule="auto"/>
    </w:pPr>
    <w:rPr>
      <w:rFonts w:ascii="Arial" w:hAnsi="Arial"/>
      <w:sz w:val="20"/>
    </w:rPr>
  </w:style>
  <w:style w:type="character" w:customStyle="1" w:styleId="TekstprzypisukocowegoZnak">
    <w:name w:val="Tekst przypisu końcowego Znak"/>
    <w:link w:val="Tekstprzypisukocowego"/>
    <w:uiPriority w:val="99"/>
    <w:rsid w:val="00E22BCE"/>
    <w:rPr>
      <w:rFonts w:ascii="Arial" w:hAnsi="Arial"/>
      <w:lang w:bidi="ar-SA"/>
    </w:rPr>
  </w:style>
  <w:style w:type="paragraph" w:customStyle="1" w:styleId="celp">
    <w:name w:val="cel_p"/>
    <w:basedOn w:val="Normalny"/>
    <w:rsid w:val="00E22BCE"/>
    <w:pPr>
      <w:spacing w:before="100" w:beforeAutospacing="1" w:after="100" w:afterAutospacing="1"/>
    </w:pPr>
    <w:rPr>
      <w:rFonts w:ascii="Times New Roman" w:hAnsi="Times New Roman"/>
      <w:sz w:val="24"/>
      <w:szCs w:val="24"/>
      <w:lang w:val="pl-PL" w:eastAsia="pl-PL"/>
    </w:rPr>
  </w:style>
  <w:style w:type="character" w:styleId="Hipercze">
    <w:name w:val="Hyperlink"/>
    <w:uiPriority w:val="99"/>
    <w:unhideWhenUsed/>
    <w:rsid w:val="00E22BCE"/>
    <w:rPr>
      <w:color w:val="0000FF"/>
      <w:u w:val="single"/>
    </w:rPr>
  </w:style>
  <w:style w:type="paragraph" w:customStyle="1" w:styleId="Akapitzlist1">
    <w:name w:val="Akapit z listą1"/>
    <w:basedOn w:val="Normalny"/>
    <w:qFormat/>
    <w:rsid w:val="00E22BCE"/>
    <w:pPr>
      <w:spacing w:after="0" w:line="360" w:lineRule="auto"/>
      <w:ind w:left="708"/>
    </w:pPr>
    <w:rPr>
      <w:rFonts w:ascii="Arial" w:hAnsi="Arial"/>
      <w:lang w:val="pl-PL" w:eastAsia="pl-PL"/>
    </w:rPr>
  </w:style>
  <w:style w:type="character" w:customStyle="1" w:styleId="ustb">
    <w:name w:val="ustb"/>
    <w:basedOn w:val="Domylnaczcionkaakapitu"/>
    <w:rsid w:val="00E22BCE"/>
  </w:style>
  <w:style w:type="paragraph" w:styleId="Bezodstpw">
    <w:name w:val="No Spacing"/>
    <w:uiPriority w:val="1"/>
    <w:qFormat/>
    <w:rsid w:val="00E22BCE"/>
    <w:rPr>
      <w:sz w:val="24"/>
      <w:szCs w:val="24"/>
    </w:rPr>
  </w:style>
  <w:style w:type="paragraph" w:styleId="Lista">
    <w:name w:val="List"/>
    <w:basedOn w:val="Normalny"/>
    <w:uiPriority w:val="99"/>
    <w:rsid w:val="00E22BCE"/>
    <w:pPr>
      <w:spacing w:after="0" w:line="360" w:lineRule="auto"/>
      <w:ind w:left="283" w:hanging="283"/>
    </w:pPr>
    <w:rPr>
      <w:rFonts w:ascii="Arial" w:hAnsi="Arial"/>
      <w:lang w:val="pl-PL" w:eastAsia="pl-PL"/>
    </w:rPr>
  </w:style>
  <w:style w:type="paragraph" w:styleId="Lista2">
    <w:name w:val="List 2"/>
    <w:basedOn w:val="Normalny"/>
    <w:uiPriority w:val="99"/>
    <w:rsid w:val="00E22BCE"/>
    <w:pPr>
      <w:spacing w:after="0" w:line="360" w:lineRule="auto"/>
      <w:ind w:left="566" w:hanging="283"/>
    </w:pPr>
    <w:rPr>
      <w:rFonts w:ascii="Arial" w:hAnsi="Arial"/>
      <w:lang w:val="pl-PL" w:eastAsia="pl-PL"/>
    </w:rPr>
  </w:style>
  <w:style w:type="paragraph" w:styleId="Listanumerowana">
    <w:name w:val="List Number"/>
    <w:basedOn w:val="Normalny"/>
    <w:rsid w:val="00E22BCE"/>
    <w:pPr>
      <w:numPr>
        <w:numId w:val="3"/>
      </w:numPr>
      <w:spacing w:after="0" w:line="360" w:lineRule="auto"/>
    </w:pPr>
    <w:rPr>
      <w:rFonts w:ascii="Arial" w:hAnsi="Arial"/>
      <w:lang w:val="pl-PL" w:eastAsia="pl-PL"/>
    </w:rPr>
  </w:style>
  <w:style w:type="paragraph" w:styleId="Listanumerowana2">
    <w:name w:val="List Number 2"/>
    <w:basedOn w:val="Normalny"/>
    <w:rsid w:val="00E22BCE"/>
    <w:pPr>
      <w:numPr>
        <w:numId w:val="4"/>
      </w:numPr>
      <w:spacing w:after="0" w:line="360" w:lineRule="auto"/>
    </w:pPr>
    <w:rPr>
      <w:rFonts w:ascii="Arial" w:hAnsi="Arial"/>
      <w:lang w:val="pl-PL" w:eastAsia="pl-PL"/>
    </w:rPr>
  </w:style>
  <w:style w:type="paragraph" w:customStyle="1" w:styleId="gok1">
    <w:name w:val="gok1"/>
    <w:basedOn w:val="Nagwek1"/>
    <w:next w:val="gok2"/>
    <w:link w:val="gok1CharChar"/>
    <w:rsid w:val="00D41C1A"/>
    <w:pPr>
      <w:numPr>
        <w:ilvl w:val="1"/>
        <w:numId w:val="13"/>
      </w:numPr>
    </w:pPr>
    <w:rPr>
      <w:sz w:val="24"/>
    </w:rPr>
  </w:style>
  <w:style w:type="paragraph" w:customStyle="1" w:styleId="gok2">
    <w:name w:val="gok2"/>
    <w:basedOn w:val="gok1"/>
    <w:rsid w:val="00D41C1A"/>
    <w:pPr>
      <w:numPr>
        <w:ilvl w:val="2"/>
      </w:numPr>
    </w:pPr>
    <w:rPr>
      <w:sz w:val="22"/>
    </w:rPr>
  </w:style>
  <w:style w:type="character" w:customStyle="1" w:styleId="gok1CharChar">
    <w:name w:val="gok1 Char Char"/>
    <w:link w:val="gok1"/>
    <w:rsid w:val="00D41C1A"/>
    <w:rPr>
      <w:rFonts w:ascii="Garamond" w:hAnsi="Garamond"/>
      <w:b/>
      <w:sz w:val="24"/>
      <w:szCs w:val="22"/>
      <w:lang w:eastAsia="en-GB"/>
    </w:rPr>
  </w:style>
  <w:style w:type="paragraph" w:customStyle="1" w:styleId="Punktowanie1">
    <w:name w:val="Punktowanie 1"/>
    <w:basedOn w:val="Normalny"/>
    <w:link w:val="Punktowanie1Char"/>
    <w:rsid w:val="00E22BCE"/>
    <w:pPr>
      <w:tabs>
        <w:tab w:val="left" w:pos="1418"/>
        <w:tab w:val="left" w:pos="7513"/>
      </w:tabs>
      <w:jc w:val="both"/>
    </w:pPr>
    <w:rPr>
      <w:rFonts w:ascii="Times New Roman" w:eastAsia="MS Mincho" w:hAnsi="Times New Roman"/>
      <w:szCs w:val="22"/>
      <w:lang w:val="pl-PL" w:eastAsia="pl-PL"/>
    </w:rPr>
  </w:style>
  <w:style w:type="character" w:customStyle="1" w:styleId="Punktowanie1Char">
    <w:name w:val="Punktowanie 1 Char"/>
    <w:link w:val="Punktowanie1"/>
    <w:rsid w:val="00E22BCE"/>
    <w:rPr>
      <w:rFonts w:eastAsia="MS Mincho"/>
      <w:sz w:val="22"/>
      <w:szCs w:val="22"/>
      <w:lang w:val="pl-PL" w:eastAsia="pl-PL" w:bidi="ar-SA"/>
    </w:rPr>
  </w:style>
  <w:style w:type="paragraph" w:customStyle="1" w:styleId="Punktowanie2">
    <w:name w:val="Punktowanie 2"/>
    <w:basedOn w:val="Normalny"/>
    <w:next w:val="Normalny"/>
    <w:link w:val="Punktowanie2Char"/>
    <w:rsid w:val="00E22BCE"/>
    <w:pPr>
      <w:numPr>
        <w:numId w:val="8"/>
      </w:numPr>
      <w:contextualSpacing/>
      <w:jc w:val="both"/>
    </w:pPr>
    <w:rPr>
      <w:rFonts w:ascii="Times New Roman" w:eastAsia="MS Mincho" w:hAnsi="Times New Roman"/>
      <w:szCs w:val="22"/>
    </w:rPr>
  </w:style>
  <w:style w:type="character" w:customStyle="1" w:styleId="Punktowanie2Char">
    <w:name w:val="Punktowanie 2 Char"/>
    <w:link w:val="Punktowanie2"/>
    <w:rsid w:val="00E22BCE"/>
    <w:rPr>
      <w:rFonts w:eastAsia="MS Mincho"/>
      <w:sz w:val="22"/>
      <w:szCs w:val="22"/>
      <w:lang w:val="en-GB" w:eastAsia="en-GB"/>
    </w:rPr>
  </w:style>
  <w:style w:type="paragraph" w:customStyle="1" w:styleId="Punktowanie3">
    <w:name w:val="Punktowanie 3"/>
    <w:basedOn w:val="Normalny"/>
    <w:next w:val="Normalny"/>
    <w:rsid w:val="00E22BCE"/>
    <w:pPr>
      <w:numPr>
        <w:ilvl w:val="2"/>
        <w:numId w:val="5"/>
      </w:numPr>
      <w:tabs>
        <w:tab w:val="clear" w:pos="2160"/>
        <w:tab w:val="num" w:pos="1134"/>
      </w:tabs>
      <w:ind w:left="1134" w:hanging="283"/>
      <w:contextualSpacing/>
      <w:jc w:val="both"/>
    </w:pPr>
    <w:rPr>
      <w:rFonts w:ascii="Times New Roman" w:eastAsia="MS Mincho" w:hAnsi="Times New Roman"/>
      <w:szCs w:val="22"/>
      <w:lang w:val="pl-PL"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E22BCE"/>
    <w:pPr>
      <w:spacing w:after="120"/>
      <w:jc w:val="both"/>
    </w:pPr>
    <w:rPr>
      <w:rFonts w:ascii="Times New Roman" w:eastAsia="MS Mincho" w:hAnsi="Times New Roman"/>
      <w:sz w:val="20"/>
      <w:lang w:val="pl-PL" w:eastAsia="pl-PL"/>
    </w:rPr>
  </w:style>
  <w:style w:type="paragraph" w:styleId="NormalnyWeb">
    <w:name w:val="Normal (Web)"/>
    <w:basedOn w:val="Normalny"/>
    <w:rsid w:val="00E22BCE"/>
    <w:pPr>
      <w:spacing w:after="0" w:line="360" w:lineRule="auto"/>
    </w:pPr>
    <w:rPr>
      <w:rFonts w:ascii="Times New Roman" w:hAnsi="Times New Roman"/>
      <w:sz w:val="24"/>
      <w:szCs w:val="24"/>
      <w:lang w:val="pl-PL" w:eastAsia="pl-PL"/>
    </w:rPr>
  </w:style>
  <w:style w:type="paragraph" w:customStyle="1" w:styleId="podkreslenie">
    <w:name w:val="podkreslenie"/>
    <w:basedOn w:val="Normalny"/>
    <w:rsid w:val="00E22BCE"/>
    <w:pPr>
      <w:spacing w:after="0" w:line="360" w:lineRule="auto"/>
    </w:pPr>
    <w:rPr>
      <w:b/>
      <w:u w:val="single"/>
      <w:lang w:val="pl-PL" w:eastAsia="pl-PL"/>
    </w:rPr>
  </w:style>
  <w:style w:type="paragraph" w:customStyle="1" w:styleId="Style1">
    <w:name w:val="Style1"/>
    <w:basedOn w:val="Normalny"/>
    <w:uiPriority w:val="99"/>
    <w:rsid w:val="00E22BCE"/>
    <w:pPr>
      <w:spacing w:after="0" w:line="360" w:lineRule="auto"/>
    </w:pPr>
    <w:rPr>
      <w:lang w:val="pl-PL" w:eastAsia="pl-PL"/>
    </w:rPr>
  </w:style>
  <w:style w:type="paragraph" w:customStyle="1" w:styleId="punktowannie2">
    <w:name w:val="punktowannie 2"/>
    <w:basedOn w:val="Normalny"/>
    <w:rsid w:val="00E22BCE"/>
    <w:pPr>
      <w:keepNext/>
      <w:spacing w:before="120" w:after="120"/>
      <w:contextualSpacing/>
    </w:pPr>
    <w:rPr>
      <w:lang w:val="pl-PL" w:eastAsia="pl-PL"/>
    </w:rPr>
  </w:style>
  <w:style w:type="paragraph" w:customStyle="1" w:styleId="pnumer">
    <w:name w:val="p_numer"/>
    <w:basedOn w:val="Punktowanie1"/>
    <w:rsid w:val="00E22BCE"/>
    <w:pPr>
      <w:numPr>
        <w:numId w:val="6"/>
      </w:numPr>
    </w:pPr>
    <w:rPr>
      <w:rFonts w:ascii="Garamond" w:hAnsi="Garamond"/>
    </w:rPr>
  </w:style>
  <w:style w:type="paragraph" w:customStyle="1" w:styleId="plitera">
    <w:name w:val="p_litera"/>
    <w:basedOn w:val="Punktowanie1"/>
    <w:rsid w:val="00E22BCE"/>
    <w:pPr>
      <w:numPr>
        <w:numId w:val="7"/>
      </w:numPr>
    </w:pPr>
  </w:style>
  <w:style w:type="paragraph" w:customStyle="1" w:styleId="gok3">
    <w:name w:val="gok3"/>
    <w:basedOn w:val="gok1"/>
    <w:rsid w:val="00D41C1A"/>
    <w:pPr>
      <w:numPr>
        <w:ilvl w:val="0"/>
      </w:numPr>
    </w:pPr>
    <w:rPr>
      <w:sz w:val="28"/>
    </w:rPr>
  </w:style>
  <w:style w:type="paragraph" w:customStyle="1" w:styleId="aks1">
    <w:name w:val="aks1"/>
    <w:basedOn w:val="Nagwek1"/>
    <w:rsid w:val="00D41C1A"/>
    <w:pPr>
      <w:numPr>
        <w:ilvl w:val="2"/>
        <w:numId w:val="9"/>
      </w:numPr>
    </w:pPr>
  </w:style>
  <w:style w:type="paragraph" w:customStyle="1" w:styleId="aks3">
    <w:name w:val="aks3"/>
    <w:basedOn w:val="aks1"/>
    <w:rsid w:val="00D41C1A"/>
    <w:pPr>
      <w:numPr>
        <w:ilvl w:val="0"/>
        <w:numId w:val="14"/>
      </w:numPr>
    </w:pPr>
    <w:rPr>
      <w:sz w:val="28"/>
    </w:rPr>
  </w:style>
  <w:style w:type="paragraph" w:customStyle="1" w:styleId="BodyText21">
    <w:name w:val="Body Text 21"/>
    <w:basedOn w:val="Normalny"/>
    <w:uiPriority w:val="99"/>
    <w:rsid w:val="00E22BCE"/>
    <w:pPr>
      <w:spacing w:after="0"/>
      <w:jc w:val="both"/>
    </w:pPr>
    <w:rPr>
      <w:rFonts w:ascii="Arial" w:hAnsi="Arial"/>
      <w:sz w:val="24"/>
      <w:lang w:val="pl-PL" w:eastAsia="pl-PL"/>
    </w:rPr>
  </w:style>
  <w:style w:type="paragraph" w:customStyle="1" w:styleId="aks2">
    <w:name w:val="aks2"/>
    <w:basedOn w:val="Normalny"/>
    <w:rsid w:val="00D41C1A"/>
    <w:pPr>
      <w:numPr>
        <w:ilvl w:val="1"/>
        <w:numId w:val="9"/>
      </w:numPr>
      <w:spacing w:before="120" w:after="120"/>
    </w:pPr>
    <w:rPr>
      <w:b/>
      <w:sz w:val="24"/>
      <w:lang w:val="pl-PL" w:eastAsia="pl-PL"/>
    </w:rPr>
  </w:style>
  <w:style w:type="paragraph" w:customStyle="1" w:styleId="StyleSubtitleTimesNewRoman10ptNotBold">
    <w:name w:val="Style Subtitle + Times New Roman 10 pt Not Bold"/>
    <w:basedOn w:val="Normalny"/>
    <w:next w:val="Normalny"/>
    <w:uiPriority w:val="99"/>
    <w:rsid w:val="00E22BCE"/>
    <w:rPr>
      <w:rFonts w:ascii="Times New Roman" w:hAnsi="Times New Roman"/>
      <w:b/>
      <w:sz w:val="20"/>
    </w:rPr>
  </w:style>
  <w:style w:type="paragraph" w:customStyle="1" w:styleId="StyleHeaderNagwekstronyLeft0cmHanging07cmBefor">
    <w:name w:val="Style HeaderNagłówek strony + Left:  0 cm Hanging:  0.7 cm Befor..."/>
    <w:basedOn w:val="Nagwek"/>
    <w:rsid w:val="00D41C1A"/>
    <w:pPr>
      <w:spacing w:before="120" w:after="120"/>
    </w:pPr>
    <w:rPr>
      <w:b/>
      <w:sz w:val="24"/>
    </w:rPr>
  </w:style>
  <w:style w:type="paragraph" w:customStyle="1" w:styleId="StylePunktowanie3LatinGaramond">
    <w:name w:val="Style Punktowanie 3 + (Latin) Garamond"/>
    <w:basedOn w:val="Punktowanie3"/>
    <w:rsid w:val="00D72E36"/>
    <w:pPr>
      <w:spacing w:before="0"/>
      <w:ind w:left="1135" w:hanging="284"/>
    </w:pPr>
    <w:rPr>
      <w:rFonts w:ascii="Garamond" w:hAnsi="Garamond"/>
    </w:rPr>
  </w:style>
  <w:style w:type="paragraph" w:customStyle="1" w:styleId="StylePunktowanie1LatinGaramond">
    <w:name w:val="Style Punktowanie 1 + (Latin) Garamond"/>
    <w:basedOn w:val="Punktowanie1"/>
    <w:link w:val="StylePunktowanie1LatinGaramondChar"/>
    <w:rsid w:val="00D72E36"/>
    <w:pPr>
      <w:numPr>
        <w:numId w:val="10"/>
      </w:numPr>
    </w:pPr>
    <w:rPr>
      <w:rFonts w:ascii="Garamond" w:hAnsi="Garamond"/>
    </w:rPr>
  </w:style>
  <w:style w:type="paragraph" w:customStyle="1" w:styleId="StylePunktowanie3LatinGaramond1">
    <w:name w:val="Style Punktowanie 3 + (Latin) Garamond1"/>
    <w:basedOn w:val="Punktowanie3"/>
    <w:rsid w:val="00D72E36"/>
    <w:pPr>
      <w:tabs>
        <w:tab w:val="clear" w:pos="1134"/>
        <w:tab w:val="num" w:pos="2160"/>
      </w:tabs>
      <w:spacing w:before="0"/>
      <w:ind w:left="2160" w:hanging="360"/>
      <w:contextualSpacing w:val="0"/>
    </w:pPr>
    <w:rPr>
      <w:rFonts w:ascii="Garamond" w:hAnsi="Garamond"/>
    </w:rPr>
  </w:style>
  <w:style w:type="paragraph" w:customStyle="1" w:styleId="StyleLeft013cmRight036cmLinespacingAtleast17pt">
    <w:name w:val="Style Left:  0.13 cm Right:  0.36 cm Line spacing:  At least 17 pt"/>
    <w:basedOn w:val="Normalny"/>
    <w:rsid w:val="00D72E36"/>
    <w:pPr>
      <w:ind w:left="74" w:right="204"/>
    </w:pPr>
  </w:style>
  <w:style w:type="paragraph" w:customStyle="1" w:styleId="StyleJustifiedLinespacingsingle">
    <w:name w:val="Style Justified Line spacing:  single"/>
    <w:basedOn w:val="Normalny"/>
    <w:rsid w:val="00384449"/>
    <w:pPr>
      <w:spacing w:after="120"/>
      <w:jc w:val="both"/>
    </w:pPr>
  </w:style>
  <w:style w:type="paragraph" w:customStyle="1" w:styleId="StyleJustifiedLinespacingMultiple115li">
    <w:name w:val="Style Justified Line spacing:  Multiple 1.15 li"/>
    <w:basedOn w:val="Normalny"/>
    <w:rsid w:val="00384449"/>
    <w:pPr>
      <w:spacing w:after="120"/>
      <w:jc w:val="both"/>
    </w:pPr>
  </w:style>
  <w:style w:type="paragraph" w:customStyle="1" w:styleId="StyleJustifiedBefore6ptLinespacingsingle">
    <w:name w:val="Style Justified Before:  6 pt Line spacing:  single"/>
    <w:basedOn w:val="Normalny"/>
    <w:rsid w:val="00384449"/>
    <w:pPr>
      <w:spacing w:after="120"/>
      <w:jc w:val="both"/>
    </w:pPr>
  </w:style>
  <w:style w:type="paragraph" w:customStyle="1" w:styleId="Stylegok3Hanging036cm">
    <w:name w:val="Style gok3 + Hanging:  0.36 cm"/>
    <w:basedOn w:val="gok3"/>
    <w:rsid w:val="00D41C1A"/>
    <w:rPr>
      <w:bCs/>
      <w:szCs w:val="20"/>
    </w:rPr>
  </w:style>
  <w:style w:type="paragraph" w:customStyle="1" w:styleId="StyleHeading3NotBold">
    <w:name w:val="Style Heading 3 + Not Bold"/>
    <w:basedOn w:val="Nagwek3"/>
    <w:uiPriority w:val="99"/>
    <w:rsid w:val="00D41C1A"/>
    <w:pPr>
      <w:numPr>
        <w:ilvl w:val="2"/>
        <w:numId w:val="11"/>
      </w:numPr>
    </w:pPr>
  </w:style>
  <w:style w:type="paragraph" w:customStyle="1" w:styleId="StyleStyleHeaderNagwekstronyLeft0cmHanging07cmBe">
    <w:name w:val="Style Style HeaderNagłówek strony + Left:  0 cm Hanging:  0.7 cm Be..."/>
    <w:basedOn w:val="StyleHeaderNagwekstronyLeft0cmHanging07cmBefor"/>
    <w:rsid w:val="00D41C1A"/>
    <w:pPr>
      <w:numPr>
        <w:numId w:val="12"/>
      </w:numPr>
    </w:pPr>
    <w:rPr>
      <w:bCs/>
      <w:sz w:val="28"/>
    </w:rPr>
  </w:style>
  <w:style w:type="paragraph" w:customStyle="1" w:styleId="StyleBoldJustifiedBefore6ptLinespacingsingle">
    <w:name w:val="Style Bold Justified Before:  6 pt Line spacing:  single"/>
    <w:basedOn w:val="Normalny"/>
    <w:rsid w:val="00D41C1A"/>
    <w:pPr>
      <w:spacing w:before="120" w:after="120"/>
      <w:jc w:val="both"/>
    </w:pPr>
    <w:rPr>
      <w:b/>
      <w:bCs/>
    </w:rPr>
  </w:style>
  <w:style w:type="paragraph" w:customStyle="1" w:styleId="StyleJustifiedLeft095cmBefore6ptLinespacingsing">
    <w:name w:val="Style Justified Left:  0.95 cm Before:  6 pt Line spacing:  sing..."/>
    <w:basedOn w:val="Normalny"/>
    <w:rsid w:val="00D41C1A"/>
    <w:pPr>
      <w:spacing w:before="120" w:after="120"/>
      <w:ind w:left="539"/>
      <w:jc w:val="both"/>
    </w:pPr>
  </w:style>
  <w:style w:type="paragraph" w:customStyle="1" w:styleId="StyleJustified">
    <w:name w:val="Style Justified"/>
    <w:basedOn w:val="Normalny"/>
    <w:rsid w:val="00D41C1A"/>
    <w:pPr>
      <w:spacing w:before="120" w:after="120"/>
      <w:jc w:val="both"/>
    </w:pPr>
  </w:style>
  <w:style w:type="paragraph" w:customStyle="1" w:styleId="StyleBlackJustifiedLinespacingsingle">
    <w:name w:val="Style Black Justified Line spacing:  single"/>
    <w:basedOn w:val="Normalny"/>
    <w:rsid w:val="00D41C1A"/>
    <w:pPr>
      <w:shd w:val="clear" w:color="auto" w:fill="FFFFFF"/>
      <w:spacing w:before="120" w:after="120"/>
      <w:jc w:val="both"/>
    </w:pPr>
    <w:rPr>
      <w:color w:val="000000"/>
    </w:rPr>
  </w:style>
  <w:style w:type="paragraph" w:customStyle="1" w:styleId="StyleJustifiedFirstline095cmBefore6ptLinespacing">
    <w:name w:val="Style Justified First line:  0.95 cm Before:  6 pt Line spacing:..."/>
    <w:basedOn w:val="Normalny"/>
    <w:rsid w:val="00D41C1A"/>
    <w:pPr>
      <w:spacing w:before="120" w:after="120"/>
      <w:ind w:firstLine="539"/>
      <w:jc w:val="both"/>
    </w:pPr>
  </w:style>
  <w:style w:type="character" w:styleId="Odwoaniedokomentarza">
    <w:name w:val="annotation reference"/>
    <w:uiPriority w:val="99"/>
    <w:rsid w:val="005D7096"/>
    <w:rPr>
      <w:sz w:val="16"/>
      <w:szCs w:val="16"/>
    </w:rPr>
  </w:style>
  <w:style w:type="character" w:customStyle="1" w:styleId="PodtytuZnak">
    <w:name w:val="Podtytuł Znak"/>
    <w:link w:val="Podtytu"/>
    <w:uiPriority w:val="99"/>
    <w:locked/>
    <w:rsid w:val="002B5AC8"/>
    <w:rPr>
      <w:rFonts w:ascii="Garamond" w:hAnsi="Garamond"/>
      <w:b/>
      <w:sz w:val="28"/>
    </w:rPr>
  </w:style>
  <w:style w:type="paragraph" w:customStyle="1" w:styleId="Default">
    <w:name w:val="Default"/>
    <w:rsid w:val="009368A6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StyleStylePunktowanie1LatinGaramond12pt">
    <w:name w:val="Style Style Punktowanie 1 + (Latin) Garamond + 12 pt"/>
    <w:basedOn w:val="StylePunktowanie1LatinGaramond"/>
    <w:link w:val="StyleStylePunktowanie1LatinGaramond12ptChar"/>
    <w:rsid w:val="001C114A"/>
  </w:style>
  <w:style w:type="character" w:customStyle="1" w:styleId="StylePunktowanie1LatinGaramondChar">
    <w:name w:val="Style Punktowanie 1 + (Latin) Garamond Char"/>
    <w:link w:val="StylePunktowanie1LatinGaramond"/>
    <w:rsid w:val="001C114A"/>
    <w:rPr>
      <w:rFonts w:ascii="Garamond" w:eastAsia="MS Mincho" w:hAnsi="Garamond"/>
      <w:sz w:val="22"/>
      <w:szCs w:val="22"/>
    </w:rPr>
  </w:style>
  <w:style w:type="character" w:customStyle="1" w:styleId="StyleStylePunktowanie1LatinGaramond12ptChar">
    <w:name w:val="Style Style Punktowanie 1 + (Latin) Garamond + 12 pt Char"/>
    <w:basedOn w:val="StylePunktowanie1LatinGaramondChar"/>
    <w:link w:val="StyleStylePunktowanie1LatinGaramond12pt"/>
    <w:rsid w:val="001C114A"/>
    <w:rPr>
      <w:rFonts w:ascii="Garamond" w:eastAsia="MS Mincho" w:hAnsi="Garamond"/>
      <w:sz w:val="22"/>
      <w:szCs w:val="22"/>
    </w:rPr>
  </w:style>
  <w:style w:type="character" w:styleId="UyteHipercze">
    <w:name w:val="FollowedHyperlink"/>
    <w:uiPriority w:val="99"/>
    <w:unhideWhenUsed/>
    <w:rsid w:val="0028540A"/>
    <w:rPr>
      <w:color w:val="800080"/>
      <w:u w:val="single"/>
    </w:rPr>
  </w:style>
  <w:style w:type="paragraph" w:customStyle="1" w:styleId="xl69">
    <w:name w:val="xl69"/>
    <w:basedOn w:val="Normalny"/>
    <w:rsid w:val="0028540A"/>
    <w:pP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0">
    <w:name w:val="xl70"/>
    <w:basedOn w:val="Normalny"/>
    <w:rsid w:val="0028540A"/>
    <w:pP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1">
    <w:name w:val="xl71"/>
    <w:basedOn w:val="Normalny"/>
    <w:rsid w:val="0028540A"/>
    <w:pP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2">
    <w:name w:val="xl72"/>
    <w:basedOn w:val="Normalny"/>
    <w:rsid w:val="0028540A"/>
    <w:pPr>
      <w:spacing w:before="100" w:beforeAutospacing="1" w:after="100" w:afterAutospacing="1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3">
    <w:name w:val="xl73"/>
    <w:basedOn w:val="Normalny"/>
    <w:rsid w:val="0028540A"/>
    <w:pPr>
      <w:spacing w:before="100" w:beforeAutospacing="1" w:after="100" w:afterAutospacing="1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4">
    <w:name w:val="xl74"/>
    <w:basedOn w:val="Normalny"/>
    <w:rsid w:val="0028540A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5">
    <w:name w:val="xl75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76">
    <w:name w:val="xl76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77">
    <w:name w:val="xl77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78">
    <w:name w:val="xl78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79">
    <w:name w:val="xl79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0">
    <w:name w:val="xl80"/>
    <w:basedOn w:val="Normalny"/>
    <w:rsid w:val="0028540A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81">
    <w:name w:val="xl81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2">
    <w:name w:val="xl82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3">
    <w:name w:val="xl83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4">
    <w:name w:val="xl84"/>
    <w:basedOn w:val="Normalny"/>
    <w:rsid w:val="0028540A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5">
    <w:name w:val="xl85"/>
    <w:basedOn w:val="Normalny"/>
    <w:rsid w:val="0028540A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86">
    <w:name w:val="xl86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7">
    <w:name w:val="xl87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8">
    <w:name w:val="xl88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89">
    <w:name w:val="xl89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90">
    <w:name w:val="xl90"/>
    <w:basedOn w:val="Normalny"/>
    <w:rsid w:val="0028540A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91">
    <w:name w:val="xl91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92">
    <w:name w:val="xl92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93">
    <w:name w:val="xl93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94">
    <w:name w:val="xl94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hAnsi="Times New Roman"/>
      <w:color w:val="000000"/>
      <w:sz w:val="16"/>
      <w:szCs w:val="16"/>
      <w:lang w:val="pl-PL" w:eastAsia="pl-PL"/>
    </w:rPr>
  </w:style>
  <w:style w:type="paragraph" w:customStyle="1" w:styleId="xl95">
    <w:name w:val="xl95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96">
    <w:name w:val="xl96"/>
    <w:basedOn w:val="Normalny"/>
    <w:rsid w:val="0028540A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97">
    <w:name w:val="xl97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98">
    <w:name w:val="xl98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99">
    <w:name w:val="xl99"/>
    <w:basedOn w:val="Normalny"/>
    <w:rsid w:val="002854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0">
    <w:name w:val="xl100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1">
    <w:name w:val="xl101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2">
    <w:name w:val="xl102"/>
    <w:basedOn w:val="Normalny"/>
    <w:rsid w:val="002854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3">
    <w:name w:val="xl103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4">
    <w:name w:val="xl104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customStyle="1" w:styleId="xl105">
    <w:name w:val="xl105"/>
    <w:basedOn w:val="Normalny"/>
    <w:rsid w:val="0028540A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16"/>
      <w:szCs w:val="16"/>
      <w:lang w:val="pl-PL" w:eastAsia="pl-PL"/>
    </w:rPr>
  </w:style>
  <w:style w:type="paragraph" w:styleId="Poprawka">
    <w:name w:val="Revision"/>
    <w:hidden/>
    <w:uiPriority w:val="99"/>
    <w:semiHidden/>
    <w:rsid w:val="008B532C"/>
    <w:rPr>
      <w:rFonts w:ascii="Garamond" w:hAnsi="Garamond"/>
      <w:sz w:val="22"/>
      <w:lang w:val="en-GB" w:eastAsia="en-GB"/>
    </w:rPr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7632D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/>
    </w:pPr>
    <w:rPr>
      <w:rFonts w:ascii="Courier New" w:hAnsi="Courier New" w:cs="Courier New"/>
      <w:sz w:val="20"/>
      <w:lang w:val="pl-PL" w:eastAsia="pl-PL"/>
    </w:rPr>
  </w:style>
  <w:style w:type="character" w:customStyle="1" w:styleId="HTML-wstpniesformatowanyZnak">
    <w:name w:val="HTML - wstępnie sformatowany Znak"/>
    <w:link w:val="HTML-wstpniesformatowany"/>
    <w:uiPriority w:val="99"/>
    <w:rsid w:val="007632DC"/>
    <w:rPr>
      <w:rFonts w:ascii="Courier New" w:hAnsi="Courier New" w:cs="Courier New"/>
    </w:rPr>
  </w:style>
  <w:style w:type="character" w:customStyle="1" w:styleId="st">
    <w:name w:val="st"/>
    <w:rsid w:val="009116AA"/>
  </w:style>
  <w:style w:type="paragraph" w:customStyle="1" w:styleId="Opistechniczny">
    <w:name w:val="Opis techniczny"/>
    <w:basedOn w:val="StylePunktowanie1LatinGaramond"/>
    <w:link w:val="OpistechnicznyZnak"/>
    <w:qFormat/>
    <w:rsid w:val="009002F5"/>
    <w:pPr>
      <w:numPr>
        <w:numId w:val="0"/>
      </w:numPr>
    </w:pPr>
    <w:rPr>
      <w:rFonts w:ascii="Calibri" w:hAnsi="Calibri"/>
      <w:lang w:eastAsia="x-none"/>
    </w:rPr>
  </w:style>
  <w:style w:type="character" w:customStyle="1" w:styleId="OpistechnicznyZnak">
    <w:name w:val="Opis techniczny Znak"/>
    <w:link w:val="Opistechniczny"/>
    <w:rsid w:val="009002F5"/>
    <w:rPr>
      <w:rFonts w:ascii="Calibri" w:eastAsia="MS Mincho" w:hAnsi="Calibri"/>
      <w:sz w:val="22"/>
      <w:szCs w:val="22"/>
      <w:lang w:eastAsia="x-none"/>
    </w:rPr>
  </w:style>
  <w:style w:type="paragraph" w:customStyle="1" w:styleId="Nagwek-opis2">
    <w:name w:val="Nagłówek - opis 2"/>
    <w:basedOn w:val="Nagwek2"/>
    <w:qFormat/>
    <w:rsid w:val="00027CE5"/>
    <w:pPr>
      <w:numPr>
        <w:numId w:val="1"/>
      </w:numPr>
      <w:spacing w:before="240" w:after="240"/>
    </w:pPr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995286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99"/>
    <w:unhideWhenUsed/>
    <w:qFormat/>
    <w:rsid w:val="00F353C1"/>
    <w:pPr>
      <w:keepLines/>
      <w:numPr>
        <w:numId w:val="0"/>
      </w:numPr>
      <w:spacing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rsid w:val="001238F9"/>
    <w:rPr>
      <w:rFonts w:ascii="Arial" w:hAnsi="Arial"/>
      <w:b/>
      <w:sz w:val="28"/>
    </w:rPr>
  </w:style>
  <w:style w:type="paragraph" w:customStyle="1" w:styleId="Standardowy2">
    <w:name w:val="Standardowy2"/>
    <w:uiPriority w:val="99"/>
    <w:rsid w:val="003223A1"/>
    <w:pPr>
      <w:suppressAutoHyphens/>
      <w:spacing w:before="0" w:after="0"/>
    </w:pPr>
    <w:rPr>
      <w:lang w:eastAsia="zh-CN"/>
    </w:rPr>
  </w:style>
  <w:style w:type="character" w:customStyle="1" w:styleId="AkapitzlistZnak">
    <w:name w:val="Akapit z listą Znak"/>
    <w:aliases w:val="Wypunktowanie Znak"/>
    <w:link w:val="Akapitzlist"/>
    <w:uiPriority w:val="34"/>
    <w:locked/>
    <w:rsid w:val="00264B14"/>
    <w:rPr>
      <w:rFonts w:ascii="Garamond" w:hAnsi="Garamond"/>
      <w:sz w:val="22"/>
      <w:lang w:val="en-GB" w:eastAsia="en-GB"/>
    </w:rPr>
  </w:style>
  <w:style w:type="character" w:customStyle="1" w:styleId="NormalTableZnak">
    <w:name w:val="Normal Table Znak"/>
    <w:link w:val="Standardowy1"/>
    <w:uiPriority w:val="99"/>
    <w:locked/>
    <w:rsid w:val="009535C1"/>
    <w:rPr>
      <w:sz w:val="24"/>
    </w:rPr>
  </w:style>
  <w:style w:type="paragraph" w:customStyle="1" w:styleId="Moj3">
    <w:name w:val="Moj_3"/>
    <w:basedOn w:val="Nagwek3"/>
    <w:link w:val="Moj3Znak"/>
    <w:qFormat/>
    <w:rsid w:val="00DE4AA2"/>
    <w:pPr>
      <w:numPr>
        <w:ilvl w:val="2"/>
        <w:numId w:val="25"/>
      </w:numPr>
      <w:tabs>
        <w:tab w:val="clear" w:pos="709"/>
        <w:tab w:val="clear" w:pos="1134"/>
        <w:tab w:val="left" w:pos="993"/>
      </w:tabs>
      <w:spacing w:before="240" w:line="360" w:lineRule="auto"/>
      <w:ind w:right="0"/>
      <w:jc w:val="left"/>
    </w:pPr>
    <w:rPr>
      <w:bCs/>
      <w:caps/>
      <w:szCs w:val="24"/>
      <w:lang w:val="en-US" w:eastAsia="en-US"/>
    </w:rPr>
  </w:style>
  <w:style w:type="character" w:customStyle="1" w:styleId="Moj3Znak">
    <w:name w:val="Moj_3 Znak"/>
    <w:link w:val="Moj3"/>
    <w:rsid w:val="00DE4AA2"/>
    <w:rPr>
      <w:rFonts w:ascii="Garamond" w:hAnsi="Garamond"/>
      <w:b/>
      <w:bCs/>
      <w:caps/>
      <w:sz w:val="22"/>
      <w:szCs w:val="24"/>
      <w:lang w:val="en-US" w:eastAsia="en-US"/>
    </w:rPr>
  </w:style>
  <w:style w:type="paragraph" w:customStyle="1" w:styleId="Moj1">
    <w:name w:val="Moj_1"/>
    <w:basedOn w:val="Nagwek1"/>
    <w:qFormat/>
    <w:rsid w:val="00DE4AA2"/>
    <w:pPr>
      <w:numPr>
        <w:ilvl w:val="1"/>
        <w:numId w:val="25"/>
      </w:numPr>
      <w:spacing w:before="120" w:after="120" w:line="276" w:lineRule="auto"/>
    </w:pPr>
    <w:rPr>
      <w:bCs/>
      <w:kern w:val="32"/>
      <w:szCs w:val="28"/>
      <w:lang w:eastAsia="pl-PL"/>
    </w:rPr>
  </w:style>
  <w:style w:type="paragraph" w:customStyle="1" w:styleId="tekstost">
    <w:name w:val="tekst ost"/>
    <w:basedOn w:val="Normalny"/>
    <w:rsid w:val="009535C1"/>
    <w:pPr>
      <w:overflowPunct w:val="0"/>
      <w:autoSpaceDE w:val="0"/>
      <w:autoSpaceDN w:val="0"/>
      <w:adjustRightInd w:val="0"/>
      <w:spacing w:before="0" w:after="120"/>
      <w:ind w:left="907"/>
      <w:jc w:val="both"/>
      <w:textAlignment w:val="baseline"/>
    </w:pPr>
    <w:rPr>
      <w:rFonts w:ascii="Arial" w:hAnsi="Arial" w:cs="Arial"/>
      <w:sz w:val="20"/>
      <w:lang w:val="pl-PL" w:eastAsia="en-US"/>
    </w:rPr>
  </w:style>
  <w:style w:type="paragraph" w:customStyle="1" w:styleId="Standardowy3">
    <w:name w:val="Standardowy3"/>
    <w:uiPriority w:val="99"/>
    <w:rsid w:val="009535C1"/>
    <w:pPr>
      <w:spacing w:before="0" w:after="0"/>
    </w:pPr>
  </w:style>
  <w:style w:type="paragraph" w:customStyle="1" w:styleId="Standardowy6">
    <w:name w:val="Standardowy6"/>
    <w:uiPriority w:val="99"/>
    <w:rsid w:val="009535C1"/>
    <w:pPr>
      <w:spacing w:before="0" w:after="0"/>
    </w:pPr>
  </w:style>
  <w:style w:type="paragraph" w:customStyle="1" w:styleId="Standardowy8">
    <w:name w:val="Standardowy8"/>
    <w:uiPriority w:val="99"/>
    <w:rsid w:val="009535C1"/>
    <w:pPr>
      <w:spacing w:before="0" w:after="0"/>
    </w:pPr>
  </w:style>
  <w:style w:type="character" w:customStyle="1" w:styleId="Nagwek2Znak">
    <w:name w:val="Nagłówek 2 Znak"/>
    <w:aliases w:val="NUMER Znak"/>
    <w:basedOn w:val="Domylnaczcionkaakapitu"/>
    <w:link w:val="Nagwek2"/>
    <w:uiPriority w:val="9"/>
    <w:rsid w:val="006309F2"/>
    <w:rPr>
      <w:rFonts w:ascii="Garamond" w:hAnsi="Garamond"/>
      <w:b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9"/>
    <w:rsid w:val="006309F2"/>
    <w:rPr>
      <w:rFonts w:ascii="Garamond" w:hAnsi="Garamond"/>
      <w:b/>
      <w:sz w:val="22"/>
      <w:szCs w:val="22"/>
    </w:rPr>
  </w:style>
  <w:style w:type="character" w:customStyle="1" w:styleId="Nagwek4Znak">
    <w:name w:val="Nagłówek 4 Znak"/>
    <w:basedOn w:val="Domylnaczcionkaakapitu"/>
    <w:link w:val="Nagwek4"/>
    <w:uiPriority w:val="99"/>
    <w:rsid w:val="006309F2"/>
    <w:rPr>
      <w:rFonts w:ascii="Arial" w:hAnsi="Arial"/>
      <w:b/>
      <w:sz w:val="22"/>
    </w:rPr>
  </w:style>
  <w:style w:type="character" w:customStyle="1" w:styleId="Nagwek5Znak">
    <w:name w:val="Nagłówek 5 Znak"/>
    <w:basedOn w:val="Domylnaczcionkaakapitu"/>
    <w:link w:val="Nagwek5"/>
    <w:uiPriority w:val="99"/>
    <w:rsid w:val="006309F2"/>
    <w:rPr>
      <w:rFonts w:ascii="Arial" w:hAnsi="Arial"/>
      <w:b/>
      <w:color w:val="000000"/>
    </w:rPr>
  </w:style>
  <w:style w:type="character" w:customStyle="1" w:styleId="Nagwek6Znak">
    <w:name w:val="Nagłówek 6 Znak"/>
    <w:basedOn w:val="Domylnaczcionkaakapitu"/>
    <w:link w:val="Nagwek6"/>
    <w:uiPriority w:val="99"/>
    <w:rsid w:val="006309F2"/>
    <w:rPr>
      <w:rFonts w:ascii="Arial" w:hAnsi="Arial"/>
      <w:b/>
      <w:color w:val="000000"/>
    </w:rPr>
  </w:style>
  <w:style w:type="character" w:customStyle="1" w:styleId="Nagwek7Znak">
    <w:name w:val="Nagłówek 7 Znak"/>
    <w:basedOn w:val="Domylnaczcionkaakapitu"/>
    <w:link w:val="Nagwek7"/>
    <w:uiPriority w:val="99"/>
    <w:rsid w:val="006309F2"/>
    <w:rPr>
      <w:b/>
    </w:rPr>
  </w:style>
  <w:style w:type="character" w:customStyle="1" w:styleId="Nagwek8Znak">
    <w:name w:val="Nagłówek 8 Znak"/>
    <w:basedOn w:val="Domylnaczcionkaakapitu"/>
    <w:link w:val="Nagwek8"/>
    <w:uiPriority w:val="99"/>
    <w:rsid w:val="006309F2"/>
    <w:rPr>
      <w:rFonts w:ascii="Arial" w:hAnsi="Arial"/>
      <w:b/>
      <w:sz w:val="26"/>
      <w:lang w:val="sk-SK"/>
    </w:rPr>
  </w:style>
  <w:style w:type="character" w:customStyle="1" w:styleId="Nagwek9Znak">
    <w:name w:val="Nagłówek 9 Znak"/>
    <w:basedOn w:val="Domylnaczcionkaakapitu"/>
    <w:link w:val="Nagwek9"/>
    <w:uiPriority w:val="99"/>
    <w:rsid w:val="006309F2"/>
    <w:rPr>
      <w:rFonts w:ascii="Arial" w:hAnsi="Arial"/>
      <w:b/>
      <w:sz w:val="26"/>
      <w:lang w:val="sk-SK"/>
    </w:r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6309F2"/>
    <w:rPr>
      <w:rFonts w:ascii="Garamond" w:hAnsi="Garamond"/>
      <w:sz w:val="22"/>
      <w:lang w:val="en-GB" w:eastAsia="en-GB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6309F2"/>
    <w:rPr>
      <w:rFonts w:ascii="Arial" w:hAnsi="Arial"/>
      <w:sz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6309F2"/>
    <w:rPr>
      <w:rFonts w:ascii="Arial" w:hAnsi="Arial"/>
      <w:sz w:val="22"/>
    </w:rPr>
  </w:style>
  <w:style w:type="paragraph" w:customStyle="1" w:styleId="Stand1">
    <w:name w:val="Stand_1"/>
    <w:basedOn w:val="Standardowy1"/>
    <w:uiPriority w:val="99"/>
    <w:rsid w:val="006309F2"/>
    <w:pPr>
      <w:spacing w:before="0" w:after="0"/>
    </w:pPr>
    <w:rPr>
      <w:sz w:val="20"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6309F2"/>
    <w:rPr>
      <w:rFonts w:ascii="Garamond" w:hAnsi="Garamond"/>
      <w:sz w:val="22"/>
      <w:lang w:val="en-GB" w:eastAsia="en-GB"/>
    </w:rPr>
  </w:style>
  <w:style w:type="paragraph" w:customStyle="1" w:styleId="Nagwek02">
    <w:name w:val="Nagłówek 02"/>
    <w:basedOn w:val="Nagwek2"/>
    <w:uiPriority w:val="99"/>
    <w:rsid w:val="006309F2"/>
    <w:pPr>
      <w:widowControl w:val="0"/>
      <w:numPr>
        <w:ilvl w:val="0"/>
        <w:numId w:val="0"/>
      </w:numPr>
      <w:tabs>
        <w:tab w:val="left" w:pos="576"/>
      </w:tabs>
      <w:spacing w:after="0" w:line="360" w:lineRule="auto"/>
      <w:ind w:left="578" w:right="0" w:hanging="11"/>
    </w:pPr>
    <w:rPr>
      <w:rFonts w:ascii="Arial" w:hAnsi="Arial"/>
      <w:bCs/>
      <w:i/>
      <w:iCs/>
      <w:sz w:val="18"/>
      <w:szCs w:val="18"/>
      <w:lang w:val="x-none" w:eastAsia="x-none"/>
    </w:rPr>
  </w:style>
  <w:style w:type="paragraph" w:customStyle="1" w:styleId="text1">
    <w:name w:val="text_1"/>
    <w:basedOn w:val="Stand1"/>
    <w:uiPriority w:val="99"/>
    <w:rsid w:val="006309F2"/>
    <w:pPr>
      <w:widowControl w:val="0"/>
      <w:spacing w:line="360" w:lineRule="auto"/>
    </w:pPr>
    <w:rPr>
      <w:rFonts w:ascii="Arial" w:hAnsi="Arial" w:cs="Arial"/>
      <w:i/>
      <w:iCs/>
      <w:sz w:val="22"/>
      <w:szCs w:val="22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6309F2"/>
    <w:rPr>
      <w:rFonts w:ascii="Arial" w:hAnsi="Arial"/>
      <w:color w:val="FF0000"/>
      <w:sz w:val="22"/>
    </w:rPr>
  </w:style>
  <w:style w:type="paragraph" w:customStyle="1" w:styleId="Standard">
    <w:name w:val="Standard"/>
    <w:uiPriority w:val="99"/>
    <w:rsid w:val="006309F2"/>
    <w:pPr>
      <w:widowControl w:val="0"/>
      <w:autoSpaceDE w:val="0"/>
      <w:autoSpaceDN w:val="0"/>
      <w:adjustRightInd w:val="0"/>
      <w:spacing w:before="0" w:after="0"/>
    </w:pPr>
  </w:style>
  <w:style w:type="paragraph" w:customStyle="1" w:styleId="Obszartekstu">
    <w:name w:val="Obszar tekstu"/>
    <w:basedOn w:val="Standard"/>
    <w:uiPriority w:val="99"/>
    <w:rsid w:val="006309F2"/>
    <w:rPr>
      <w:rFonts w:ascii="Arial Narrow" w:hAnsi="Arial Narrow"/>
      <w:sz w:val="16"/>
      <w:szCs w:val="16"/>
      <w:lang w:val="it-IT"/>
    </w:rPr>
  </w:style>
  <w:style w:type="paragraph" w:customStyle="1" w:styleId="WW-Tekstpodstawowywcity3">
    <w:name w:val="WW-Tekst podstawowy wci?ty 3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4">
    <w:name w:val="xl24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5">
    <w:name w:val="xl25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6">
    <w:name w:val="xl26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7">
    <w:name w:val="xl27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8">
    <w:name w:val="xl28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29">
    <w:name w:val="xl29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0">
    <w:name w:val="xl30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1">
    <w:name w:val="xl31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2">
    <w:name w:val="xl32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3">
    <w:name w:val="xl33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4">
    <w:name w:val="xl34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5">
    <w:name w:val="xl35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6">
    <w:name w:val="xl36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7">
    <w:name w:val="xl37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8">
    <w:name w:val="xl38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39">
    <w:name w:val="xl39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0">
    <w:name w:val="xl40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1">
    <w:name w:val="xl41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2">
    <w:name w:val="xl42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3">
    <w:name w:val="xl43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4">
    <w:name w:val="xl44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5">
    <w:name w:val="xl45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6">
    <w:name w:val="xl46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7">
    <w:name w:val="xl47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8">
    <w:name w:val="xl48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49">
    <w:name w:val="xl49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0">
    <w:name w:val="xl50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1">
    <w:name w:val="xl51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2">
    <w:name w:val="xl52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3">
    <w:name w:val="xl53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4">
    <w:name w:val="xl54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5">
    <w:name w:val="xl55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6">
    <w:name w:val="xl56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7">
    <w:name w:val="xl57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8">
    <w:name w:val="xl58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59">
    <w:name w:val="xl59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60">
    <w:name w:val="xl60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61">
    <w:name w:val="xl61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62">
    <w:name w:val="xl62"/>
    <w:basedOn w:val="Standardowy1"/>
    <w:uiPriority w:val="99"/>
    <w:rsid w:val="006309F2"/>
    <w:pPr>
      <w:spacing w:before="0" w:after="0"/>
    </w:pPr>
    <w:rPr>
      <w:sz w:val="20"/>
    </w:rPr>
  </w:style>
  <w:style w:type="paragraph" w:customStyle="1" w:styleId="xl63">
    <w:name w:val="xl63"/>
    <w:basedOn w:val="Standardowy1"/>
    <w:rsid w:val="006309F2"/>
    <w:pPr>
      <w:spacing w:before="0" w:after="0"/>
    </w:pPr>
    <w:rPr>
      <w:sz w:val="20"/>
    </w:rPr>
  </w:style>
  <w:style w:type="paragraph" w:customStyle="1" w:styleId="xl64">
    <w:name w:val="xl64"/>
    <w:basedOn w:val="Standardowy1"/>
    <w:rsid w:val="006309F2"/>
    <w:pPr>
      <w:spacing w:before="0" w:after="0"/>
    </w:pPr>
    <w:rPr>
      <w:sz w:val="20"/>
    </w:rPr>
  </w:style>
  <w:style w:type="paragraph" w:customStyle="1" w:styleId="xl65">
    <w:name w:val="xl65"/>
    <w:basedOn w:val="Standardowy1"/>
    <w:rsid w:val="006309F2"/>
    <w:pPr>
      <w:spacing w:before="0" w:after="0"/>
    </w:pPr>
    <w:rPr>
      <w:sz w:val="20"/>
    </w:rPr>
  </w:style>
  <w:style w:type="paragraph" w:customStyle="1" w:styleId="xl66">
    <w:name w:val="xl66"/>
    <w:basedOn w:val="Standardowy1"/>
    <w:rsid w:val="006309F2"/>
    <w:pPr>
      <w:spacing w:before="0" w:after="0"/>
    </w:pPr>
    <w:rPr>
      <w:sz w:val="20"/>
    </w:rPr>
  </w:style>
  <w:style w:type="paragraph" w:customStyle="1" w:styleId="xl68">
    <w:name w:val="xl68"/>
    <w:basedOn w:val="Standardowy1"/>
    <w:rsid w:val="006309F2"/>
    <w:pPr>
      <w:spacing w:before="0" w:after="0"/>
    </w:pPr>
    <w:rPr>
      <w:sz w:val="20"/>
    </w:rPr>
  </w:style>
  <w:style w:type="paragraph" w:customStyle="1" w:styleId="xl67">
    <w:name w:val="xl67"/>
    <w:basedOn w:val="Standardowy1"/>
    <w:rsid w:val="006309F2"/>
    <w:pPr>
      <w:spacing w:before="0" w:after="0"/>
    </w:pPr>
    <w:rPr>
      <w:sz w:val="20"/>
    </w:rPr>
  </w:style>
  <w:style w:type="paragraph" w:styleId="Mapadokumentu">
    <w:name w:val="Document Map"/>
    <w:aliases w:val="Plan dokumentu"/>
    <w:basedOn w:val="Standardowy1"/>
    <w:link w:val="MapadokumentuZnak1"/>
    <w:uiPriority w:val="99"/>
    <w:rsid w:val="006309F2"/>
    <w:pPr>
      <w:shd w:val="clear" w:color="auto" w:fill="000080"/>
      <w:spacing w:before="0" w:after="0"/>
    </w:pPr>
    <w:rPr>
      <w:rFonts w:ascii="Tahoma" w:hAnsi="Tahoma"/>
      <w:sz w:val="20"/>
      <w:lang w:val="x-none" w:eastAsia="x-none"/>
    </w:rPr>
  </w:style>
  <w:style w:type="character" w:customStyle="1" w:styleId="MapadokumentuZnak">
    <w:name w:val="Mapa dokumentu Znak"/>
    <w:basedOn w:val="Domylnaczcionkaakapitu"/>
    <w:uiPriority w:val="99"/>
    <w:semiHidden/>
    <w:rsid w:val="006309F2"/>
    <w:rPr>
      <w:rFonts w:ascii="Segoe UI" w:hAnsi="Segoe UI" w:cs="Segoe UI"/>
      <w:sz w:val="16"/>
      <w:szCs w:val="16"/>
      <w:lang w:val="en-GB" w:eastAsia="en-GB"/>
    </w:rPr>
  </w:style>
  <w:style w:type="character" w:customStyle="1" w:styleId="MapadokumentuZnak1">
    <w:name w:val="Mapa dokumentu Znak1"/>
    <w:aliases w:val="Plan dokumentu Znak"/>
    <w:link w:val="Mapadokumentu"/>
    <w:uiPriority w:val="99"/>
    <w:locked/>
    <w:rsid w:val="006309F2"/>
    <w:rPr>
      <w:rFonts w:ascii="Tahoma" w:hAnsi="Tahoma"/>
      <w:shd w:val="clear" w:color="auto" w:fill="00008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rsid w:val="006309F2"/>
    <w:rPr>
      <w:rFonts w:ascii="Tahoma" w:hAnsi="Tahoma" w:cs="Tahoma"/>
      <w:sz w:val="16"/>
      <w:szCs w:val="16"/>
    </w:rPr>
  </w:style>
  <w:style w:type="paragraph" w:customStyle="1" w:styleId="Tekstpodstawowy21">
    <w:name w:val="Tekst podstawowy 21"/>
    <w:basedOn w:val="Normalny"/>
    <w:uiPriority w:val="99"/>
    <w:rsid w:val="006309F2"/>
    <w:pPr>
      <w:widowControl w:val="0"/>
      <w:overflowPunct w:val="0"/>
      <w:autoSpaceDE w:val="0"/>
      <w:autoSpaceDN w:val="0"/>
      <w:adjustRightInd w:val="0"/>
      <w:spacing w:before="0" w:after="0" w:line="360" w:lineRule="auto"/>
      <w:ind w:left="1701" w:hanging="992"/>
      <w:jc w:val="both"/>
      <w:textAlignment w:val="baseline"/>
    </w:pPr>
    <w:rPr>
      <w:rFonts w:ascii="Times New Roman" w:hAnsi="Times New Roman"/>
      <w:sz w:val="24"/>
      <w:lang w:val="pl-PL" w:eastAsia="pl-PL"/>
    </w:rPr>
  </w:style>
  <w:style w:type="paragraph" w:customStyle="1" w:styleId="Styl2">
    <w:name w:val="Styl2"/>
    <w:basedOn w:val="Normalny"/>
    <w:link w:val="Styl2Znak"/>
    <w:uiPriority w:val="99"/>
    <w:rsid w:val="006309F2"/>
    <w:pPr>
      <w:spacing w:before="0" w:after="0"/>
      <w:jc w:val="both"/>
    </w:pPr>
    <w:rPr>
      <w:rFonts w:ascii="Century Gothic" w:hAnsi="Century Gothic"/>
      <w:b/>
      <w:sz w:val="24"/>
      <w:szCs w:val="24"/>
      <w:lang w:val="x-none" w:eastAsia="x-none"/>
    </w:rPr>
  </w:style>
  <w:style w:type="character" w:customStyle="1" w:styleId="Styl2Znak">
    <w:name w:val="Styl2 Znak"/>
    <w:link w:val="Styl2"/>
    <w:uiPriority w:val="99"/>
    <w:locked/>
    <w:rsid w:val="006309F2"/>
    <w:rPr>
      <w:rFonts w:ascii="Century Gothic" w:hAnsi="Century Gothic"/>
      <w:b/>
      <w:sz w:val="24"/>
      <w:szCs w:val="24"/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6309F2"/>
    <w:rPr>
      <w:rFonts w:ascii="Arial" w:hAnsi="Arial"/>
      <w:sz w:val="22"/>
    </w:rPr>
  </w:style>
  <w:style w:type="paragraph" w:customStyle="1" w:styleId="font0">
    <w:name w:val="font0"/>
    <w:basedOn w:val="Normalny"/>
    <w:uiPriority w:val="99"/>
    <w:rsid w:val="006309F2"/>
    <w:pPr>
      <w:spacing w:before="100" w:beforeAutospacing="1" w:after="100" w:afterAutospacing="1"/>
    </w:pPr>
    <w:rPr>
      <w:rFonts w:ascii="Arial" w:eastAsia="Arial Unicode MS" w:hAnsi="Arial" w:cs="Arial"/>
      <w:sz w:val="20"/>
      <w:lang w:val="pl-PL" w:eastAsia="pl-PL"/>
    </w:rPr>
  </w:style>
  <w:style w:type="paragraph" w:customStyle="1" w:styleId="font11">
    <w:name w:val="font11"/>
    <w:basedOn w:val="Normalny"/>
    <w:uiPriority w:val="99"/>
    <w:rsid w:val="006309F2"/>
    <w:pPr>
      <w:spacing w:before="100" w:beforeAutospacing="1" w:after="100" w:afterAutospacing="1"/>
    </w:pPr>
    <w:rPr>
      <w:rFonts w:ascii="Arial" w:eastAsia="Arial Unicode MS" w:hAnsi="Arial" w:cs="Arial"/>
      <w:sz w:val="24"/>
      <w:szCs w:val="24"/>
      <w:lang w:val="pl-PL"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6309F2"/>
    <w:rPr>
      <w:rFonts w:eastAsia="MS Mincho"/>
    </w:rPr>
  </w:style>
  <w:style w:type="paragraph" w:styleId="Lista3">
    <w:name w:val="List 3"/>
    <w:basedOn w:val="Normalny"/>
    <w:uiPriority w:val="99"/>
    <w:rsid w:val="006309F2"/>
    <w:pPr>
      <w:spacing w:before="0" w:after="0"/>
      <w:ind w:left="849" w:hanging="283"/>
    </w:pPr>
    <w:rPr>
      <w:rFonts w:ascii="Tahoma" w:hAnsi="Tahoma"/>
      <w:sz w:val="20"/>
      <w:szCs w:val="24"/>
      <w:lang w:val="pl-PL" w:eastAsia="pl-PL"/>
    </w:rPr>
  </w:style>
  <w:style w:type="paragraph" w:styleId="Lista4">
    <w:name w:val="List 4"/>
    <w:basedOn w:val="Normalny"/>
    <w:uiPriority w:val="99"/>
    <w:rsid w:val="006309F2"/>
    <w:pPr>
      <w:spacing w:before="0" w:after="0"/>
      <w:ind w:left="1132" w:hanging="283"/>
    </w:pPr>
    <w:rPr>
      <w:rFonts w:ascii="Tahoma" w:hAnsi="Tahoma"/>
      <w:sz w:val="20"/>
      <w:szCs w:val="24"/>
      <w:lang w:val="pl-PL" w:eastAsia="pl-PL"/>
    </w:rPr>
  </w:style>
  <w:style w:type="paragraph" w:styleId="Listapunktowana2">
    <w:name w:val="List Bullet 2"/>
    <w:basedOn w:val="Normalny"/>
    <w:uiPriority w:val="99"/>
    <w:rsid w:val="006309F2"/>
    <w:pPr>
      <w:numPr>
        <w:numId w:val="18"/>
      </w:numPr>
      <w:spacing w:before="0" w:after="0"/>
    </w:pPr>
    <w:rPr>
      <w:rFonts w:ascii="Tahoma" w:hAnsi="Tahoma"/>
      <w:sz w:val="20"/>
      <w:szCs w:val="24"/>
      <w:lang w:val="pl-PL" w:eastAsia="pl-PL"/>
    </w:rPr>
  </w:style>
  <w:style w:type="paragraph" w:styleId="Listapunktowana3">
    <w:name w:val="List Bullet 3"/>
    <w:aliases w:val="lista 1"/>
    <w:basedOn w:val="Normalny"/>
    <w:uiPriority w:val="99"/>
    <w:rsid w:val="006309F2"/>
    <w:pPr>
      <w:numPr>
        <w:numId w:val="19"/>
      </w:numPr>
      <w:spacing w:before="0" w:after="0"/>
    </w:pPr>
    <w:rPr>
      <w:rFonts w:ascii="Tahoma" w:hAnsi="Tahoma"/>
      <w:sz w:val="20"/>
      <w:szCs w:val="24"/>
      <w:lang w:val="pl-PL" w:eastAsia="pl-PL"/>
    </w:rPr>
  </w:style>
  <w:style w:type="paragraph" w:styleId="Listapunktowana4">
    <w:name w:val="List Bullet 4"/>
    <w:basedOn w:val="Normalny"/>
    <w:uiPriority w:val="99"/>
    <w:rsid w:val="006309F2"/>
    <w:pPr>
      <w:tabs>
        <w:tab w:val="num" w:pos="1209"/>
      </w:tabs>
      <w:spacing w:before="0" w:after="0"/>
      <w:ind w:left="1209" w:hanging="360"/>
    </w:pPr>
    <w:rPr>
      <w:rFonts w:ascii="Tahoma" w:hAnsi="Tahoma"/>
      <w:sz w:val="20"/>
      <w:szCs w:val="24"/>
      <w:lang w:val="pl-PL" w:eastAsia="pl-PL"/>
    </w:rPr>
  </w:style>
  <w:style w:type="paragraph" w:styleId="Lista-kontynuacja">
    <w:name w:val="List Continue"/>
    <w:basedOn w:val="Normalny"/>
    <w:uiPriority w:val="99"/>
    <w:rsid w:val="006309F2"/>
    <w:pPr>
      <w:spacing w:before="0" w:after="120"/>
      <w:ind w:left="283"/>
    </w:pPr>
    <w:rPr>
      <w:rFonts w:ascii="Tahoma" w:hAnsi="Tahoma"/>
      <w:sz w:val="20"/>
      <w:szCs w:val="24"/>
      <w:lang w:val="pl-PL" w:eastAsia="pl-PL"/>
    </w:rPr>
  </w:style>
  <w:style w:type="paragraph" w:styleId="Lista-kontynuacja2">
    <w:name w:val="List Continue 2"/>
    <w:basedOn w:val="Normalny"/>
    <w:uiPriority w:val="99"/>
    <w:rsid w:val="006309F2"/>
    <w:pPr>
      <w:spacing w:before="0" w:after="120"/>
      <w:ind w:left="566"/>
    </w:pPr>
    <w:rPr>
      <w:rFonts w:ascii="Tahoma" w:hAnsi="Tahoma"/>
      <w:sz w:val="20"/>
      <w:szCs w:val="24"/>
      <w:lang w:val="pl-PL" w:eastAsia="pl-PL"/>
    </w:rPr>
  </w:style>
  <w:style w:type="paragraph" w:styleId="Lista-kontynuacja3">
    <w:name w:val="List Continue 3"/>
    <w:basedOn w:val="Normalny"/>
    <w:uiPriority w:val="99"/>
    <w:rsid w:val="006309F2"/>
    <w:pPr>
      <w:spacing w:before="0" w:after="120"/>
      <w:ind w:left="849"/>
    </w:pPr>
    <w:rPr>
      <w:rFonts w:ascii="Tahoma" w:hAnsi="Tahoma"/>
      <w:sz w:val="20"/>
      <w:szCs w:val="24"/>
      <w:lang w:val="pl-PL" w:eastAsia="pl-PL"/>
    </w:rPr>
  </w:style>
  <w:style w:type="paragraph" w:styleId="Lista-kontynuacja4">
    <w:name w:val="List Continue 4"/>
    <w:basedOn w:val="Normalny"/>
    <w:uiPriority w:val="99"/>
    <w:rsid w:val="006309F2"/>
    <w:pPr>
      <w:spacing w:before="0" w:after="120"/>
      <w:ind w:left="1132"/>
    </w:pPr>
    <w:rPr>
      <w:rFonts w:ascii="Tahoma" w:hAnsi="Tahoma"/>
      <w:sz w:val="20"/>
      <w:szCs w:val="24"/>
      <w:lang w:val="pl-PL" w:eastAsia="pl-PL"/>
    </w:rPr>
  </w:style>
  <w:style w:type="paragraph" w:styleId="Tekstpodstawowyzwciciem">
    <w:name w:val="Body Text First Indent"/>
    <w:basedOn w:val="Tekstpodstawowy"/>
    <w:link w:val="TekstpodstawowyzwciciemZnak"/>
    <w:uiPriority w:val="99"/>
    <w:rsid w:val="006309F2"/>
    <w:pPr>
      <w:spacing w:before="0" w:after="120"/>
      <w:ind w:firstLine="210"/>
      <w:jc w:val="left"/>
    </w:pPr>
    <w:rPr>
      <w:rFonts w:ascii="Tahoma" w:hAnsi="Tahoma"/>
      <w:sz w:val="24"/>
      <w:szCs w:val="24"/>
      <w:lang w:val="x-none" w:eastAsia="x-none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6309F2"/>
    <w:rPr>
      <w:rFonts w:ascii="Tahoma" w:hAnsi="Tahoma"/>
      <w:sz w:val="24"/>
      <w:szCs w:val="24"/>
      <w:lang w:val="x-none" w:eastAsia="x-none" w:bidi="ar-SA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rsid w:val="006309F2"/>
    <w:pPr>
      <w:tabs>
        <w:tab w:val="clear" w:pos="284"/>
      </w:tabs>
      <w:spacing w:before="0" w:after="120" w:line="240" w:lineRule="auto"/>
      <w:ind w:left="283" w:firstLine="210"/>
    </w:pPr>
    <w:rPr>
      <w:rFonts w:ascii="Tahoma" w:hAnsi="Tahoma"/>
      <w:i/>
      <w:iCs/>
      <w:sz w:val="24"/>
      <w:szCs w:val="24"/>
      <w:lang w:val="x-none" w:eastAsia="x-none"/>
    </w:r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6309F2"/>
    <w:rPr>
      <w:rFonts w:ascii="Tahoma" w:hAnsi="Tahoma"/>
      <w:i/>
      <w:iCs/>
      <w:sz w:val="24"/>
      <w:szCs w:val="24"/>
      <w:lang w:val="x-none" w:eastAsia="x-none" w:bidi="ar-SA"/>
    </w:rPr>
  </w:style>
  <w:style w:type="paragraph" w:customStyle="1" w:styleId="Wyliczanie1">
    <w:name w:val="Wyliczanie 1)"/>
    <w:basedOn w:val="Normalny"/>
    <w:uiPriority w:val="99"/>
    <w:rsid w:val="006309F2"/>
    <w:pPr>
      <w:numPr>
        <w:numId w:val="20"/>
      </w:numPr>
      <w:tabs>
        <w:tab w:val="left" w:pos="851"/>
        <w:tab w:val="left" w:leader="dot" w:pos="3402"/>
      </w:tabs>
      <w:spacing w:before="120" w:after="0" w:line="360" w:lineRule="auto"/>
    </w:pPr>
    <w:rPr>
      <w:rFonts w:ascii="Times New Roman" w:hAnsi="Times New Roman"/>
      <w:sz w:val="24"/>
      <w:lang w:val="pl-PL" w:eastAsia="pl-PL"/>
    </w:rPr>
  </w:style>
  <w:style w:type="paragraph" w:styleId="Legenda">
    <w:name w:val="caption"/>
    <w:basedOn w:val="Normalny"/>
    <w:next w:val="Normalny"/>
    <w:uiPriority w:val="99"/>
    <w:qFormat/>
    <w:rsid w:val="006309F2"/>
    <w:pPr>
      <w:numPr>
        <w:numId w:val="21"/>
      </w:numPr>
      <w:spacing w:before="0" w:after="0" w:line="360" w:lineRule="auto"/>
    </w:pPr>
    <w:rPr>
      <w:rFonts w:ascii="Times New Roman" w:hAnsi="Times New Roman"/>
      <w:b/>
      <w:sz w:val="28"/>
      <w:lang w:val="pl-PL" w:eastAsia="pl-PL"/>
    </w:rPr>
  </w:style>
  <w:style w:type="paragraph" w:customStyle="1" w:styleId="SPIS">
    <w:name w:val="SPIS"/>
    <w:basedOn w:val="Normalny"/>
    <w:uiPriority w:val="99"/>
    <w:rsid w:val="006309F2"/>
    <w:pPr>
      <w:numPr>
        <w:numId w:val="23"/>
      </w:numPr>
      <w:tabs>
        <w:tab w:val="clear" w:pos="360"/>
        <w:tab w:val="num" w:pos="720"/>
      </w:tabs>
      <w:spacing w:before="0" w:after="120" w:line="360" w:lineRule="auto"/>
      <w:ind w:left="720"/>
    </w:pPr>
    <w:rPr>
      <w:rFonts w:ascii="Arial" w:hAnsi="Arial" w:cs="Arial"/>
      <w:b/>
      <w:bCs/>
      <w:sz w:val="28"/>
      <w:szCs w:val="28"/>
      <w:lang w:val="pl-PL" w:eastAsia="pl-PL"/>
    </w:rPr>
  </w:style>
  <w:style w:type="paragraph" w:customStyle="1" w:styleId="Tekstblokowy1">
    <w:name w:val="Tekst blokowy1"/>
    <w:basedOn w:val="Normalny"/>
    <w:uiPriority w:val="99"/>
    <w:rsid w:val="006309F2"/>
    <w:pPr>
      <w:widowControl w:val="0"/>
      <w:overflowPunct w:val="0"/>
      <w:autoSpaceDE w:val="0"/>
      <w:autoSpaceDN w:val="0"/>
      <w:adjustRightInd w:val="0"/>
      <w:spacing w:before="40" w:after="0" w:line="259" w:lineRule="auto"/>
      <w:ind w:left="560" w:right="600"/>
      <w:jc w:val="center"/>
    </w:pPr>
    <w:rPr>
      <w:rFonts w:ascii="Arial" w:hAnsi="Arial"/>
      <w:sz w:val="18"/>
      <w:lang w:val="pl-PL" w:eastAsia="pl-PL"/>
    </w:rPr>
  </w:style>
  <w:style w:type="paragraph" w:customStyle="1" w:styleId="1">
    <w:name w:val="1"/>
    <w:basedOn w:val="Normalny"/>
    <w:uiPriority w:val="99"/>
    <w:rsid w:val="006309F2"/>
    <w:pPr>
      <w:spacing w:before="0" w:after="0"/>
    </w:pPr>
    <w:rPr>
      <w:rFonts w:ascii="Tahoma" w:hAnsi="Tahoma"/>
      <w:sz w:val="20"/>
      <w:szCs w:val="24"/>
      <w:lang w:val="pl-PL" w:eastAsia="pl-PL"/>
    </w:rPr>
  </w:style>
  <w:style w:type="paragraph" w:customStyle="1" w:styleId="Styl1">
    <w:name w:val="Styl1"/>
    <w:basedOn w:val="Normalny"/>
    <w:uiPriority w:val="99"/>
    <w:rsid w:val="006309F2"/>
    <w:pPr>
      <w:numPr>
        <w:numId w:val="17"/>
      </w:numPr>
      <w:spacing w:before="0" w:after="0"/>
      <w:jc w:val="both"/>
    </w:pPr>
    <w:rPr>
      <w:rFonts w:ascii="Century Gothic" w:hAnsi="Century Gothic"/>
      <w:b/>
      <w:sz w:val="24"/>
      <w:szCs w:val="24"/>
      <w:lang w:val="pl-PL" w:eastAsia="pl-PL"/>
    </w:rPr>
  </w:style>
  <w:style w:type="paragraph" w:customStyle="1" w:styleId="Styl3">
    <w:name w:val="Styl3"/>
    <w:basedOn w:val="Normalny"/>
    <w:rsid w:val="006309F2"/>
    <w:pPr>
      <w:numPr>
        <w:numId w:val="22"/>
      </w:numPr>
      <w:spacing w:before="0" w:after="0"/>
      <w:jc w:val="both"/>
    </w:pPr>
    <w:rPr>
      <w:rFonts w:ascii="Century Gothic" w:hAnsi="Century Gothic"/>
      <w:b/>
      <w:sz w:val="24"/>
      <w:szCs w:val="24"/>
      <w:lang w:val="pl-PL" w:eastAsia="pl-PL"/>
    </w:rPr>
  </w:style>
  <w:style w:type="paragraph" w:customStyle="1" w:styleId="Tekstpodstawowy31">
    <w:name w:val="Tekst podstawowy 31"/>
    <w:basedOn w:val="Normalny"/>
    <w:uiPriority w:val="99"/>
    <w:rsid w:val="006309F2"/>
    <w:pPr>
      <w:overflowPunct w:val="0"/>
      <w:autoSpaceDE w:val="0"/>
      <w:autoSpaceDN w:val="0"/>
      <w:adjustRightInd w:val="0"/>
      <w:spacing w:before="0" w:after="0" w:line="360" w:lineRule="auto"/>
      <w:jc w:val="both"/>
      <w:textAlignment w:val="baseline"/>
    </w:pPr>
    <w:rPr>
      <w:rFonts w:ascii="Times New Roman" w:hAnsi="Times New Roman"/>
      <w:sz w:val="24"/>
      <w:lang w:val="pl-PL" w:eastAsia="pl-PL"/>
    </w:rPr>
  </w:style>
  <w:style w:type="paragraph" w:styleId="Wcicienormalne">
    <w:name w:val="Normal Indent"/>
    <w:basedOn w:val="Normalny"/>
    <w:uiPriority w:val="99"/>
    <w:rsid w:val="006309F2"/>
    <w:pPr>
      <w:tabs>
        <w:tab w:val="left" w:pos="851"/>
      </w:tabs>
      <w:spacing w:before="120"/>
      <w:ind w:left="851"/>
      <w:jc w:val="both"/>
    </w:pPr>
    <w:rPr>
      <w:rFonts w:ascii="Times New Roman" w:hAnsi="Times New Roman"/>
      <w:sz w:val="24"/>
      <w:lang w:val="pl-PL" w:eastAsia="pl-PL"/>
    </w:rPr>
  </w:style>
  <w:style w:type="character" w:styleId="Odwoanieprzypisukocowego">
    <w:name w:val="endnote reference"/>
    <w:uiPriority w:val="99"/>
    <w:rsid w:val="006309F2"/>
    <w:rPr>
      <w:rFonts w:cs="Times New Roman"/>
      <w:vertAlign w:val="superscript"/>
    </w:rPr>
  </w:style>
  <w:style w:type="paragraph" w:customStyle="1" w:styleId="normaltableau">
    <w:name w:val="normal_tableau"/>
    <w:basedOn w:val="Normalny"/>
    <w:uiPriority w:val="99"/>
    <w:rsid w:val="006309F2"/>
    <w:pPr>
      <w:suppressAutoHyphens/>
      <w:spacing w:before="120" w:after="120"/>
      <w:jc w:val="both"/>
    </w:pPr>
    <w:rPr>
      <w:rFonts w:ascii="Optima" w:hAnsi="Optima"/>
      <w:lang w:eastAsia="ar-SA"/>
    </w:rPr>
  </w:style>
  <w:style w:type="paragraph" w:customStyle="1" w:styleId="Tekstpodstawowy22">
    <w:name w:val="Tekst podstawowy 22"/>
    <w:basedOn w:val="Normalny"/>
    <w:uiPriority w:val="99"/>
    <w:rsid w:val="006309F2"/>
    <w:pPr>
      <w:suppressAutoHyphens/>
      <w:spacing w:before="0" w:after="0"/>
    </w:pPr>
    <w:rPr>
      <w:rFonts w:ascii="Arial" w:hAnsi="Arial"/>
      <w:lang w:val="pl-PL" w:eastAsia="ar-SA"/>
    </w:rPr>
  </w:style>
  <w:style w:type="paragraph" w:customStyle="1" w:styleId="aktualnosci">
    <w:name w:val="aktualnosci"/>
    <w:basedOn w:val="Normalny"/>
    <w:uiPriority w:val="99"/>
    <w:rsid w:val="006309F2"/>
    <w:pPr>
      <w:spacing w:before="100" w:beforeAutospacing="1" w:after="100" w:afterAutospacing="1"/>
    </w:pPr>
    <w:rPr>
      <w:rFonts w:ascii="Verdana" w:hAnsi="Verdana"/>
      <w:color w:val="000000"/>
      <w:sz w:val="14"/>
      <w:szCs w:val="14"/>
      <w:lang w:val="pl-PL" w:eastAsia="pl-PL"/>
    </w:rPr>
  </w:style>
  <w:style w:type="paragraph" w:customStyle="1" w:styleId="Styl5">
    <w:name w:val="Styl5"/>
    <w:basedOn w:val="Nagwek2"/>
    <w:next w:val="Normalny"/>
    <w:uiPriority w:val="99"/>
    <w:rsid w:val="006309F2"/>
    <w:pPr>
      <w:widowControl w:val="0"/>
      <w:numPr>
        <w:ilvl w:val="0"/>
        <w:numId w:val="0"/>
      </w:numPr>
      <w:tabs>
        <w:tab w:val="left" w:pos="576"/>
      </w:tabs>
      <w:spacing w:after="0"/>
      <w:ind w:right="-2"/>
      <w:jc w:val="both"/>
    </w:pPr>
    <w:rPr>
      <w:rFonts w:ascii="Century Gothic" w:hAnsi="Century Gothic"/>
      <w:bCs/>
      <w:sz w:val="22"/>
      <w:szCs w:val="22"/>
      <w:lang w:val="x-none" w:eastAsia="x-none"/>
    </w:rPr>
  </w:style>
  <w:style w:type="character" w:customStyle="1" w:styleId="h1">
    <w:name w:val="h1"/>
    <w:basedOn w:val="Domylnaczcionkaakapitu"/>
    <w:rsid w:val="006309F2"/>
  </w:style>
  <w:style w:type="paragraph" w:customStyle="1" w:styleId="Moj2">
    <w:name w:val="Moj_2"/>
    <w:basedOn w:val="Nagwek2"/>
    <w:qFormat/>
    <w:rsid w:val="00DE4AA2"/>
    <w:pPr>
      <w:numPr>
        <w:ilvl w:val="0"/>
        <w:numId w:val="24"/>
      </w:numPr>
      <w:tabs>
        <w:tab w:val="left" w:pos="993"/>
      </w:tabs>
      <w:spacing w:before="240" w:after="240" w:line="276" w:lineRule="auto"/>
      <w:ind w:right="0"/>
    </w:pPr>
    <w:rPr>
      <w:bCs/>
      <w:iCs/>
      <w:caps/>
      <w:sz w:val="22"/>
    </w:rPr>
  </w:style>
  <w:style w:type="paragraph" w:customStyle="1" w:styleId="ReportText">
    <w:name w:val="Report Text"/>
    <w:basedOn w:val="Normalny"/>
    <w:rsid w:val="006309F2"/>
    <w:pPr>
      <w:spacing w:before="0" w:after="138" w:line="360" w:lineRule="auto"/>
      <w:ind w:left="1080"/>
      <w:jc w:val="both"/>
    </w:pPr>
    <w:rPr>
      <w:rFonts w:ascii="Times New Roman" w:eastAsia="Calibri" w:hAnsi="Times New Roman"/>
      <w:szCs w:val="22"/>
      <w:lang w:val="pl-PL" w:eastAsia="pl-PL"/>
    </w:rPr>
  </w:style>
  <w:style w:type="paragraph" w:customStyle="1" w:styleId="Standardowy31">
    <w:name w:val="Standardowy31"/>
    <w:uiPriority w:val="99"/>
    <w:rsid w:val="006309F2"/>
    <w:pPr>
      <w:spacing w:before="0" w:after="0"/>
    </w:pPr>
  </w:style>
  <w:style w:type="paragraph" w:customStyle="1" w:styleId="Moj4">
    <w:name w:val="Moj_4"/>
    <w:basedOn w:val="Moj3"/>
    <w:link w:val="Moj4Znak"/>
    <w:autoRedefine/>
    <w:qFormat/>
    <w:rsid w:val="006309F2"/>
    <w:pPr>
      <w:numPr>
        <w:ilvl w:val="0"/>
        <w:numId w:val="0"/>
      </w:numPr>
      <w:ind w:left="1276" w:hanging="720"/>
      <w:jc w:val="both"/>
    </w:pPr>
    <w:rPr>
      <w:lang w:eastAsia="x-none"/>
    </w:rPr>
  </w:style>
  <w:style w:type="character" w:customStyle="1" w:styleId="Moj4Znak">
    <w:name w:val="Moj_4 Znak"/>
    <w:link w:val="Moj4"/>
    <w:rsid w:val="006309F2"/>
    <w:rPr>
      <w:rFonts w:ascii="Century Gothic" w:hAnsi="Century Gothic"/>
      <w:b/>
      <w:bCs/>
      <w:caps/>
      <w:szCs w:val="24"/>
      <w:lang w:val="en-US" w:eastAsia="x-none"/>
    </w:rPr>
  </w:style>
  <w:style w:type="paragraph" w:customStyle="1" w:styleId="paragraph">
    <w:name w:val="paragraph"/>
    <w:basedOn w:val="Normalny"/>
    <w:rsid w:val="006309F2"/>
    <w:pPr>
      <w:spacing w:before="100" w:beforeAutospacing="1" w:after="100" w:afterAutospacing="1"/>
    </w:pPr>
    <w:rPr>
      <w:rFonts w:ascii="Times New Roman" w:hAnsi="Times New Roman"/>
      <w:sz w:val="24"/>
      <w:szCs w:val="24"/>
      <w:lang w:val="pl-PL" w:eastAsia="pl-PL"/>
    </w:rPr>
  </w:style>
  <w:style w:type="character" w:customStyle="1" w:styleId="normaltextrun">
    <w:name w:val="normaltextrun"/>
    <w:rsid w:val="006309F2"/>
  </w:style>
  <w:style w:type="character" w:customStyle="1" w:styleId="spellingerror">
    <w:name w:val="spellingerror"/>
    <w:rsid w:val="006309F2"/>
  </w:style>
  <w:style w:type="character" w:customStyle="1" w:styleId="eop">
    <w:name w:val="eop"/>
    <w:rsid w:val="006309F2"/>
  </w:style>
  <w:style w:type="character" w:customStyle="1" w:styleId="scxw214453911">
    <w:name w:val="scxw214453911"/>
    <w:rsid w:val="006309F2"/>
  </w:style>
  <w:style w:type="paragraph" w:customStyle="1" w:styleId="Standardowy4">
    <w:name w:val="Standardowy4"/>
    <w:uiPriority w:val="99"/>
    <w:rsid w:val="006309F2"/>
    <w:pPr>
      <w:spacing w:before="0" w:after="0"/>
    </w:pPr>
  </w:style>
  <w:style w:type="paragraph" w:customStyle="1" w:styleId="Podpisypodtabrys">
    <w:name w:val="Podpisy pod tab/rys"/>
    <w:basedOn w:val="Normalny"/>
    <w:link w:val="PodpisypodtabrysZnak"/>
    <w:autoRedefine/>
    <w:qFormat/>
    <w:rsid w:val="006309F2"/>
    <w:pPr>
      <w:spacing w:before="40" w:after="120"/>
      <w:jc w:val="center"/>
    </w:pPr>
    <w:rPr>
      <w:rFonts w:ascii="Century Gothic" w:hAnsi="Century Gothic"/>
      <w:b/>
      <w:sz w:val="18"/>
      <w:szCs w:val="24"/>
      <w:lang w:val="pl-PL" w:eastAsia="pl-PL"/>
    </w:rPr>
  </w:style>
  <w:style w:type="character" w:customStyle="1" w:styleId="PodpisypodtabrysZnak">
    <w:name w:val="Podpisy pod tab/rys Znak"/>
    <w:basedOn w:val="Domylnaczcionkaakapitu"/>
    <w:link w:val="Podpisypodtabrys"/>
    <w:rsid w:val="006309F2"/>
    <w:rPr>
      <w:rFonts w:ascii="Century Gothic" w:hAnsi="Century Gothic"/>
      <w:b/>
      <w:sz w:val="18"/>
      <w:szCs w:val="24"/>
    </w:rPr>
  </w:style>
  <w:style w:type="paragraph" w:customStyle="1" w:styleId="Standardowy5">
    <w:name w:val="Standardowy5"/>
    <w:uiPriority w:val="99"/>
    <w:rsid w:val="006309F2"/>
    <w:pPr>
      <w:spacing w:before="0" w:after="0"/>
    </w:pPr>
  </w:style>
  <w:style w:type="paragraph" w:customStyle="1" w:styleId="Standardowy7">
    <w:name w:val="Standardowy7"/>
    <w:uiPriority w:val="99"/>
    <w:rsid w:val="006309F2"/>
    <w:pPr>
      <w:spacing w:before="0"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26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6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4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1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6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4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9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7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1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27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7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8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9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7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67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9918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1422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905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554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3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1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2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5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46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6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2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openxmlformats.org/officeDocument/2006/relationships/image" Target="media/image10.png"/><Relationship Id="rId26" Type="http://schemas.openxmlformats.org/officeDocument/2006/relationships/image" Target="media/image15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21.png"/><Relationship Id="rId41" Type="http://schemas.openxmlformats.org/officeDocument/2006/relationships/hyperlink" Target="https://serwisy.gazetaprawna.pl/ekologia/tematy/o/ochrona-przyrody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32" Type="http://schemas.openxmlformats.org/officeDocument/2006/relationships/image" Target="media/image22.png"/><Relationship Id="rId37" Type="http://schemas.openxmlformats.org/officeDocument/2006/relationships/image" Target="media/image29.png"/><Relationship Id="rId40" Type="http://schemas.openxmlformats.org/officeDocument/2006/relationships/image" Target="media/image28.emf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3.jpe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0.png"/><Relationship Id="rId22" Type="http://schemas.openxmlformats.org/officeDocument/2006/relationships/image" Target="media/image14.png"/><Relationship Id="rId27" Type="http://schemas.openxmlformats.org/officeDocument/2006/relationships/image" Target="media/image16.png"/><Relationship Id="rId30" Type="http://schemas.openxmlformats.org/officeDocument/2006/relationships/image" Target="media/image18.png"/><Relationship Id="rId35" Type="http://schemas.openxmlformats.org/officeDocument/2006/relationships/image" Target="media/image24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9AB61EB-A1F7-40EB-9C42-777AF6BA7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21</Pages>
  <Words>9287</Words>
  <Characters>58599</Characters>
  <Application>Microsoft Office Word</Application>
  <DocSecurity>0</DocSecurity>
  <Lines>488</Lines>
  <Paragraphs>135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Inwestor:</vt:lpstr>
      <vt:lpstr>Inwestor:</vt:lpstr>
    </vt:vector>
  </TitlesOfParts>
  <Company>CH2M HILL</Company>
  <LinksUpToDate>false</LinksUpToDate>
  <CharactersWithSpaces>67751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Inwestor:</dc:title>
  <dc:creator>KsiadzA</dc:creator>
  <cp:lastModifiedBy>Bartek</cp:lastModifiedBy>
  <cp:revision>43</cp:revision>
  <cp:lastPrinted>2020-03-27T08:31:00Z</cp:lastPrinted>
  <dcterms:created xsi:type="dcterms:W3CDTF">2020-03-26T12:37:00Z</dcterms:created>
  <dcterms:modified xsi:type="dcterms:W3CDTF">2020-04-27T15:18:00Z</dcterms:modified>
</cp:coreProperties>
</file>